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921E7DE" w14:textId="77777777" w:rsidTr="004F2927">
        <w:trPr>
          <w:trHeight w:val="1268"/>
        </w:trPr>
        <w:tc>
          <w:tcPr>
            <w:tcW w:w="1668" w:type="dxa"/>
          </w:tcPr>
          <w:p w14:paraId="0693963D" w14:textId="77777777" w:rsidR="004702FB" w:rsidRPr="006F1DA5" w:rsidRDefault="004702FB" w:rsidP="004702FB">
            <w:pPr>
              <w:pStyle w:val="Glava"/>
              <w:rPr>
                <w:rFonts w:ascii="Arial" w:hAnsi="Arial" w:cs="Arial"/>
                <w:b/>
                <w:color w:val="000000" w:themeColor="text1"/>
              </w:rPr>
            </w:pPr>
            <w:bookmarkStart w:id="0" w:name="_GoBack"/>
            <w:bookmarkEnd w:id="0"/>
          </w:p>
        </w:tc>
        <w:tc>
          <w:tcPr>
            <w:tcW w:w="3361" w:type="dxa"/>
          </w:tcPr>
          <w:p w14:paraId="66F74CB8" w14:textId="77777777" w:rsidR="004702FB" w:rsidRPr="006F1DA5" w:rsidRDefault="004702FB" w:rsidP="004702FB">
            <w:pPr>
              <w:pStyle w:val="Glava"/>
              <w:rPr>
                <w:rFonts w:ascii="Arial" w:hAnsi="Arial" w:cs="Arial"/>
                <w:b/>
                <w:color w:val="000000" w:themeColor="text1"/>
              </w:rPr>
            </w:pPr>
          </w:p>
        </w:tc>
        <w:tc>
          <w:tcPr>
            <w:tcW w:w="4209" w:type="dxa"/>
          </w:tcPr>
          <w:p w14:paraId="38470F47" w14:textId="77777777" w:rsidR="004702FB" w:rsidRPr="006F1DA5" w:rsidRDefault="004702FB" w:rsidP="004702FB">
            <w:pPr>
              <w:pStyle w:val="Glava"/>
              <w:rPr>
                <w:rFonts w:ascii="Arial" w:hAnsi="Arial" w:cs="Arial"/>
                <w:b/>
                <w:color w:val="000000" w:themeColor="text1"/>
              </w:rPr>
            </w:pPr>
          </w:p>
        </w:tc>
      </w:tr>
    </w:tbl>
    <w:p w14:paraId="44C8F7A8" w14:textId="77777777" w:rsidR="004702FB" w:rsidRDefault="004702FB" w:rsidP="006975C6">
      <w:pPr>
        <w:pStyle w:val="Paragraf"/>
        <w:rPr>
          <w:rFonts w:ascii="Arial" w:hAnsi="Arial" w:cs="Arial"/>
        </w:rPr>
      </w:pPr>
    </w:p>
    <w:p w14:paraId="6CD1B0DC"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845-0002/2016</w:t>
      </w:r>
    </w:p>
    <w:p w14:paraId="437AD70A" w14:textId="77777777" w:rsidR="00FB3258" w:rsidRPr="006F1DA5" w:rsidRDefault="005D12BC" w:rsidP="00FC2646">
      <w:pPr>
        <w:pStyle w:val="Paragraf"/>
        <w:tabs>
          <w:tab w:val="right" w:pos="9070"/>
        </w:tabs>
        <w:rPr>
          <w:rFonts w:ascii="Arial" w:hAnsi="Arial" w:cs="Arial"/>
        </w:rPr>
      </w:pPr>
      <w:r>
        <w:rPr>
          <w:rFonts w:ascii="Arial" w:hAnsi="Arial" w:cs="Arial"/>
        </w:rPr>
        <w:t>Datum: 09</w:t>
      </w:r>
      <w:r w:rsidR="00FB3258" w:rsidRPr="006F1DA5">
        <w:rPr>
          <w:rFonts w:ascii="Arial" w:hAnsi="Arial" w:cs="Arial"/>
        </w:rPr>
        <w:t>.08.2016</w:t>
      </w:r>
      <w:r w:rsidR="00FC2646" w:rsidRPr="006F1DA5">
        <w:rPr>
          <w:rFonts w:ascii="Arial" w:hAnsi="Arial" w:cs="Arial"/>
        </w:rPr>
        <w:tab/>
      </w:r>
    </w:p>
    <w:p w14:paraId="5A9882DB"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5B1D30E5"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27E0FECD"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335206A" w14:textId="77777777" w:rsidR="00FB3258" w:rsidRDefault="00FB3258" w:rsidP="00FB3258">
            <w:pPr>
              <w:pStyle w:val="Paragraf"/>
              <w:spacing w:before="0"/>
              <w:jc w:val="right"/>
              <w:rPr>
                <w:rFonts w:ascii="Arial" w:hAnsi="Arial" w:cs="Arial"/>
                <w:sz w:val="44"/>
                <w:szCs w:val="44"/>
              </w:rPr>
            </w:pPr>
            <w:r w:rsidRPr="006F1DA5">
              <w:rPr>
                <w:rFonts w:ascii="Arial" w:hAnsi="Arial" w:cs="Arial"/>
                <w:sz w:val="44"/>
                <w:szCs w:val="44"/>
              </w:rPr>
              <w:t>Dobava gasilskega vozila GVGP-2 za potrebe PGD Bistrica</w:t>
            </w:r>
            <w:r w:rsidR="007E2519">
              <w:rPr>
                <w:rFonts w:ascii="Arial" w:hAnsi="Arial" w:cs="Arial"/>
                <w:sz w:val="44"/>
                <w:szCs w:val="44"/>
              </w:rPr>
              <w:t xml:space="preserve"> pri Tržiču</w:t>
            </w:r>
          </w:p>
          <w:p w14:paraId="7D9BBFE2" w14:textId="58298A5A" w:rsidR="004019AF" w:rsidRPr="004019AF" w:rsidRDefault="004019AF" w:rsidP="00FB3258">
            <w:pPr>
              <w:pStyle w:val="Paragraf"/>
              <w:spacing w:before="0"/>
              <w:jc w:val="right"/>
              <w:rPr>
                <w:rFonts w:ascii="Arial" w:hAnsi="Arial" w:cs="Arial"/>
                <w:sz w:val="24"/>
                <w:szCs w:val="24"/>
              </w:rPr>
            </w:pPr>
            <w:r w:rsidRPr="004019AF">
              <w:rPr>
                <w:rFonts w:ascii="Arial" w:hAnsi="Arial" w:cs="Arial"/>
                <w:sz w:val="24"/>
                <w:szCs w:val="24"/>
                <w:highlight w:val="lightGray"/>
              </w:rPr>
              <w:t>Popravek št.1</w:t>
            </w:r>
          </w:p>
        </w:tc>
      </w:tr>
    </w:tbl>
    <w:p w14:paraId="09E99B55" w14:textId="77777777" w:rsidR="00FB3258" w:rsidRPr="006F1DA5" w:rsidRDefault="00FB3258" w:rsidP="006975C6">
      <w:pPr>
        <w:pStyle w:val="Paragraf"/>
        <w:rPr>
          <w:rFonts w:ascii="Arial" w:hAnsi="Arial" w:cs="Arial"/>
        </w:rPr>
      </w:pPr>
    </w:p>
    <w:p w14:paraId="61F8D30F" w14:textId="77777777" w:rsidR="00FB3258" w:rsidRPr="006F1DA5" w:rsidRDefault="00FB3258" w:rsidP="006975C6">
      <w:pPr>
        <w:pStyle w:val="Paragraf"/>
        <w:rPr>
          <w:rFonts w:ascii="Arial" w:hAnsi="Arial" w:cs="Arial"/>
        </w:rPr>
      </w:pPr>
      <w:r w:rsidRPr="006F1DA5">
        <w:rPr>
          <w:rFonts w:ascii="Arial" w:hAnsi="Arial" w:cs="Arial"/>
        </w:rPr>
        <w:t>Zaporedna številka: 845-0002/2016</w:t>
      </w:r>
    </w:p>
    <w:p w14:paraId="21C5D5B8"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3DA4C391" w14:textId="77777777" w:rsidR="00337E4D" w:rsidRDefault="00337E4D">
      <w:pPr>
        <w:rPr>
          <w:rFonts w:ascii="Arial" w:hAnsi="Arial" w:cs="Arial"/>
          <w:sz w:val="18"/>
          <w:szCs w:val="18"/>
        </w:rPr>
      </w:pPr>
    </w:p>
    <w:p w14:paraId="74EF75B4" w14:textId="77777777" w:rsidR="00960022" w:rsidRDefault="00E55B9D">
      <w:pPr>
        <w:rPr>
          <w:rFonts w:ascii="Arial" w:hAnsi="Arial" w:cs="Arial"/>
          <w:sz w:val="18"/>
          <w:szCs w:val="18"/>
        </w:rPr>
      </w:pPr>
      <w:r>
        <w:rPr>
          <w:rFonts w:ascii="Arial" w:hAnsi="Arial" w:cs="Arial"/>
        </w:rPr>
        <w:br w:type="page"/>
      </w:r>
    </w:p>
    <w:p w14:paraId="2183670A" w14:textId="77777777" w:rsidR="00960022" w:rsidRPr="006F1DA5" w:rsidRDefault="00960022" w:rsidP="006975C6">
      <w:pPr>
        <w:pStyle w:val="Paragraf"/>
        <w:rPr>
          <w:rFonts w:ascii="Arial" w:hAnsi="Arial" w:cs="Arial"/>
        </w:rPr>
        <w:sectPr w:rsidR="00960022" w:rsidRPr="006F1DA5" w:rsidSect="00DA7292">
          <w:headerReference w:type="default" r:id="rId8"/>
          <w:footerReference w:type="default" r:id="rId9"/>
          <w:headerReference w:type="first" r:id="rId10"/>
          <w:footerReference w:type="first" r:id="rId11"/>
          <w:pgSz w:w="11906" w:h="16838"/>
          <w:pgMar w:top="1418" w:right="1418" w:bottom="1418" w:left="1418" w:header="567" w:footer="596" w:gutter="0"/>
          <w:cols w:space="708"/>
          <w:titlePg/>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69B99E5" w14:textId="77777777" w:rsidTr="004F2927">
        <w:trPr>
          <w:trHeight w:val="1268"/>
        </w:trPr>
        <w:tc>
          <w:tcPr>
            <w:tcW w:w="1668" w:type="dxa"/>
          </w:tcPr>
          <w:p w14:paraId="4914ACCB" w14:textId="77777777" w:rsidR="004702FB" w:rsidRPr="006F1DA5" w:rsidRDefault="004702FB" w:rsidP="004702FB">
            <w:pPr>
              <w:pStyle w:val="Glava"/>
              <w:rPr>
                <w:rFonts w:ascii="Arial" w:hAnsi="Arial" w:cs="Arial"/>
                <w:b/>
                <w:color w:val="000000" w:themeColor="text1"/>
              </w:rPr>
            </w:pPr>
          </w:p>
        </w:tc>
        <w:tc>
          <w:tcPr>
            <w:tcW w:w="3361" w:type="dxa"/>
          </w:tcPr>
          <w:p w14:paraId="3935D07F" w14:textId="77777777" w:rsidR="004702FB" w:rsidRPr="006F1DA5" w:rsidRDefault="004702FB" w:rsidP="004702FB">
            <w:pPr>
              <w:pStyle w:val="Glava"/>
              <w:rPr>
                <w:rFonts w:ascii="Arial" w:hAnsi="Arial" w:cs="Arial"/>
                <w:b/>
                <w:color w:val="000000" w:themeColor="text1"/>
              </w:rPr>
            </w:pPr>
          </w:p>
        </w:tc>
        <w:tc>
          <w:tcPr>
            <w:tcW w:w="4209" w:type="dxa"/>
          </w:tcPr>
          <w:p w14:paraId="608C6F6D" w14:textId="77777777" w:rsidR="004702FB" w:rsidRPr="006F1DA5" w:rsidRDefault="004702FB" w:rsidP="004702FB">
            <w:pPr>
              <w:pStyle w:val="Glava"/>
              <w:rPr>
                <w:rFonts w:ascii="Arial" w:hAnsi="Arial" w:cs="Arial"/>
                <w:b/>
                <w:color w:val="000000" w:themeColor="text1"/>
              </w:rPr>
            </w:pPr>
          </w:p>
        </w:tc>
      </w:tr>
    </w:tbl>
    <w:p w14:paraId="1A6B8BE2" w14:textId="77777777" w:rsidR="005E147B" w:rsidRPr="002B6779" w:rsidRDefault="005E147B" w:rsidP="005E147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2AE21E97" w14:textId="77777777" w:rsidR="005E147B" w:rsidRPr="00D36F2E" w:rsidRDefault="005E147B" w:rsidP="005E147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3FBC5741" w14:textId="2EA526A8" w:rsidR="00AE5CAC" w:rsidRDefault="005E147B">
      <w:pPr>
        <w:spacing w:before="225" w:after="225" w:line="240" w:lineRule="auto"/>
        <w:jc w:val="both"/>
      </w:pPr>
      <w:r>
        <w:rPr>
          <w:rFonts w:ascii="Arial" w:hAnsi="Arial" w:cs="Arial"/>
          <w:color w:val="000000"/>
          <w:sz w:val="18"/>
          <w:szCs w:val="18"/>
        </w:rPr>
        <w:t>Predmet javnega naročila je dobava gasilskega vozila GVGP-2 za potrebe PGD Bistrica</w:t>
      </w:r>
      <w:r w:rsidR="00F41CCA">
        <w:rPr>
          <w:rFonts w:ascii="Arial" w:hAnsi="Arial" w:cs="Arial"/>
          <w:color w:val="000000"/>
          <w:sz w:val="18"/>
          <w:szCs w:val="18"/>
        </w:rPr>
        <w:t xml:space="preserve"> pri Tržiču</w:t>
      </w:r>
      <w:r>
        <w:rPr>
          <w:rFonts w:ascii="Arial" w:hAnsi="Arial" w:cs="Arial"/>
          <w:color w:val="000000"/>
          <w:sz w:val="18"/>
          <w:szCs w:val="18"/>
        </w:rPr>
        <w:t>.</w:t>
      </w:r>
    </w:p>
    <w:p w14:paraId="376C2EA2" w14:textId="77777777" w:rsidR="00AE5CAC" w:rsidRDefault="005E147B">
      <w:pPr>
        <w:spacing w:before="225" w:after="225" w:line="240" w:lineRule="auto"/>
        <w:jc w:val="both"/>
      </w:pPr>
      <w:r>
        <w:rPr>
          <w:rFonts w:ascii="Arial" w:hAnsi="Arial" w:cs="Arial"/>
          <w:color w:val="000000"/>
          <w:sz w:val="18"/>
          <w:szCs w:val="18"/>
        </w:rPr>
        <w:t>Na podlagi Zakona o javnem naročanju (ZJN-3, Uradni list RS, št. 91/2015), OBČINA TRŽIČ, TRG SVOBODE 18, 4290 TRŽIČ (v nadaljevanju: naročnik), vabi zainteresirane ponudnike, da predložijo svojo pisno ponudbo v skladu s to razpisno dokumentacijo in sodelujejo v postopku oddaje javnega naročila.</w:t>
      </w:r>
    </w:p>
    <w:p w14:paraId="4C45C468" w14:textId="5A39C8B0" w:rsidR="00AE5CAC" w:rsidRDefault="005E147B">
      <w:pPr>
        <w:spacing w:before="225" w:after="225" w:line="240" w:lineRule="auto"/>
        <w:jc w:val="both"/>
        <w:rPr>
          <w:rFonts w:ascii="Arial" w:hAnsi="Arial" w:cs="Arial"/>
          <w:color w:val="000000"/>
          <w:sz w:val="18"/>
          <w:szCs w:val="18"/>
        </w:rPr>
      </w:pPr>
      <w:r>
        <w:rPr>
          <w:rFonts w:ascii="Arial" w:hAnsi="Arial" w:cs="Arial"/>
          <w:color w:val="000000"/>
          <w:sz w:val="18"/>
          <w:szCs w:val="18"/>
        </w:rPr>
        <w:t>Predmet javnega naročila je: Dobava gasilskega vozila GVGP-2 za potrebe PGD Bistrica</w:t>
      </w:r>
      <w:r w:rsidR="00D41167">
        <w:rPr>
          <w:rFonts w:ascii="Arial" w:hAnsi="Arial" w:cs="Arial"/>
          <w:color w:val="000000"/>
          <w:sz w:val="18"/>
          <w:szCs w:val="18"/>
        </w:rPr>
        <w:t xml:space="preserve"> pri Tržiču</w:t>
      </w:r>
      <w:r>
        <w:rPr>
          <w:rFonts w:ascii="Arial" w:hAnsi="Arial" w:cs="Arial"/>
          <w:color w:val="000000"/>
          <w:sz w:val="18"/>
          <w:szCs w:val="18"/>
        </w:rPr>
        <w:t>.</w:t>
      </w:r>
    </w:p>
    <w:p w14:paraId="2B8CB588" w14:textId="77777777" w:rsidR="00F14B9A" w:rsidRDefault="00F14B9A" w:rsidP="00F14B9A">
      <w:pPr>
        <w:spacing w:before="225" w:after="225" w:line="240" w:lineRule="auto"/>
        <w:jc w:val="both"/>
      </w:pPr>
      <w:r>
        <w:rPr>
          <w:rFonts w:ascii="Arial" w:hAnsi="Arial" w:cs="Arial"/>
          <w:color w:val="000000"/>
          <w:sz w:val="18"/>
          <w:szCs w:val="18"/>
        </w:rPr>
        <w:t>Dobava blaga, ki je predmet javnega naročila, se bo predvidoma izvedla po posameznih fazah ločeno, pri čemer bosta naročnik in dobavitelj za vsako zaključena fazo opravila primopredajo. Predvidene sta sledeči fazi dobave blaga:</w:t>
      </w:r>
    </w:p>
    <w:tbl>
      <w:tblPr>
        <w:tblStyle w:val="NormalTablePHPDOCX"/>
        <w:tblW w:w="0" w:type="auto"/>
        <w:tblInd w:w="108" w:type="dxa"/>
        <w:tblLook w:val="04A0" w:firstRow="1" w:lastRow="0" w:firstColumn="1" w:lastColumn="0" w:noHBand="0" w:noVBand="1"/>
      </w:tblPr>
      <w:tblGrid>
        <w:gridCol w:w="8962"/>
      </w:tblGrid>
      <w:tr w:rsidR="00F14B9A" w14:paraId="740C862A" w14:textId="77777777" w:rsidTr="00957499">
        <w:tc>
          <w:tcPr>
            <w:tcW w:w="0" w:type="auto"/>
            <w:tcMar>
              <w:top w:w="0" w:type="auto"/>
              <w:bottom w:w="0" w:type="auto"/>
            </w:tcMar>
          </w:tcPr>
          <w:p w14:paraId="501CDD86" w14:textId="0A028DCB" w:rsidR="00F14B9A" w:rsidRDefault="00F14B9A" w:rsidP="00957499">
            <w:pPr>
              <w:numPr>
                <w:ilvl w:val="0"/>
                <w:numId w:val="33"/>
              </w:numPr>
              <w:rPr>
                <w:rFonts w:ascii="Arial" w:hAnsi="Arial" w:cs="Arial"/>
                <w:color w:val="000000"/>
                <w:sz w:val="18"/>
                <w:szCs w:val="18"/>
              </w:rPr>
            </w:pPr>
            <w:r>
              <w:rPr>
                <w:rFonts w:ascii="Arial" w:hAnsi="Arial" w:cs="Arial"/>
                <w:color w:val="000000"/>
                <w:sz w:val="18"/>
                <w:szCs w:val="18"/>
              </w:rPr>
              <w:t>1. FAZA: Dobava šasije vozila pripravljene za montažo gasilske nadgradnje</w:t>
            </w:r>
            <w:r w:rsidR="00957499">
              <w:rPr>
                <w:rFonts w:ascii="Arial" w:hAnsi="Arial" w:cs="Arial"/>
                <w:color w:val="000000"/>
                <w:sz w:val="18"/>
                <w:szCs w:val="18"/>
              </w:rPr>
              <w:t xml:space="preserve">: po dobavi se opravi obračun in primopredaja blaga; </w:t>
            </w:r>
          </w:p>
          <w:p w14:paraId="7E6B4394" w14:textId="346B30D2" w:rsidR="00F14B9A" w:rsidRDefault="00F14B9A" w:rsidP="00954921">
            <w:pPr>
              <w:numPr>
                <w:ilvl w:val="0"/>
                <w:numId w:val="33"/>
              </w:numPr>
              <w:rPr>
                <w:rFonts w:ascii="Arial" w:hAnsi="Arial" w:cs="Arial"/>
                <w:color w:val="000000"/>
                <w:sz w:val="18"/>
                <w:szCs w:val="18"/>
              </w:rPr>
            </w:pPr>
            <w:r>
              <w:rPr>
                <w:rFonts w:ascii="Arial" w:hAnsi="Arial" w:cs="Arial"/>
                <w:color w:val="000000"/>
                <w:sz w:val="18"/>
                <w:szCs w:val="18"/>
              </w:rPr>
              <w:t xml:space="preserve">2. FAZA: Nadgradnja gasilskega vozila se izvede najkasneje </w:t>
            </w:r>
            <w:r w:rsidR="00954921">
              <w:rPr>
                <w:rFonts w:ascii="Arial" w:hAnsi="Arial" w:cs="Arial"/>
                <w:color w:val="000000"/>
                <w:sz w:val="18"/>
                <w:szCs w:val="18"/>
              </w:rPr>
              <w:t>v devetih mesecih po podpisu pogodbe</w:t>
            </w:r>
            <w:r>
              <w:rPr>
                <w:rFonts w:ascii="Arial" w:hAnsi="Arial" w:cs="Arial"/>
                <w:color w:val="000000"/>
                <w:sz w:val="18"/>
                <w:szCs w:val="18"/>
              </w:rPr>
              <w:t>, pri čemer navedeni rok vključuje izvedbo vseh pogodbenih aktivnosti, vključno z obračunom in primopredajo blaga.</w:t>
            </w:r>
          </w:p>
        </w:tc>
      </w:tr>
    </w:tbl>
    <w:p w14:paraId="234589CA" w14:textId="77777777" w:rsidR="00AE5CAC" w:rsidRDefault="005E147B">
      <w:pPr>
        <w:spacing w:before="225" w:after="225" w:line="240" w:lineRule="auto"/>
        <w:jc w:val="both"/>
      </w:pPr>
      <w:r>
        <w:rPr>
          <w:rFonts w:ascii="Arial" w:hAnsi="Arial" w:cs="Arial"/>
          <w:color w:val="000000"/>
          <w:sz w:val="18"/>
          <w:szCs w:val="18"/>
        </w:rPr>
        <w:t>Delitev naročila na sklope: naročilo se oddaja celovito, ni sklopov.</w:t>
      </w:r>
    </w:p>
    <w:p w14:paraId="3DC3E173" w14:textId="77777777" w:rsidR="00AE5CAC" w:rsidRDefault="005E147B">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1EACD52B" w14:textId="77777777" w:rsidR="005E147B" w:rsidRDefault="005E147B" w:rsidP="005E147B">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AE5CAC" w14:paraId="64756F94"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77A84AC" w14:textId="77777777" w:rsidR="00AE5CAC" w:rsidRDefault="005E147B">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240A136" w14:textId="77777777" w:rsidR="00AE5CAC" w:rsidRDefault="005E147B">
            <w:pPr>
              <w:jc w:val="right"/>
            </w:pPr>
            <w:r>
              <w:rPr>
                <w:rFonts w:ascii="Arial" w:hAnsi="Arial" w:cs="Arial"/>
                <w:b/>
                <w:bCs/>
                <w:color w:val="000000"/>
                <w:position w:val="-2"/>
                <w:sz w:val="18"/>
                <w:szCs w:val="18"/>
                <w:shd w:val="clear" w:color="auto" w:fill="D1D1D1"/>
              </w:rPr>
              <w:t>Datumi</w:t>
            </w:r>
          </w:p>
        </w:tc>
      </w:tr>
      <w:tr w:rsidR="00AE5CAC" w14:paraId="42AB7EED"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466E3D" w14:textId="77777777" w:rsidR="00AE5CAC" w:rsidRDefault="005E147B">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FFDC1A" w14:textId="77777777" w:rsidR="00AE5CAC" w:rsidRDefault="005E147B">
            <w:pPr>
              <w:jc w:val="right"/>
            </w:pPr>
            <w:r>
              <w:rPr>
                <w:rFonts w:ascii="Arial" w:hAnsi="Arial" w:cs="Arial"/>
                <w:color w:val="000000"/>
                <w:position w:val="-2"/>
                <w:sz w:val="18"/>
                <w:szCs w:val="18"/>
              </w:rPr>
              <w:t>do 05.09.2016 do 09:00</w:t>
            </w:r>
          </w:p>
        </w:tc>
      </w:tr>
      <w:tr w:rsidR="00AE5CAC" w14:paraId="3A0A23FD"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312DC1" w14:textId="77777777" w:rsidR="00AE5CAC" w:rsidRDefault="005E147B">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50EEB" w14:textId="77777777" w:rsidR="00AE5CAC" w:rsidRDefault="005E147B">
            <w:pPr>
              <w:jc w:val="right"/>
            </w:pPr>
            <w:r>
              <w:rPr>
                <w:rFonts w:ascii="Arial" w:hAnsi="Arial" w:cs="Arial"/>
                <w:color w:val="000000"/>
                <w:position w:val="-2"/>
                <w:sz w:val="18"/>
                <w:szCs w:val="18"/>
              </w:rPr>
              <w:t>do 13.09.2016 do 09:00</w:t>
            </w:r>
          </w:p>
        </w:tc>
      </w:tr>
      <w:tr w:rsidR="00AE5CAC" w14:paraId="32B2B6F0"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1379DA" w14:textId="77777777" w:rsidR="00AE5CAC" w:rsidRDefault="005E147B">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366AFA" w14:textId="77777777" w:rsidR="00AE5CAC" w:rsidRDefault="005E147B">
            <w:pPr>
              <w:jc w:val="right"/>
            </w:pPr>
            <w:r>
              <w:rPr>
                <w:rFonts w:ascii="Arial" w:hAnsi="Arial" w:cs="Arial"/>
                <w:color w:val="000000"/>
                <w:position w:val="-2"/>
                <w:sz w:val="18"/>
                <w:szCs w:val="18"/>
              </w:rPr>
              <w:t>13.09.2016 ob 10:00</w:t>
            </w:r>
          </w:p>
        </w:tc>
      </w:tr>
    </w:tbl>
    <w:p w14:paraId="0D20DEEC" w14:textId="77777777" w:rsidR="005E147B" w:rsidRPr="008806CE" w:rsidRDefault="005E147B" w:rsidP="005E147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4114AD05" w14:textId="77777777" w:rsidR="005E147B" w:rsidRDefault="005E147B" w:rsidP="005E147B">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Katja Rekelj</w:t>
      </w:r>
    </w:p>
    <w:p w14:paraId="513E75E0" w14:textId="77777777" w:rsidR="005E147B" w:rsidRDefault="005E147B" w:rsidP="005E147B">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katja.rekelj@trzic.si</w:t>
      </w:r>
    </w:p>
    <w:p w14:paraId="643D0324" w14:textId="77777777" w:rsidR="005E147B" w:rsidRDefault="005E147B" w:rsidP="005E147B">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04 59 71 531</w:t>
      </w:r>
    </w:p>
    <w:p w14:paraId="13AE6415" w14:textId="77777777" w:rsidR="00AE5CAC" w:rsidRDefault="005E147B">
      <w:pPr>
        <w:spacing w:before="225" w:after="225" w:line="240" w:lineRule="auto"/>
        <w:jc w:val="both"/>
        <w:rPr>
          <w:rFonts w:ascii="Arial" w:hAnsi="Arial" w:cs="Arial"/>
          <w:color w:val="000000"/>
          <w:sz w:val="18"/>
          <w:szCs w:val="18"/>
        </w:rPr>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4DC602BD" w14:textId="77777777" w:rsidR="00D438C4" w:rsidRDefault="00D438C4">
      <w:pPr>
        <w:spacing w:before="225" w:after="225" w:line="240" w:lineRule="auto"/>
        <w:jc w:val="both"/>
        <w:rPr>
          <w:rFonts w:ascii="Arial" w:hAnsi="Arial" w:cs="Arial"/>
          <w:color w:val="000000"/>
          <w:sz w:val="18"/>
          <w:szCs w:val="18"/>
        </w:rPr>
      </w:pPr>
    </w:p>
    <w:p w14:paraId="4063EC92" w14:textId="77777777" w:rsidR="00D438C4" w:rsidRDefault="00D438C4">
      <w:pPr>
        <w:spacing w:before="225" w:after="225" w:line="240" w:lineRule="auto"/>
        <w:jc w:val="both"/>
      </w:pPr>
    </w:p>
    <w:p w14:paraId="2442319A" w14:textId="77777777" w:rsidR="005E147B" w:rsidRPr="008806CE" w:rsidRDefault="005E147B" w:rsidP="005E147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PREDLOŽITEV PONUDBE</w:t>
      </w:r>
    </w:p>
    <w:p w14:paraId="1A75AEB9" w14:textId="77777777" w:rsidR="005E147B" w:rsidRDefault="005E147B" w:rsidP="00D438C4">
      <w:pPr>
        <w:spacing w:before="60" w:after="6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6508"/>
      </w:tblGrid>
      <w:tr w:rsidR="00AE5CAC" w14:paraId="211378E2" w14:textId="77777777">
        <w:tc>
          <w:tcPr>
            <w:tcW w:w="0" w:type="auto"/>
            <w:tcMar>
              <w:top w:w="0" w:type="auto"/>
              <w:bottom w:w="0" w:type="auto"/>
            </w:tcMar>
          </w:tcPr>
          <w:p w14:paraId="2FBCB784" w14:textId="77777777" w:rsidR="00AE5CAC" w:rsidRDefault="005E147B" w:rsidP="00D438C4">
            <w:pPr>
              <w:numPr>
                <w:ilvl w:val="0"/>
                <w:numId w:val="1"/>
              </w:numPr>
              <w:spacing w:before="60" w:after="60"/>
              <w:rPr>
                <w:rFonts w:ascii="Arial" w:hAnsi="Arial" w:cs="Arial"/>
                <w:color w:val="000000"/>
                <w:sz w:val="18"/>
                <w:szCs w:val="18"/>
              </w:rPr>
            </w:pPr>
            <w:r>
              <w:rPr>
                <w:rFonts w:ascii="Arial" w:hAnsi="Arial" w:cs="Arial"/>
                <w:color w:val="000000"/>
                <w:sz w:val="18"/>
                <w:szCs w:val="18"/>
              </w:rPr>
              <w:t>osebno na naslov: OBČINA TRŽIČ, TRG SVOBODE 18, 4290 TRŽIČ</w:t>
            </w:r>
          </w:p>
          <w:p w14:paraId="75D9014A" w14:textId="77777777" w:rsidR="00AE5CAC" w:rsidRDefault="005E147B" w:rsidP="00D438C4">
            <w:pPr>
              <w:numPr>
                <w:ilvl w:val="0"/>
                <w:numId w:val="1"/>
              </w:numPr>
              <w:spacing w:before="60" w:after="60"/>
              <w:rPr>
                <w:rFonts w:ascii="Arial" w:hAnsi="Arial" w:cs="Arial"/>
                <w:color w:val="000000"/>
                <w:sz w:val="18"/>
                <w:szCs w:val="18"/>
              </w:rPr>
            </w:pPr>
            <w:r>
              <w:rPr>
                <w:rFonts w:ascii="Arial" w:hAnsi="Arial" w:cs="Arial"/>
                <w:color w:val="000000"/>
                <w:sz w:val="18"/>
                <w:szCs w:val="18"/>
              </w:rPr>
              <w:t>po pošti na naslov: OBČINA TRŽIČ, TRG SVOBODE 18, 4290 TRŽIČ</w:t>
            </w:r>
          </w:p>
        </w:tc>
      </w:tr>
    </w:tbl>
    <w:p w14:paraId="03113977" w14:textId="77777777" w:rsidR="00AE5CAC" w:rsidRDefault="005E147B">
      <w:pPr>
        <w:spacing w:before="225" w:after="225" w:line="240" w:lineRule="auto"/>
        <w:jc w:val="both"/>
      </w:pPr>
      <w:r>
        <w:rPr>
          <w:rFonts w:ascii="Arial" w:hAnsi="Arial" w:cs="Arial"/>
          <w:color w:val="000000"/>
          <w:sz w:val="18"/>
          <w:szCs w:val="18"/>
        </w:rPr>
        <w:t xml:space="preserve">Ponudba mora v vložišče naročnika prispeti </w:t>
      </w:r>
      <w:r>
        <w:rPr>
          <w:rFonts w:ascii="Arial" w:hAnsi="Arial" w:cs="Arial"/>
          <w:b/>
          <w:bCs/>
          <w:color w:val="000000"/>
          <w:sz w:val="18"/>
          <w:szCs w:val="18"/>
        </w:rPr>
        <w:t>do navedene ure</w:t>
      </w:r>
      <w:r>
        <w:rPr>
          <w:rFonts w:ascii="Arial" w:hAnsi="Arial" w:cs="Arial"/>
          <w:color w:val="000000"/>
          <w:sz w:val="18"/>
          <w:szCs w:val="18"/>
        </w:rPr>
        <w:t>. Ponudbe odposlane pred potekom roka, ki bodo k naročniku prispele po zgoraj navedenem roku, bodo izločene kot nepravočasne in zaprte vrnjene ponudnikom.</w:t>
      </w:r>
    </w:p>
    <w:p w14:paraId="46D64905" w14:textId="77777777" w:rsidR="00AE5CAC" w:rsidRDefault="005E147B">
      <w:pPr>
        <w:spacing w:before="225" w:after="225" w:line="240" w:lineRule="auto"/>
        <w:jc w:val="both"/>
      </w:pPr>
      <w:r>
        <w:rPr>
          <w:rFonts w:ascii="Arial" w:hAnsi="Arial" w:cs="Arial"/>
          <w:color w:val="000000"/>
          <w:sz w:val="18"/>
          <w:szCs w:val="18"/>
        </w:rPr>
        <w:t>V izogib kasnejšim težavam zahtevajte potrdilo o oddani ponudbi s pravilno navedenim datumom in časom oddaje ponudbe pri pooblaščeni osebi naročnika.</w:t>
      </w:r>
    </w:p>
    <w:p w14:paraId="25BC26E7" w14:textId="77777777" w:rsidR="00AE5CAC" w:rsidRDefault="005E147B">
      <w:pPr>
        <w:spacing w:before="225" w:after="225" w:line="240" w:lineRule="auto"/>
        <w:jc w:val="both"/>
      </w:pPr>
      <w:r>
        <w:rPr>
          <w:rFonts w:ascii="Arial" w:hAnsi="Arial" w:cs="Arial"/>
          <w:color w:val="000000"/>
          <w:sz w:val="18"/>
          <w:szCs w:val="18"/>
        </w:rPr>
        <w:t xml:space="preserve">Ponudnik predloži ponudbo v zapečateni ali zaprti ovojnici tako, da je na odpiranju možno preveriti, da je zaprta tako, kot je bila predana. Zaželeno je, da so listi ponudbe povezani na tak način, da se jih ne da neopazno razdružiti, odvezati ali dodati posameznih listov v ponudbo z jasno </w:t>
      </w:r>
      <w:r>
        <w:rPr>
          <w:rFonts w:ascii="Arial" w:hAnsi="Arial" w:cs="Arial"/>
          <w:b/>
          <w:bCs/>
          <w:color w:val="000000"/>
          <w:sz w:val="18"/>
          <w:szCs w:val="18"/>
        </w:rPr>
        <w:t>navedbo predmeta naročila.</w:t>
      </w:r>
      <w:r>
        <w:rPr>
          <w:rFonts w:ascii="Arial" w:hAnsi="Arial" w:cs="Arial"/>
          <w:color w:val="000000"/>
          <w:sz w:val="18"/>
          <w:szCs w:val="18"/>
        </w:rPr>
        <w:t xml:space="preserve"> Naročnik ne odgovarja za predčasno odprtje ponudbe, ki ne bo ustrezno označena, skladno s temi navodili. Na vseh ovitkih naj bo navedena firma, točen naslov, telefonska številka in e-mail ponudnika.</w:t>
      </w:r>
    </w:p>
    <w:p w14:paraId="3E2D2D7B" w14:textId="77777777" w:rsidR="005E147B" w:rsidRPr="008806CE" w:rsidRDefault="005E147B" w:rsidP="005E147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66369F0C" w14:textId="77777777" w:rsidR="005E147B" w:rsidRPr="00445A62" w:rsidRDefault="005E147B" w:rsidP="005E147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5880879E" w14:textId="77777777" w:rsidR="005E147B" w:rsidRPr="00445A62" w:rsidRDefault="005E147B" w:rsidP="005E147B">
      <w:pPr>
        <w:spacing w:before="120" w:after="120"/>
        <w:jc w:val="both"/>
        <w:rPr>
          <w:rFonts w:ascii="Arial" w:hAnsi="Arial" w:cs="Arial"/>
          <w:b/>
          <w:sz w:val="18"/>
          <w:szCs w:val="18"/>
        </w:rPr>
      </w:pPr>
      <w:r>
        <w:rPr>
          <w:rFonts w:ascii="Arial" w:hAnsi="Arial" w:cs="Arial"/>
          <w:b/>
          <w:sz w:val="18"/>
          <w:szCs w:val="18"/>
        </w:rPr>
        <w:t>OBČINA TRŽIČ, TRG SVOBODE 18, 4290 TRŽIČ</w:t>
      </w:r>
    </w:p>
    <w:p w14:paraId="55DFA6B1" w14:textId="77777777" w:rsidR="00AE5CAC" w:rsidRDefault="005E147B">
      <w:pPr>
        <w:spacing w:before="225" w:after="225" w:line="240" w:lineRule="auto"/>
        <w:jc w:val="both"/>
      </w:pPr>
      <w:r>
        <w:rPr>
          <w:rFonts w:ascii="Arial" w:hAnsi="Arial" w:cs="Arial"/>
          <w:color w:val="000000"/>
          <w:sz w:val="18"/>
          <w:szCs w:val="18"/>
        </w:rPr>
        <w:t>Predstavniki ponudnikov, ki se izkažejo s pooblastilom za zastopanje ponudnika, lahko na postopek odpiranja ponudb dajo svoje pripombe. Pooblastila ne potrebujejo zakoniti zastopniki ponudnika, le-ti se izkažejo z ustreznim osebnim dokumentom. Drugi subjekti bodo na odpiranju ponudb lahko prisotni brez možnosti dajanja pripomb na zapisnik.</w:t>
      </w:r>
    </w:p>
    <w:p w14:paraId="000ABC88" w14:textId="77777777" w:rsidR="00AE5CAC" w:rsidRDefault="005E147B">
      <w:pPr>
        <w:spacing w:before="225" w:after="225" w:line="240" w:lineRule="auto"/>
        <w:jc w:val="both"/>
      </w:pPr>
      <w:r>
        <w:rPr>
          <w:rFonts w:ascii="Arial" w:hAnsi="Arial" w:cs="Arial"/>
          <w:color w:val="000000"/>
          <w:sz w:val="18"/>
          <w:szCs w:val="18"/>
        </w:rPr>
        <w:t>Naročnik bo prisotnim predstavnikom ponudnikov vročil kopijo zapisnika o odpiranju ponudb. V kolikor se kopija zapisnika ne vroči na odpiranju ponudb, jo bo naročnik posredoval ponudnikom po elektronski pošti na kontaktne naslove e-pošte, navedene v ponudbah. Naročnik si pridržuje pravico, da zapisnike posreduje tudi na drug ustrezen način (po pošti, po faksu, ipd.).</w:t>
      </w:r>
    </w:p>
    <w:p w14:paraId="36EF53EC" w14:textId="77777777" w:rsidR="005E147B" w:rsidRPr="008806CE" w:rsidRDefault="005E147B" w:rsidP="005E147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16734627" w14:textId="77777777" w:rsidR="005E147B" w:rsidRPr="00445A62" w:rsidRDefault="005E147B" w:rsidP="005E147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60 dni od roka za predložitev ponudb.</w:t>
      </w:r>
    </w:p>
    <w:p w14:paraId="5F56F6DF" w14:textId="77777777" w:rsidR="00AE5CAC" w:rsidRDefault="005E147B">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649A566" w14:textId="77777777" w:rsidR="005E147B" w:rsidRPr="008806CE" w:rsidRDefault="005E147B" w:rsidP="005E147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725B1278" w14:textId="77777777" w:rsidR="005E147B" w:rsidRPr="00445A62" w:rsidRDefault="005E147B" w:rsidP="005E147B">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2AE06C52" w14:textId="77777777" w:rsidR="00AE5CAC" w:rsidRDefault="005E147B">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7EA860D3" w14:textId="77777777" w:rsidR="005E147B" w:rsidRPr="008806CE" w:rsidRDefault="005E147B" w:rsidP="005E147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1C977318" w14:textId="77777777" w:rsidR="00AE5CAC" w:rsidRDefault="005E147B">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AE5CAC" w14:paraId="6CAAA4BA" w14:textId="77777777">
        <w:tc>
          <w:tcPr>
            <w:tcW w:w="0" w:type="auto"/>
            <w:tcMar>
              <w:top w:w="0" w:type="auto"/>
              <w:bottom w:w="0" w:type="auto"/>
            </w:tcMar>
          </w:tcPr>
          <w:p w14:paraId="79271DAE" w14:textId="77777777" w:rsidR="00AE5CAC" w:rsidRDefault="005E147B" w:rsidP="00DA45D0">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697E71F9" w14:textId="77777777" w:rsidR="00AE5CAC" w:rsidRDefault="005E147B">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32E747C8" w14:textId="77777777" w:rsidR="005E147B" w:rsidRPr="00BB1848" w:rsidRDefault="005E147B" w:rsidP="005E147B">
      <w:pPr>
        <w:pStyle w:val="Paragraf"/>
        <w:spacing w:before="0" w:after="0"/>
        <w:rPr>
          <w:rFonts w:cs="Arial"/>
        </w:rPr>
      </w:pPr>
    </w:p>
    <w:p w14:paraId="6DB993D4" w14:textId="77777777" w:rsidR="005E147B" w:rsidRPr="00445A62" w:rsidRDefault="005E147B" w:rsidP="005E147B">
      <w:pPr>
        <w:pStyle w:val="Paragraf"/>
        <w:spacing w:before="0" w:after="0"/>
        <w:jc w:val="both"/>
        <w:rPr>
          <w:rFonts w:ascii="Arial" w:hAnsi="Arial" w:cs="Arial"/>
        </w:rPr>
      </w:pPr>
    </w:p>
    <w:p w14:paraId="0369137F" w14:textId="77777777" w:rsidR="00AE5CAC" w:rsidRDefault="005D12BC">
      <w:pPr>
        <w:spacing w:after="0" w:line="240" w:lineRule="auto"/>
      </w:pPr>
      <w:r>
        <w:rPr>
          <w:rFonts w:ascii="Arial" w:hAnsi="Arial" w:cs="Arial"/>
          <w:color w:val="000000"/>
          <w:sz w:val="18"/>
          <w:szCs w:val="18"/>
        </w:rPr>
        <w:t>Datum: 09</w:t>
      </w:r>
      <w:r w:rsidR="005E147B">
        <w:rPr>
          <w:rFonts w:ascii="Arial" w:hAnsi="Arial" w:cs="Arial"/>
          <w:color w:val="000000"/>
          <w:sz w:val="18"/>
          <w:szCs w:val="18"/>
        </w:rPr>
        <w:t>.08.2016</w:t>
      </w:r>
      <w:r w:rsidR="005E147B">
        <w:rPr>
          <w:rFonts w:ascii="Arial" w:hAnsi="Arial" w:cs="Arial"/>
          <w:color w:val="000000"/>
          <w:sz w:val="18"/>
          <w:szCs w:val="18"/>
        </w:rPr>
        <w:br/>
        <w:t>Kraj: TRŽIČ</w:t>
      </w:r>
    </w:p>
    <w:tbl>
      <w:tblPr>
        <w:tblStyle w:val="NormalTablePHPDOCX"/>
        <w:tblW w:w="5000" w:type="pct"/>
        <w:tblInd w:w="108" w:type="dxa"/>
        <w:tblLook w:val="04A0" w:firstRow="1" w:lastRow="0" w:firstColumn="1" w:lastColumn="0" w:noHBand="0" w:noVBand="1"/>
      </w:tblPr>
      <w:tblGrid>
        <w:gridCol w:w="1033"/>
        <w:gridCol w:w="8037"/>
      </w:tblGrid>
      <w:tr w:rsidR="00AE5CAC" w14:paraId="51D5DFAC" w14:textId="77777777">
        <w:trPr>
          <w:cantSplit/>
        </w:trPr>
        <w:tc>
          <w:tcPr>
            <w:tcW w:w="0" w:type="auto"/>
            <w:tcMar>
              <w:top w:w="135" w:type="dxa"/>
              <w:bottom w:w="135" w:type="dxa"/>
            </w:tcMar>
            <w:vAlign w:val="center"/>
          </w:tcPr>
          <w:p w14:paraId="711D9CC4" w14:textId="77777777" w:rsidR="00AE5CAC" w:rsidRDefault="00AE5CAC"/>
        </w:tc>
        <w:tc>
          <w:tcPr>
            <w:tcW w:w="0" w:type="auto"/>
            <w:tcMar>
              <w:top w:w="135" w:type="dxa"/>
              <w:bottom w:w="135" w:type="dxa"/>
            </w:tcMar>
            <w:vAlign w:val="center"/>
          </w:tcPr>
          <w:p w14:paraId="1813FCCC" w14:textId="77777777" w:rsidR="00AE5CAC" w:rsidRDefault="005E147B">
            <w:pPr>
              <w:jc w:val="right"/>
            </w:pPr>
            <w:r>
              <w:rPr>
                <w:rFonts w:ascii="Arial" w:hAnsi="Arial" w:cs="Arial"/>
                <w:color w:val="000000"/>
                <w:position w:val="-2"/>
                <w:sz w:val="18"/>
                <w:szCs w:val="18"/>
              </w:rPr>
              <w:t>župan:</w:t>
            </w:r>
            <w:r>
              <w:rPr>
                <w:rFonts w:ascii="Arial" w:hAnsi="Arial" w:cs="Arial"/>
                <w:color w:val="000000"/>
                <w:position w:val="-2"/>
                <w:sz w:val="18"/>
                <w:szCs w:val="18"/>
              </w:rPr>
              <w:br/>
            </w:r>
            <w:r>
              <w:rPr>
                <w:rFonts w:ascii="Arial" w:hAnsi="Arial" w:cs="Arial"/>
                <w:color w:val="000000"/>
                <w:position w:val="-2"/>
                <w:sz w:val="18"/>
                <w:szCs w:val="18"/>
              </w:rPr>
              <w:br/>
              <w:t>mag. Borut Sajovic</w:t>
            </w:r>
          </w:p>
        </w:tc>
      </w:tr>
    </w:tbl>
    <w:p w14:paraId="14F2A0DB" w14:textId="77777777" w:rsidR="00AE5CAC" w:rsidRDefault="00AE5CAC">
      <w:pPr>
        <w:sectPr w:rsidR="00AE5CAC" w:rsidSect="005E147B">
          <w:headerReference w:type="default" r:id="rId12"/>
          <w:footerReference w:type="default" r:id="rId13"/>
          <w:pgSz w:w="11906" w:h="16838"/>
          <w:pgMar w:top="1418" w:right="1418" w:bottom="1418" w:left="1418" w:header="567" w:footer="596" w:gutter="0"/>
          <w:cols w:space="708"/>
          <w:docGrid w:linePitch="360"/>
        </w:sectPr>
      </w:pPr>
    </w:p>
    <w:p w14:paraId="3B119D18" w14:textId="77777777" w:rsidR="005E147B" w:rsidRPr="00EF740C" w:rsidRDefault="005E147B" w:rsidP="005E147B">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t>Navodila ponudnikom za izdelavo ponudbe</w:t>
      </w:r>
    </w:p>
    <w:p w14:paraId="2DC469A7" w14:textId="77777777" w:rsidR="005E147B" w:rsidRDefault="005E147B" w:rsidP="005E147B">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AE5CAC" w14:paraId="5B464748" w14:textId="77777777">
        <w:tc>
          <w:tcPr>
            <w:tcW w:w="0" w:type="auto"/>
            <w:shd w:val="clear" w:color="auto" w:fill="000000"/>
            <w:tcMar>
              <w:top w:w="150" w:type="dxa"/>
              <w:bottom w:w="150" w:type="dxa"/>
            </w:tcMar>
            <w:vAlign w:val="center"/>
          </w:tcPr>
          <w:p w14:paraId="6315ED87" w14:textId="77777777" w:rsidR="00AE5CAC" w:rsidRDefault="005E147B">
            <w:r>
              <w:rPr>
                <w:rFonts w:ascii="Arial" w:hAnsi="Arial" w:cs="Arial"/>
                <w:b/>
                <w:bCs/>
                <w:color w:val="FFFFFF"/>
                <w:position w:val="-2"/>
                <w:sz w:val="18"/>
                <w:szCs w:val="18"/>
                <w:shd w:val="clear" w:color="auto" w:fill="000000"/>
              </w:rPr>
              <w:t>1. Splošna navodila</w:t>
            </w:r>
          </w:p>
        </w:tc>
      </w:tr>
    </w:tbl>
    <w:p w14:paraId="32297CEF" w14:textId="77777777" w:rsidR="00AE5CAC" w:rsidRDefault="005E147B">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7CAAA640" w14:textId="77777777" w:rsidR="00AE5CAC" w:rsidRDefault="005E147B">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Ponudbena dokumentacija mora biti izpolnjena in natisnjena, natipkana ali napisana z neizbrisljivo pisavo.</w:t>
      </w:r>
    </w:p>
    <w:p w14:paraId="39B8E5C1" w14:textId="77777777" w:rsidR="00AE5CAC" w:rsidRDefault="005E147B">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Vse priloge morajo biti izpolnjene, podpisane in žigosane s strani ponudnika (zakonitega zastopnika ali pooblaščene osebe s priloženim pooblastilom), razen prilog, ki jih izpolnijo, podpišejo in žigosajo samo tisti ponudniki, ki nastopajo s podizvajalci.</w:t>
      </w:r>
    </w:p>
    <w:p w14:paraId="0552E460" w14:textId="77777777" w:rsidR="00AE5CAC" w:rsidRDefault="005E147B">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 </w:t>
      </w:r>
    </w:p>
    <w:p w14:paraId="580FE062" w14:textId="77777777" w:rsidR="00AE5CAC" w:rsidRDefault="005E147B">
      <w:pPr>
        <w:spacing w:before="225" w:after="225" w:line="240" w:lineRule="auto"/>
        <w:jc w:val="both"/>
      </w:pPr>
      <w:r>
        <w:rPr>
          <w:rFonts w:ascii="Arial" w:hAnsi="Arial" w:cs="Arial"/>
          <w:color w:val="000000"/>
          <w:sz w:val="18"/>
          <w:szCs w:val="18"/>
        </w:rPr>
        <w:t>V ponudbi predložite:</w:t>
      </w:r>
    </w:p>
    <w:tbl>
      <w:tblPr>
        <w:tblStyle w:val="NormalTablePHPDOCX"/>
        <w:tblW w:w="0" w:type="auto"/>
        <w:tblInd w:w="108" w:type="dxa"/>
        <w:tblLook w:val="04A0" w:firstRow="1" w:lastRow="0" w:firstColumn="1" w:lastColumn="0" w:noHBand="0" w:noVBand="1"/>
      </w:tblPr>
      <w:tblGrid>
        <w:gridCol w:w="8962"/>
      </w:tblGrid>
      <w:tr w:rsidR="00AE5CAC" w14:paraId="271B7464" w14:textId="77777777">
        <w:tc>
          <w:tcPr>
            <w:tcW w:w="0" w:type="auto"/>
            <w:tcMar>
              <w:top w:w="0" w:type="auto"/>
              <w:bottom w:w="0" w:type="auto"/>
            </w:tcMar>
          </w:tcPr>
          <w:p w14:paraId="74200191" w14:textId="77777777" w:rsidR="00AE5CAC" w:rsidRDefault="005E147B" w:rsidP="00DA45D0">
            <w:pPr>
              <w:numPr>
                <w:ilvl w:val="0"/>
                <w:numId w:val="3"/>
              </w:numPr>
              <w:rPr>
                <w:rFonts w:ascii="Arial" w:hAnsi="Arial" w:cs="Arial"/>
                <w:color w:val="000000"/>
                <w:sz w:val="18"/>
                <w:szCs w:val="18"/>
              </w:rPr>
            </w:pPr>
            <w:r>
              <w:rPr>
                <w:rFonts w:ascii="Arial" w:hAnsi="Arial" w:cs="Arial"/>
                <w:color w:val="000000"/>
                <w:sz w:val="18"/>
                <w:szCs w:val="18"/>
              </w:rPr>
              <w:t>1 original ponudbe</w:t>
            </w:r>
          </w:p>
          <w:p w14:paraId="0AE8FC15" w14:textId="77777777" w:rsidR="00AE5CAC" w:rsidRDefault="005E147B" w:rsidP="00DA45D0">
            <w:pPr>
              <w:numPr>
                <w:ilvl w:val="0"/>
                <w:numId w:val="3"/>
              </w:numPr>
              <w:rPr>
                <w:rFonts w:ascii="Arial" w:hAnsi="Arial" w:cs="Arial"/>
                <w:color w:val="000000"/>
                <w:sz w:val="18"/>
                <w:szCs w:val="18"/>
              </w:rPr>
            </w:pPr>
            <w:r>
              <w:rPr>
                <w:rFonts w:ascii="Arial" w:hAnsi="Arial" w:cs="Arial"/>
                <w:color w:val="000000"/>
                <w:sz w:val="18"/>
                <w:szCs w:val="18"/>
              </w:rPr>
              <w:t>CD/DVD (ali USB ključek) s skenirano celotno ponudbo v PDF formatu (ki je v celoti enaka originalu) in izpolnjenimi obrazci (v formatu .doc) ter drugimi dokumenti, ki obstajajo v elektronski obliki.</w:t>
            </w:r>
          </w:p>
        </w:tc>
      </w:tr>
    </w:tbl>
    <w:p w14:paraId="634CF419" w14:textId="77777777" w:rsidR="00AE5CAC" w:rsidRDefault="005E147B">
      <w:pPr>
        <w:spacing w:before="225" w:after="225" w:line="240" w:lineRule="auto"/>
        <w:jc w:val="both"/>
      </w:pPr>
      <w:r>
        <w:rPr>
          <w:rFonts w:ascii="Arial" w:hAnsi="Arial" w:cs="Arial"/>
          <w:color w:val="000000"/>
          <w:sz w:val="18"/>
          <w:szCs w:val="18"/>
        </w:rPr>
        <w:t>V primeru razhajanj med ponudbo v pisni obliki in elektronsko verzijo ponudbe je merodajna pisna verzija. Dokumentacija v elektronski obliki bo omogočala naročniku hitrejšo obdelavo ponudb.</w:t>
      </w:r>
    </w:p>
    <w:tbl>
      <w:tblPr>
        <w:tblStyle w:val="NormalTablePHPDOCX"/>
        <w:tblW w:w="2500" w:type="pct"/>
        <w:tblInd w:w="108" w:type="dxa"/>
        <w:tblLook w:val="04A0" w:firstRow="1" w:lastRow="0" w:firstColumn="1" w:lastColumn="0" w:noHBand="0" w:noVBand="1"/>
      </w:tblPr>
      <w:tblGrid>
        <w:gridCol w:w="4535"/>
      </w:tblGrid>
      <w:tr w:rsidR="00AE5CAC" w14:paraId="3AC4367E" w14:textId="77777777">
        <w:tc>
          <w:tcPr>
            <w:tcW w:w="0" w:type="auto"/>
            <w:shd w:val="clear" w:color="auto" w:fill="000000"/>
            <w:tcMar>
              <w:top w:w="150" w:type="dxa"/>
              <w:bottom w:w="150" w:type="dxa"/>
            </w:tcMar>
            <w:vAlign w:val="center"/>
          </w:tcPr>
          <w:p w14:paraId="1A3D3FC5" w14:textId="77777777" w:rsidR="00AE5CAC" w:rsidRDefault="005E147B">
            <w:r>
              <w:rPr>
                <w:rFonts w:ascii="Arial" w:hAnsi="Arial" w:cs="Arial"/>
                <w:b/>
                <w:bCs/>
                <w:color w:val="FFFFFF"/>
                <w:position w:val="-2"/>
                <w:sz w:val="18"/>
                <w:szCs w:val="18"/>
                <w:shd w:val="clear" w:color="auto" w:fill="000000"/>
              </w:rPr>
              <w:t>2. Zakoni in predpisi</w:t>
            </w:r>
          </w:p>
        </w:tc>
      </w:tr>
    </w:tbl>
    <w:p w14:paraId="146B5605" w14:textId="77777777" w:rsidR="00AE5CAC" w:rsidRDefault="005E147B">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AE5CAC" w14:paraId="29012ED1" w14:textId="77777777">
        <w:tc>
          <w:tcPr>
            <w:tcW w:w="0" w:type="auto"/>
            <w:tcMar>
              <w:top w:w="0" w:type="auto"/>
              <w:bottom w:w="0" w:type="auto"/>
            </w:tcMar>
          </w:tcPr>
          <w:p w14:paraId="74CFB3E9" w14:textId="77777777" w:rsidR="00AE5CAC" w:rsidRDefault="005E147B" w:rsidP="00DA45D0">
            <w:pPr>
              <w:numPr>
                <w:ilvl w:val="0"/>
                <w:numId w:val="4"/>
              </w:numPr>
              <w:rPr>
                <w:rFonts w:ascii="Arial" w:hAnsi="Arial" w:cs="Arial"/>
                <w:color w:val="000000"/>
                <w:sz w:val="18"/>
                <w:szCs w:val="18"/>
              </w:rPr>
            </w:pPr>
            <w:r>
              <w:rPr>
                <w:rFonts w:ascii="Arial" w:hAnsi="Arial" w:cs="Arial"/>
                <w:color w:val="000000"/>
                <w:sz w:val="18"/>
                <w:szCs w:val="18"/>
              </w:rPr>
              <w:t>Zakon o javnem naročanju (ZJN-3; Uradni list RS, št. 91/2015)</w:t>
            </w:r>
          </w:p>
          <w:p w14:paraId="5F35F764" w14:textId="77777777" w:rsidR="00AE5CAC" w:rsidRDefault="005E147B" w:rsidP="00DA45D0">
            <w:pPr>
              <w:numPr>
                <w:ilvl w:val="0"/>
                <w:numId w:val="4"/>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in 90/14 - ZDU-1I)</w:t>
            </w:r>
          </w:p>
          <w:p w14:paraId="34609A02" w14:textId="77777777" w:rsidR="00AE5CAC" w:rsidRDefault="005E147B" w:rsidP="00DA45D0">
            <w:pPr>
              <w:numPr>
                <w:ilvl w:val="0"/>
                <w:numId w:val="4"/>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in 101/13, 55/15 – ZFisP in 96/15 – ZIPRS1617)</w:t>
            </w:r>
          </w:p>
          <w:p w14:paraId="79012108" w14:textId="77777777" w:rsidR="00AE5CAC" w:rsidRDefault="005E147B" w:rsidP="00DA45D0">
            <w:pPr>
              <w:numPr>
                <w:ilvl w:val="0"/>
                <w:numId w:val="4"/>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w:t>
            </w:r>
          </w:p>
          <w:p w14:paraId="3B5D15BC" w14:textId="77777777" w:rsidR="00AE5CAC" w:rsidRDefault="005E147B" w:rsidP="00DA45D0">
            <w:pPr>
              <w:numPr>
                <w:ilvl w:val="0"/>
                <w:numId w:val="4"/>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7D17A170" w14:textId="77777777" w:rsidR="00AE5CAC" w:rsidRDefault="005E147B" w:rsidP="00DA45D0">
            <w:pPr>
              <w:numPr>
                <w:ilvl w:val="0"/>
                <w:numId w:val="4"/>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ter</w:t>
            </w:r>
          </w:p>
          <w:p w14:paraId="0E994538" w14:textId="77777777" w:rsidR="00AE5CAC" w:rsidRDefault="005E147B" w:rsidP="00DA45D0">
            <w:pPr>
              <w:numPr>
                <w:ilvl w:val="0"/>
                <w:numId w:val="4"/>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2D6DC79E" w14:textId="77777777" w:rsidR="00AE5CAC" w:rsidRDefault="005E147B">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678FBB02" w14:textId="77777777" w:rsidR="00AE5CAC" w:rsidRDefault="005E147B">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AE5CAC" w14:paraId="5E19DFEF" w14:textId="77777777">
        <w:tc>
          <w:tcPr>
            <w:tcW w:w="0" w:type="auto"/>
            <w:tcMar>
              <w:top w:w="0" w:type="auto"/>
              <w:bottom w:w="0" w:type="auto"/>
            </w:tcMar>
          </w:tcPr>
          <w:p w14:paraId="100627ED" w14:textId="77777777" w:rsidR="00AE5CAC" w:rsidRDefault="005E147B" w:rsidP="00DA45D0">
            <w:pPr>
              <w:numPr>
                <w:ilvl w:val="0"/>
                <w:numId w:val="5"/>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57366DA9" w14:textId="77777777" w:rsidR="00AE5CAC" w:rsidRDefault="005E147B" w:rsidP="00DA45D0">
            <w:pPr>
              <w:numPr>
                <w:ilvl w:val="0"/>
                <w:numId w:val="5"/>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21B0B11D" w14:textId="77777777" w:rsidR="00AE5CAC" w:rsidRDefault="005E147B">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12875E7C" w14:textId="77777777" w:rsidR="00AE5CAC" w:rsidRDefault="005E147B">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E407052" w14:textId="77777777" w:rsidR="00AE5CAC" w:rsidRDefault="005E147B">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3921D940" w14:textId="77777777" w:rsidR="00AE5CAC" w:rsidRDefault="005E147B">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AE5CAC" w14:paraId="036758D4" w14:textId="77777777">
        <w:tc>
          <w:tcPr>
            <w:tcW w:w="0" w:type="auto"/>
            <w:shd w:val="clear" w:color="auto" w:fill="000000"/>
            <w:tcMar>
              <w:top w:w="150" w:type="dxa"/>
              <w:bottom w:w="150" w:type="dxa"/>
            </w:tcMar>
            <w:vAlign w:val="center"/>
          </w:tcPr>
          <w:p w14:paraId="62982F9C" w14:textId="77777777" w:rsidR="00AE5CAC" w:rsidRDefault="005E147B">
            <w:r>
              <w:rPr>
                <w:rFonts w:ascii="Arial" w:hAnsi="Arial" w:cs="Arial"/>
                <w:b/>
                <w:bCs/>
                <w:color w:val="FFFFFF"/>
                <w:position w:val="-2"/>
                <w:sz w:val="18"/>
                <w:szCs w:val="18"/>
                <w:shd w:val="clear" w:color="auto" w:fill="000000"/>
              </w:rPr>
              <w:t>3. Jezik razpisne dokumentacije in ponudbe ter oblika</w:t>
            </w:r>
          </w:p>
        </w:tc>
      </w:tr>
    </w:tbl>
    <w:p w14:paraId="2EC778BC" w14:textId="77777777" w:rsidR="00AE5CAC" w:rsidRDefault="005E147B">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356F9538" w14:textId="77777777" w:rsidR="00AE5CAC" w:rsidRDefault="005E147B">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14BC65C8" w14:textId="77777777" w:rsidR="00AE5CAC" w:rsidRDefault="005E147B">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1A99545E" w14:textId="77777777" w:rsidR="00AE5CAC" w:rsidRDefault="005E147B">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07466229" w14:textId="77777777" w:rsidR="00AE5CAC" w:rsidRDefault="005E147B">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AE5CAC" w14:paraId="0513F58B" w14:textId="77777777">
        <w:tc>
          <w:tcPr>
            <w:tcW w:w="0" w:type="auto"/>
            <w:shd w:val="clear" w:color="auto" w:fill="000000"/>
            <w:tcMar>
              <w:top w:w="150" w:type="dxa"/>
              <w:bottom w:w="150" w:type="dxa"/>
            </w:tcMar>
            <w:vAlign w:val="center"/>
          </w:tcPr>
          <w:p w14:paraId="3230615D" w14:textId="77777777" w:rsidR="00AE5CAC" w:rsidRDefault="005E147B">
            <w:r>
              <w:rPr>
                <w:rFonts w:ascii="Arial" w:hAnsi="Arial" w:cs="Arial"/>
                <w:b/>
                <w:bCs/>
                <w:color w:val="FFFFFF"/>
                <w:position w:val="-2"/>
                <w:sz w:val="18"/>
                <w:szCs w:val="18"/>
                <w:shd w:val="clear" w:color="auto" w:fill="000000"/>
              </w:rPr>
              <w:t>4. Skupna ponudba</w:t>
            </w:r>
          </w:p>
        </w:tc>
      </w:tr>
    </w:tbl>
    <w:p w14:paraId="69BF9748" w14:textId="77777777" w:rsidR="00AE5CAC" w:rsidRDefault="005E147B">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AE5CAC" w14:paraId="00202505" w14:textId="77777777">
        <w:tc>
          <w:tcPr>
            <w:tcW w:w="0" w:type="auto"/>
            <w:tcMar>
              <w:top w:w="0" w:type="auto"/>
              <w:bottom w:w="0" w:type="auto"/>
            </w:tcMar>
          </w:tcPr>
          <w:p w14:paraId="761B916D" w14:textId="77777777" w:rsidR="00AE5CAC" w:rsidRDefault="005E147B" w:rsidP="00DA45D0">
            <w:pPr>
              <w:numPr>
                <w:ilvl w:val="0"/>
                <w:numId w:val="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1AA6EE7F" w14:textId="77777777" w:rsidR="00AE5CAC" w:rsidRDefault="005E147B" w:rsidP="00DA45D0">
            <w:pPr>
              <w:numPr>
                <w:ilvl w:val="0"/>
                <w:numId w:val="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11184732" w14:textId="77777777" w:rsidR="00AE5CAC" w:rsidRDefault="005E147B" w:rsidP="00DA45D0">
            <w:pPr>
              <w:numPr>
                <w:ilvl w:val="0"/>
                <w:numId w:val="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B700075" w14:textId="77777777" w:rsidR="00AE5CAC" w:rsidRDefault="005E147B" w:rsidP="00DA45D0">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2CE8AA8" w14:textId="77777777" w:rsidR="00AE5CAC" w:rsidRDefault="005E147B" w:rsidP="00DA45D0">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08AA1624" w14:textId="77777777" w:rsidR="00AE5CAC" w:rsidRDefault="005E147B" w:rsidP="00DA45D0">
            <w:pPr>
              <w:numPr>
                <w:ilvl w:val="0"/>
                <w:numId w:val="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6C38DE4C" w14:textId="77777777" w:rsidR="00AE5CAC" w:rsidRDefault="005E147B">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CB4ED44" w14:textId="77777777" w:rsidR="00AE5CAC" w:rsidRDefault="005E147B">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AE5CAC" w14:paraId="0DC42004" w14:textId="77777777">
        <w:tc>
          <w:tcPr>
            <w:tcW w:w="0" w:type="auto"/>
            <w:shd w:val="clear" w:color="auto" w:fill="000000"/>
            <w:tcMar>
              <w:top w:w="150" w:type="dxa"/>
              <w:bottom w:w="150" w:type="dxa"/>
            </w:tcMar>
            <w:vAlign w:val="center"/>
          </w:tcPr>
          <w:p w14:paraId="23FF21E5" w14:textId="77777777" w:rsidR="00AE5CAC" w:rsidRDefault="005E147B">
            <w:r>
              <w:rPr>
                <w:rFonts w:ascii="Arial" w:hAnsi="Arial" w:cs="Arial"/>
                <w:b/>
                <w:bCs/>
                <w:color w:val="FFFFFF"/>
                <w:position w:val="-2"/>
                <w:sz w:val="18"/>
                <w:szCs w:val="18"/>
                <w:shd w:val="clear" w:color="auto" w:fill="000000"/>
              </w:rPr>
              <w:t>5. ESPD</w:t>
            </w:r>
          </w:p>
        </w:tc>
      </w:tr>
    </w:tbl>
    <w:p w14:paraId="380CFA6B" w14:textId="77777777" w:rsidR="00AE5CAC" w:rsidRDefault="005E147B">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hkrati pa zagotavlja ustrezne informacije, ki jih zahteva naročnik.</w:t>
      </w:r>
    </w:p>
    <w:tbl>
      <w:tblPr>
        <w:tblStyle w:val="NormalTablePHPDOCX"/>
        <w:tblW w:w="2500" w:type="pct"/>
        <w:tblInd w:w="108" w:type="dxa"/>
        <w:tblLook w:val="04A0" w:firstRow="1" w:lastRow="0" w:firstColumn="1" w:lastColumn="0" w:noHBand="0" w:noVBand="1"/>
      </w:tblPr>
      <w:tblGrid>
        <w:gridCol w:w="4535"/>
      </w:tblGrid>
      <w:tr w:rsidR="00AE5CAC" w14:paraId="57FABE0F" w14:textId="77777777">
        <w:tc>
          <w:tcPr>
            <w:tcW w:w="0" w:type="auto"/>
            <w:shd w:val="clear" w:color="auto" w:fill="000000"/>
            <w:tcMar>
              <w:top w:w="150" w:type="dxa"/>
              <w:bottom w:w="150" w:type="dxa"/>
            </w:tcMar>
            <w:vAlign w:val="center"/>
          </w:tcPr>
          <w:p w14:paraId="64EFA0DA" w14:textId="77777777" w:rsidR="00AE5CAC" w:rsidRDefault="005E147B">
            <w:r>
              <w:rPr>
                <w:rFonts w:ascii="Arial" w:hAnsi="Arial" w:cs="Arial"/>
                <w:b/>
                <w:bCs/>
                <w:color w:val="FFFFFF"/>
                <w:position w:val="-2"/>
                <w:sz w:val="18"/>
                <w:szCs w:val="18"/>
                <w:shd w:val="clear" w:color="auto" w:fill="000000"/>
              </w:rPr>
              <w:t>6. Ponudba s podizvajalci</w:t>
            </w:r>
          </w:p>
        </w:tc>
      </w:tr>
    </w:tbl>
    <w:p w14:paraId="495A30BF" w14:textId="77777777" w:rsidR="00AE5CAC" w:rsidRDefault="005E147B">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tbl>
      <w:tblPr>
        <w:tblStyle w:val="NormalTablePHPDOCX"/>
        <w:tblW w:w="2500" w:type="pct"/>
        <w:tblInd w:w="108" w:type="dxa"/>
        <w:tblLook w:val="04A0" w:firstRow="1" w:lastRow="0" w:firstColumn="1" w:lastColumn="0" w:noHBand="0" w:noVBand="1"/>
      </w:tblPr>
      <w:tblGrid>
        <w:gridCol w:w="4535"/>
      </w:tblGrid>
      <w:tr w:rsidR="00AE5CAC" w14:paraId="1EFD2081" w14:textId="77777777">
        <w:tc>
          <w:tcPr>
            <w:tcW w:w="0" w:type="auto"/>
            <w:shd w:val="clear" w:color="auto" w:fill="000000"/>
            <w:tcMar>
              <w:top w:w="150" w:type="dxa"/>
              <w:bottom w:w="150" w:type="dxa"/>
            </w:tcMar>
            <w:vAlign w:val="center"/>
          </w:tcPr>
          <w:p w14:paraId="240CED6C" w14:textId="77777777" w:rsidR="00AE5CAC" w:rsidRDefault="005E147B">
            <w:r>
              <w:rPr>
                <w:rFonts w:ascii="Arial" w:hAnsi="Arial" w:cs="Arial"/>
                <w:b/>
                <w:bCs/>
                <w:color w:val="FFFFFF"/>
                <w:position w:val="-2"/>
                <w:sz w:val="18"/>
                <w:szCs w:val="18"/>
                <w:shd w:val="clear" w:color="auto" w:fill="000000"/>
              </w:rPr>
              <w:t>7. Ustavitev postopka, zavrnitev vseh ponudb, odstop od izvedbe javnega naročila</w:t>
            </w:r>
          </w:p>
        </w:tc>
      </w:tr>
    </w:tbl>
    <w:p w14:paraId="6FD4A74A" w14:textId="77777777" w:rsidR="00AE5CAC" w:rsidRDefault="005E147B">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AE5CAC" w14:paraId="682429B6" w14:textId="77777777">
        <w:tc>
          <w:tcPr>
            <w:tcW w:w="0" w:type="auto"/>
            <w:shd w:val="clear" w:color="auto" w:fill="000000"/>
            <w:tcMar>
              <w:top w:w="150" w:type="dxa"/>
              <w:bottom w:w="150" w:type="dxa"/>
            </w:tcMar>
            <w:vAlign w:val="center"/>
          </w:tcPr>
          <w:p w14:paraId="4C22A516" w14:textId="77777777" w:rsidR="00AE5CAC" w:rsidRDefault="005E147B">
            <w:r>
              <w:rPr>
                <w:rFonts w:ascii="Arial" w:hAnsi="Arial" w:cs="Arial"/>
                <w:b/>
                <w:bCs/>
                <w:color w:val="FFFFFF"/>
                <w:position w:val="-2"/>
                <w:sz w:val="18"/>
                <w:szCs w:val="18"/>
                <w:shd w:val="clear" w:color="auto" w:fill="000000"/>
              </w:rPr>
              <w:t>8. Zmanjšanje obsega naročila</w:t>
            </w:r>
          </w:p>
        </w:tc>
      </w:tr>
    </w:tbl>
    <w:p w14:paraId="4E611A76" w14:textId="77777777" w:rsidR="00AE5CAC" w:rsidRDefault="005E147B">
      <w:pPr>
        <w:spacing w:before="225" w:after="225" w:line="240" w:lineRule="auto"/>
        <w:jc w:val="both"/>
      </w:pPr>
      <w:r>
        <w:rPr>
          <w:rFonts w:ascii="Arial" w:hAnsi="Arial" w:cs="Arial"/>
          <w:color w:val="000000"/>
          <w:sz w:val="18"/>
          <w:szCs w:val="18"/>
        </w:rPr>
        <w:t>Naročnik si pridržuje pravico, da zmanjša obseg razpisanih del, ne da bi zato moral navajati posebne razloge. Ponudniki morajo to dejstvo upoštevati pri sestavi ponudbenih cen.</w:t>
      </w:r>
    </w:p>
    <w:p w14:paraId="7E40F78E" w14:textId="77777777" w:rsidR="00AE5CAC" w:rsidRDefault="005E147B">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AE5CAC" w14:paraId="6E6EA694" w14:textId="77777777">
        <w:tc>
          <w:tcPr>
            <w:tcW w:w="0" w:type="auto"/>
            <w:shd w:val="clear" w:color="auto" w:fill="000000"/>
            <w:tcMar>
              <w:top w:w="150" w:type="dxa"/>
              <w:bottom w:w="150" w:type="dxa"/>
            </w:tcMar>
            <w:vAlign w:val="center"/>
          </w:tcPr>
          <w:p w14:paraId="1D6608DC" w14:textId="77777777" w:rsidR="00AE5CAC" w:rsidRDefault="005E147B">
            <w:r>
              <w:rPr>
                <w:rFonts w:ascii="Arial" w:hAnsi="Arial" w:cs="Arial"/>
                <w:b/>
                <w:bCs/>
                <w:color w:val="FFFFFF"/>
                <w:position w:val="-2"/>
                <w:sz w:val="18"/>
                <w:szCs w:val="18"/>
                <w:shd w:val="clear" w:color="auto" w:fill="000000"/>
              </w:rPr>
              <w:t>9. Dopolnjevanje, spreminjanje ter pojasnjevanje ponudb</w:t>
            </w:r>
          </w:p>
        </w:tc>
      </w:tr>
    </w:tbl>
    <w:p w14:paraId="25F9609F" w14:textId="77777777" w:rsidR="00AE5CAC" w:rsidRDefault="005E147B">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6AFC7A1E" w14:textId="77777777" w:rsidR="00AE5CAC" w:rsidRDefault="005E147B">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2E5C03D" w14:textId="77777777" w:rsidR="00AE5CAC" w:rsidRDefault="005E147B">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730CE15D" w14:textId="77777777" w:rsidR="00AE5CAC" w:rsidRDefault="005E147B">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AE5CAC" w14:paraId="184D3CF6" w14:textId="77777777">
        <w:tc>
          <w:tcPr>
            <w:tcW w:w="0" w:type="auto"/>
            <w:tcMar>
              <w:top w:w="0" w:type="auto"/>
              <w:bottom w:w="0" w:type="auto"/>
            </w:tcMar>
          </w:tcPr>
          <w:p w14:paraId="502E9AB4" w14:textId="77777777" w:rsidR="00AE5CAC" w:rsidRDefault="005E147B" w:rsidP="00DA45D0">
            <w:pPr>
              <w:numPr>
                <w:ilvl w:val="0"/>
                <w:numId w:val="7"/>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sedmim odstavkom tega člena in ponudbe v okviru meril,</w:t>
            </w:r>
          </w:p>
          <w:p w14:paraId="26F1D737" w14:textId="77777777" w:rsidR="00AE5CAC" w:rsidRDefault="005E147B" w:rsidP="00DA45D0">
            <w:pPr>
              <w:numPr>
                <w:ilvl w:val="0"/>
                <w:numId w:val="7"/>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14:paraId="26DA1B12" w14:textId="77777777" w:rsidR="00AE5CAC" w:rsidRDefault="005E147B" w:rsidP="00DA45D0">
            <w:pPr>
              <w:numPr>
                <w:ilvl w:val="0"/>
                <w:numId w:val="7"/>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14:paraId="66285E6A" w14:textId="77777777" w:rsidR="00AE5CAC" w:rsidRDefault="005E147B">
      <w:pPr>
        <w:spacing w:before="225" w:after="225" w:line="240" w:lineRule="auto"/>
        <w:jc w:val="both"/>
      </w:pPr>
      <w:r>
        <w:rPr>
          <w:rFonts w:ascii="Arial" w:hAnsi="Arial" w:cs="Arial"/>
          <w:color w:val="000000"/>
          <w:sz w:val="18"/>
          <w:szCs w:val="18"/>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tbl>
      <w:tblPr>
        <w:tblStyle w:val="NormalTablePHPDOCX"/>
        <w:tblW w:w="2500" w:type="pct"/>
        <w:tblInd w:w="108" w:type="dxa"/>
        <w:tblLook w:val="04A0" w:firstRow="1" w:lastRow="0" w:firstColumn="1" w:lastColumn="0" w:noHBand="0" w:noVBand="1"/>
      </w:tblPr>
      <w:tblGrid>
        <w:gridCol w:w="4535"/>
      </w:tblGrid>
      <w:tr w:rsidR="00AE5CAC" w14:paraId="60FF9A2B" w14:textId="77777777">
        <w:tc>
          <w:tcPr>
            <w:tcW w:w="0" w:type="auto"/>
            <w:shd w:val="clear" w:color="auto" w:fill="000000"/>
            <w:tcMar>
              <w:top w:w="150" w:type="dxa"/>
              <w:bottom w:w="150" w:type="dxa"/>
            </w:tcMar>
            <w:vAlign w:val="center"/>
          </w:tcPr>
          <w:p w14:paraId="35BAF96D" w14:textId="77777777" w:rsidR="00AE5CAC" w:rsidRDefault="005E147B">
            <w:r>
              <w:rPr>
                <w:rFonts w:ascii="Arial" w:hAnsi="Arial" w:cs="Arial"/>
                <w:b/>
                <w:bCs/>
                <w:color w:val="FFFFFF"/>
                <w:position w:val="-2"/>
                <w:sz w:val="18"/>
                <w:szCs w:val="18"/>
                <w:shd w:val="clear" w:color="auto" w:fill="000000"/>
              </w:rPr>
              <w:t>10. Obvestilo o oddaji naročila</w:t>
            </w:r>
          </w:p>
        </w:tc>
      </w:tr>
    </w:tbl>
    <w:p w14:paraId="48CA6014" w14:textId="77777777" w:rsidR="00AE5CAC" w:rsidRDefault="005E147B">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16D4ADCB" w14:textId="77777777" w:rsidR="00AE5CAC" w:rsidRDefault="005E147B">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781C0601" w14:textId="77777777" w:rsidR="00AE5CAC" w:rsidRDefault="005E147B">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61F5C95" w14:textId="77777777" w:rsidR="00AE5CAC" w:rsidRDefault="005E147B">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AE5CAC" w14:paraId="2A8001C4" w14:textId="77777777">
        <w:tc>
          <w:tcPr>
            <w:tcW w:w="0" w:type="auto"/>
            <w:shd w:val="clear" w:color="auto" w:fill="000000"/>
            <w:tcMar>
              <w:top w:w="150" w:type="dxa"/>
              <w:bottom w:w="150" w:type="dxa"/>
            </w:tcMar>
            <w:vAlign w:val="center"/>
          </w:tcPr>
          <w:p w14:paraId="5C2FA2A9" w14:textId="77777777" w:rsidR="00AE5CAC" w:rsidRDefault="005E147B">
            <w:r>
              <w:rPr>
                <w:rFonts w:ascii="Arial" w:hAnsi="Arial" w:cs="Arial"/>
                <w:b/>
                <w:bCs/>
                <w:color w:val="FFFFFF"/>
                <w:position w:val="-2"/>
                <w:sz w:val="18"/>
                <w:szCs w:val="18"/>
                <w:shd w:val="clear" w:color="auto" w:fill="000000"/>
              </w:rPr>
              <w:t>11. Sklenitev pogodbe in spremembe pogodbe</w:t>
            </w:r>
          </w:p>
        </w:tc>
      </w:tr>
    </w:tbl>
    <w:p w14:paraId="0BD083EA" w14:textId="77777777" w:rsidR="00AE5CAC" w:rsidRDefault="005E147B">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596154F7" w14:textId="77777777" w:rsidR="00AE5CAC" w:rsidRDefault="005E147B">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060560F9" w14:textId="77777777" w:rsidR="00AE5CAC" w:rsidRDefault="005E147B">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1765F0C0" w14:textId="77777777" w:rsidR="00AE5CAC" w:rsidRDefault="005E147B">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AE5CAC" w14:paraId="2B33F9F1" w14:textId="77777777">
        <w:tc>
          <w:tcPr>
            <w:tcW w:w="0" w:type="auto"/>
            <w:tcMar>
              <w:top w:w="0" w:type="auto"/>
              <w:bottom w:w="0" w:type="auto"/>
            </w:tcMar>
          </w:tcPr>
          <w:p w14:paraId="3CD1A362" w14:textId="77777777" w:rsidR="00AE5CAC" w:rsidRDefault="005E147B" w:rsidP="00DA45D0">
            <w:pPr>
              <w:numPr>
                <w:ilvl w:val="0"/>
                <w:numId w:val="8"/>
              </w:numPr>
              <w:jc w:val="both"/>
              <w:rPr>
                <w:rFonts w:ascii="Arial" w:hAnsi="Arial" w:cs="Arial"/>
                <w:color w:val="000000"/>
                <w:sz w:val="18"/>
                <w:szCs w:val="18"/>
              </w:rPr>
            </w:pPr>
            <w:r>
              <w:rPr>
                <w:rFonts w:ascii="Arial" w:hAnsi="Arial" w:cs="Arial"/>
                <w:color w:val="000000"/>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5175B1D4" w14:textId="77777777" w:rsidR="00AE5CAC" w:rsidRDefault="005E147B" w:rsidP="00DA45D0">
            <w:pPr>
              <w:numPr>
                <w:ilvl w:val="0"/>
                <w:numId w:val="8"/>
              </w:numPr>
              <w:jc w:val="both"/>
              <w:rPr>
                <w:rFonts w:ascii="Arial" w:hAnsi="Arial" w:cs="Arial"/>
                <w:color w:val="000000"/>
                <w:sz w:val="18"/>
                <w:szCs w:val="18"/>
              </w:rPr>
            </w:pPr>
            <w:r>
              <w:rPr>
                <w:rFonts w:ascii="Arial" w:hAnsi="Arial" w:cs="Arial"/>
                <w:color w:val="000000"/>
                <w:sz w:val="18"/>
                <w:szCs w:val="18"/>
              </w:rPr>
              <w:t>za dodatne dobave blaga, ki jih izvede prvotni dobavitelj, če so potrebne, čeprav niso bile vključene v prvotno javno naročilo, in če zamenjava dobavitelja:</w:t>
            </w:r>
          </w:p>
        </w:tc>
      </w:tr>
    </w:tbl>
    <w:p w14:paraId="040869EC" w14:textId="77777777" w:rsidR="00AE5CAC" w:rsidRDefault="00AE5CAC"/>
    <w:tbl>
      <w:tblPr>
        <w:tblStyle w:val="NormalTablePHPDOCX"/>
        <w:tblW w:w="0" w:type="auto"/>
        <w:tblInd w:w="108" w:type="dxa"/>
        <w:tblLook w:val="04A0" w:firstRow="1" w:lastRow="0" w:firstColumn="1" w:lastColumn="0" w:noHBand="0" w:noVBand="1"/>
      </w:tblPr>
      <w:tblGrid>
        <w:gridCol w:w="8962"/>
      </w:tblGrid>
      <w:tr w:rsidR="00AE5CAC" w14:paraId="189B22DD" w14:textId="77777777">
        <w:tc>
          <w:tcPr>
            <w:tcW w:w="0" w:type="auto"/>
            <w:tcMar>
              <w:top w:w="0" w:type="auto"/>
              <w:bottom w:w="0" w:type="auto"/>
            </w:tcMar>
          </w:tcPr>
          <w:p w14:paraId="51D42E44" w14:textId="77777777" w:rsidR="00AE5CAC" w:rsidRDefault="005E147B" w:rsidP="00DA45D0">
            <w:pPr>
              <w:numPr>
                <w:ilvl w:val="0"/>
                <w:numId w:val="9"/>
              </w:numPr>
              <w:jc w:val="both"/>
              <w:rPr>
                <w:rFonts w:ascii="Arial" w:hAnsi="Arial" w:cs="Arial"/>
                <w:color w:val="000000"/>
                <w:sz w:val="18"/>
                <w:szCs w:val="18"/>
              </w:rPr>
            </w:pPr>
            <w:r>
              <w:rPr>
                <w:rFonts w:ascii="Arial" w:hAnsi="Arial" w:cs="Arial"/>
                <w:color w:val="000000"/>
                <w:sz w:val="18"/>
                <w:szCs w:val="18"/>
              </w:rPr>
              <w:t>ni mogoča iz ekonomskih ali tehničnih razlogov, kot so zahteve glede zamenljivosti ali interoperabilnosti z obstoječo opremo, storitvami ali inštalacijami, naročenimi v okviru prvotnega javnega naročila, ter</w:t>
            </w:r>
          </w:p>
          <w:p w14:paraId="53FFD4FF" w14:textId="77777777" w:rsidR="00AE5CAC" w:rsidRDefault="005E147B" w:rsidP="00DA45D0">
            <w:pPr>
              <w:numPr>
                <w:ilvl w:val="0"/>
                <w:numId w:val="9"/>
              </w:numPr>
              <w:jc w:val="both"/>
              <w:rPr>
                <w:rFonts w:ascii="Arial" w:hAnsi="Arial" w:cs="Arial"/>
                <w:color w:val="000000"/>
                <w:sz w:val="18"/>
                <w:szCs w:val="18"/>
              </w:rPr>
            </w:pPr>
            <w:r>
              <w:rPr>
                <w:rFonts w:ascii="Arial" w:hAnsi="Arial" w:cs="Arial"/>
                <w:color w:val="000000"/>
                <w:sz w:val="18"/>
                <w:szCs w:val="18"/>
              </w:rPr>
              <w:t>bi naročniku povzročila velike nevšečnosti ali znatno podvajanje stroškov;</w:t>
            </w:r>
          </w:p>
        </w:tc>
      </w:tr>
    </w:tbl>
    <w:p w14:paraId="1295452A" w14:textId="77777777" w:rsidR="00AE5CAC" w:rsidRDefault="00AE5CAC"/>
    <w:tbl>
      <w:tblPr>
        <w:tblStyle w:val="NormalTablePHPDOCX"/>
        <w:tblW w:w="0" w:type="auto"/>
        <w:tblInd w:w="108" w:type="dxa"/>
        <w:tblLook w:val="04A0" w:firstRow="1" w:lastRow="0" w:firstColumn="1" w:lastColumn="0" w:noHBand="0" w:noVBand="1"/>
      </w:tblPr>
      <w:tblGrid>
        <w:gridCol w:w="8962"/>
      </w:tblGrid>
      <w:tr w:rsidR="00AE5CAC" w14:paraId="510EA325" w14:textId="77777777">
        <w:tc>
          <w:tcPr>
            <w:tcW w:w="0" w:type="auto"/>
            <w:tcMar>
              <w:top w:w="0" w:type="auto"/>
              <w:bottom w:w="0" w:type="auto"/>
            </w:tcMar>
          </w:tcPr>
          <w:p w14:paraId="038B1DAD" w14:textId="77777777" w:rsidR="00AE5CAC" w:rsidRDefault="005E147B" w:rsidP="00DA45D0">
            <w:pPr>
              <w:numPr>
                <w:ilvl w:val="0"/>
                <w:numId w:val="10"/>
              </w:numPr>
              <w:jc w:val="both"/>
              <w:rPr>
                <w:rFonts w:ascii="Arial" w:hAnsi="Arial" w:cs="Arial"/>
                <w:color w:val="000000"/>
                <w:sz w:val="18"/>
                <w:szCs w:val="18"/>
              </w:rPr>
            </w:pPr>
            <w:r>
              <w:rPr>
                <w:rFonts w:ascii="Arial" w:hAnsi="Arial" w:cs="Arial"/>
                <w:color w:val="000000"/>
                <w:sz w:val="18"/>
                <w:szCs w:val="18"/>
              </w:rPr>
              <w:t>če je sprememba potrebna zaradi okoliščin, ki jih skrben naročnik ni mogel predvideti, in sprememba ne spreminja splošne narave javnega naročila;</w:t>
            </w:r>
          </w:p>
          <w:p w14:paraId="0AFE18EB" w14:textId="77777777" w:rsidR="00AE5CAC" w:rsidRDefault="005E147B" w:rsidP="00DA45D0">
            <w:pPr>
              <w:numPr>
                <w:ilvl w:val="0"/>
                <w:numId w:val="10"/>
              </w:numPr>
              <w:jc w:val="both"/>
              <w:rPr>
                <w:rFonts w:ascii="Arial" w:hAnsi="Arial" w:cs="Arial"/>
                <w:color w:val="000000"/>
                <w:sz w:val="18"/>
                <w:szCs w:val="18"/>
              </w:rPr>
            </w:pPr>
            <w:r>
              <w:rPr>
                <w:rFonts w:ascii="Arial" w:hAnsi="Arial" w:cs="Arial"/>
                <w:color w:val="000000"/>
                <w:sz w:val="18"/>
                <w:szCs w:val="18"/>
              </w:rPr>
              <w:t>če izvajalca, ki mu je naročnik prvotno oddal javno naročilo, zamenja nov dobavitelj kot posledica enega od naslednjih razlogov:</w:t>
            </w:r>
          </w:p>
        </w:tc>
      </w:tr>
    </w:tbl>
    <w:p w14:paraId="3995AFFD" w14:textId="77777777" w:rsidR="00AE5CAC" w:rsidRDefault="00AE5CAC"/>
    <w:tbl>
      <w:tblPr>
        <w:tblStyle w:val="NormalTablePHPDOCX"/>
        <w:tblW w:w="0" w:type="auto"/>
        <w:tblInd w:w="108" w:type="dxa"/>
        <w:tblLook w:val="04A0" w:firstRow="1" w:lastRow="0" w:firstColumn="1" w:lastColumn="0" w:noHBand="0" w:noVBand="1"/>
      </w:tblPr>
      <w:tblGrid>
        <w:gridCol w:w="8962"/>
      </w:tblGrid>
      <w:tr w:rsidR="00AE5CAC" w14:paraId="6AEFEE55" w14:textId="77777777">
        <w:tc>
          <w:tcPr>
            <w:tcW w:w="0" w:type="auto"/>
            <w:tcMar>
              <w:top w:w="0" w:type="auto"/>
              <w:bottom w:w="0" w:type="auto"/>
            </w:tcMar>
          </w:tcPr>
          <w:p w14:paraId="3E8D45D1" w14:textId="77777777" w:rsidR="00AE5CAC" w:rsidRDefault="005E147B" w:rsidP="00DA45D0">
            <w:pPr>
              <w:numPr>
                <w:ilvl w:val="0"/>
                <w:numId w:val="11"/>
              </w:numPr>
              <w:jc w:val="both"/>
              <w:rPr>
                <w:rFonts w:ascii="Arial" w:hAnsi="Arial" w:cs="Arial"/>
                <w:color w:val="000000"/>
                <w:sz w:val="18"/>
                <w:szCs w:val="18"/>
              </w:rPr>
            </w:pPr>
            <w:r>
              <w:rPr>
                <w:rFonts w:ascii="Arial" w:hAnsi="Arial" w:cs="Arial"/>
                <w:color w:val="000000"/>
                <w:sz w:val="18"/>
                <w:szCs w:val="18"/>
              </w:rPr>
              <w:t>nedvoumna določba o reviziji ali opcija v skladu z a. točko;</w:t>
            </w:r>
          </w:p>
          <w:p w14:paraId="4CBC32A6" w14:textId="77777777" w:rsidR="00AE5CAC" w:rsidRDefault="005E147B" w:rsidP="00DA45D0">
            <w:pPr>
              <w:numPr>
                <w:ilvl w:val="0"/>
                <w:numId w:val="11"/>
              </w:numPr>
              <w:jc w:val="both"/>
              <w:rPr>
                <w:rFonts w:ascii="Arial" w:hAnsi="Arial" w:cs="Arial"/>
                <w:color w:val="000000"/>
                <w:sz w:val="18"/>
                <w:szCs w:val="18"/>
              </w:rPr>
            </w:pPr>
            <w:r>
              <w:rPr>
                <w:rFonts w:ascii="Arial" w:hAnsi="Arial" w:cs="Arial"/>
                <w:color w:val="000000"/>
                <w:sz w:val="18"/>
                <w:szCs w:val="18"/>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tc>
      </w:tr>
    </w:tbl>
    <w:p w14:paraId="11971F87" w14:textId="77777777" w:rsidR="00AE5CAC" w:rsidRDefault="00AE5CAC"/>
    <w:tbl>
      <w:tblPr>
        <w:tblStyle w:val="NormalTablePHPDOCX"/>
        <w:tblW w:w="0" w:type="auto"/>
        <w:tblInd w:w="108" w:type="dxa"/>
        <w:tblLook w:val="04A0" w:firstRow="1" w:lastRow="0" w:firstColumn="1" w:lastColumn="0" w:noHBand="0" w:noVBand="1"/>
      </w:tblPr>
      <w:tblGrid>
        <w:gridCol w:w="5309"/>
      </w:tblGrid>
      <w:tr w:rsidR="00AE5CAC" w14:paraId="5E28F3A4" w14:textId="77777777">
        <w:tc>
          <w:tcPr>
            <w:tcW w:w="0" w:type="auto"/>
            <w:tcMar>
              <w:top w:w="0" w:type="auto"/>
              <w:bottom w:w="0" w:type="auto"/>
            </w:tcMar>
          </w:tcPr>
          <w:p w14:paraId="6DA14034" w14:textId="77777777" w:rsidR="00AE5CAC" w:rsidRDefault="005E147B" w:rsidP="00DA45D0">
            <w:pPr>
              <w:numPr>
                <w:ilvl w:val="0"/>
                <w:numId w:val="12"/>
              </w:numPr>
              <w:jc w:val="both"/>
              <w:rPr>
                <w:rFonts w:ascii="Arial" w:hAnsi="Arial" w:cs="Arial"/>
                <w:color w:val="000000"/>
                <w:sz w:val="18"/>
                <w:szCs w:val="18"/>
              </w:rPr>
            </w:pPr>
            <w:r>
              <w:rPr>
                <w:rFonts w:ascii="Arial" w:hAnsi="Arial" w:cs="Arial"/>
                <w:color w:val="000000"/>
                <w:sz w:val="18"/>
                <w:szCs w:val="18"/>
              </w:rPr>
              <w:t>če sprememba ne glede na njeno vrednost ni bistvena.</w:t>
            </w:r>
          </w:p>
        </w:tc>
      </w:tr>
    </w:tbl>
    <w:p w14:paraId="6417B204" w14:textId="77777777" w:rsidR="00AE5CAC" w:rsidRDefault="005E147B">
      <w:pPr>
        <w:spacing w:before="225" w:after="225" w:line="240" w:lineRule="auto"/>
        <w:jc w:val="both"/>
      </w:pPr>
      <w:r>
        <w:rPr>
          <w:rFonts w:ascii="Arial" w:hAnsi="Arial" w:cs="Arial"/>
          <w:color w:val="000000"/>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7C1542AE" w14:textId="77777777" w:rsidR="00AE5CAC" w:rsidRDefault="005E147B">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AE5CAC" w14:paraId="5505E1F4" w14:textId="77777777">
        <w:tc>
          <w:tcPr>
            <w:tcW w:w="0" w:type="auto"/>
            <w:tcMar>
              <w:top w:w="0" w:type="auto"/>
              <w:bottom w:w="0" w:type="auto"/>
            </w:tcMar>
          </w:tcPr>
          <w:p w14:paraId="56ABF762" w14:textId="77777777" w:rsidR="00AE5CAC" w:rsidRDefault="005E147B" w:rsidP="00DA45D0">
            <w:pPr>
              <w:numPr>
                <w:ilvl w:val="0"/>
                <w:numId w:val="13"/>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1E3E5347" w14:textId="77777777" w:rsidR="00AE5CAC" w:rsidRDefault="005E147B" w:rsidP="00DA45D0">
            <w:pPr>
              <w:numPr>
                <w:ilvl w:val="0"/>
                <w:numId w:val="13"/>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580D9B1D" w14:textId="77777777" w:rsidR="00AE5CAC" w:rsidRDefault="005E147B" w:rsidP="00DA45D0">
            <w:pPr>
              <w:numPr>
                <w:ilvl w:val="0"/>
                <w:numId w:val="13"/>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1D049CF3" w14:textId="77777777" w:rsidR="00AE5CAC" w:rsidRDefault="005E147B" w:rsidP="00DA45D0">
            <w:pPr>
              <w:numPr>
                <w:ilvl w:val="0"/>
                <w:numId w:val="13"/>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5DBA3903" w14:textId="77777777" w:rsidR="00AE5CAC" w:rsidRDefault="00AE5CAC"/>
    <w:tbl>
      <w:tblPr>
        <w:tblStyle w:val="NormalTablePHPDOCX"/>
        <w:tblW w:w="2500" w:type="pct"/>
        <w:tblInd w:w="108" w:type="dxa"/>
        <w:tblLook w:val="04A0" w:firstRow="1" w:lastRow="0" w:firstColumn="1" w:lastColumn="0" w:noHBand="0" w:noVBand="1"/>
      </w:tblPr>
      <w:tblGrid>
        <w:gridCol w:w="4535"/>
      </w:tblGrid>
      <w:tr w:rsidR="00AE5CAC" w14:paraId="044525DE" w14:textId="77777777">
        <w:tc>
          <w:tcPr>
            <w:tcW w:w="0" w:type="auto"/>
            <w:shd w:val="clear" w:color="auto" w:fill="000000"/>
            <w:tcMar>
              <w:top w:w="150" w:type="dxa"/>
              <w:bottom w:w="150" w:type="dxa"/>
            </w:tcMar>
            <w:vAlign w:val="center"/>
          </w:tcPr>
          <w:p w14:paraId="4C2A0D18" w14:textId="77777777" w:rsidR="00AE5CAC" w:rsidRDefault="005E147B">
            <w:r>
              <w:rPr>
                <w:rFonts w:ascii="Arial" w:hAnsi="Arial" w:cs="Arial"/>
                <w:b/>
                <w:bCs/>
                <w:color w:val="FFFFFF"/>
                <w:position w:val="-2"/>
                <w:sz w:val="18"/>
                <w:szCs w:val="18"/>
                <w:shd w:val="clear" w:color="auto" w:fill="000000"/>
              </w:rPr>
              <w:t>12. Zaupnost ponudbene dokumentacije</w:t>
            </w:r>
          </w:p>
        </w:tc>
      </w:tr>
    </w:tbl>
    <w:p w14:paraId="6BCA6873" w14:textId="77777777" w:rsidR="00AE5CAC" w:rsidRDefault="005E147B">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4F15E376" w14:textId="77777777" w:rsidR="00AE5CAC" w:rsidRDefault="005E147B">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15C3FE10" w14:textId="77777777" w:rsidR="00AE5CAC" w:rsidRDefault="005E147B">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1AF65746" w14:textId="77777777" w:rsidR="00AE5CAC" w:rsidRDefault="005E147B">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tbl>
      <w:tblPr>
        <w:tblStyle w:val="NormalTablePHPDOCX"/>
        <w:tblW w:w="2500" w:type="pct"/>
        <w:tblInd w:w="108" w:type="dxa"/>
        <w:tblLook w:val="04A0" w:firstRow="1" w:lastRow="0" w:firstColumn="1" w:lastColumn="0" w:noHBand="0" w:noVBand="1"/>
      </w:tblPr>
      <w:tblGrid>
        <w:gridCol w:w="4535"/>
      </w:tblGrid>
      <w:tr w:rsidR="00AE5CAC" w14:paraId="5866BDAC" w14:textId="77777777">
        <w:tc>
          <w:tcPr>
            <w:tcW w:w="0" w:type="auto"/>
            <w:shd w:val="clear" w:color="auto" w:fill="000000"/>
            <w:tcMar>
              <w:top w:w="150" w:type="dxa"/>
              <w:bottom w:w="150" w:type="dxa"/>
            </w:tcMar>
            <w:vAlign w:val="center"/>
          </w:tcPr>
          <w:p w14:paraId="777ED964" w14:textId="77777777" w:rsidR="00AE5CAC" w:rsidRDefault="005E147B">
            <w:r>
              <w:rPr>
                <w:rFonts w:ascii="Arial" w:hAnsi="Arial" w:cs="Arial"/>
                <w:b/>
                <w:bCs/>
                <w:color w:val="FFFFFF"/>
                <w:position w:val="-2"/>
                <w:sz w:val="18"/>
                <w:szCs w:val="18"/>
                <w:shd w:val="clear" w:color="auto" w:fill="000000"/>
              </w:rPr>
              <w:t>13. Način predložitve dokumentov v ponudbi</w:t>
            </w:r>
          </w:p>
        </w:tc>
      </w:tr>
    </w:tbl>
    <w:p w14:paraId="7887627F" w14:textId="77777777" w:rsidR="00AE5CAC" w:rsidRDefault="005E147B">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AE5CAC" w14:paraId="20D1F019" w14:textId="77777777">
        <w:tc>
          <w:tcPr>
            <w:tcW w:w="0" w:type="auto"/>
            <w:tcMar>
              <w:top w:w="0" w:type="auto"/>
              <w:bottom w:w="0" w:type="auto"/>
            </w:tcMar>
          </w:tcPr>
          <w:p w14:paraId="7CDA9B5E" w14:textId="77777777" w:rsidR="00AE5CAC" w:rsidRDefault="005E147B" w:rsidP="00DA45D0">
            <w:pPr>
              <w:numPr>
                <w:ilvl w:val="0"/>
                <w:numId w:val="14"/>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69876174" w14:textId="77777777" w:rsidR="00AE5CAC" w:rsidRDefault="005E147B" w:rsidP="00DA45D0">
            <w:pPr>
              <w:numPr>
                <w:ilvl w:val="0"/>
                <w:numId w:val="14"/>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09B2862C" w14:textId="77777777" w:rsidR="00AE5CAC" w:rsidRDefault="005E147B" w:rsidP="00DA45D0">
            <w:pPr>
              <w:numPr>
                <w:ilvl w:val="0"/>
                <w:numId w:val="14"/>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30F4A5B5" w14:textId="77777777" w:rsidR="00AE5CAC" w:rsidRDefault="005E147B">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485D431" w14:textId="77777777" w:rsidR="00AE5CAC" w:rsidRDefault="005E147B">
      <w:pPr>
        <w:spacing w:before="225" w:after="225" w:line="240" w:lineRule="auto"/>
        <w:jc w:val="both"/>
      </w:pPr>
      <w:r>
        <w:rPr>
          <w:rFonts w:ascii="Arial" w:hAnsi="Arial" w:cs="Arial"/>
          <w:color w:val="000000"/>
          <w:sz w:val="18"/>
          <w:szCs w:val="18"/>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D2A2190" w14:textId="77777777" w:rsidR="00AE5CAC" w:rsidRDefault="005E147B">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245648E9" w14:textId="77777777" w:rsidR="00AE5CAC" w:rsidRDefault="005E147B">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AE5CAC" w14:paraId="04307177" w14:textId="77777777">
        <w:tc>
          <w:tcPr>
            <w:tcW w:w="0" w:type="auto"/>
            <w:shd w:val="clear" w:color="auto" w:fill="000000"/>
            <w:tcMar>
              <w:top w:w="150" w:type="dxa"/>
              <w:bottom w:w="150" w:type="dxa"/>
            </w:tcMar>
            <w:vAlign w:val="center"/>
          </w:tcPr>
          <w:p w14:paraId="1D37E3F2" w14:textId="77777777" w:rsidR="00AE5CAC" w:rsidRDefault="005E147B">
            <w:r>
              <w:rPr>
                <w:rFonts w:ascii="Arial" w:hAnsi="Arial" w:cs="Arial"/>
                <w:b/>
                <w:bCs/>
                <w:color w:val="FFFFFF"/>
                <w:position w:val="-2"/>
                <w:sz w:val="18"/>
                <w:szCs w:val="18"/>
                <w:shd w:val="clear" w:color="auto" w:fill="000000"/>
              </w:rPr>
              <w:t>14. Veljavnost ponudbe</w:t>
            </w:r>
          </w:p>
        </w:tc>
      </w:tr>
    </w:tbl>
    <w:p w14:paraId="517D9EB2" w14:textId="77777777" w:rsidR="00AE5CAC" w:rsidRDefault="005E147B">
      <w:pPr>
        <w:spacing w:before="225" w:after="225" w:line="240" w:lineRule="auto"/>
        <w:jc w:val="both"/>
      </w:pPr>
      <w:r>
        <w:rPr>
          <w:rFonts w:ascii="Arial" w:hAnsi="Arial" w:cs="Arial"/>
          <w:color w:val="000000"/>
          <w:sz w:val="18"/>
          <w:szCs w:val="18"/>
        </w:rPr>
        <w:t>Ponudba velja najmanj 60 dni od roka za predložitev ponudb. V primeru krajšega roka veljavnosti ponudbe se ponudba zavrne.</w:t>
      </w:r>
    </w:p>
    <w:p w14:paraId="5B3E02E8" w14:textId="77777777" w:rsidR="00AE5CAC" w:rsidRDefault="005E147B">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AE5CAC" w14:paraId="768B2877" w14:textId="77777777">
        <w:tc>
          <w:tcPr>
            <w:tcW w:w="0" w:type="auto"/>
            <w:shd w:val="clear" w:color="auto" w:fill="000000"/>
            <w:tcMar>
              <w:top w:w="150" w:type="dxa"/>
              <w:bottom w:w="150" w:type="dxa"/>
            </w:tcMar>
            <w:vAlign w:val="center"/>
          </w:tcPr>
          <w:p w14:paraId="75025BDD" w14:textId="77777777" w:rsidR="00AE5CAC" w:rsidRDefault="005E147B">
            <w:r>
              <w:rPr>
                <w:rFonts w:ascii="Arial" w:hAnsi="Arial" w:cs="Arial"/>
                <w:b/>
                <w:bCs/>
                <w:color w:val="FFFFFF"/>
                <w:position w:val="-2"/>
                <w:sz w:val="18"/>
                <w:szCs w:val="18"/>
                <w:shd w:val="clear" w:color="auto" w:fill="000000"/>
              </w:rPr>
              <w:t>15. Pravno varstvo</w:t>
            </w:r>
          </w:p>
        </w:tc>
      </w:tr>
    </w:tbl>
    <w:p w14:paraId="539C4EBF" w14:textId="77777777" w:rsidR="00AE5CAC" w:rsidRDefault="005E147B">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w:t>
      </w:r>
    </w:p>
    <w:p w14:paraId="2E85D66C" w14:textId="77777777" w:rsidR="00AE5CAC" w:rsidRDefault="005E147B">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F7FA953" w14:textId="77777777" w:rsidR="00AE5CAC" w:rsidRDefault="005E147B">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3F8FC8EB" w14:textId="77777777" w:rsidR="00AE5CAC" w:rsidRDefault="005E147B">
      <w:pPr>
        <w:spacing w:before="225" w:after="225" w:line="240" w:lineRule="auto"/>
        <w:jc w:val="both"/>
      </w:pPr>
      <w:r>
        <w:rPr>
          <w:rFonts w:ascii="Arial" w:hAnsi="Arial" w:cs="Arial"/>
          <w:color w:val="000000"/>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0A1BAB34" w14:textId="77777777" w:rsidR="00AE5CAC" w:rsidRDefault="005E147B">
      <w:pPr>
        <w:spacing w:before="225" w:after="225" w:line="240" w:lineRule="auto"/>
        <w:jc w:val="both"/>
      </w:pPr>
      <w:r>
        <w:rPr>
          <w:rFonts w:ascii="Arial" w:hAnsi="Arial" w:cs="Arial"/>
          <w:color w:val="000000"/>
          <w:sz w:val="18"/>
          <w:szCs w:val="18"/>
        </w:rPr>
        <w:t>Vlagatelj mora zahtevku za revizijo zoper vsebino razpisne dokumentacije ali vsebino objave priložiti potrdilo o plačilu takse v višini 3.500,00 EUR.</w:t>
      </w:r>
    </w:p>
    <w:p w14:paraId="62839679" w14:textId="77777777" w:rsidR="00AE5CAC" w:rsidRDefault="005E147B">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w:t>
      </w:r>
    </w:p>
    <w:p w14:paraId="6D307CB7" w14:textId="77777777" w:rsidR="00AE5CAC" w:rsidRDefault="005E147B">
      <w:pPr>
        <w:spacing w:before="225" w:after="225" w:line="240" w:lineRule="auto"/>
        <w:jc w:val="both"/>
      </w:pPr>
      <w:r>
        <w:rPr>
          <w:rFonts w:ascii="Arial" w:hAnsi="Arial" w:cs="Arial"/>
          <w:color w:val="000000"/>
          <w:sz w:val="18"/>
          <w:szCs w:val="18"/>
        </w:rPr>
        <w:t>http://www.djn.mju.gov.si/sistem-javnega-narocanja/pravno-varstvo</w:t>
      </w:r>
    </w:p>
    <w:p w14:paraId="782D73BC" w14:textId="77777777" w:rsidR="00AE5CAC" w:rsidRDefault="005E147B">
      <w:pPr>
        <w:spacing w:before="225" w:after="225" w:line="240" w:lineRule="auto"/>
        <w:jc w:val="both"/>
      </w:pPr>
      <w:r>
        <w:rPr>
          <w:rFonts w:ascii="Arial" w:hAnsi="Arial" w:cs="Arial"/>
          <w:color w:val="000000"/>
          <w:sz w:val="18"/>
          <w:szCs w:val="18"/>
        </w:rPr>
        <w:t>Zahtevek za revizijo se vloži pisno neposredno pri naročniku, po pošti priporočeno ali priporočeno s povratnico. Vlagatelj mora kopijo zahtevka za revizijo hkrati posredovati ministrstvu, pristojnemu za javna naročila.</w:t>
      </w:r>
    </w:p>
    <w:p w14:paraId="02BDEBDC" w14:textId="77777777" w:rsidR="00AE5CAC" w:rsidRDefault="005E147B">
      <w:pPr>
        <w:spacing w:before="225" w:after="225" w:line="240" w:lineRule="auto"/>
        <w:jc w:val="both"/>
      </w:pPr>
      <w:r>
        <w:rPr>
          <w:rFonts w:ascii="Arial" w:hAnsi="Arial" w:cs="Arial"/>
          <w:color w:val="000000"/>
          <w:sz w:val="18"/>
          <w:szCs w:val="18"/>
        </w:rPr>
        <w:t>Zahtevek za revizijo se lahko vloži v roku iz 25. člena ZPVPJN.</w:t>
      </w:r>
    </w:p>
    <w:p w14:paraId="4B0E1470" w14:textId="77777777" w:rsidR="00AE5CAC" w:rsidRDefault="005E147B">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7632EB65" w14:textId="77777777" w:rsidR="00AE5CAC" w:rsidRDefault="00AE5CAC">
      <w:pPr>
        <w:sectPr w:rsidR="00AE5CAC" w:rsidSect="00D931BF">
          <w:pgSz w:w="11906" w:h="16838"/>
          <w:pgMar w:top="1418" w:right="1418" w:bottom="1418" w:left="1418" w:header="567" w:footer="680" w:gutter="0"/>
          <w:cols w:space="708"/>
          <w:docGrid w:linePitch="360"/>
        </w:sectPr>
      </w:pPr>
    </w:p>
    <w:p w14:paraId="1A7D8950" w14:textId="77777777" w:rsidR="005E147B" w:rsidRPr="00A820C7" w:rsidRDefault="005E147B" w:rsidP="005E147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Merila</w:t>
      </w:r>
    </w:p>
    <w:p w14:paraId="5D099335" w14:textId="77777777" w:rsidR="005E147B" w:rsidRDefault="005E147B" w:rsidP="005E147B">
      <w:pPr>
        <w:rPr>
          <w:rFonts w:ascii="Arial" w:hAnsi="Arial" w:cs="Arial"/>
          <w:sz w:val="18"/>
          <w:szCs w:val="18"/>
        </w:rPr>
      </w:pPr>
    </w:p>
    <w:p w14:paraId="53614D97" w14:textId="77777777" w:rsidR="00AE5CAC" w:rsidRDefault="005E147B">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56EA84ED" w14:textId="77777777" w:rsidR="00AE5CAC" w:rsidRDefault="005E147B">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AE5CAC" w14:paraId="65FEF816"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FA6796" w14:textId="77777777" w:rsidR="00AE5CAC" w:rsidRDefault="005E147B">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64F07D" w14:textId="77777777" w:rsidR="00AE5CAC" w:rsidRDefault="005E147B">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6A9CC9" w14:textId="0521111D" w:rsidR="00AE5CAC" w:rsidRDefault="005E147B">
            <w:pPr>
              <w:spacing w:before="135" w:after="135"/>
              <w:jc w:val="both"/>
              <w:textAlignment w:val="center"/>
            </w:pPr>
            <w:r>
              <w:rPr>
                <w:rFonts w:ascii="Arial" w:hAnsi="Arial" w:cs="Arial"/>
                <w:color w:val="000000"/>
                <w:position w:val="-2"/>
                <w:sz w:val="18"/>
                <w:szCs w:val="18"/>
              </w:rPr>
              <w:t xml:space="preserve">Upošteva se ponudbena cena brez DDV, kot izhaja iz obrazca </w:t>
            </w:r>
            <w:r w:rsidR="00D438C4">
              <w:rPr>
                <w:rFonts w:ascii="Arial" w:hAnsi="Arial" w:cs="Arial"/>
                <w:color w:val="000000"/>
                <w:position w:val="-2"/>
                <w:sz w:val="18"/>
                <w:szCs w:val="18"/>
              </w:rPr>
              <w:t>Izkazovanje meril</w:t>
            </w:r>
            <w:r>
              <w:rPr>
                <w:rFonts w:ascii="Arial" w:hAnsi="Arial" w:cs="Arial"/>
                <w:color w:val="000000"/>
                <w:position w:val="-2"/>
                <w:sz w:val="18"/>
                <w:szCs w:val="18"/>
              </w:rPr>
              <w:t>. </w:t>
            </w:r>
          </w:p>
          <w:p w14:paraId="5E0DBFC2" w14:textId="77777777" w:rsidR="00AE5CAC" w:rsidRDefault="005E147B">
            <w:pPr>
              <w:spacing w:before="135" w:after="135"/>
              <w:jc w:val="both"/>
              <w:textAlignment w:val="center"/>
            </w:pPr>
            <w:r>
              <w:rPr>
                <w:rFonts w:ascii="Arial" w:hAnsi="Arial" w:cs="Arial"/>
                <w:color w:val="000000"/>
                <w:position w:val="-2"/>
                <w:sz w:val="18"/>
                <w:szCs w:val="18"/>
              </w:rPr>
              <w:t>Ponudnik, ki bo ponudil najnižjo ponudbeno ceno</w:t>
            </w:r>
            <w:r w:rsidR="0080330B">
              <w:rPr>
                <w:rFonts w:ascii="Arial" w:hAnsi="Arial" w:cs="Arial"/>
                <w:color w:val="000000"/>
                <w:position w:val="-2"/>
                <w:sz w:val="18"/>
                <w:szCs w:val="18"/>
              </w:rPr>
              <w:t>,</w:t>
            </w:r>
            <w:r>
              <w:rPr>
                <w:rFonts w:ascii="Arial" w:hAnsi="Arial" w:cs="Arial"/>
                <w:color w:val="000000"/>
                <w:position w:val="-2"/>
                <w:sz w:val="18"/>
                <w:szCs w:val="18"/>
              </w:rPr>
              <w:t xml:space="preserve"> bo dobil 80 točk. Ostali ponudniki bodo dobili točke po formuli: </w:t>
            </w:r>
          </w:p>
          <w:p w14:paraId="50824F2A" w14:textId="77777777" w:rsidR="00AE5CAC" w:rsidRPr="00D438C4" w:rsidRDefault="005E147B" w:rsidP="005E147B">
            <w:pPr>
              <w:spacing w:before="135" w:after="135"/>
              <w:jc w:val="center"/>
              <w:textAlignment w:val="center"/>
              <w:rPr>
                <w:b/>
              </w:rPr>
            </w:pPr>
            <w:r w:rsidRPr="00D438C4">
              <w:rPr>
                <w:rFonts w:ascii="Arial" w:hAnsi="Arial" w:cs="Arial"/>
                <w:b/>
                <w:bCs/>
                <w:color w:val="000000"/>
                <w:position w:val="-2"/>
                <w:sz w:val="18"/>
                <w:szCs w:val="18"/>
              </w:rPr>
              <w:t>T</w:t>
            </w:r>
            <w:r w:rsidRPr="00D438C4">
              <w:rPr>
                <w:rFonts w:ascii="Arial" w:hAnsi="Arial" w:cs="Arial"/>
                <w:b/>
                <w:bCs/>
                <w:color w:val="000000"/>
                <w:position w:val="-3"/>
                <w:sz w:val="16"/>
                <w:szCs w:val="16"/>
                <w:vertAlign w:val="subscript"/>
              </w:rPr>
              <w:t>i</w:t>
            </w:r>
            <w:r w:rsidRPr="00D438C4">
              <w:rPr>
                <w:rFonts w:ascii="Arial" w:hAnsi="Arial" w:cs="Arial"/>
                <w:b/>
                <w:bCs/>
                <w:color w:val="000000"/>
                <w:position w:val="-2"/>
                <w:sz w:val="18"/>
                <w:szCs w:val="18"/>
              </w:rPr>
              <w:t xml:space="preserve"> = Cn/C x 80</w:t>
            </w:r>
          </w:p>
          <w:p w14:paraId="3223E85C" w14:textId="77777777" w:rsidR="00AE5CAC" w:rsidRDefault="005E147B">
            <w:pPr>
              <w:spacing w:before="135" w:after="135"/>
              <w:jc w:val="both"/>
              <w:textAlignment w:val="center"/>
            </w:pPr>
            <w:r>
              <w:rPr>
                <w:rFonts w:ascii="Arial" w:hAnsi="Arial" w:cs="Arial"/>
                <w:color w:val="000000"/>
                <w:position w:val="-2"/>
                <w:sz w:val="18"/>
                <w:szCs w:val="18"/>
              </w:rPr>
              <w:t>T</w:t>
            </w:r>
            <w:r>
              <w:rPr>
                <w:rFonts w:ascii="Arial" w:hAnsi="Arial" w:cs="Arial"/>
                <w:color w:val="000000"/>
                <w:position w:val="-3"/>
                <w:sz w:val="16"/>
                <w:szCs w:val="16"/>
                <w:vertAlign w:val="subscript"/>
              </w:rPr>
              <w:t>i</w:t>
            </w:r>
            <w:r>
              <w:rPr>
                <w:rFonts w:ascii="Arial" w:hAnsi="Arial" w:cs="Arial"/>
                <w:color w:val="000000"/>
                <w:position w:val="-2"/>
                <w:sz w:val="18"/>
                <w:szCs w:val="18"/>
              </w:rPr>
              <w:t xml:space="preserve"> - število točk posameznega ponudnika</w:t>
            </w:r>
          </w:p>
          <w:p w14:paraId="2695CCB1" w14:textId="77777777" w:rsidR="00AE5CAC" w:rsidRDefault="005E147B">
            <w:pPr>
              <w:spacing w:before="135" w:after="135"/>
              <w:jc w:val="both"/>
              <w:textAlignment w:val="center"/>
            </w:pPr>
            <w:r>
              <w:rPr>
                <w:rFonts w:ascii="Arial" w:hAnsi="Arial" w:cs="Arial"/>
                <w:color w:val="000000"/>
                <w:position w:val="-2"/>
                <w:sz w:val="18"/>
                <w:szCs w:val="18"/>
              </w:rPr>
              <w:t>Cn - najnižja ponudbena cena (skupna ponudbena vrednost, brez DDV, s popustom)</w:t>
            </w:r>
          </w:p>
          <w:p w14:paraId="5BDA6FC6" w14:textId="77777777" w:rsidR="00AE5CAC" w:rsidRDefault="005E147B" w:rsidP="005E147B">
            <w:pPr>
              <w:spacing w:before="135" w:after="135"/>
              <w:jc w:val="both"/>
              <w:textAlignment w:val="center"/>
            </w:pPr>
            <w:r>
              <w:rPr>
                <w:rFonts w:ascii="Arial" w:hAnsi="Arial" w:cs="Arial"/>
                <w:color w:val="000000"/>
                <w:position w:val="-2"/>
                <w:sz w:val="18"/>
                <w:szCs w:val="18"/>
              </w:rPr>
              <w:t>C - ponudbena cena posameznega ponudnika (skupna ponudbena vrednost, brez DDV, s popustom)</w:t>
            </w:r>
          </w:p>
        </w:tc>
      </w:tr>
      <w:tr w:rsidR="00AE5CAC" w14:paraId="13E4DB90"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80592F" w14:textId="77777777" w:rsidR="00AE5CAC" w:rsidRDefault="005E147B">
            <w:r>
              <w:rPr>
                <w:rFonts w:ascii="Arial" w:hAnsi="Arial" w:cs="Arial"/>
                <w:color w:val="000000"/>
                <w:position w:val="-2"/>
                <w:sz w:val="18"/>
                <w:szCs w:val="18"/>
              </w:rPr>
              <w:t>Ponder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A16D9" w14:textId="77777777" w:rsidR="00AE5CAC" w:rsidRDefault="005E147B">
            <w:r>
              <w:rPr>
                <w:rFonts w:ascii="Arial" w:hAnsi="Arial" w:cs="Arial"/>
                <w:color w:val="000000"/>
                <w:position w:val="-2"/>
                <w:sz w:val="18"/>
                <w:szCs w:val="18"/>
              </w:rPr>
              <w:t>Tehnične rešitve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7B5435" w14:textId="77777777" w:rsidR="00AE5CAC" w:rsidRDefault="005E147B">
            <w:pPr>
              <w:spacing w:before="135" w:after="135"/>
              <w:jc w:val="both"/>
              <w:textAlignment w:val="center"/>
            </w:pPr>
            <w:r>
              <w:rPr>
                <w:rFonts w:ascii="Arial" w:hAnsi="Arial" w:cs="Arial"/>
                <w:color w:val="000000"/>
                <w:position w:val="-2"/>
                <w:sz w:val="18"/>
                <w:szCs w:val="18"/>
              </w:rPr>
              <w:t>V okviru ugotavljanja predmetnega merila se upoštevajo informacije, kot izhajajo iz obrazca Izkazovanje meril in prilog k predmetnemu obrazcu. </w:t>
            </w:r>
          </w:p>
          <w:p w14:paraId="345A3E46" w14:textId="77777777" w:rsidR="00AE5CAC" w:rsidRDefault="005E147B">
            <w:pPr>
              <w:spacing w:before="135" w:after="135"/>
              <w:jc w:val="both"/>
              <w:textAlignment w:val="center"/>
            </w:pPr>
            <w:r>
              <w:rPr>
                <w:rFonts w:ascii="Arial" w:hAnsi="Arial" w:cs="Arial"/>
                <w:color w:val="000000"/>
                <w:position w:val="-2"/>
                <w:sz w:val="18"/>
                <w:szCs w:val="18"/>
              </w:rPr>
              <w:t>Naročnik bo priznal ponudnike točke za naslednje tehnične rešitve (na podlagi tehničnih načrtov, fotografij in izračunov):</w:t>
            </w:r>
          </w:p>
          <w:tbl>
            <w:tblPr>
              <w:tblStyle w:val="NormalTablePHPDOCX"/>
              <w:tblW w:w="0" w:type="auto"/>
              <w:tblLook w:val="04A0" w:firstRow="1" w:lastRow="0" w:firstColumn="1" w:lastColumn="0" w:noHBand="0" w:noVBand="1"/>
            </w:tblPr>
            <w:tblGrid>
              <w:gridCol w:w="4313"/>
            </w:tblGrid>
            <w:tr w:rsidR="00AE5CAC" w14:paraId="634AF232" w14:textId="77777777">
              <w:tc>
                <w:tcPr>
                  <w:tcW w:w="0" w:type="auto"/>
                  <w:tcMar>
                    <w:top w:w="0" w:type="auto"/>
                    <w:bottom w:w="0" w:type="auto"/>
                  </w:tcMar>
                </w:tcPr>
                <w:p w14:paraId="0513CA77" w14:textId="77777777" w:rsidR="00AE5CAC" w:rsidRDefault="005E147B" w:rsidP="00DA45D0">
                  <w:pPr>
                    <w:numPr>
                      <w:ilvl w:val="0"/>
                      <w:numId w:val="15"/>
                    </w:numPr>
                    <w:rPr>
                      <w:rFonts w:ascii="Arial" w:hAnsi="Arial" w:cs="Arial"/>
                      <w:color w:val="000000"/>
                      <w:sz w:val="18"/>
                      <w:szCs w:val="18"/>
                    </w:rPr>
                  </w:pPr>
                  <w:r>
                    <w:rPr>
                      <w:rFonts w:ascii="Arial" w:hAnsi="Arial" w:cs="Arial"/>
                      <w:color w:val="000000"/>
                      <w:position w:val="-2"/>
                      <w:sz w:val="18"/>
                      <w:szCs w:val="18"/>
                    </w:rPr>
                    <w:t>Najnižje težišče rezervoarja za vodo merjeno od zgornjega roba šasije.</w:t>
                  </w:r>
                </w:p>
              </w:tc>
            </w:tr>
          </w:tbl>
          <w:p w14:paraId="4D3A667E" w14:textId="77777777" w:rsidR="00AE5CAC" w:rsidRDefault="00AE5CAC"/>
          <w:p w14:paraId="547AD30D" w14:textId="42B08610" w:rsidR="00AE5CAC" w:rsidRDefault="005E147B" w:rsidP="007F143F">
            <w:pPr>
              <w:spacing w:before="135" w:after="135"/>
              <w:jc w:val="both"/>
              <w:textAlignment w:val="center"/>
            </w:pPr>
            <w:r>
              <w:rPr>
                <w:rFonts w:ascii="Arial" w:hAnsi="Arial" w:cs="Arial"/>
                <w:color w:val="000000"/>
                <w:position w:val="-2"/>
                <w:sz w:val="18"/>
                <w:szCs w:val="18"/>
              </w:rPr>
              <w:t xml:space="preserve">Ponudnik, ki ponuja </w:t>
            </w:r>
            <w:r w:rsidR="007F143F">
              <w:rPr>
                <w:rFonts w:ascii="Arial" w:hAnsi="Arial" w:cs="Arial"/>
                <w:color w:val="000000"/>
                <w:position w:val="-2"/>
                <w:sz w:val="18"/>
                <w:szCs w:val="18"/>
              </w:rPr>
              <w:t xml:space="preserve">izvedbo, </w:t>
            </w:r>
            <w:r>
              <w:rPr>
                <w:rFonts w:ascii="Arial" w:hAnsi="Arial" w:cs="Arial"/>
                <w:color w:val="000000"/>
                <w:position w:val="-2"/>
                <w:sz w:val="18"/>
                <w:szCs w:val="18"/>
              </w:rPr>
              <w:t>pri kateri je težišče rezervoarja za vodo (merjeno od zgornjega roba šasije) najnižje, bo prejel 3 točke. Ostali ponudniki v okviru predmetnega ponderja ne pridobijo točk.</w:t>
            </w:r>
          </w:p>
          <w:p w14:paraId="06FF8D6A" w14:textId="77777777" w:rsidR="00AE5CAC" w:rsidRDefault="005E147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Obvezna priloga za izkazovanje predmetnega merila je skica vgrajenega rezervoarja s prikazano in kotirano točko težišča vključno z izračunom težišča.</w:t>
            </w:r>
          </w:p>
          <w:p w14:paraId="14E0E05F" w14:textId="77777777" w:rsidR="005E147B" w:rsidRDefault="005E147B">
            <w:pPr>
              <w:spacing w:before="135" w:after="135"/>
              <w:jc w:val="both"/>
              <w:textAlignment w:val="center"/>
            </w:pPr>
          </w:p>
          <w:tbl>
            <w:tblPr>
              <w:tblStyle w:val="NormalTablePHPDOCX"/>
              <w:tblW w:w="0" w:type="auto"/>
              <w:tblLook w:val="04A0" w:firstRow="1" w:lastRow="0" w:firstColumn="1" w:lastColumn="0" w:noHBand="0" w:noVBand="1"/>
            </w:tblPr>
            <w:tblGrid>
              <w:gridCol w:w="4313"/>
            </w:tblGrid>
            <w:tr w:rsidR="00AE5CAC" w14:paraId="7CFB135D" w14:textId="77777777">
              <w:tc>
                <w:tcPr>
                  <w:tcW w:w="0" w:type="auto"/>
                  <w:tcMar>
                    <w:top w:w="0" w:type="auto"/>
                    <w:bottom w:w="0" w:type="auto"/>
                  </w:tcMar>
                </w:tcPr>
                <w:p w14:paraId="120C4D38" w14:textId="77777777" w:rsidR="00AE5CAC" w:rsidRDefault="005E147B" w:rsidP="00DA45D0">
                  <w:pPr>
                    <w:numPr>
                      <w:ilvl w:val="0"/>
                      <w:numId w:val="16"/>
                    </w:numPr>
                    <w:rPr>
                      <w:rFonts w:ascii="Arial" w:hAnsi="Arial" w:cs="Arial"/>
                      <w:color w:val="000000"/>
                      <w:sz w:val="18"/>
                      <w:szCs w:val="18"/>
                    </w:rPr>
                  </w:pPr>
                  <w:r>
                    <w:rPr>
                      <w:rFonts w:ascii="Arial" w:hAnsi="Arial" w:cs="Arial"/>
                      <w:color w:val="000000"/>
                      <w:position w:val="-2"/>
                      <w:sz w:val="18"/>
                      <w:szCs w:val="18"/>
                    </w:rPr>
                    <w:t>Elektro pogon navijaka vgrajen v plastični valj navijaka.</w:t>
                  </w:r>
                </w:p>
              </w:tc>
            </w:tr>
          </w:tbl>
          <w:p w14:paraId="4722D590" w14:textId="77777777" w:rsidR="00AE5CAC" w:rsidRDefault="00AE5CAC"/>
          <w:p w14:paraId="1E67DC0B" w14:textId="5D7F006A" w:rsidR="00AE5CAC" w:rsidRDefault="005E147B" w:rsidP="007F143F">
            <w:pPr>
              <w:spacing w:before="135" w:after="135"/>
              <w:jc w:val="both"/>
              <w:textAlignment w:val="center"/>
            </w:pPr>
            <w:r>
              <w:rPr>
                <w:rFonts w:ascii="Arial" w:hAnsi="Arial" w:cs="Arial"/>
                <w:color w:val="000000"/>
                <w:position w:val="-2"/>
                <w:sz w:val="18"/>
                <w:szCs w:val="18"/>
              </w:rPr>
              <w:t>Ponudnik, ki ponuja izvedbo</w:t>
            </w:r>
            <w:r w:rsidR="007F143F">
              <w:rPr>
                <w:rFonts w:ascii="Arial" w:hAnsi="Arial" w:cs="Arial"/>
                <w:color w:val="000000"/>
                <w:position w:val="-2"/>
                <w:sz w:val="18"/>
                <w:szCs w:val="18"/>
              </w:rPr>
              <w:t xml:space="preserve">, </w:t>
            </w:r>
            <w:r>
              <w:rPr>
                <w:rFonts w:ascii="Arial" w:hAnsi="Arial" w:cs="Arial"/>
                <w:color w:val="000000"/>
                <w:position w:val="-2"/>
                <w:sz w:val="18"/>
                <w:szCs w:val="18"/>
              </w:rPr>
              <w:t xml:space="preserve">pri kateri je elektro pogon navijaka vgrajen v plastični </w:t>
            </w:r>
            <w:r w:rsidR="007F143F">
              <w:rPr>
                <w:rFonts w:ascii="Arial" w:hAnsi="Arial" w:cs="Arial"/>
                <w:color w:val="000000"/>
                <w:position w:val="-2"/>
                <w:sz w:val="18"/>
                <w:szCs w:val="18"/>
              </w:rPr>
              <w:t xml:space="preserve">valj </w:t>
            </w:r>
            <w:r>
              <w:rPr>
                <w:rFonts w:ascii="Arial" w:hAnsi="Arial" w:cs="Arial"/>
                <w:color w:val="000000"/>
                <w:position w:val="-2"/>
                <w:sz w:val="18"/>
                <w:szCs w:val="18"/>
              </w:rPr>
              <w:t>navijaka, bo prejel 3 točke. Ostali ponudniki v okviru predmetnega ponderja ne pridobijo točk.</w:t>
            </w:r>
          </w:p>
          <w:p w14:paraId="11714699" w14:textId="65BBE1E5" w:rsidR="00AE5CAC" w:rsidRDefault="005E147B" w:rsidP="007F143F">
            <w:pPr>
              <w:spacing w:before="135" w:after="135"/>
              <w:jc w:val="both"/>
              <w:textAlignment w:val="center"/>
            </w:pPr>
            <w:r>
              <w:rPr>
                <w:rFonts w:ascii="Arial" w:hAnsi="Arial" w:cs="Arial"/>
                <w:color w:val="000000"/>
                <w:position w:val="-2"/>
                <w:sz w:val="18"/>
                <w:szCs w:val="18"/>
              </w:rPr>
              <w:t>Obvezna priloga za izkazovanje predmetnega merila so fotografije konč</w:t>
            </w:r>
            <w:r w:rsidR="007F143F">
              <w:rPr>
                <w:rFonts w:ascii="Arial" w:hAnsi="Arial" w:cs="Arial"/>
                <w:color w:val="000000"/>
                <w:position w:val="-2"/>
                <w:sz w:val="18"/>
                <w:szCs w:val="18"/>
              </w:rPr>
              <w:t>n</w:t>
            </w:r>
            <w:r>
              <w:rPr>
                <w:rFonts w:ascii="Arial" w:hAnsi="Arial" w:cs="Arial"/>
                <w:color w:val="000000"/>
                <w:position w:val="-2"/>
                <w:sz w:val="18"/>
                <w:szCs w:val="18"/>
              </w:rPr>
              <w:t>ega izgleda oziroma izdelave elektro pogona. </w:t>
            </w:r>
          </w:p>
          <w:tbl>
            <w:tblPr>
              <w:tblStyle w:val="NormalTablePHPDOCX"/>
              <w:tblW w:w="0" w:type="auto"/>
              <w:tblLook w:val="04A0" w:firstRow="1" w:lastRow="0" w:firstColumn="1" w:lastColumn="0" w:noHBand="0" w:noVBand="1"/>
            </w:tblPr>
            <w:tblGrid>
              <w:gridCol w:w="4313"/>
            </w:tblGrid>
            <w:tr w:rsidR="00AE5CAC" w14:paraId="5075A23D" w14:textId="77777777">
              <w:tc>
                <w:tcPr>
                  <w:tcW w:w="0" w:type="auto"/>
                  <w:tcMar>
                    <w:top w:w="0" w:type="auto"/>
                    <w:bottom w:w="0" w:type="auto"/>
                  </w:tcMar>
                </w:tcPr>
                <w:p w14:paraId="41AE22B0" w14:textId="77777777" w:rsidR="00AE5CAC" w:rsidRDefault="005E147B" w:rsidP="00DA45D0">
                  <w:pPr>
                    <w:numPr>
                      <w:ilvl w:val="0"/>
                      <w:numId w:val="17"/>
                    </w:numPr>
                    <w:rPr>
                      <w:rFonts w:ascii="Arial" w:hAnsi="Arial" w:cs="Arial"/>
                      <w:color w:val="000000"/>
                      <w:sz w:val="18"/>
                      <w:szCs w:val="18"/>
                    </w:rPr>
                  </w:pPr>
                  <w:r>
                    <w:rPr>
                      <w:rFonts w:ascii="Arial" w:hAnsi="Arial" w:cs="Arial"/>
                      <w:color w:val="000000"/>
                      <w:position w:val="-2"/>
                      <w:sz w:val="18"/>
                      <w:szCs w:val="18"/>
                    </w:rPr>
                    <w:t>Reference izdelanih in v vozilo vgrajenih upravljalnih konzol</w:t>
                  </w:r>
                </w:p>
              </w:tc>
            </w:tr>
          </w:tbl>
          <w:p w14:paraId="4BDDD201" w14:textId="77777777" w:rsidR="00AE5CAC" w:rsidRDefault="00AE5CAC"/>
          <w:p w14:paraId="17CE5405" w14:textId="77777777" w:rsidR="00AE5CAC" w:rsidRDefault="005E147B">
            <w:pPr>
              <w:spacing w:before="135" w:after="135"/>
              <w:jc w:val="both"/>
              <w:textAlignment w:val="center"/>
            </w:pPr>
            <w:r>
              <w:rPr>
                <w:rFonts w:ascii="Arial" w:hAnsi="Arial" w:cs="Arial"/>
                <w:color w:val="000000"/>
                <w:position w:val="-2"/>
                <w:sz w:val="18"/>
                <w:szCs w:val="18"/>
              </w:rPr>
              <w:t>Ponudnik, ki je izdelal in vgradil v vozila upravljalne konzole (na konzoli mora biti grafika, ki prikazuje elemente, ki so trenutno v uporabi (odprte rolete, dvignjen svetlobni steber, vklopljene modre luči,…), prav tako se mora na konzoli ob prestavitvi v vzvratno prestavo na zaslonu prikazati slika kamere za vzvratno vožnjo) za upravljanje s svetlobno in zvočno signalizacijo ter lučmi za razsvetljavo okolice, v zadnjih treh letih, šteto od dneva za oddajo ponudb javnega razpisa prejme točke po sledeči razvrstitvi:</w:t>
            </w:r>
          </w:p>
          <w:tbl>
            <w:tblPr>
              <w:tblStyle w:val="NormalTablePHPDOCX"/>
              <w:tblW w:w="0" w:type="auto"/>
              <w:tblLook w:val="04A0" w:firstRow="1" w:lastRow="0" w:firstColumn="1" w:lastColumn="0" w:noHBand="0" w:noVBand="1"/>
            </w:tblPr>
            <w:tblGrid>
              <w:gridCol w:w="4313"/>
            </w:tblGrid>
            <w:tr w:rsidR="00AE5CAC" w14:paraId="4016592E" w14:textId="77777777">
              <w:tc>
                <w:tcPr>
                  <w:tcW w:w="0" w:type="auto"/>
                  <w:tcMar>
                    <w:top w:w="0" w:type="auto"/>
                    <w:bottom w:w="0" w:type="auto"/>
                  </w:tcMar>
                </w:tcPr>
                <w:p w14:paraId="617A0D9E" w14:textId="77777777" w:rsidR="00AE5CAC" w:rsidRDefault="005E147B" w:rsidP="00DA45D0">
                  <w:pPr>
                    <w:numPr>
                      <w:ilvl w:val="0"/>
                      <w:numId w:val="18"/>
                    </w:numPr>
                    <w:rPr>
                      <w:rFonts w:ascii="Arial" w:hAnsi="Arial" w:cs="Arial"/>
                      <w:color w:val="000000"/>
                      <w:sz w:val="18"/>
                      <w:szCs w:val="18"/>
                    </w:rPr>
                  </w:pPr>
                  <w:r>
                    <w:rPr>
                      <w:rFonts w:ascii="Arial" w:hAnsi="Arial" w:cs="Arial"/>
                      <w:color w:val="000000"/>
                      <w:position w:val="-2"/>
                      <w:sz w:val="18"/>
                      <w:szCs w:val="18"/>
                    </w:rPr>
                    <w:t>ponudnik je v relevantnem obdobju izdelal in vgradil 3 do 6 upravljalnih konzol - 4 točke,</w:t>
                  </w:r>
                </w:p>
                <w:p w14:paraId="22696362" w14:textId="77777777" w:rsidR="00AE5CAC" w:rsidRDefault="005E147B" w:rsidP="00DA45D0">
                  <w:pPr>
                    <w:numPr>
                      <w:ilvl w:val="0"/>
                      <w:numId w:val="18"/>
                    </w:numPr>
                    <w:rPr>
                      <w:rFonts w:ascii="Arial" w:hAnsi="Arial" w:cs="Arial"/>
                      <w:color w:val="000000"/>
                      <w:sz w:val="18"/>
                      <w:szCs w:val="18"/>
                    </w:rPr>
                  </w:pPr>
                  <w:r>
                    <w:rPr>
                      <w:rFonts w:ascii="Arial" w:hAnsi="Arial" w:cs="Arial"/>
                      <w:color w:val="000000"/>
                      <w:position w:val="-2"/>
                      <w:sz w:val="18"/>
                      <w:szCs w:val="18"/>
                    </w:rPr>
                    <w:t>ponudnik je v relevantnem obdobju izdelal in vgradil 7 ali več upravljalnih konzol - 8 točk.</w:t>
                  </w:r>
                </w:p>
              </w:tc>
            </w:tr>
          </w:tbl>
          <w:p w14:paraId="3468047E" w14:textId="77777777" w:rsidR="00AE5CAC" w:rsidRDefault="00AE5CAC"/>
          <w:p w14:paraId="158113E4" w14:textId="2FC8B406" w:rsidR="00AE5CAC" w:rsidRDefault="005E147B">
            <w:pPr>
              <w:spacing w:before="135" w:after="135"/>
              <w:jc w:val="both"/>
              <w:textAlignment w:val="center"/>
            </w:pPr>
            <w:r>
              <w:rPr>
                <w:rFonts w:ascii="Arial" w:hAnsi="Arial" w:cs="Arial"/>
                <w:color w:val="000000"/>
                <w:position w:val="-2"/>
                <w:sz w:val="18"/>
                <w:szCs w:val="18"/>
              </w:rPr>
              <w:t>Obvezna priloga za izkazovanje predmetnega merila so fotografije izdelanih i</w:t>
            </w:r>
            <w:r w:rsidR="007F143F">
              <w:rPr>
                <w:rFonts w:ascii="Arial" w:hAnsi="Arial" w:cs="Arial"/>
                <w:color w:val="000000"/>
                <w:position w:val="-2"/>
                <w:sz w:val="18"/>
                <w:szCs w:val="18"/>
              </w:rPr>
              <w:t xml:space="preserve">n vgrajenih upravljalnih konzol </w:t>
            </w:r>
            <w:r w:rsidR="007F143F">
              <w:rPr>
                <w:rFonts w:ascii="Arial" w:eastAsia="Calibri" w:hAnsi="Arial" w:cs="Arial"/>
                <w:color w:val="000000"/>
                <w:position w:val="-2"/>
                <w:sz w:val="18"/>
                <w:szCs w:val="18"/>
              </w:rPr>
              <w:t>ter navedba naročnika posameznih vozil (kontakt)</w:t>
            </w:r>
          </w:p>
        </w:tc>
      </w:tr>
      <w:tr w:rsidR="00AE5CAC" w14:paraId="30B3856E"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7CC99" w14:textId="77777777" w:rsidR="00AE5CAC" w:rsidRDefault="005E147B">
            <w:r>
              <w:rPr>
                <w:rFonts w:ascii="Arial" w:hAnsi="Arial" w:cs="Arial"/>
                <w:color w:val="000000"/>
                <w:position w:val="-2"/>
                <w:sz w:val="18"/>
                <w:szCs w:val="18"/>
              </w:rPr>
              <w:t>Ponder 3:</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00E6A6" w14:textId="77777777" w:rsidR="00AE5CAC" w:rsidRDefault="005E147B">
            <w:r>
              <w:rPr>
                <w:rFonts w:ascii="Arial" w:hAnsi="Arial" w:cs="Arial"/>
                <w:color w:val="000000"/>
                <w:position w:val="-2"/>
                <w:sz w:val="18"/>
                <w:szCs w:val="18"/>
              </w:rPr>
              <w:t>Garancijska doba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9D1259" w14:textId="77777777" w:rsidR="00AE5CAC" w:rsidRDefault="005E147B">
            <w:pPr>
              <w:spacing w:before="135" w:after="135"/>
              <w:jc w:val="both"/>
              <w:textAlignment w:val="center"/>
            </w:pPr>
            <w:r>
              <w:rPr>
                <w:rFonts w:ascii="Arial" w:hAnsi="Arial" w:cs="Arial"/>
                <w:color w:val="000000"/>
                <w:position w:val="-2"/>
                <w:sz w:val="18"/>
                <w:szCs w:val="18"/>
              </w:rPr>
              <w:t>Ponudbe, v okviru katerih bo ponudnik ponudil daljši garancijski rok na celotno vozilo od minimalnega zahtevanega (2 leti oziroma 24 mesecev), bodo točkovane z dodatnimi točkami in sicer po ključu, da ponudnik za vsako dodatno ponujeno leto pridobi 2 točki. V okviru predmetnega merila ponudnik lahko pridobi največ 6 točk.</w:t>
            </w:r>
          </w:p>
          <w:p w14:paraId="3AD5A1F8" w14:textId="77777777" w:rsidR="00AE5CAC" w:rsidRDefault="005E147B">
            <w:pPr>
              <w:spacing w:before="135" w:after="135"/>
              <w:jc w:val="both"/>
              <w:textAlignment w:val="center"/>
            </w:pPr>
            <w:r>
              <w:rPr>
                <w:rFonts w:ascii="Arial" w:hAnsi="Arial" w:cs="Arial"/>
                <w:color w:val="000000"/>
                <w:position w:val="-2"/>
                <w:sz w:val="18"/>
                <w:szCs w:val="18"/>
              </w:rPr>
              <w:t>V okviru ugotavljanja predmetnega merila se upoštevajo informacije, kot izhajajo iz obrazca Izkazovanje meril in prilog k predmetnemu obrazcu. </w:t>
            </w:r>
          </w:p>
        </w:tc>
      </w:tr>
    </w:tbl>
    <w:p w14:paraId="72129ABC" w14:textId="77777777" w:rsidR="00AE5CAC" w:rsidRDefault="005E147B">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4EC70CF7" w14:textId="77777777" w:rsidR="005E147B" w:rsidRPr="00C25086" w:rsidRDefault="005E147B" w:rsidP="005E147B"/>
    <w:p w14:paraId="45494482" w14:textId="77777777" w:rsidR="00AE5CAC" w:rsidRDefault="00AE5CAC"/>
    <w:p w14:paraId="73D60C98" w14:textId="77777777" w:rsidR="007F143F" w:rsidRDefault="007F143F"/>
    <w:p w14:paraId="31477DF3" w14:textId="77777777" w:rsidR="007F143F" w:rsidRDefault="007F143F">
      <w:pPr>
        <w:sectPr w:rsidR="007F143F" w:rsidSect="00D931BF">
          <w:pgSz w:w="11906" w:h="16838"/>
          <w:pgMar w:top="1418" w:right="1418" w:bottom="1418" w:left="1418" w:header="567" w:footer="680" w:gutter="0"/>
          <w:cols w:space="708"/>
          <w:docGrid w:linePitch="360"/>
        </w:sectPr>
      </w:pPr>
    </w:p>
    <w:p w14:paraId="26D614D5" w14:textId="77777777" w:rsidR="006975C6" w:rsidRPr="00563971" w:rsidRDefault="005E147B" w:rsidP="005E147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t>Pogoji za priznanje usposobljenosti</w:t>
      </w:r>
    </w:p>
    <w:p w14:paraId="7DE9EE8A" w14:textId="77777777" w:rsidR="00AE5CAC" w:rsidRDefault="005E147B">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271290F" w14:textId="77777777" w:rsidR="00AE5CAC" w:rsidRDefault="005E147B">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AE5CAC" w14:paraId="4601614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1A40E0EB" w14:textId="77777777" w:rsidR="00AE5CAC" w:rsidRDefault="005E147B">
            <w:r>
              <w:rPr>
                <w:rFonts w:ascii="Arial" w:hAnsi="Arial" w:cs="Arial"/>
                <w:color w:val="FFFFFF"/>
                <w:position w:val="-2"/>
                <w:sz w:val="18"/>
                <w:szCs w:val="18"/>
              </w:rPr>
              <w:t>Razlogi za izključitev</w:t>
            </w:r>
          </w:p>
        </w:tc>
      </w:tr>
    </w:tbl>
    <w:p w14:paraId="3DFCB1D6" w14:textId="77777777" w:rsidR="00AE5CAC" w:rsidRDefault="00AE5CAC"/>
    <w:tbl>
      <w:tblPr>
        <w:tblStyle w:val="NormalTablePHPDOCX"/>
        <w:tblW w:w="9300" w:type="dxa"/>
        <w:tblInd w:w="108" w:type="dxa"/>
        <w:tblLook w:val="04A0" w:firstRow="1" w:lastRow="0" w:firstColumn="1" w:lastColumn="0" w:noHBand="0" w:noVBand="1"/>
      </w:tblPr>
      <w:tblGrid>
        <w:gridCol w:w="1860"/>
        <w:gridCol w:w="7440"/>
      </w:tblGrid>
      <w:tr w:rsidR="00AE5CAC" w14:paraId="2773C11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23F3390" w14:textId="77777777" w:rsidR="00AE5CAC" w:rsidRDefault="005E147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A9E677" w14:textId="77777777" w:rsidR="00AE5CAC" w:rsidRDefault="005E147B">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29FB4430" w14:textId="77777777" w:rsidR="00AE5CAC" w:rsidRDefault="005E147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E5CAC" w14:paraId="36D4737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2D55D" w14:textId="77777777" w:rsidR="00AE5CAC" w:rsidRDefault="005E147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8013FF" w14:textId="77777777" w:rsidR="00AE5CAC" w:rsidRDefault="005E147B">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p w14:paraId="538BF4DA" w14:textId="77777777" w:rsidR="00AE5CAC" w:rsidRDefault="005E147B">
            <w:pPr>
              <w:spacing w:before="135" w:after="135"/>
              <w:jc w:val="both"/>
              <w:textAlignment w:val="center"/>
            </w:pPr>
            <w:r>
              <w:rPr>
                <w:rFonts w:ascii="Arial" w:hAnsi="Arial" w:cs="Arial"/>
                <w:color w:val="000000"/>
                <w:position w:val="-2"/>
                <w:sz w:val="18"/>
                <w:szCs w:val="18"/>
              </w:rPr>
              <w:t>Gospodarski subjekt naj predloži izpis iz ustreznega sodnega registra, iz katerega je razvidno, da ne obstajajo razlogi za izključitev. Izpis se šteje kot dokaz o izpolnjevanju predmetnega pogoja. Izpis ne sme biti starejši od datuma objave konkretnega javnega naročila.</w:t>
            </w:r>
          </w:p>
          <w:p w14:paraId="3B3D3985" w14:textId="77777777" w:rsidR="00AE5CAC" w:rsidRDefault="005E147B">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bo naročnik izpis iz ustreznega registra pridobil sam.</w:t>
            </w:r>
          </w:p>
        </w:tc>
      </w:tr>
      <w:tr w:rsidR="00AE5CAC" w14:paraId="041D0D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F69E4" w14:textId="77777777" w:rsidR="00AE5CAC" w:rsidRDefault="005E14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6DFD62" w14:textId="77777777" w:rsidR="00AE5CAC" w:rsidRDefault="005E147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89E8339" w14:textId="77777777" w:rsidR="00AE5CAC" w:rsidRDefault="005E147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E5CAC" w14:paraId="475F6E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A57C1A" w14:textId="77777777" w:rsidR="00AE5CAC" w:rsidRDefault="005E14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96ED3B" w14:textId="77777777" w:rsidR="00AE5CAC" w:rsidRDefault="005E147B">
            <w:pPr>
              <w:spacing w:before="135" w:after="135"/>
              <w:jc w:val="both"/>
              <w:textAlignment w:val="center"/>
            </w:pPr>
            <w:r>
              <w:rPr>
                <w:rFonts w:ascii="Arial" w:hAnsi="Arial" w:cs="Arial"/>
                <w:color w:val="000000"/>
                <w:position w:val="-2"/>
                <w:sz w:val="18"/>
                <w:szCs w:val="18"/>
              </w:rPr>
              <w:t>MORAJO izpolnjevati pogoj</w:t>
            </w:r>
          </w:p>
          <w:p w14:paraId="1517A69C" w14:textId="77777777" w:rsidR="00AE5CAC" w:rsidRDefault="005E147B">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tc>
      </w:tr>
      <w:tr w:rsidR="00AE5CAC" w14:paraId="13475F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2527E1" w14:textId="77777777" w:rsidR="00AE5CAC" w:rsidRDefault="005E147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77BE74" w14:textId="77777777" w:rsidR="00AE5CAC" w:rsidRDefault="005E147B">
            <w:pPr>
              <w:spacing w:before="135" w:after="135"/>
              <w:jc w:val="both"/>
              <w:textAlignment w:val="center"/>
            </w:pPr>
            <w:r>
              <w:rPr>
                <w:rFonts w:ascii="Arial" w:hAnsi="Arial" w:cs="Arial"/>
                <w:color w:val="000000"/>
                <w:position w:val="-2"/>
                <w:sz w:val="18"/>
                <w:szCs w:val="18"/>
              </w:rPr>
              <w:t>MORAJO izpolnjevati pogoj</w:t>
            </w:r>
          </w:p>
          <w:p w14:paraId="13D22835" w14:textId="77777777" w:rsidR="00AE5CAC" w:rsidRDefault="005E147B">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p w14:paraId="005D3859" w14:textId="77777777" w:rsidR="00AE5CAC" w:rsidRDefault="005E147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prvega odstavka 75. člena ZJN-3.</w:t>
            </w:r>
          </w:p>
        </w:tc>
      </w:tr>
    </w:tbl>
    <w:p w14:paraId="3429D7C1" w14:textId="77777777" w:rsidR="00AE5CAC" w:rsidRDefault="00AE5CAC"/>
    <w:tbl>
      <w:tblPr>
        <w:tblStyle w:val="NormalTablePHPDOCX"/>
        <w:tblW w:w="9300" w:type="dxa"/>
        <w:tblInd w:w="108" w:type="dxa"/>
        <w:tblLook w:val="04A0" w:firstRow="1" w:lastRow="0" w:firstColumn="1" w:lastColumn="0" w:noHBand="0" w:noVBand="1"/>
      </w:tblPr>
      <w:tblGrid>
        <w:gridCol w:w="1860"/>
        <w:gridCol w:w="7440"/>
      </w:tblGrid>
      <w:tr w:rsidR="00AE5CAC" w14:paraId="23F65BF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446D10D" w14:textId="77777777" w:rsidR="00AE5CAC" w:rsidRDefault="005E147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EA5C7" w14:textId="77777777" w:rsidR="00AE5CAC" w:rsidRDefault="005E147B">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71BABD20" w14:textId="77777777" w:rsidR="00AE5CAC" w:rsidRDefault="005E147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E5CAC" w14:paraId="046BDFB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3265B3" w14:textId="77777777" w:rsidR="00AE5CAC" w:rsidRDefault="005E147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74577F" w14:textId="77777777" w:rsidR="00AE5CAC" w:rsidRDefault="005E147B">
            <w:pPr>
              <w:spacing w:before="135" w:after="135"/>
              <w:jc w:val="both"/>
              <w:textAlignment w:val="center"/>
            </w:pPr>
            <w:r>
              <w:rPr>
                <w:rFonts w:ascii="Arial" w:hAnsi="Arial" w:cs="Arial"/>
                <w:color w:val="000000"/>
                <w:position w:val="-2"/>
                <w:sz w:val="18"/>
                <w:szCs w:val="18"/>
              </w:rPr>
              <w:t>Izpolnjen in podpisan Obrazec  KROVNA IZJAVA.</w:t>
            </w:r>
          </w:p>
          <w:p w14:paraId="774D8A4F" w14:textId="77777777" w:rsidR="00AE5CAC" w:rsidRDefault="005E147B">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74BFFD78" w14:textId="77777777" w:rsidR="00AE5CAC" w:rsidRDefault="005E147B">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AE5CAC" w14:paraId="058B485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71C0A7" w14:textId="77777777" w:rsidR="00AE5CAC" w:rsidRDefault="005E14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F88C5A" w14:textId="77777777" w:rsidR="00AE5CAC" w:rsidRDefault="005E147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92D2FAF" w14:textId="77777777" w:rsidR="00AE5CAC" w:rsidRDefault="005E147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E5CAC" w14:paraId="50406B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63A798" w14:textId="77777777" w:rsidR="00AE5CAC" w:rsidRDefault="005E14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215892" w14:textId="77777777" w:rsidR="00AE5CAC" w:rsidRDefault="005E147B">
            <w:pPr>
              <w:spacing w:before="135" w:after="135"/>
              <w:jc w:val="both"/>
              <w:textAlignment w:val="center"/>
            </w:pPr>
            <w:r>
              <w:rPr>
                <w:rFonts w:ascii="Arial" w:hAnsi="Arial" w:cs="Arial"/>
                <w:color w:val="000000"/>
                <w:position w:val="-2"/>
                <w:sz w:val="18"/>
                <w:szCs w:val="18"/>
              </w:rPr>
              <w:t>MORAJO izpolnjevati pogoj</w:t>
            </w:r>
          </w:p>
          <w:p w14:paraId="1F4FB787" w14:textId="77777777" w:rsidR="00AE5CAC" w:rsidRDefault="005E147B">
            <w:pPr>
              <w:spacing w:before="135" w:after="135"/>
              <w:jc w:val="both"/>
              <w:textAlignment w:val="center"/>
            </w:pPr>
            <w:r>
              <w:rPr>
                <w:rFonts w:ascii="Arial" w:hAnsi="Arial" w:cs="Arial"/>
                <w:color w:val="000000"/>
                <w:position w:val="-2"/>
                <w:sz w:val="18"/>
                <w:szCs w:val="18"/>
              </w:rPr>
              <w:t>Izpolnjen in podpisan Obrazec  KROVNA IZJAVA.</w:t>
            </w:r>
          </w:p>
        </w:tc>
      </w:tr>
      <w:tr w:rsidR="00AE5CAC" w14:paraId="05E0B9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64C1C1" w14:textId="77777777" w:rsidR="00AE5CAC" w:rsidRDefault="005E147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9EE90" w14:textId="77777777" w:rsidR="00AE5CAC" w:rsidRDefault="005E147B">
            <w:pPr>
              <w:spacing w:before="135" w:after="135"/>
              <w:jc w:val="both"/>
              <w:textAlignment w:val="center"/>
            </w:pPr>
            <w:r>
              <w:rPr>
                <w:rFonts w:ascii="Arial" w:hAnsi="Arial" w:cs="Arial"/>
                <w:color w:val="000000"/>
                <w:position w:val="-2"/>
                <w:sz w:val="18"/>
                <w:szCs w:val="18"/>
              </w:rPr>
              <w:t>MORAJO izpolnjevati pogoj</w:t>
            </w:r>
          </w:p>
          <w:p w14:paraId="40F20844" w14:textId="77777777" w:rsidR="00AE5CAC" w:rsidRDefault="005E147B">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2033FF95" w14:textId="77777777" w:rsidR="00AE5CAC" w:rsidRDefault="005E147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193F93FD" w14:textId="77777777" w:rsidR="00AE5CAC" w:rsidRDefault="00AE5CAC"/>
    <w:tbl>
      <w:tblPr>
        <w:tblStyle w:val="NormalTablePHPDOCX"/>
        <w:tblW w:w="9300" w:type="dxa"/>
        <w:tblInd w:w="108" w:type="dxa"/>
        <w:tblLook w:val="04A0" w:firstRow="1" w:lastRow="0" w:firstColumn="1" w:lastColumn="0" w:noHBand="0" w:noVBand="1"/>
      </w:tblPr>
      <w:tblGrid>
        <w:gridCol w:w="1860"/>
        <w:gridCol w:w="7440"/>
      </w:tblGrid>
      <w:tr w:rsidR="00AE5CAC" w14:paraId="744842B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71D1399" w14:textId="77777777" w:rsidR="00AE5CAC" w:rsidRDefault="005E147B">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5A161" w14:textId="77777777" w:rsidR="00AE5CAC" w:rsidRDefault="005E147B">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negativnimi referencami.</w:t>
            </w:r>
          </w:p>
          <w:p w14:paraId="2E8D0D69" w14:textId="77777777" w:rsidR="00AE5CAC" w:rsidRDefault="005E147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E5CAC" w14:paraId="422709B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33806E" w14:textId="77777777" w:rsidR="00AE5CAC" w:rsidRDefault="005E147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D2C6D1" w14:textId="77777777" w:rsidR="00AE5CAC" w:rsidRDefault="005E147B">
            <w:pPr>
              <w:spacing w:before="135" w:after="135"/>
              <w:jc w:val="both"/>
              <w:textAlignment w:val="center"/>
            </w:pPr>
            <w:r>
              <w:rPr>
                <w:rFonts w:ascii="Arial" w:hAnsi="Arial" w:cs="Arial"/>
                <w:color w:val="000000"/>
                <w:position w:val="-2"/>
                <w:sz w:val="18"/>
                <w:szCs w:val="18"/>
              </w:rPr>
              <w:t>Izpolnjen in podpisan Obrazec  KROVNA IZJAVA.</w:t>
            </w:r>
          </w:p>
          <w:p w14:paraId="66220502" w14:textId="77777777" w:rsidR="00AE5CAC" w:rsidRDefault="005E147B">
            <w:pPr>
              <w:spacing w:before="135" w:after="135"/>
              <w:jc w:val="both"/>
              <w:textAlignment w:val="center"/>
            </w:pPr>
            <w:r>
              <w:rPr>
                <w:rFonts w:ascii="Arial" w:hAnsi="Arial" w:cs="Arial"/>
                <w:color w:val="000000"/>
                <w:position w:val="-2"/>
                <w:sz w:val="18"/>
                <w:szCs w:val="18"/>
              </w:rPr>
              <w:t>Naročnik bo izpolnjevanje pogoja preveril v evidenci ponudnikov z negativnimi referencami, ki jo vodi ministrstvo, pristojno za javna naročila.</w:t>
            </w:r>
          </w:p>
        </w:tc>
      </w:tr>
      <w:tr w:rsidR="00AE5CAC" w14:paraId="666E3A3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BE80C" w14:textId="77777777" w:rsidR="00AE5CAC" w:rsidRDefault="005E14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21443" w14:textId="77777777" w:rsidR="00AE5CAC" w:rsidRDefault="005E147B">
            <w:pPr>
              <w:jc w:val="both"/>
              <w:textAlignment w:val="center"/>
            </w:pPr>
            <w:r>
              <w:rPr>
                <w:rFonts w:ascii="Arial" w:hAnsi="Arial" w:cs="Arial"/>
                <w:color w:val="000000"/>
                <w:position w:val="-2"/>
                <w:sz w:val="18"/>
                <w:szCs w:val="18"/>
              </w:rPr>
              <w:t> </w:t>
            </w:r>
          </w:p>
          <w:p w14:paraId="09002A95" w14:textId="77777777" w:rsidR="00AE5CAC" w:rsidRDefault="005E147B">
            <w:r>
              <w:rPr>
                <w:rFonts w:ascii="Arial" w:hAnsi="Arial" w:cs="Arial"/>
                <w:color w:val="000000"/>
                <w:position w:val="-2"/>
                <w:sz w:val="18"/>
                <w:szCs w:val="18"/>
              </w:rPr>
              <w:t xml:space="preserve"> /</w:t>
            </w:r>
          </w:p>
        </w:tc>
      </w:tr>
      <w:tr w:rsidR="00AE5CAC" w14:paraId="5A0F4C9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BD4B7E" w14:textId="77777777" w:rsidR="00AE5CAC" w:rsidRDefault="005E14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05FAFC" w14:textId="77777777" w:rsidR="00AE5CAC" w:rsidRDefault="005E147B">
            <w:pPr>
              <w:spacing w:before="135" w:after="135"/>
              <w:jc w:val="both"/>
              <w:textAlignment w:val="center"/>
            </w:pPr>
            <w:r>
              <w:rPr>
                <w:rFonts w:ascii="Arial" w:hAnsi="Arial" w:cs="Arial"/>
                <w:color w:val="000000"/>
                <w:position w:val="-2"/>
                <w:sz w:val="18"/>
                <w:szCs w:val="18"/>
              </w:rPr>
              <w:t>MORAJO izpolnjevati pogoj</w:t>
            </w:r>
          </w:p>
          <w:p w14:paraId="4A7A8A0F" w14:textId="77777777" w:rsidR="00AE5CAC" w:rsidRDefault="005E147B">
            <w:pPr>
              <w:spacing w:before="135" w:after="135"/>
              <w:jc w:val="both"/>
              <w:textAlignment w:val="center"/>
            </w:pPr>
            <w:r>
              <w:rPr>
                <w:rFonts w:ascii="Arial" w:hAnsi="Arial" w:cs="Arial"/>
                <w:color w:val="000000"/>
                <w:position w:val="-2"/>
                <w:sz w:val="18"/>
                <w:szCs w:val="18"/>
              </w:rPr>
              <w:t>Izpolnjen in podpisan Obrazec  KROVNA IZJAVA.</w:t>
            </w:r>
          </w:p>
        </w:tc>
      </w:tr>
      <w:tr w:rsidR="00AE5CAC" w14:paraId="4100D2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FA59AF" w14:textId="77777777" w:rsidR="00AE5CAC" w:rsidRDefault="005E147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4F48B7" w14:textId="77777777" w:rsidR="00AE5CAC" w:rsidRDefault="005E147B">
            <w:pPr>
              <w:spacing w:before="135" w:after="135"/>
              <w:jc w:val="both"/>
              <w:textAlignment w:val="center"/>
            </w:pPr>
            <w:r>
              <w:rPr>
                <w:rFonts w:ascii="Arial" w:hAnsi="Arial" w:cs="Arial"/>
                <w:color w:val="000000"/>
                <w:position w:val="-2"/>
                <w:sz w:val="18"/>
                <w:szCs w:val="18"/>
              </w:rPr>
              <w:t>MORAJO izpolnjevati pogoj</w:t>
            </w:r>
          </w:p>
          <w:p w14:paraId="4EA592E2" w14:textId="77777777" w:rsidR="00AE5CAC" w:rsidRDefault="005E147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57956FC5" w14:textId="77777777" w:rsidR="00AE5CAC" w:rsidRDefault="00AE5CAC"/>
    <w:tbl>
      <w:tblPr>
        <w:tblStyle w:val="NormalTablePHPDOCX"/>
        <w:tblW w:w="9300" w:type="dxa"/>
        <w:tblInd w:w="108" w:type="dxa"/>
        <w:tblLook w:val="04A0" w:firstRow="1" w:lastRow="0" w:firstColumn="1" w:lastColumn="0" w:noHBand="0" w:noVBand="1"/>
      </w:tblPr>
      <w:tblGrid>
        <w:gridCol w:w="1860"/>
        <w:gridCol w:w="7440"/>
      </w:tblGrid>
      <w:tr w:rsidR="00AE5CAC" w14:paraId="542BFC8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AEDC00C" w14:textId="77777777" w:rsidR="00AE5CAC" w:rsidRDefault="005E147B">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ED39EB" w14:textId="77777777" w:rsidR="00AE5CAC" w:rsidRDefault="005E147B">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mu je bila </w:t>
            </w:r>
            <w:r>
              <w:rPr>
                <w:rFonts w:ascii="Arial" w:hAnsi="Arial" w:cs="Arial"/>
                <w:b/>
                <w:bCs/>
                <w:color w:val="000000"/>
                <w:position w:val="-2"/>
                <w:sz w:val="18"/>
                <w:szCs w:val="18"/>
              </w:rPr>
              <w:t>v zadnjih treh letih</w:t>
            </w:r>
            <w:r>
              <w:rPr>
                <w:rFonts w:ascii="Arial" w:hAnsi="Arial" w:cs="Arial"/>
                <w:color w:val="000000"/>
                <w:position w:val="-2"/>
                <w:sz w:val="18"/>
                <w:szCs w:val="18"/>
              </w:rPr>
              <w:t xml:space="preserve"> pred potekom roka za oddajo ponudb s pravnomočno odločbo pristojnega organa Republike Slovenije ali druge države članice ali tretje države </w:t>
            </w:r>
            <w:r>
              <w:rPr>
                <w:rFonts w:ascii="Arial" w:hAnsi="Arial" w:cs="Arial"/>
                <w:b/>
                <w:bCs/>
                <w:color w:val="000000"/>
                <w:position w:val="-2"/>
                <w:sz w:val="18"/>
                <w:szCs w:val="18"/>
                <w:u w:val="single"/>
              </w:rPr>
              <w:t>dvakrat izrečena globa zaradi prekrška v zvezi s plačilom za delo.</w:t>
            </w:r>
          </w:p>
          <w:p w14:paraId="00D3B0A3" w14:textId="77777777" w:rsidR="00AE5CAC" w:rsidRDefault="005E147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E5CAC" w14:paraId="54DF060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83EAC3" w14:textId="77777777" w:rsidR="00AE5CAC" w:rsidRDefault="005E147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D21BB8" w14:textId="77777777" w:rsidR="00AE5CAC" w:rsidRDefault="005E147B">
            <w:pPr>
              <w:spacing w:before="135" w:after="135"/>
              <w:jc w:val="both"/>
              <w:textAlignment w:val="center"/>
            </w:pPr>
            <w:r>
              <w:rPr>
                <w:rFonts w:ascii="Arial" w:hAnsi="Arial" w:cs="Arial"/>
                <w:color w:val="000000"/>
                <w:position w:val="-2"/>
                <w:sz w:val="18"/>
                <w:szCs w:val="18"/>
              </w:rPr>
              <w:t>Izpolnjen in podpisan Obrazec  KROVNA IZJAVA.</w:t>
            </w:r>
          </w:p>
          <w:p w14:paraId="007E5CBB" w14:textId="77777777" w:rsidR="00AE5CAC" w:rsidRDefault="005E147B">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0AB82138" w14:textId="77777777" w:rsidR="00AE5CAC" w:rsidRDefault="005E147B">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Inšpektorata RS za delo pridobil sam.</w:t>
            </w:r>
          </w:p>
        </w:tc>
      </w:tr>
      <w:tr w:rsidR="00AE5CAC" w14:paraId="5D62E9E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F852F1" w14:textId="77777777" w:rsidR="00AE5CAC" w:rsidRDefault="005E14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92AF7B" w14:textId="77777777" w:rsidR="00AE5CAC" w:rsidRDefault="005E147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E5CAC" w14:paraId="640A482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B45C99" w14:textId="77777777" w:rsidR="00AE5CAC" w:rsidRDefault="005E14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5121F7" w14:textId="77777777" w:rsidR="00AE5CAC" w:rsidRDefault="005E147B">
            <w:pPr>
              <w:spacing w:before="135" w:after="135"/>
              <w:jc w:val="both"/>
              <w:textAlignment w:val="center"/>
            </w:pPr>
            <w:r>
              <w:rPr>
                <w:rFonts w:ascii="Arial" w:hAnsi="Arial" w:cs="Arial"/>
                <w:color w:val="000000"/>
                <w:position w:val="-2"/>
                <w:sz w:val="18"/>
                <w:szCs w:val="18"/>
              </w:rPr>
              <w:t>MORAJO izpolnjevati pogoj</w:t>
            </w:r>
          </w:p>
          <w:p w14:paraId="0390C60B" w14:textId="77777777" w:rsidR="00AE5CAC" w:rsidRDefault="005E147B">
            <w:pPr>
              <w:spacing w:before="135" w:after="135"/>
              <w:jc w:val="both"/>
              <w:textAlignment w:val="center"/>
            </w:pPr>
            <w:r>
              <w:rPr>
                <w:rFonts w:ascii="Arial" w:hAnsi="Arial" w:cs="Arial"/>
                <w:color w:val="000000"/>
                <w:position w:val="-2"/>
                <w:sz w:val="18"/>
                <w:szCs w:val="18"/>
              </w:rPr>
              <w:t>Izpolnjen in podpisan Obrazec  KROVNA IZJAVA.</w:t>
            </w:r>
          </w:p>
        </w:tc>
      </w:tr>
      <w:tr w:rsidR="00AE5CAC" w14:paraId="2EC7A9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7E9D76" w14:textId="77777777" w:rsidR="00AE5CAC" w:rsidRDefault="005E147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6BB8E6" w14:textId="77777777" w:rsidR="00AE5CAC" w:rsidRDefault="005E147B">
            <w:pPr>
              <w:spacing w:before="135" w:after="135"/>
              <w:jc w:val="both"/>
              <w:textAlignment w:val="center"/>
            </w:pPr>
            <w:r>
              <w:rPr>
                <w:rFonts w:ascii="Arial" w:hAnsi="Arial" w:cs="Arial"/>
                <w:color w:val="000000"/>
                <w:position w:val="-2"/>
                <w:sz w:val="18"/>
                <w:szCs w:val="18"/>
              </w:rPr>
              <w:t>MORAJO izpolnjevati pogoj</w:t>
            </w:r>
          </w:p>
          <w:p w14:paraId="04A0FAF1" w14:textId="77777777" w:rsidR="00AE5CAC" w:rsidRDefault="005E147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3CC029F7" w14:textId="77777777" w:rsidR="00AE5CAC" w:rsidRDefault="00AE5CAC"/>
    <w:tbl>
      <w:tblPr>
        <w:tblStyle w:val="NormalTablePHPDOCX"/>
        <w:tblW w:w="2500" w:type="pct"/>
        <w:tblInd w:w="108" w:type="dxa"/>
        <w:tblLook w:val="04A0" w:firstRow="1" w:lastRow="0" w:firstColumn="1" w:lastColumn="0" w:noHBand="0" w:noVBand="1"/>
      </w:tblPr>
      <w:tblGrid>
        <w:gridCol w:w="4504"/>
      </w:tblGrid>
      <w:tr w:rsidR="00AE5CAC" w14:paraId="09252462"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3316B4DC" w14:textId="77777777" w:rsidR="00AE5CAC" w:rsidRDefault="005E147B">
            <w:r>
              <w:rPr>
                <w:rFonts w:ascii="Arial" w:hAnsi="Arial" w:cs="Arial"/>
                <w:color w:val="FFFFFF"/>
                <w:position w:val="-2"/>
                <w:sz w:val="18"/>
                <w:szCs w:val="18"/>
              </w:rPr>
              <w:t>Poslovna in finančna sposobnost</w:t>
            </w:r>
          </w:p>
        </w:tc>
      </w:tr>
    </w:tbl>
    <w:p w14:paraId="70F16983" w14:textId="77777777" w:rsidR="00AE5CAC" w:rsidRDefault="00AE5CAC"/>
    <w:tbl>
      <w:tblPr>
        <w:tblStyle w:val="NormalTablePHPDOCX"/>
        <w:tblW w:w="9300" w:type="dxa"/>
        <w:tblInd w:w="108" w:type="dxa"/>
        <w:tblLook w:val="04A0" w:firstRow="1" w:lastRow="0" w:firstColumn="1" w:lastColumn="0" w:noHBand="0" w:noVBand="1"/>
      </w:tblPr>
      <w:tblGrid>
        <w:gridCol w:w="1860"/>
        <w:gridCol w:w="7440"/>
      </w:tblGrid>
      <w:tr w:rsidR="00AE5CAC" w14:paraId="0FB3C2A7"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869C358" w14:textId="77777777" w:rsidR="00AE5CAC" w:rsidRDefault="005E147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Bonitetna ocena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77F172" w14:textId="77777777" w:rsidR="00AE5CAC" w:rsidRDefault="005E147B">
            <w:pPr>
              <w:spacing w:before="135" w:after="135"/>
              <w:jc w:val="both"/>
              <w:textAlignment w:val="center"/>
            </w:pPr>
            <w:r>
              <w:rPr>
                <w:rFonts w:ascii="Arial" w:hAnsi="Arial" w:cs="Arial"/>
                <w:color w:val="000000"/>
                <w:position w:val="-2"/>
                <w:sz w:val="18"/>
                <w:szCs w:val="18"/>
              </w:rPr>
              <w:t>Samostojni ponudnik oziroma v primeru ponudbe skupine ponudnikov vodilni ponudnik in vsi ostali partnerji imajo tekočo bonitetno oceno:</w:t>
            </w:r>
          </w:p>
          <w:tbl>
            <w:tblPr>
              <w:tblStyle w:val="NormalTablePHPDOCX"/>
              <w:tblW w:w="0" w:type="auto"/>
              <w:tblLook w:val="04A0" w:firstRow="1" w:lastRow="0" w:firstColumn="1" w:lastColumn="0" w:noHBand="0" w:noVBand="1"/>
            </w:tblPr>
            <w:tblGrid>
              <w:gridCol w:w="4908"/>
            </w:tblGrid>
            <w:tr w:rsidR="00AE5CAC" w14:paraId="1C6FF53E" w14:textId="77777777">
              <w:tc>
                <w:tcPr>
                  <w:tcW w:w="0" w:type="auto"/>
                  <w:tcMar>
                    <w:top w:w="0" w:type="auto"/>
                    <w:bottom w:w="0" w:type="auto"/>
                  </w:tcMar>
                </w:tcPr>
                <w:p w14:paraId="70765A3C" w14:textId="77777777" w:rsidR="00AE5CAC" w:rsidRDefault="005E147B" w:rsidP="00DA45D0">
                  <w:pPr>
                    <w:numPr>
                      <w:ilvl w:val="0"/>
                      <w:numId w:val="19"/>
                    </w:numPr>
                    <w:rPr>
                      <w:rFonts w:ascii="Arial" w:hAnsi="Arial" w:cs="Arial"/>
                      <w:color w:val="000000"/>
                      <w:sz w:val="18"/>
                      <w:szCs w:val="18"/>
                    </w:rPr>
                  </w:pPr>
                  <w:r>
                    <w:rPr>
                      <w:rFonts w:ascii="Arial" w:hAnsi="Arial" w:cs="Arial"/>
                      <w:color w:val="000000"/>
                      <w:position w:val="-2"/>
                      <w:sz w:val="18"/>
                      <w:szCs w:val="18"/>
                    </w:rPr>
                    <w:t>izdano s strani AJPES najmanj SB6 ali</w:t>
                  </w:r>
                </w:p>
                <w:p w14:paraId="07709601" w14:textId="77777777" w:rsidR="00AE5CAC" w:rsidRDefault="005E147B" w:rsidP="00DA45D0">
                  <w:pPr>
                    <w:numPr>
                      <w:ilvl w:val="0"/>
                      <w:numId w:val="19"/>
                    </w:numPr>
                    <w:rPr>
                      <w:rFonts w:ascii="Arial" w:hAnsi="Arial" w:cs="Arial"/>
                      <w:color w:val="000000"/>
                      <w:sz w:val="18"/>
                      <w:szCs w:val="18"/>
                    </w:rPr>
                  </w:pPr>
                  <w:r>
                    <w:rPr>
                      <w:rFonts w:ascii="Arial" w:hAnsi="Arial" w:cs="Arial"/>
                      <w:color w:val="000000"/>
                      <w:position w:val="-2"/>
                      <w:sz w:val="18"/>
                      <w:szCs w:val="18"/>
                    </w:rPr>
                    <w:t>izdano s strani Standard&amp;Poor`s najmanj BBB- ali</w:t>
                  </w:r>
                </w:p>
                <w:p w14:paraId="05374E8D" w14:textId="77777777" w:rsidR="00AE5CAC" w:rsidRDefault="005E147B" w:rsidP="00DA45D0">
                  <w:pPr>
                    <w:numPr>
                      <w:ilvl w:val="0"/>
                      <w:numId w:val="19"/>
                    </w:numPr>
                    <w:rPr>
                      <w:rFonts w:ascii="Arial" w:hAnsi="Arial" w:cs="Arial"/>
                      <w:color w:val="000000"/>
                      <w:sz w:val="18"/>
                      <w:szCs w:val="18"/>
                    </w:rPr>
                  </w:pPr>
                  <w:r>
                    <w:rPr>
                      <w:rFonts w:ascii="Arial" w:hAnsi="Arial" w:cs="Arial"/>
                      <w:color w:val="000000"/>
                      <w:position w:val="-2"/>
                      <w:sz w:val="18"/>
                      <w:szCs w:val="18"/>
                    </w:rPr>
                    <w:t>izdano s strani Fitch najmanj BBB- ali</w:t>
                  </w:r>
                </w:p>
                <w:p w14:paraId="35CD34D1" w14:textId="77777777" w:rsidR="00AE5CAC" w:rsidRDefault="005E147B" w:rsidP="00DA45D0">
                  <w:pPr>
                    <w:numPr>
                      <w:ilvl w:val="0"/>
                      <w:numId w:val="19"/>
                    </w:numPr>
                    <w:rPr>
                      <w:rFonts w:ascii="Arial" w:hAnsi="Arial" w:cs="Arial"/>
                      <w:color w:val="000000"/>
                      <w:sz w:val="18"/>
                      <w:szCs w:val="18"/>
                    </w:rPr>
                  </w:pPr>
                  <w:r>
                    <w:rPr>
                      <w:rFonts w:ascii="Arial" w:hAnsi="Arial" w:cs="Arial"/>
                      <w:color w:val="000000"/>
                      <w:position w:val="-2"/>
                      <w:sz w:val="18"/>
                      <w:szCs w:val="18"/>
                    </w:rPr>
                    <w:t>izdano s strani Moody`s najmanj Baa3.</w:t>
                  </w:r>
                </w:p>
              </w:tc>
            </w:tr>
          </w:tbl>
          <w:p w14:paraId="0E2011A9" w14:textId="77777777" w:rsidR="00AE5CAC" w:rsidRDefault="00AE5CAC"/>
          <w:p w14:paraId="7F523477" w14:textId="77777777" w:rsidR="00AE5CAC" w:rsidRDefault="005E147B">
            <w:pPr>
              <w:spacing w:before="135" w:after="135"/>
              <w:jc w:val="both"/>
              <w:textAlignment w:val="center"/>
            </w:pPr>
            <w:r>
              <w:rPr>
                <w:rFonts w:ascii="Arial" w:hAnsi="Arial" w:cs="Arial"/>
                <w:color w:val="000000"/>
                <w:position w:val="-2"/>
                <w:sz w:val="18"/>
                <w:szCs w:val="18"/>
              </w:rPr>
              <w:t>Ponudnik lahko predloži tudi bonitetno oceno druge bonitetne hiše, pri čemer mora izkazati, da je vzporejana bonitetna ocena najmanj enaka eni izmed zgoraj navedenih bonitetnih ocen.</w:t>
            </w:r>
          </w:p>
        </w:tc>
      </w:tr>
      <w:tr w:rsidR="00AE5CAC" w14:paraId="0A42EF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F393C" w14:textId="77777777" w:rsidR="00AE5CAC" w:rsidRDefault="005E147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83B851" w14:textId="77777777" w:rsidR="00AE5CAC" w:rsidRDefault="005E147B">
            <w:pPr>
              <w:spacing w:before="135" w:after="135"/>
              <w:jc w:val="both"/>
              <w:textAlignment w:val="center"/>
            </w:pPr>
            <w:r>
              <w:rPr>
                <w:rFonts w:ascii="Arial" w:hAnsi="Arial" w:cs="Arial"/>
                <w:color w:val="000000"/>
                <w:position w:val="-2"/>
                <w:sz w:val="18"/>
                <w:szCs w:val="18"/>
              </w:rPr>
              <w:t>Bonitetna ocena s strani bonitetne hiše.</w:t>
            </w:r>
          </w:p>
        </w:tc>
      </w:tr>
      <w:tr w:rsidR="00AE5CAC" w14:paraId="327D524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F035DA" w14:textId="77777777" w:rsidR="00AE5CAC" w:rsidRDefault="005E14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4ECCC7" w14:textId="77777777" w:rsidR="00AE5CAC" w:rsidRDefault="005E147B">
            <w:pPr>
              <w:spacing w:before="135" w:after="135"/>
              <w:jc w:val="both"/>
              <w:textAlignment w:val="center"/>
            </w:pPr>
            <w:r>
              <w:rPr>
                <w:rFonts w:ascii="Arial" w:hAnsi="Arial" w:cs="Arial"/>
                <w:color w:val="000000"/>
                <w:position w:val="-2"/>
                <w:sz w:val="18"/>
                <w:szCs w:val="18"/>
                <w:u w:val="single"/>
              </w:rPr>
              <w:t>Ponudniki s sedežem v Republiki Sloveniji:</w:t>
            </w:r>
          </w:p>
          <w:p w14:paraId="4012CD4D" w14:textId="77777777" w:rsidR="00AE5CAC" w:rsidRDefault="005E147B">
            <w:pPr>
              <w:spacing w:before="135" w:after="135"/>
              <w:jc w:val="both"/>
              <w:textAlignment w:val="center"/>
            </w:pPr>
            <w:r>
              <w:rPr>
                <w:rFonts w:ascii="Arial" w:hAnsi="Arial" w:cs="Arial"/>
                <w:color w:val="000000"/>
                <w:position w:val="-2"/>
                <w:sz w:val="18"/>
                <w:szCs w:val="18"/>
              </w:rPr>
              <w:t>Dokazilo o izpolnjevanju pogoja, ki ni starejše od dneva objave javnega naročila na Portalu javnih naročil.</w:t>
            </w:r>
          </w:p>
          <w:p w14:paraId="2C5AE91A" w14:textId="77777777" w:rsidR="00AE5CAC" w:rsidRDefault="005E147B">
            <w:pPr>
              <w:spacing w:before="135" w:after="135"/>
              <w:jc w:val="both"/>
              <w:textAlignment w:val="center"/>
            </w:pPr>
            <w:r>
              <w:rPr>
                <w:rFonts w:ascii="Arial" w:hAnsi="Arial" w:cs="Arial"/>
                <w:color w:val="000000"/>
                <w:position w:val="-2"/>
                <w:sz w:val="18"/>
                <w:szCs w:val="18"/>
                <w:u w:val="single"/>
              </w:rPr>
              <w:t>Ponudniki, ki nimajo sedeža v Republiki Sloveniji:</w:t>
            </w:r>
          </w:p>
          <w:p w14:paraId="36AD5407" w14:textId="77777777" w:rsidR="00AE5CAC" w:rsidRDefault="005E147B">
            <w:pPr>
              <w:spacing w:before="135" w:after="135"/>
              <w:jc w:val="both"/>
              <w:textAlignment w:val="center"/>
            </w:pPr>
            <w:r>
              <w:rPr>
                <w:rFonts w:ascii="Arial" w:hAnsi="Arial" w:cs="Arial"/>
                <w:color w:val="000000"/>
                <w:position w:val="-2"/>
                <w:sz w:val="18"/>
                <w:szCs w:val="18"/>
              </w:rPr>
              <w:t>Dokazilo o izpolnjevanju pogoja, ki ni starejše od dneva objave javnega naročila na Portalu javnih naročil. Dokument mora biti original oziroma overjena kopija dokumenta.</w:t>
            </w:r>
          </w:p>
        </w:tc>
      </w:tr>
      <w:tr w:rsidR="00AE5CAC" w14:paraId="6E85FE3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C96CEB" w14:textId="77777777" w:rsidR="00AE5CAC" w:rsidRDefault="005E14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643D07" w14:textId="77777777" w:rsidR="00AE5CAC" w:rsidRDefault="005E147B">
            <w:pPr>
              <w:spacing w:before="135" w:after="135"/>
              <w:jc w:val="both"/>
              <w:textAlignment w:val="center"/>
            </w:pPr>
            <w:r>
              <w:rPr>
                <w:rFonts w:ascii="Arial" w:hAnsi="Arial" w:cs="Arial"/>
                <w:color w:val="000000"/>
                <w:position w:val="-2"/>
                <w:sz w:val="18"/>
                <w:szCs w:val="18"/>
              </w:rPr>
              <w:t>MORAJO izpolnjevati pogoj</w:t>
            </w:r>
          </w:p>
        </w:tc>
      </w:tr>
      <w:tr w:rsidR="00AE5CAC" w14:paraId="199D0E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76B1E4" w14:textId="77777777" w:rsidR="00AE5CAC" w:rsidRDefault="005E147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341EE" w14:textId="77777777" w:rsidR="00AE5CAC" w:rsidRDefault="005E147B">
            <w:pPr>
              <w:spacing w:before="135" w:after="135"/>
              <w:jc w:val="both"/>
              <w:textAlignment w:val="center"/>
            </w:pPr>
            <w:r>
              <w:rPr>
                <w:rFonts w:ascii="Arial" w:hAnsi="Arial" w:cs="Arial"/>
                <w:color w:val="000000"/>
                <w:position w:val="-2"/>
                <w:sz w:val="18"/>
                <w:szCs w:val="18"/>
              </w:rPr>
              <w:t>NI POTREBNO izpolnjevati pogoja</w:t>
            </w:r>
          </w:p>
          <w:p w14:paraId="0D5539F4" w14:textId="77777777" w:rsidR="00AE5CAC" w:rsidRDefault="005E147B">
            <w:pPr>
              <w:jc w:val="both"/>
              <w:textAlignment w:val="center"/>
            </w:pPr>
            <w:r>
              <w:rPr>
                <w:rFonts w:ascii="Arial" w:hAnsi="Arial" w:cs="Arial"/>
                <w:color w:val="000000"/>
                <w:position w:val="-2"/>
                <w:sz w:val="18"/>
                <w:szCs w:val="18"/>
              </w:rPr>
              <w:t> </w:t>
            </w:r>
          </w:p>
        </w:tc>
      </w:tr>
    </w:tbl>
    <w:p w14:paraId="3932A15C" w14:textId="77777777" w:rsidR="00AE5CAC" w:rsidRDefault="00AE5CAC"/>
    <w:tbl>
      <w:tblPr>
        <w:tblStyle w:val="NormalTablePHPDOCX"/>
        <w:tblW w:w="9300" w:type="dxa"/>
        <w:tblInd w:w="108" w:type="dxa"/>
        <w:tblLook w:val="04A0" w:firstRow="1" w:lastRow="0" w:firstColumn="1" w:lastColumn="0" w:noHBand="0" w:noVBand="1"/>
      </w:tblPr>
      <w:tblGrid>
        <w:gridCol w:w="1860"/>
        <w:gridCol w:w="7440"/>
      </w:tblGrid>
      <w:tr w:rsidR="00AE5CAC" w14:paraId="74625182"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6651CD0" w14:textId="77777777" w:rsidR="00AE5CAC" w:rsidRDefault="005E147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0F41F6" w14:textId="77777777" w:rsidR="00AE5CAC" w:rsidRDefault="005E147B">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tc>
      </w:tr>
      <w:tr w:rsidR="00AE5CAC" w14:paraId="3B8DCB5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DDCB94" w14:textId="77777777" w:rsidR="00AE5CAC" w:rsidRDefault="005E147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D7E793" w14:textId="77777777" w:rsidR="00AE5CAC" w:rsidRDefault="005E147B">
            <w:pPr>
              <w:spacing w:before="135" w:after="135"/>
              <w:jc w:val="both"/>
              <w:textAlignment w:val="center"/>
            </w:pPr>
            <w:r>
              <w:rPr>
                <w:rFonts w:ascii="Arial" w:hAnsi="Arial" w:cs="Arial"/>
                <w:color w:val="000000"/>
                <w:position w:val="-2"/>
                <w:sz w:val="18"/>
                <w:szCs w:val="18"/>
              </w:rPr>
              <w:t>Izpolnjen in podpisan Obrazec  KROVNA IZJAVA.</w:t>
            </w:r>
          </w:p>
          <w:p w14:paraId="5ADBC127" w14:textId="77777777" w:rsidR="00AE5CAC" w:rsidRDefault="005E147B">
            <w:pPr>
              <w:spacing w:before="135" w:after="135"/>
              <w:jc w:val="both"/>
              <w:textAlignment w:val="center"/>
            </w:pPr>
            <w:r>
              <w:rPr>
                <w:rFonts w:ascii="Arial" w:hAnsi="Arial" w:cs="Arial"/>
                <w:color w:val="000000"/>
                <w:position w:val="-2"/>
                <w:sz w:val="18"/>
                <w:szCs w:val="18"/>
              </w:rPr>
              <w:t>Naročnik bo izpolnjevanje navedenega pogoja preveril v uradnih registrih in evidencah.</w:t>
            </w:r>
          </w:p>
        </w:tc>
      </w:tr>
      <w:tr w:rsidR="00AE5CAC" w14:paraId="19DAE44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E77BC" w14:textId="77777777" w:rsidR="00AE5CAC" w:rsidRDefault="005E14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44ACE" w14:textId="77777777" w:rsidR="00AE5CAC" w:rsidRDefault="005E147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EB67CB4" w14:textId="77777777" w:rsidR="00AE5CAC" w:rsidRDefault="005E147B">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AE5CAC" w14:paraId="14CDA89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734370" w14:textId="77777777" w:rsidR="00AE5CAC" w:rsidRDefault="005E14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EF17DF" w14:textId="77777777" w:rsidR="00AE5CAC" w:rsidRDefault="005E147B">
            <w:pPr>
              <w:spacing w:before="135" w:after="135"/>
              <w:jc w:val="both"/>
              <w:textAlignment w:val="center"/>
            </w:pPr>
            <w:r>
              <w:rPr>
                <w:rFonts w:ascii="Arial" w:hAnsi="Arial" w:cs="Arial"/>
                <w:color w:val="000000"/>
                <w:position w:val="-2"/>
                <w:sz w:val="18"/>
                <w:szCs w:val="18"/>
              </w:rPr>
              <w:t>MORAJO izpolnjevati pogoj</w:t>
            </w:r>
          </w:p>
          <w:p w14:paraId="7473AD56" w14:textId="77777777" w:rsidR="00AE5CAC" w:rsidRDefault="005E147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AE5CAC" w14:paraId="0476B56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C97582" w14:textId="77777777" w:rsidR="00AE5CAC" w:rsidRDefault="005E147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ADCF19" w14:textId="77777777" w:rsidR="00AE5CAC" w:rsidRDefault="005E147B">
            <w:pPr>
              <w:spacing w:before="135" w:after="135"/>
              <w:jc w:val="both"/>
              <w:textAlignment w:val="center"/>
            </w:pPr>
            <w:r>
              <w:rPr>
                <w:rFonts w:ascii="Arial" w:hAnsi="Arial" w:cs="Arial"/>
                <w:color w:val="000000"/>
                <w:position w:val="-2"/>
                <w:sz w:val="18"/>
                <w:szCs w:val="18"/>
              </w:rPr>
              <w:t>MORAJO izpolnjevati pogoj</w:t>
            </w:r>
          </w:p>
          <w:p w14:paraId="15EEC7E1" w14:textId="77777777" w:rsidR="00AE5CAC" w:rsidRDefault="005E147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59198F13" w14:textId="77777777" w:rsidR="00AE5CAC" w:rsidRDefault="00AE5CAC"/>
    <w:tbl>
      <w:tblPr>
        <w:tblStyle w:val="NormalTablePHPDOCX"/>
        <w:tblW w:w="9300" w:type="dxa"/>
        <w:tblInd w:w="108" w:type="dxa"/>
        <w:tblLook w:val="04A0" w:firstRow="1" w:lastRow="0" w:firstColumn="1" w:lastColumn="0" w:noHBand="0" w:noVBand="1"/>
      </w:tblPr>
      <w:tblGrid>
        <w:gridCol w:w="1860"/>
        <w:gridCol w:w="7440"/>
      </w:tblGrid>
      <w:tr w:rsidR="00AE5CAC" w14:paraId="4A05F18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492AC43" w14:textId="77777777" w:rsidR="00AE5CAC" w:rsidRDefault="005E147B">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Letni promet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E75072" w14:textId="77777777" w:rsidR="00AE5CAC" w:rsidRDefault="005E147B">
            <w:pPr>
              <w:spacing w:before="135" w:after="135"/>
              <w:jc w:val="both"/>
              <w:textAlignment w:val="center"/>
            </w:pPr>
            <w:r>
              <w:rPr>
                <w:rFonts w:ascii="Arial" w:hAnsi="Arial" w:cs="Arial"/>
                <w:color w:val="000000"/>
                <w:position w:val="-2"/>
                <w:sz w:val="18"/>
                <w:szCs w:val="18"/>
              </w:rPr>
              <w:t>Ponudnik oziroma skupina ponudnikov mora izkazati, da je imela letni promet v zadnjih treh poslovnih letih v višini najmanj 350.000,00 EUR za posamezno poslovno leto. V kolikor ponudnik posluje krajše obdobje od zahtevanega, se upošteva pogoj sorazmerno glede na obdobje poslovanja.</w:t>
            </w:r>
          </w:p>
        </w:tc>
      </w:tr>
      <w:tr w:rsidR="00AE5CAC" w14:paraId="0ABBAA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1029F3" w14:textId="77777777" w:rsidR="00AE5CAC" w:rsidRDefault="005E147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641EB" w14:textId="77777777" w:rsidR="00AE5CAC" w:rsidRDefault="005E147B">
            <w:pPr>
              <w:spacing w:before="135" w:after="135"/>
              <w:jc w:val="both"/>
              <w:textAlignment w:val="center"/>
            </w:pPr>
            <w:r>
              <w:rPr>
                <w:rFonts w:ascii="Arial" w:hAnsi="Arial" w:cs="Arial"/>
                <w:color w:val="000000"/>
                <w:position w:val="-2"/>
                <w:sz w:val="18"/>
                <w:szCs w:val="18"/>
              </w:rPr>
              <w:t>Letni računovodski izkazi za zadnja tri zaključena poslovna leta pred rokom za predložitev ponudbe.</w:t>
            </w:r>
          </w:p>
        </w:tc>
      </w:tr>
      <w:tr w:rsidR="00AE5CAC" w14:paraId="32BD695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2E53D" w14:textId="77777777" w:rsidR="00AE5CAC" w:rsidRDefault="005E14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712C4E" w14:textId="77777777" w:rsidR="00AE5CAC" w:rsidRDefault="005E147B">
            <w:pPr>
              <w:spacing w:before="135" w:after="135"/>
              <w:jc w:val="both"/>
              <w:textAlignment w:val="center"/>
            </w:pPr>
            <w:r>
              <w:rPr>
                <w:rFonts w:ascii="Arial" w:hAnsi="Arial" w:cs="Arial"/>
                <w:color w:val="000000"/>
                <w:position w:val="-2"/>
                <w:sz w:val="18"/>
                <w:szCs w:val="18"/>
              </w:rPr>
              <w:t>V kolikor ponudnik še nima izdelanih računovodskih izkazov za zadnje poslovno leto, lahko poda lastno izjavo o višini prometa v preteklem letu. Naročnik lahko od ponudnika v tem primeru zahteva dodatna pojasnila in dokazila.</w:t>
            </w:r>
          </w:p>
        </w:tc>
      </w:tr>
      <w:tr w:rsidR="00AE5CAC" w14:paraId="6A470F5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E8FD0" w14:textId="77777777" w:rsidR="00AE5CAC" w:rsidRDefault="005E14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FDF4D" w14:textId="77777777" w:rsidR="00AE5CAC" w:rsidRDefault="005E147B">
            <w:pPr>
              <w:spacing w:before="135" w:after="135"/>
              <w:jc w:val="both"/>
              <w:textAlignment w:val="center"/>
            </w:pPr>
            <w:r>
              <w:rPr>
                <w:rFonts w:ascii="Arial" w:hAnsi="Arial" w:cs="Arial"/>
                <w:color w:val="000000"/>
                <w:position w:val="-2"/>
                <w:sz w:val="18"/>
                <w:szCs w:val="18"/>
              </w:rPr>
              <w:t>NI POTREBNO izpolnjevati pogoja</w:t>
            </w:r>
          </w:p>
          <w:p w14:paraId="2206646B" w14:textId="77777777" w:rsidR="00AE5CAC" w:rsidRDefault="005E147B">
            <w:pPr>
              <w:jc w:val="both"/>
              <w:textAlignment w:val="center"/>
            </w:pPr>
            <w:r>
              <w:rPr>
                <w:rFonts w:ascii="Arial" w:hAnsi="Arial" w:cs="Arial"/>
                <w:color w:val="000000"/>
                <w:position w:val="-2"/>
                <w:sz w:val="18"/>
                <w:szCs w:val="18"/>
              </w:rPr>
              <w:t> </w:t>
            </w:r>
          </w:p>
        </w:tc>
      </w:tr>
      <w:tr w:rsidR="00AE5CAC" w14:paraId="356186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2599AF" w14:textId="77777777" w:rsidR="00AE5CAC" w:rsidRDefault="005E147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85B72D" w14:textId="77777777" w:rsidR="00AE5CAC" w:rsidRDefault="005E147B">
            <w:pPr>
              <w:spacing w:before="135" w:after="135"/>
              <w:jc w:val="both"/>
              <w:textAlignment w:val="center"/>
            </w:pPr>
            <w:r>
              <w:rPr>
                <w:rFonts w:ascii="Arial" w:hAnsi="Arial" w:cs="Arial"/>
                <w:color w:val="000000"/>
                <w:position w:val="-2"/>
                <w:sz w:val="18"/>
                <w:szCs w:val="18"/>
              </w:rPr>
              <w:t>NI POTREBNO izpolnjevati pogoja</w:t>
            </w:r>
          </w:p>
          <w:p w14:paraId="68D102B3" w14:textId="77777777" w:rsidR="00AE5CAC" w:rsidRDefault="005E147B">
            <w:pPr>
              <w:jc w:val="both"/>
              <w:textAlignment w:val="center"/>
            </w:pPr>
            <w:r>
              <w:rPr>
                <w:rFonts w:ascii="Arial" w:hAnsi="Arial" w:cs="Arial"/>
                <w:color w:val="000000"/>
                <w:position w:val="-2"/>
                <w:sz w:val="18"/>
                <w:szCs w:val="18"/>
              </w:rPr>
              <w:t> </w:t>
            </w:r>
          </w:p>
        </w:tc>
      </w:tr>
    </w:tbl>
    <w:p w14:paraId="79740D9D" w14:textId="77777777" w:rsidR="00AE5CAC" w:rsidRDefault="00AE5CAC"/>
    <w:tbl>
      <w:tblPr>
        <w:tblStyle w:val="NormalTablePHPDOCX"/>
        <w:tblW w:w="2500" w:type="pct"/>
        <w:tblInd w:w="108" w:type="dxa"/>
        <w:tblLook w:val="04A0" w:firstRow="1" w:lastRow="0" w:firstColumn="1" w:lastColumn="0" w:noHBand="0" w:noVBand="1"/>
      </w:tblPr>
      <w:tblGrid>
        <w:gridCol w:w="4504"/>
      </w:tblGrid>
      <w:tr w:rsidR="00AE5CAC" w14:paraId="1D8433B5"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743B2EED" w14:textId="77777777" w:rsidR="00AE5CAC" w:rsidRDefault="005E147B">
            <w:r>
              <w:rPr>
                <w:rFonts w:ascii="Arial" w:hAnsi="Arial" w:cs="Arial"/>
                <w:color w:val="FFFFFF"/>
                <w:position w:val="-2"/>
                <w:sz w:val="18"/>
                <w:szCs w:val="18"/>
              </w:rPr>
              <w:t>Tehnična sposobnost</w:t>
            </w:r>
          </w:p>
        </w:tc>
      </w:tr>
    </w:tbl>
    <w:p w14:paraId="73C07919" w14:textId="77777777" w:rsidR="00AE5CAC" w:rsidRDefault="00AE5CAC"/>
    <w:tbl>
      <w:tblPr>
        <w:tblStyle w:val="NormalTablePHPDOCX"/>
        <w:tblW w:w="9300" w:type="dxa"/>
        <w:tblInd w:w="108" w:type="dxa"/>
        <w:tblLook w:val="04A0" w:firstRow="1" w:lastRow="0" w:firstColumn="1" w:lastColumn="0" w:noHBand="0" w:noVBand="1"/>
      </w:tblPr>
      <w:tblGrid>
        <w:gridCol w:w="1860"/>
        <w:gridCol w:w="7440"/>
      </w:tblGrid>
      <w:tr w:rsidR="00AE5CAC" w14:paraId="50E4EA08" w14:textId="77777777" w:rsidTr="0099180B">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9F2A5D3" w14:textId="77777777" w:rsidR="00AE5CAC" w:rsidRDefault="005E147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Reference za dobavo blaga</w:t>
            </w:r>
          </w:p>
        </w:tc>
        <w:tc>
          <w:tcPr>
            <w:tcW w:w="40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CD05F4D" w14:textId="4D3FBAED" w:rsidR="00AE5CAC" w:rsidRDefault="005E147B" w:rsidP="005A33D0">
            <w:pPr>
              <w:spacing w:before="135" w:after="135"/>
              <w:jc w:val="both"/>
              <w:textAlignment w:val="center"/>
            </w:pPr>
            <w:r w:rsidRPr="00980C11">
              <w:rPr>
                <w:rFonts w:ascii="Arial" w:hAnsi="Arial" w:cs="Arial"/>
                <w:color w:val="000000"/>
                <w:position w:val="-2"/>
                <w:sz w:val="18"/>
                <w:szCs w:val="18"/>
                <w:highlight w:val="lightGray"/>
              </w:rPr>
              <w:t xml:space="preserve">Ponudnik je v zadnjih treh (3) letih pred objavo javnega naročila izvedel vsaj tri dobave gasilskega vozila GVGP-2 </w:t>
            </w:r>
            <w:r w:rsidR="005A33D0" w:rsidRPr="00980C11">
              <w:rPr>
                <w:rFonts w:ascii="Arial" w:hAnsi="Arial" w:cs="Arial"/>
                <w:color w:val="000000"/>
                <w:position w:val="-2"/>
                <w:sz w:val="18"/>
                <w:szCs w:val="18"/>
                <w:highlight w:val="lightGray"/>
              </w:rPr>
              <w:t xml:space="preserve">ali GVV-1 </w:t>
            </w:r>
            <w:r w:rsidRPr="00980C11">
              <w:rPr>
                <w:rFonts w:ascii="Arial" w:hAnsi="Arial" w:cs="Arial"/>
                <w:color w:val="000000"/>
                <w:position w:val="-2"/>
                <w:sz w:val="18"/>
                <w:szCs w:val="18"/>
                <w:highlight w:val="lightGray"/>
              </w:rPr>
              <w:t xml:space="preserve">s pogonom 4x4 </w:t>
            </w:r>
            <w:r w:rsidR="004B56DE" w:rsidRPr="00980C11">
              <w:rPr>
                <w:rFonts w:ascii="Arial" w:hAnsi="Arial" w:cs="Arial"/>
                <w:color w:val="000000"/>
                <w:position w:val="-2"/>
                <w:sz w:val="18"/>
                <w:szCs w:val="18"/>
                <w:highlight w:val="lightGray"/>
              </w:rPr>
              <w:t>(skladno z dokumentom Tipizacija gasilskih vozil, izdajatelj Gasilska zveza Slovenije, z dne 11. 2. 2000 z dopolnitvami).</w:t>
            </w:r>
            <w:r w:rsidR="004B56DE">
              <w:rPr>
                <w:rFonts w:ascii="Arial" w:hAnsi="Arial" w:cs="Arial"/>
                <w:color w:val="000000"/>
                <w:position w:val="-2"/>
                <w:sz w:val="18"/>
                <w:szCs w:val="18"/>
              </w:rPr>
              <w:t xml:space="preserve"> </w:t>
            </w:r>
          </w:p>
        </w:tc>
      </w:tr>
      <w:tr w:rsidR="00AE5CAC" w14:paraId="3553A0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F325AC" w14:textId="77777777" w:rsidR="00AE5CAC" w:rsidRDefault="005E147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F91F7D" w14:textId="77777777" w:rsidR="00AE5CAC" w:rsidRDefault="005E147B">
            <w:pPr>
              <w:spacing w:before="135" w:after="135"/>
              <w:jc w:val="both"/>
              <w:textAlignment w:val="center"/>
            </w:pPr>
            <w:r>
              <w:rPr>
                <w:rFonts w:ascii="Arial" w:hAnsi="Arial" w:cs="Arial"/>
                <w:color w:val="000000"/>
                <w:position w:val="-2"/>
                <w:sz w:val="18"/>
                <w:szCs w:val="18"/>
              </w:rPr>
              <w:t>Gospodarski subjekt izpolni obrazec Referenčna lista ponudnika in predloži izpolnjen obrazec Potrdilo o dobro opravljenem delu. Obrazec Potrdilo o dobro opravljenem delu mora biti potrjen s strani naročnika referenčnega projekta, ki ni ponudnik v tem naročilu oziroma njegov partner, če nastopa s partnerji.</w:t>
            </w:r>
          </w:p>
          <w:p w14:paraId="4A39B662" w14:textId="77777777" w:rsidR="00AE5CAC" w:rsidRDefault="005E147B">
            <w:pPr>
              <w:spacing w:before="135" w:after="135"/>
              <w:jc w:val="both"/>
              <w:textAlignment w:val="center"/>
            </w:pPr>
            <w:r>
              <w:rPr>
                <w:rFonts w:ascii="Arial" w:hAnsi="Arial" w:cs="Arial"/>
                <w:color w:val="000000"/>
                <w:position w:val="-2"/>
                <w:sz w:val="18"/>
                <w:szCs w:val="18"/>
              </w:rPr>
              <w:t>Reference, ki ne bodo vpisane v obrazec oz. naknadno potrjene s strani referenčnih naročnikov na predpisanem obrazcu ali na potrdilu, ki po vsebini vsebuje vse podatke iz razpisnega obrazca, se pri pregledu ponudb ne bodo upoštevale. Če bo iz ponudbe (spiska referenc) razvidno, da ponudnik referenčnega pogoja ne izpolnjuje, bo naročnik štel, da ponudnik zahtevanih referenc nima.</w:t>
            </w:r>
          </w:p>
          <w:p w14:paraId="23169B61" w14:textId="77777777" w:rsidR="00AE5CAC" w:rsidRDefault="005E147B">
            <w:pPr>
              <w:spacing w:before="135" w:after="135"/>
              <w:jc w:val="both"/>
              <w:textAlignment w:val="center"/>
            </w:pPr>
            <w:r>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 </w:t>
            </w:r>
          </w:p>
        </w:tc>
      </w:tr>
      <w:tr w:rsidR="00AE5CAC" w14:paraId="73C9E0D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2D933" w14:textId="77777777" w:rsidR="00AE5CAC" w:rsidRDefault="005E14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935829" w14:textId="77777777" w:rsidR="00AE5CAC" w:rsidRDefault="005E147B">
            <w:pPr>
              <w:spacing w:before="135" w:after="135"/>
              <w:jc w:val="both"/>
              <w:textAlignment w:val="center"/>
            </w:pPr>
            <w:r>
              <w:rPr>
                <w:rFonts w:ascii="Arial" w:hAnsi="Arial" w:cs="Arial"/>
                <w:color w:val="000000"/>
                <w:position w:val="-2"/>
                <w:sz w:val="18"/>
                <w:szCs w:val="18"/>
              </w:rPr>
              <w:t>Naročnik bo priznal reference, ki ne bodo starejše od treh let od objave tega javnega naročila.</w:t>
            </w:r>
          </w:p>
          <w:p w14:paraId="76AA068A" w14:textId="77777777" w:rsidR="00AE5CAC" w:rsidRDefault="005E147B">
            <w:pPr>
              <w:spacing w:before="135" w:after="135"/>
              <w:jc w:val="both"/>
              <w:textAlignment w:val="center"/>
            </w:pPr>
            <w:r>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in podobno.</w:t>
            </w:r>
          </w:p>
        </w:tc>
      </w:tr>
      <w:tr w:rsidR="00AE5CAC" w14:paraId="24CCFF2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C3193B" w14:textId="77777777" w:rsidR="00AE5CAC" w:rsidRDefault="005E14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ABBBC9" w14:textId="77777777" w:rsidR="00AE5CAC" w:rsidRDefault="005E147B">
            <w:pPr>
              <w:spacing w:before="135" w:after="135"/>
              <w:jc w:val="both"/>
              <w:textAlignment w:val="center"/>
            </w:pPr>
            <w:r>
              <w:rPr>
                <w:rFonts w:ascii="Arial" w:hAnsi="Arial" w:cs="Arial"/>
                <w:color w:val="000000"/>
                <w:position w:val="-2"/>
                <w:sz w:val="18"/>
                <w:szCs w:val="18"/>
              </w:rPr>
              <w:t>KUMULATIVNO izpolnjevanje pogoja</w:t>
            </w:r>
          </w:p>
          <w:p w14:paraId="244FCF36" w14:textId="77777777" w:rsidR="00AE5CAC" w:rsidRDefault="005E147B">
            <w:pPr>
              <w:jc w:val="both"/>
              <w:textAlignment w:val="center"/>
            </w:pPr>
            <w:r>
              <w:rPr>
                <w:rFonts w:ascii="Arial" w:hAnsi="Arial" w:cs="Arial"/>
                <w:color w:val="000000"/>
                <w:position w:val="-2"/>
                <w:sz w:val="18"/>
                <w:szCs w:val="18"/>
              </w:rPr>
              <w:t> </w:t>
            </w:r>
          </w:p>
        </w:tc>
      </w:tr>
      <w:tr w:rsidR="00AE5CAC" w14:paraId="70A554E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64EE94" w14:textId="77777777" w:rsidR="00AE5CAC" w:rsidRDefault="005E147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19030" w14:textId="77777777" w:rsidR="00AE5CAC" w:rsidRDefault="005E147B" w:rsidP="005E147B">
            <w:pPr>
              <w:spacing w:before="135" w:after="135"/>
              <w:jc w:val="both"/>
              <w:textAlignment w:val="center"/>
            </w:pPr>
            <w:r>
              <w:rPr>
                <w:rFonts w:ascii="Arial" w:hAnsi="Arial" w:cs="Arial"/>
                <w:color w:val="000000"/>
                <w:position w:val="-2"/>
                <w:sz w:val="18"/>
                <w:szCs w:val="18"/>
              </w:rPr>
              <w:t>KUMULATIVNO izpolnjevanje pogoja </w:t>
            </w:r>
          </w:p>
        </w:tc>
      </w:tr>
    </w:tbl>
    <w:p w14:paraId="11B72F76" w14:textId="77777777" w:rsidR="00AE5CAC" w:rsidRDefault="00AE5CAC"/>
    <w:tbl>
      <w:tblPr>
        <w:tblStyle w:val="NormalTablePHPDOCX"/>
        <w:tblW w:w="9300" w:type="dxa"/>
        <w:tblInd w:w="108" w:type="dxa"/>
        <w:tblLook w:val="04A0" w:firstRow="1" w:lastRow="0" w:firstColumn="1" w:lastColumn="0" w:noHBand="0" w:noVBand="1"/>
      </w:tblPr>
      <w:tblGrid>
        <w:gridCol w:w="1860"/>
        <w:gridCol w:w="7440"/>
      </w:tblGrid>
      <w:tr w:rsidR="00AE5CAC" w14:paraId="0E4C4C3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BA479FD" w14:textId="77777777" w:rsidR="00AE5CAC" w:rsidRDefault="005E147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Izpolnjevanje tehničnih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E8BAA0" w14:textId="77777777" w:rsidR="00AE5CAC" w:rsidRDefault="005E147B">
            <w:pPr>
              <w:spacing w:before="135" w:after="135"/>
              <w:jc w:val="both"/>
              <w:textAlignment w:val="center"/>
            </w:pPr>
            <w:r>
              <w:rPr>
                <w:rFonts w:ascii="Arial" w:hAnsi="Arial" w:cs="Arial"/>
                <w:color w:val="000000"/>
                <w:position w:val="-2"/>
                <w:sz w:val="18"/>
                <w:szCs w:val="18"/>
              </w:rPr>
              <w:t>Gospodarski subjekt, ki nastopa v ponudbi mora imeti veljaven standard ISO 9001 oziroma enakovredno potrdilo, ki jih izdajajo uradne pooblaščene ustanove ali pristojne agencije za nadzor kakovosti, s katerimi se potrdi skladnost izdelkov s tehničnimi specifikacijami ali veljavnimi standardi.</w:t>
            </w:r>
          </w:p>
        </w:tc>
      </w:tr>
      <w:tr w:rsidR="00AE5CAC" w14:paraId="7D5D6B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13B2E5" w14:textId="77777777" w:rsidR="00AE5CAC" w:rsidRDefault="005E147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C2AC6C" w14:textId="77777777" w:rsidR="00AE5CAC" w:rsidRDefault="005E147B">
            <w:pPr>
              <w:spacing w:before="135" w:after="135"/>
              <w:jc w:val="both"/>
              <w:textAlignment w:val="center"/>
            </w:pPr>
            <w:r>
              <w:rPr>
                <w:rFonts w:ascii="Arial" w:hAnsi="Arial" w:cs="Arial"/>
                <w:color w:val="000000"/>
                <w:position w:val="-2"/>
                <w:sz w:val="18"/>
                <w:szCs w:val="18"/>
              </w:rPr>
              <w:t>Ponudnik predloži kopijo listine (certifikata), ki dokazuje razpolaganje z veljavnim standardom ISO 9001 oziroma enakovrednim potrdilom.</w:t>
            </w:r>
          </w:p>
        </w:tc>
      </w:tr>
      <w:tr w:rsidR="00AE5CAC" w14:paraId="3561D0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F8876B" w14:textId="77777777" w:rsidR="00AE5CAC" w:rsidRDefault="005E147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6FD6EE" w14:textId="77777777" w:rsidR="00AE5CAC" w:rsidRDefault="005E147B">
            <w:pPr>
              <w:jc w:val="both"/>
              <w:textAlignment w:val="center"/>
            </w:pPr>
            <w:r>
              <w:rPr>
                <w:rFonts w:ascii="Arial" w:hAnsi="Arial" w:cs="Arial"/>
                <w:color w:val="000000"/>
                <w:position w:val="-2"/>
                <w:sz w:val="18"/>
                <w:szCs w:val="18"/>
              </w:rPr>
              <w:t> </w:t>
            </w:r>
          </w:p>
          <w:p w14:paraId="0D95581C" w14:textId="77777777" w:rsidR="00AE5CAC" w:rsidRDefault="005E147B">
            <w:r>
              <w:rPr>
                <w:rFonts w:ascii="Arial" w:hAnsi="Arial" w:cs="Arial"/>
                <w:color w:val="000000"/>
                <w:position w:val="-2"/>
                <w:sz w:val="18"/>
                <w:szCs w:val="18"/>
              </w:rPr>
              <w:t xml:space="preserve"> /</w:t>
            </w:r>
          </w:p>
        </w:tc>
      </w:tr>
      <w:tr w:rsidR="00AE5CAC" w14:paraId="04109EC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7B9242" w14:textId="77777777" w:rsidR="00AE5CAC" w:rsidRDefault="005E147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A6ADE5" w14:textId="77777777" w:rsidR="00AE5CAC" w:rsidRDefault="005E147B">
            <w:pPr>
              <w:spacing w:before="135" w:after="135"/>
              <w:jc w:val="both"/>
              <w:textAlignment w:val="center"/>
            </w:pPr>
            <w:r>
              <w:rPr>
                <w:rFonts w:ascii="Arial" w:hAnsi="Arial" w:cs="Arial"/>
                <w:color w:val="000000"/>
                <w:position w:val="-2"/>
                <w:sz w:val="18"/>
                <w:szCs w:val="18"/>
              </w:rPr>
              <w:t>MORAJO izpolnjevati pogoj</w:t>
            </w:r>
          </w:p>
          <w:p w14:paraId="7C69DB57" w14:textId="77777777" w:rsidR="00AE5CAC" w:rsidRDefault="005E147B">
            <w:pPr>
              <w:jc w:val="both"/>
              <w:textAlignment w:val="center"/>
            </w:pPr>
            <w:r>
              <w:rPr>
                <w:rFonts w:ascii="Arial" w:hAnsi="Arial" w:cs="Arial"/>
                <w:color w:val="000000"/>
                <w:position w:val="-2"/>
                <w:sz w:val="18"/>
                <w:szCs w:val="18"/>
              </w:rPr>
              <w:t> </w:t>
            </w:r>
          </w:p>
        </w:tc>
      </w:tr>
      <w:tr w:rsidR="00AE5CAC" w14:paraId="1E4BF66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A9049A" w14:textId="77777777" w:rsidR="00AE5CAC" w:rsidRDefault="005E147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225186" w14:textId="77777777" w:rsidR="00AE5CAC" w:rsidRDefault="005E147B">
            <w:pPr>
              <w:spacing w:before="135" w:after="135"/>
              <w:jc w:val="both"/>
              <w:textAlignment w:val="center"/>
            </w:pPr>
            <w:r>
              <w:rPr>
                <w:rFonts w:ascii="Arial" w:hAnsi="Arial" w:cs="Arial"/>
                <w:color w:val="000000"/>
                <w:position w:val="-2"/>
                <w:sz w:val="18"/>
                <w:szCs w:val="18"/>
              </w:rPr>
              <w:t>MORAJO izpolnjevati pogoj</w:t>
            </w:r>
          </w:p>
          <w:p w14:paraId="7E9E69C0" w14:textId="77777777" w:rsidR="00AE5CAC" w:rsidRDefault="005E147B">
            <w:pPr>
              <w:jc w:val="both"/>
              <w:textAlignment w:val="center"/>
            </w:pPr>
            <w:r>
              <w:rPr>
                <w:rFonts w:ascii="Arial" w:hAnsi="Arial" w:cs="Arial"/>
                <w:color w:val="000000"/>
                <w:position w:val="-2"/>
                <w:sz w:val="18"/>
                <w:szCs w:val="18"/>
              </w:rPr>
              <w:t> </w:t>
            </w:r>
          </w:p>
        </w:tc>
      </w:tr>
    </w:tbl>
    <w:p w14:paraId="63393086" w14:textId="77777777" w:rsidR="00AE5CAC" w:rsidRDefault="00AE5CAC">
      <w:pPr>
        <w:sectPr w:rsidR="00AE5CAC" w:rsidSect="00D931BF">
          <w:pgSz w:w="11906" w:h="16838"/>
          <w:pgMar w:top="1418" w:right="1418" w:bottom="1418" w:left="1418" w:header="567" w:footer="680" w:gutter="0"/>
          <w:cols w:space="708"/>
          <w:docGrid w:linePitch="360"/>
        </w:sectPr>
      </w:pPr>
    </w:p>
    <w:p w14:paraId="240773BA" w14:textId="77777777" w:rsidR="005E147B" w:rsidRPr="00141928" w:rsidRDefault="005E147B" w:rsidP="005E147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t>Finančna zavarovanja</w:t>
      </w:r>
    </w:p>
    <w:tbl>
      <w:tblPr>
        <w:tblStyle w:val="NormalTablePHPDOCX"/>
        <w:tblW w:w="2500" w:type="pct"/>
        <w:tblInd w:w="108" w:type="dxa"/>
        <w:tblLook w:val="04A0" w:firstRow="1" w:lastRow="0" w:firstColumn="1" w:lastColumn="0" w:noHBand="0" w:noVBand="1"/>
      </w:tblPr>
      <w:tblGrid>
        <w:gridCol w:w="4535"/>
      </w:tblGrid>
      <w:tr w:rsidR="00AE5CAC" w14:paraId="1678035C" w14:textId="77777777">
        <w:tc>
          <w:tcPr>
            <w:tcW w:w="0" w:type="auto"/>
            <w:shd w:val="clear" w:color="auto" w:fill="000000"/>
            <w:tcMar>
              <w:top w:w="150" w:type="dxa"/>
              <w:bottom w:w="150" w:type="dxa"/>
            </w:tcMar>
            <w:vAlign w:val="center"/>
          </w:tcPr>
          <w:p w14:paraId="4CEF6163" w14:textId="77777777" w:rsidR="00AE5CAC" w:rsidRDefault="005E147B">
            <w:pPr>
              <w:jc w:val="center"/>
            </w:pPr>
            <w:r>
              <w:rPr>
                <w:rFonts w:ascii="Arial" w:hAnsi="Arial" w:cs="Arial"/>
                <w:b/>
                <w:bCs/>
                <w:color w:val="FFFFFF"/>
                <w:position w:val="-2"/>
                <w:sz w:val="18"/>
                <w:szCs w:val="18"/>
                <w:shd w:val="clear" w:color="auto" w:fill="000000"/>
              </w:rPr>
              <w:t>Zavarovanje za resnost ponudbe</w:t>
            </w:r>
          </w:p>
        </w:tc>
      </w:tr>
    </w:tbl>
    <w:p w14:paraId="1525A595" w14:textId="77777777" w:rsidR="00AE5CAC" w:rsidRDefault="005E147B">
      <w:pPr>
        <w:spacing w:before="225" w:after="225" w:line="240" w:lineRule="auto"/>
        <w:jc w:val="both"/>
      </w:pPr>
      <w:r>
        <w:rPr>
          <w:rFonts w:ascii="Arial" w:hAnsi="Arial" w:cs="Arial"/>
          <w:color w:val="000000"/>
          <w:sz w:val="18"/>
          <w:szCs w:val="18"/>
        </w:rPr>
        <w:t>Instrument zavarovanja: menica</w:t>
      </w:r>
    </w:p>
    <w:p w14:paraId="604E11B4" w14:textId="77777777" w:rsidR="00AE5CAC" w:rsidRDefault="005E147B">
      <w:pPr>
        <w:spacing w:before="225" w:after="225" w:line="240" w:lineRule="auto"/>
        <w:jc w:val="both"/>
      </w:pPr>
      <w:r>
        <w:rPr>
          <w:rFonts w:ascii="Arial" w:hAnsi="Arial" w:cs="Arial"/>
          <w:color w:val="000000"/>
          <w:sz w:val="18"/>
          <w:szCs w:val="18"/>
        </w:rPr>
        <w:t>Višina zavarovanja: najmanj 4.500,00 EUR</w:t>
      </w:r>
    </w:p>
    <w:p w14:paraId="2E0A18A8" w14:textId="77777777" w:rsidR="00AE5CAC" w:rsidRDefault="005E147B">
      <w:pPr>
        <w:spacing w:before="225" w:after="225" w:line="240" w:lineRule="auto"/>
        <w:jc w:val="both"/>
      </w:pPr>
      <w:r>
        <w:rPr>
          <w:rFonts w:ascii="Arial" w:hAnsi="Arial" w:cs="Arial"/>
          <w:color w:val="000000"/>
          <w:sz w:val="18"/>
          <w:szCs w:val="18"/>
        </w:rPr>
        <w:t>Čas veljavnosti: najmanj do 14.11.2016</w:t>
      </w:r>
    </w:p>
    <w:p w14:paraId="5460BEF2" w14:textId="77777777" w:rsidR="00AE5CAC" w:rsidRDefault="005E147B">
      <w:pPr>
        <w:spacing w:before="225" w:after="225" w:line="240" w:lineRule="auto"/>
        <w:jc w:val="both"/>
      </w:pPr>
      <w:r>
        <w:rPr>
          <w:rFonts w:ascii="Arial" w:hAnsi="Arial" w:cs="Arial"/>
          <w:b/>
          <w:bCs/>
          <w:color w:val="000000"/>
          <w:sz w:val="18"/>
          <w:szCs w:val="18"/>
        </w:rPr>
        <w:t>Ponudnik mora predložiti originalno zavarovanje za resnost,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prijavo/ponudbo zavrnil.</w:t>
      </w:r>
    </w:p>
    <w:tbl>
      <w:tblPr>
        <w:tblStyle w:val="NormalTablePHPDOCX"/>
        <w:tblW w:w="2500" w:type="pct"/>
        <w:tblInd w:w="108" w:type="dxa"/>
        <w:tblLook w:val="04A0" w:firstRow="1" w:lastRow="0" w:firstColumn="1" w:lastColumn="0" w:noHBand="0" w:noVBand="1"/>
      </w:tblPr>
      <w:tblGrid>
        <w:gridCol w:w="4535"/>
      </w:tblGrid>
      <w:tr w:rsidR="00AE5CAC" w14:paraId="345C76DB" w14:textId="77777777">
        <w:tc>
          <w:tcPr>
            <w:tcW w:w="0" w:type="auto"/>
            <w:shd w:val="clear" w:color="auto" w:fill="000000"/>
            <w:tcMar>
              <w:top w:w="150" w:type="dxa"/>
              <w:bottom w:w="150" w:type="dxa"/>
            </w:tcMar>
            <w:vAlign w:val="center"/>
          </w:tcPr>
          <w:p w14:paraId="1E8A228E" w14:textId="77777777" w:rsidR="00AE5CAC" w:rsidRDefault="005E147B">
            <w:pPr>
              <w:jc w:val="center"/>
            </w:pPr>
            <w:r>
              <w:rPr>
                <w:rFonts w:ascii="Arial" w:hAnsi="Arial" w:cs="Arial"/>
                <w:b/>
                <w:bCs/>
                <w:color w:val="FFFFFF"/>
                <w:position w:val="-2"/>
                <w:sz w:val="18"/>
                <w:szCs w:val="18"/>
                <w:shd w:val="clear" w:color="auto" w:fill="000000"/>
              </w:rPr>
              <w:t>Zavarovanje za dobro izvedbo</w:t>
            </w:r>
          </w:p>
        </w:tc>
      </w:tr>
    </w:tbl>
    <w:p w14:paraId="5A487E28" w14:textId="77777777" w:rsidR="00AE5CAC" w:rsidRDefault="005E147B">
      <w:pPr>
        <w:spacing w:before="225" w:after="225" w:line="240" w:lineRule="auto"/>
        <w:jc w:val="both"/>
      </w:pPr>
      <w:r>
        <w:rPr>
          <w:rFonts w:ascii="Arial" w:hAnsi="Arial" w:cs="Arial"/>
          <w:color w:val="000000"/>
          <w:sz w:val="18"/>
          <w:szCs w:val="18"/>
        </w:rPr>
        <w:t>Instrument zavarovanja: bančna garancija / kavcijsko zavarovanje</w:t>
      </w:r>
    </w:p>
    <w:p w14:paraId="2A1CB321" w14:textId="77777777" w:rsidR="00AE5CAC" w:rsidRDefault="005E147B">
      <w:pPr>
        <w:spacing w:before="225" w:after="225" w:line="240" w:lineRule="auto"/>
        <w:jc w:val="both"/>
      </w:pPr>
      <w:r>
        <w:rPr>
          <w:rFonts w:ascii="Arial" w:hAnsi="Arial" w:cs="Arial"/>
          <w:color w:val="000000"/>
          <w:sz w:val="18"/>
          <w:szCs w:val="18"/>
        </w:rPr>
        <w:t>Višina zavarovanja: najmanj 10,00 % pogodbene vrednosti z DDV</w:t>
      </w:r>
    </w:p>
    <w:p w14:paraId="2A10B05D" w14:textId="77777777" w:rsidR="00AE5CAC" w:rsidRDefault="005E147B">
      <w:pPr>
        <w:spacing w:before="225" w:after="225" w:line="240" w:lineRule="auto"/>
        <w:jc w:val="both"/>
      </w:pPr>
      <w:r>
        <w:rPr>
          <w:rFonts w:ascii="Arial" w:hAnsi="Arial" w:cs="Arial"/>
          <w:color w:val="000000"/>
          <w:sz w:val="18"/>
          <w:szCs w:val="18"/>
        </w:rPr>
        <w:t>Čas veljavnosti: najmanj 30 dni od roka za izvedbo del</w:t>
      </w:r>
    </w:p>
    <w:p w14:paraId="5D4A9C2D" w14:textId="77777777" w:rsidR="00AE5CAC" w:rsidRDefault="005E147B">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AE5CAC" w14:paraId="14D2DC79" w14:textId="77777777">
        <w:tc>
          <w:tcPr>
            <w:tcW w:w="0" w:type="auto"/>
            <w:shd w:val="clear" w:color="auto" w:fill="000000"/>
            <w:tcMar>
              <w:top w:w="150" w:type="dxa"/>
              <w:bottom w:w="150" w:type="dxa"/>
            </w:tcMar>
            <w:vAlign w:val="center"/>
          </w:tcPr>
          <w:p w14:paraId="125653A0" w14:textId="77777777" w:rsidR="00AE5CAC" w:rsidRDefault="005E147B">
            <w:pPr>
              <w:jc w:val="center"/>
            </w:pPr>
            <w:r>
              <w:rPr>
                <w:rFonts w:ascii="Arial" w:hAnsi="Arial" w:cs="Arial"/>
                <w:b/>
                <w:bCs/>
                <w:color w:val="FFFFFF"/>
                <w:position w:val="-2"/>
                <w:sz w:val="18"/>
                <w:szCs w:val="18"/>
                <w:shd w:val="clear" w:color="auto" w:fill="000000"/>
              </w:rPr>
              <w:t>Zavarovanje za odpravo napak</w:t>
            </w:r>
          </w:p>
        </w:tc>
      </w:tr>
    </w:tbl>
    <w:p w14:paraId="7860BC09" w14:textId="77777777" w:rsidR="00AE5CAC" w:rsidRDefault="005E147B">
      <w:pPr>
        <w:spacing w:before="225" w:after="225" w:line="240" w:lineRule="auto"/>
        <w:jc w:val="both"/>
      </w:pPr>
      <w:r>
        <w:rPr>
          <w:rFonts w:ascii="Arial" w:hAnsi="Arial" w:cs="Arial"/>
          <w:color w:val="000000"/>
          <w:sz w:val="18"/>
          <w:szCs w:val="18"/>
        </w:rPr>
        <w:t>Instrument zavarovanja: bančna garancija / kavcijsko zavarovanje</w:t>
      </w:r>
    </w:p>
    <w:p w14:paraId="321A9A4F" w14:textId="77777777" w:rsidR="00AE5CAC" w:rsidRDefault="005E147B">
      <w:pPr>
        <w:spacing w:before="225" w:after="225" w:line="240" w:lineRule="auto"/>
        <w:jc w:val="both"/>
      </w:pPr>
      <w:r>
        <w:rPr>
          <w:rFonts w:ascii="Arial" w:hAnsi="Arial" w:cs="Arial"/>
          <w:color w:val="000000"/>
          <w:sz w:val="18"/>
          <w:szCs w:val="18"/>
        </w:rPr>
        <w:t>Višina zavarovanja: najmanj 5,00 % pogodbene vrednosti z DDV</w:t>
      </w:r>
    </w:p>
    <w:p w14:paraId="419E980C" w14:textId="77777777" w:rsidR="00AE5CAC" w:rsidRDefault="005E147B">
      <w:pPr>
        <w:spacing w:before="225" w:after="225" w:line="240" w:lineRule="auto"/>
        <w:jc w:val="both"/>
      </w:pPr>
      <w:r>
        <w:rPr>
          <w:rFonts w:ascii="Arial" w:hAnsi="Arial" w:cs="Arial"/>
          <w:color w:val="000000"/>
          <w:sz w:val="18"/>
          <w:szCs w:val="18"/>
        </w:rPr>
        <w:t>Čas veljavnosti: Najmanj 30 dni po izteku garancijskih rokov skladno s pogodbo</w:t>
      </w:r>
    </w:p>
    <w:p w14:paraId="7C3BEBE8" w14:textId="77777777" w:rsidR="00AE5CAC" w:rsidRDefault="005E147B">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21D62489" w14:textId="77777777" w:rsidR="00AE5CAC" w:rsidRDefault="00AE5CAC">
      <w:pPr>
        <w:sectPr w:rsidR="00AE5CAC" w:rsidSect="00D931BF">
          <w:pgSz w:w="11906" w:h="16838"/>
          <w:pgMar w:top="1418" w:right="1418" w:bottom="1418" w:left="1418" w:header="567" w:footer="680" w:gutter="0"/>
          <w:cols w:space="708"/>
          <w:docGrid w:linePitch="360"/>
        </w:sectPr>
      </w:pPr>
    </w:p>
    <w:p w14:paraId="2F445BFC" w14:textId="77777777" w:rsidR="005E147B" w:rsidRPr="00A207D9" w:rsidRDefault="005E147B" w:rsidP="005E147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t>Tehnične specifikacije</w:t>
      </w:r>
    </w:p>
    <w:p w14:paraId="6C899F92" w14:textId="77777777" w:rsidR="005E147B" w:rsidRDefault="005E147B" w:rsidP="005E147B">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AE5CAC" w14:paraId="16064261"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6BB99C0" w14:textId="77777777" w:rsidR="00AE5CAC" w:rsidRDefault="005E147B">
            <w:r>
              <w:rPr>
                <w:rFonts w:ascii="Arial" w:hAnsi="Arial" w:cs="Arial"/>
                <w:b/>
                <w:bCs/>
                <w:color w:val="000000"/>
                <w:position w:val="-2"/>
                <w:sz w:val="18"/>
                <w:szCs w:val="18"/>
                <w:shd w:val="clear" w:color="auto" w:fill="FFFFFF"/>
              </w:rPr>
              <w:t>Splošne specifikacije</w:t>
            </w:r>
          </w:p>
        </w:tc>
      </w:tr>
    </w:tbl>
    <w:p w14:paraId="092D3ECF" w14:textId="77777777" w:rsidR="00AE5CAC" w:rsidRDefault="005E147B">
      <w:pPr>
        <w:spacing w:before="225" w:after="225" w:line="240" w:lineRule="auto"/>
        <w:jc w:val="both"/>
      </w:pPr>
      <w:r>
        <w:rPr>
          <w:rFonts w:ascii="Arial" w:hAnsi="Arial" w:cs="Arial"/>
          <w:color w:val="000000"/>
          <w:sz w:val="18"/>
          <w:szCs w:val="18"/>
        </w:rPr>
        <w:t>Predmet javnega razpisa je dobava gasilskega vozila GVGP-2, s pogonom 4x4, v skladu s Tipizacijo gasilskih vozil GZS za potrebe PGD Bistrica pri Tržiču.</w:t>
      </w:r>
    </w:p>
    <w:tbl>
      <w:tblPr>
        <w:tblStyle w:val="NormalTablePHPDOCX"/>
        <w:tblW w:w="2500" w:type="pct"/>
        <w:tblInd w:w="108" w:type="dxa"/>
        <w:tblLook w:val="04A0" w:firstRow="1" w:lastRow="0" w:firstColumn="1" w:lastColumn="0" w:noHBand="0" w:noVBand="1"/>
      </w:tblPr>
      <w:tblGrid>
        <w:gridCol w:w="4529"/>
      </w:tblGrid>
      <w:tr w:rsidR="00AE5CAC" w14:paraId="56F749BF"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7CF4E30" w14:textId="77777777" w:rsidR="00AE5CAC" w:rsidRDefault="005E147B">
            <w:r>
              <w:rPr>
                <w:rFonts w:ascii="Arial" w:hAnsi="Arial" w:cs="Arial"/>
                <w:b/>
                <w:bCs/>
                <w:color w:val="000000"/>
                <w:position w:val="-2"/>
                <w:sz w:val="18"/>
                <w:szCs w:val="18"/>
                <w:shd w:val="clear" w:color="auto" w:fill="FFFFFF"/>
              </w:rPr>
              <w:t>Opis predmeta/postavke 1: Pogoji in tehnične zahteve</w:t>
            </w:r>
          </w:p>
        </w:tc>
      </w:tr>
    </w:tbl>
    <w:p w14:paraId="67D51B12" w14:textId="77777777" w:rsidR="00AE5CAC" w:rsidRDefault="005E147B">
      <w:pPr>
        <w:spacing w:before="225" w:after="225" w:line="240" w:lineRule="auto"/>
        <w:jc w:val="both"/>
      </w:pPr>
      <w:r>
        <w:rPr>
          <w:rFonts w:ascii="Arial" w:hAnsi="Arial" w:cs="Arial"/>
          <w:color w:val="000000"/>
          <w:sz w:val="18"/>
          <w:szCs w:val="18"/>
        </w:rPr>
        <w:t>Predmet dobave je večje gasilsko vozilo za gašenje gozdnih požarov (GVGP-2) s štirikolesnim pogonom (4x4), z vgrajeno VT črpalko (visoki tlak). Vozilo mora imeti kratko kabino za posadko 1+2 ter rezervoar vode, 3x napravo za hitri napad in prostore za gasilsko tehnično opremo. Ker bo vozilo premagovalo tudi zahtevnejše terene v slabših vremenskih razmerah, mora biti vozilo vključno z nameščenimi pnevmatikami, temu primerno. Vozilo se bo uporabljalo za  prevoz moštva na požarišče ter gašenje. </w:t>
      </w:r>
    </w:p>
    <w:p w14:paraId="757C76F3" w14:textId="77777777" w:rsidR="00AE5CAC" w:rsidRDefault="005E147B">
      <w:pPr>
        <w:spacing w:before="225" w:after="225" w:line="240" w:lineRule="auto"/>
        <w:jc w:val="both"/>
      </w:pPr>
      <w:r>
        <w:rPr>
          <w:rFonts w:ascii="Arial" w:hAnsi="Arial" w:cs="Arial"/>
          <w:color w:val="000000"/>
          <w:sz w:val="18"/>
          <w:szCs w:val="18"/>
        </w:rPr>
        <w:t>Ponudnik ponudi v svoji ponudbi tudi gasilsko reševalno opremo, ki je navedena ločeno v priloženem seznamu.</w:t>
      </w:r>
    </w:p>
    <w:tbl>
      <w:tblPr>
        <w:tblStyle w:val="NormalTablePHPDOCX"/>
        <w:tblW w:w="2500" w:type="pct"/>
        <w:tblInd w:w="108" w:type="dxa"/>
        <w:tblLook w:val="04A0" w:firstRow="1" w:lastRow="0" w:firstColumn="1" w:lastColumn="0" w:noHBand="0" w:noVBand="1"/>
      </w:tblPr>
      <w:tblGrid>
        <w:gridCol w:w="4529"/>
      </w:tblGrid>
      <w:tr w:rsidR="00AE5CAC" w14:paraId="7B8620F2"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42EC3A52" w14:textId="77777777" w:rsidR="00AE5CAC" w:rsidRDefault="005E147B">
            <w:r>
              <w:rPr>
                <w:rFonts w:ascii="Arial" w:hAnsi="Arial" w:cs="Arial"/>
                <w:b/>
                <w:bCs/>
                <w:color w:val="000000"/>
                <w:position w:val="-2"/>
                <w:sz w:val="18"/>
                <w:szCs w:val="18"/>
                <w:shd w:val="clear" w:color="auto" w:fill="FFFFFF"/>
              </w:rPr>
              <w:t>Opis predmeta/postavke 2: Gasilsko vozilo - podvozje</w:t>
            </w:r>
          </w:p>
        </w:tc>
      </w:tr>
    </w:tbl>
    <w:p w14:paraId="63AAD6DA" w14:textId="77777777" w:rsidR="00AE5CAC" w:rsidRDefault="005E147B">
      <w:pPr>
        <w:spacing w:before="225" w:after="225" w:line="240" w:lineRule="auto"/>
        <w:jc w:val="both"/>
      </w:pPr>
      <w:r>
        <w:rPr>
          <w:rFonts w:ascii="Arial" w:hAnsi="Arial" w:cs="Arial"/>
          <w:color w:val="000000"/>
          <w:sz w:val="18"/>
          <w:szCs w:val="18"/>
        </w:rPr>
        <w:t>Osnovne tehnične zahteve za šasijo (v skladu z zahtevami tipizacije GZS za GVGP-2 in glede na območje in pogoje delovanja našega društva):</w:t>
      </w:r>
    </w:p>
    <w:p w14:paraId="2C015B9D" w14:textId="77777777" w:rsidR="00AE5CAC" w:rsidRDefault="005E147B">
      <w:pPr>
        <w:spacing w:before="225" w:after="225" w:line="240" w:lineRule="auto"/>
        <w:jc w:val="both"/>
      </w:pPr>
      <w:r>
        <w:rPr>
          <w:rFonts w:ascii="Arial" w:hAnsi="Arial" w:cs="Arial"/>
          <w:b/>
          <w:bCs/>
          <w:color w:val="000000"/>
          <w:sz w:val="18"/>
          <w:szCs w:val="18"/>
        </w:rPr>
        <w:br/>
        <w:t>Osnovne tehnične zahteve</w:t>
      </w:r>
    </w:p>
    <w:tbl>
      <w:tblPr>
        <w:tblStyle w:val="NormalTablePHPDOCX"/>
        <w:tblW w:w="0" w:type="auto"/>
        <w:tblInd w:w="108" w:type="dxa"/>
        <w:tblLook w:val="04A0" w:firstRow="1" w:lastRow="0" w:firstColumn="1" w:lastColumn="0" w:noHBand="0" w:noVBand="1"/>
      </w:tblPr>
      <w:tblGrid>
        <w:gridCol w:w="8962"/>
      </w:tblGrid>
      <w:tr w:rsidR="00AE5CAC" w14:paraId="31E6996F" w14:textId="77777777">
        <w:tc>
          <w:tcPr>
            <w:tcW w:w="0" w:type="auto"/>
            <w:tcMar>
              <w:top w:w="0" w:type="auto"/>
              <w:bottom w:w="0" w:type="auto"/>
            </w:tcMar>
          </w:tcPr>
          <w:p w14:paraId="4B245786"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Skupna dovoljena masa do 5500 kg</w:t>
            </w:r>
          </w:p>
          <w:p w14:paraId="4C3E8014"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Pogon 4x4</w:t>
            </w:r>
          </w:p>
          <w:p w14:paraId="14C45549"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Motor EURO 6</w:t>
            </w:r>
          </w:p>
          <w:p w14:paraId="4B089913"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Motor: 4 valjni turbo-dizel </w:t>
            </w:r>
          </w:p>
          <w:p w14:paraId="23E559A7"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Moč motorja min. 125 kW, 170 KM</w:t>
            </w:r>
          </w:p>
          <w:p w14:paraId="30AD16CA"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Odgon za VT črpalko</w:t>
            </w:r>
          </w:p>
          <w:p w14:paraId="7B5002EB"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Menjalnik : 6-st. ročni + razdelilno gonilo 24 prestav 12 za mešane poti in 12 za brezpotja (6x2+6x2) Ter štiri vzvratne prestave</w:t>
            </w:r>
          </w:p>
          <w:p w14:paraId="478CF2C6"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Sredinska zapora diferenciala</w:t>
            </w:r>
          </w:p>
          <w:p w14:paraId="054A6415"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Zapora diferenciala na prednji osi</w:t>
            </w:r>
          </w:p>
          <w:p w14:paraId="11EE3E6B"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Zapora diferenciala na zadnji osi</w:t>
            </w:r>
          </w:p>
          <w:p w14:paraId="7BDD389A"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Merilec vrtljajev</w:t>
            </w:r>
          </w:p>
          <w:p w14:paraId="70D172D0"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Brez tahografa</w:t>
            </w:r>
          </w:p>
          <w:p w14:paraId="2E2E93F8"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Brez omejevalca hitrosti</w:t>
            </w:r>
          </w:p>
          <w:p w14:paraId="4BEF550E"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Blokada motorja proti kraji vozila</w:t>
            </w:r>
          </w:p>
          <w:p w14:paraId="379ECA43"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Barva kabine rdeča RAL 3000</w:t>
            </w:r>
          </w:p>
          <w:p w14:paraId="61C22D73"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Odbijač bele barve RAL 9010</w:t>
            </w:r>
          </w:p>
          <w:p w14:paraId="71568F0F"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Medosna razdalja min. 3000 mm, max. 3100 mm</w:t>
            </w:r>
          </w:p>
          <w:p w14:paraId="20BB1D13"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Višina praznega vozila brez luči na kabini max. 2650 mm</w:t>
            </w:r>
          </w:p>
          <w:p w14:paraId="455727A9"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Enojna originalna kabina s sedeži 1+2</w:t>
            </w:r>
          </w:p>
          <w:p w14:paraId="3B995C5B"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Leto izdelave šasije min.2015</w:t>
            </w:r>
          </w:p>
          <w:p w14:paraId="0578E05C"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Servohidravlično krmilo</w:t>
            </w:r>
          </w:p>
          <w:p w14:paraId="0943DFF9"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Zavorni sistem ABS - izklopljiv</w:t>
            </w:r>
          </w:p>
          <w:p w14:paraId="0BF40FED"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Sistem za stabilizacijo vozila – ESP - izklopljiv</w:t>
            </w:r>
          </w:p>
          <w:p w14:paraId="2D13C0FA"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Sistem proti zdrsu – ASR - izklopljiv</w:t>
            </w:r>
          </w:p>
          <w:p w14:paraId="69DF1467"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Voznikov sedež 3-smerno nastavljiv, ledvena opora, blago, naslonjalo za roko</w:t>
            </w:r>
          </w:p>
          <w:p w14:paraId="2E1EAE9A"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Centralno zaklepanje z daljinskim upravljanjem</w:t>
            </w:r>
          </w:p>
          <w:p w14:paraId="6A1D1519"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Električna stekla</w:t>
            </w:r>
          </w:p>
          <w:p w14:paraId="78BF4109"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Avtoradio CD/USB</w:t>
            </w:r>
          </w:p>
          <w:p w14:paraId="5C2EF81E"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2 zvočnika </w:t>
            </w:r>
          </w:p>
          <w:p w14:paraId="10F18EDD"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Odlagalna polica nad vetrobranskim steklom</w:t>
            </w:r>
          </w:p>
          <w:p w14:paraId="1E026058"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Priklop za vleko vozila spredaj in zadaj</w:t>
            </w:r>
          </w:p>
          <w:p w14:paraId="5C36E250"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Pnevmatike 255/100 R16 OFF R</w:t>
            </w:r>
          </w:p>
          <w:p w14:paraId="409508CE"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Enojna kolesa zadaj</w:t>
            </w:r>
          </w:p>
          <w:p w14:paraId="307F9656"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Ojačan alternator min. 12V/130A</w:t>
            </w:r>
          </w:p>
          <w:p w14:paraId="29B7305E"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Močnejša baterija min 100Ah</w:t>
            </w:r>
          </w:p>
          <w:p w14:paraId="73C758CB"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Zvočni signal vzvratne vožnje</w:t>
            </w:r>
          </w:p>
          <w:p w14:paraId="41A64AFF"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Vzvratna ogledala, električno vodljiva in ogrevana - kratek nosilec</w:t>
            </w:r>
          </w:p>
          <w:p w14:paraId="2397FE2B"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Ogledalo nad sovoznikovimi vrati za pogled na prvo desno kolo</w:t>
            </w:r>
          </w:p>
          <w:p w14:paraId="18FE6FD2"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Gabaritne  luči</w:t>
            </w:r>
          </w:p>
          <w:p w14:paraId="7414879A"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Odlagalni prostor za opremo pod sovoznikovim sedežem</w:t>
            </w:r>
          </w:p>
          <w:p w14:paraId="52A3279D"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Zavesice spredaj</w:t>
            </w:r>
          </w:p>
          <w:p w14:paraId="583397DD"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Brez strešnega okna</w:t>
            </w:r>
          </w:p>
          <w:p w14:paraId="4E55CD5B"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Gumijasti predpražniki v kabini</w:t>
            </w:r>
          </w:p>
          <w:p w14:paraId="4CB3EE41"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Rezervno kolo z nosilcem in ustrezno dvigalko</w:t>
            </w:r>
          </w:p>
          <w:p w14:paraId="2DC8176B"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Zadnji odbijač z lučmi</w:t>
            </w:r>
          </w:p>
          <w:p w14:paraId="70373B9C"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Oprema po CPP</w:t>
            </w:r>
          </w:p>
          <w:p w14:paraId="11F6C46A"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Obvezna dodatna oprema (prva pomoč, trikotnik, rezervne žarnice, gasilni aparat)</w:t>
            </w:r>
          </w:p>
          <w:p w14:paraId="42D9C9FC"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Klimatska naprava, ročna regulacija</w:t>
            </w:r>
          </w:p>
          <w:p w14:paraId="38269A38"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Tempomat</w:t>
            </w:r>
          </w:p>
          <w:p w14:paraId="3BF72FBC"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Klinaste podložke 2 kom (zagozde za pod kolesa)</w:t>
            </w:r>
          </w:p>
          <w:p w14:paraId="14EF0D86" w14:textId="77777777" w:rsidR="00AE5CAC" w:rsidRDefault="005E147B" w:rsidP="00DA45D0">
            <w:pPr>
              <w:numPr>
                <w:ilvl w:val="0"/>
                <w:numId w:val="20"/>
              </w:numPr>
              <w:rPr>
                <w:rFonts w:ascii="Arial" w:hAnsi="Arial" w:cs="Arial"/>
                <w:color w:val="000000"/>
                <w:sz w:val="18"/>
                <w:szCs w:val="18"/>
              </w:rPr>
            </w:pPr>
            <w:r>
              <w:rPr>
                <w:rFonts w:ascii="Arial" w:hAnsi="Arial" w:cs="Arial"/>
                <w:color w:val="000000"/>
                <w:sz w:val="18"/>
                <w:szCs w:val="18"/>
              </w:rPr>
              <w:t>Garancija min. 24 mesecev</w:t>
            </w:r>
          </w:p>
        </w:tc>
      </w:tr>
    </w:tbl>
    <w:p w14:paraId="7699034C" w14:textId="77777777" w:rsidR="00AE5CAC" w:rsidRDefault="005E147B">
      <w:pPr>
        <w:spacing w:before="225" w:after="225" w:line="240" w:lineRule="auto"/>
        <w:jc w:val="both"/>
      </w:pPr>
      <w:r>
        <w:rPr>
          <w:rFonts w:ascii="Arial" w:hAnsi="Arial" w:cs="Arial"/>
          <w:b/>
          <w:bCs/>
          <w:color w:val="000000"/>
          <w:sz w:val="18"/>
          <w:szCs w:val="18"/>
        </w:rPr>
        <w:t>Za veljavnost ponudbe je potrebno pri prijavi na razpis predložiti predhodno mnenje komisije pri GZS o ustreznosti podvozja. </w:t>
      </w:r>
    </w:p>
    <w:tbl>
      <w:tblPr>
        <w:tblStyle w:val="NormalTablePHPDOCX"/>
        <w:tblW w:w="2500" w:type="pct"/>
        <w:tblInd w:w="108" w:type="dxa"/>
        <w:tblLook w:val="04A0" w:firstRow="1" w:lastRow="0" w:firstColumn="1" w:lastColumn="0" w:noHBand="0" w:noVBand="1"/>
      </w:tblPr>
      <w:tblGrid>
        <w:gridCol w:w="4529"/>
      </w:tblGrid>
      <w:tr w:rsidR="00AE5CAC" w14:paraId="65228327"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72081DA" w14:textId="77777777" w:rsidR="00AE5CAC" w:rsidRDefault="005E147B">
            <w:r>
              <w:rPr>
                <w:rFonts w:ascii="Arial" w:hAnsi="Arial" w:cs="Arial"/>
                <w:b/>
                <w:bCs/>
                <w:color w:val="000000"/>
                <w:position w:val="-2"/>
                <w:sz w:val="18"/>
                <w:szCs w:val="18"/>
                <w:shd w:val="clear" w:color="auto" w:fill="FFFFFF"/>
              </w:rPr>
              <w:t>Opis predmeta/postavke 3: Nadgradnja vozila GVGP-2</w:t>
            </w:r>
          </w:p>
        </w:tc>
      </w:tr>
    </w:tbl>
    <w:p w14:paraId="780E4BC7" w14:textId="77777777" w:rsidR="00AE5CAC" w:rsidRDefault="005E147B">
      <w:pPr>
        <w:spacing w:before="225" w:after="225" w:line="240" w:lineRule="auto"/>
        <w:jc w:val="both"/>
      </w:pPr>
      <w:r>
        <w:rPr>
          <w:rFonts w:ascii="Arial" w:hAnsi="Arial" w:cs="Arial"/>
          <w:color w:val="000000"/>
          <w:sz w:val="18"/>
          <w:szCs w:val="18"/>
        </w:rPr>
        <w:t>Nadgradnja mora biti izdelana po standardih in skladno s tipizacijo Gasilske zveze Slovenije za gasilsko vozilo tipa GVGP-2 ter dodatnimi zahtevami naročnika. Izdelana mora biti iz kakovostnih nerjavečih materialov ALUMINIJ in UMETNA MASA, ostale izvedbe niso sprejemljive!</w:t>
      </w:r>
    </w:p>
    <w:p w14:paraId="577DFE9D" w14:textId="77777777" w:rsidR="00AE5CAC" w:rsidRDefault="005E147B">
      <w:pPr>
        <w:spacing w:before="225" w:after="225" w:line="240" w:lineRule="auto"/>
        <w:jc w:val="both"/>
      </w:pPr>
      <w:r>
        <w:rPr>
          <w:rFonts w:ascii="Arial" w:hAnsi="Arial" w:cs="Arial"/>
          <w:b/>
          <w:bCs/>
          <w:color w:val="000000"/>
          <w:sz w:val="18"/>
          <w:szCs w:val="18"/>
        </w:rPr>
        <w:t>POTNIŠKI PROSTOR:</w:t>
      </w:r>
    </w:p>
    <w:tbl>
      <w:tblPr>
        <w:tblStyle w:val="NormalTablePHPDOCX"/>
        <w:tblW w:w="0" w:type="auto"/>
        <w:tblInd w:w="108" w:type="dxa"/>
        <w:tblLook w:val="04A0" w:firstRow="1" w:lastRow="0" w:firstColumn="1" w:lastColumn="0" w:noHBand="0" w:noVBand="1"/>
      </w:tblPr>
      <w:tblGrid>
        <w:gridCol w:w="8962"/>
      </w:tblGrid>
      <w:tr w:rsidR="00AE5CAC" w14:paraId="33C4E5AF" w14:textId="77777777">
        <w:tc>
          <w:tcPr>
            <w:tcW w:w="0" w:type="auto"/>
            <w:tcMar>
              <w:top w:w="0" w:type="auto"/>
              <w:bottom w:w="0" w:type="auto"/>
            </w:tcMar>
          </w:tcPr>
          <w:p w14:paraId="179DA77A" w14:textId="77777777" w:rsidR="00AE5CAC" w:rsidRDefault="005E147B" w:rsidP="00DA45D0">
            <w:pPr>
              <w:numPr>
                <w:ilvl w:val="0"/>
                <w:numId w:val="21"/>
              </w:numPr>
              <w:rPr>
                <w:rFonts w:ascii="Arial" w:hAnsi="Arial" w:cs="Arial"/>
                <w:color w:val="000000"/>
                <w:sz w:val="18"/>
                <w:szCs w:val="18"/>
              </w:rPr>
            </w:pPr>
            <w:r>
              <w:rPr>
                <w:rFonts w:ascii="Arial" w:hAnsi="Arial" w:cs="Arial"/>
                <w:color w:val="000000"/>
                <w:sz w:val="18"/>
                <w:szCs w:val="18"/>
              </w:rPr>
              <w:t>Dobavi in vgradi se mobilna radijska postaja MOTOROLA GM-360 ali enakovredna, z anteno in originalnim vgradnim nosilcem.</w:t>
            </w:r>
          </w:p>
          <w:p w14:paraId="162EB004" w14:textId="77777777" w:rsidR="00AE5CAC" w:rsidRDefault="005E147B" w:rsidP="00DA45D0">
            <w:pPr>
              <w:numPr>
                <w:ilvl w:val="0"/>
                <w:numId w:val="21"/>
              </w:numPr>
              <w:rPr>
                <w:rFonts w:ascii="Arial" w:hAnsi="Arial" w:cs="Arial"/>
                <w:color w:val="000000"/>
                <w:sz w:val="18"/>
                <w:szCs w:val="18"/>
              </w:rPr>
            </w:pPr>
            <w:r>
              <w:rPr>
                <w:rFonts w:ascii="Arial" w:hAnsi="Arial" w:cs="Arial"/>
                <w:color w:val="000000"/>
                <w:sz w:val="18"/>
                <w:szCs w:val="18"/>
              </w:rPr>
              <w:t>Namesti se držala za 3 ročne svetilke.</w:t>
            </w:r>
          </w:p>
          <w:p w14:paraId="182341E0" w14:textId="77777777" w:rsidR="00AE5CAC" w:rsidRDefault="005E147B" w:rsidP="00DA45D0">
            <w:pPr>
              <w:numPr>
                <w:ilvl w:val="0"/>
                <w:numId w:val="21"/>
              </w:numPr>
              <w:rPr>
                <w:rFonts w:ascii="Arial" w:hAnsi="Arial" w:cs="Arial"/>
                <w:color w:val="000000"/>
                <w:sz w:val="18"/>
                <w:szCs w:val="18"/>
              </w:rPr>
            </w:pPr>
            <w:r>
              <w:rPr>
                <w:rFonts w:ascii="Arial" w:hAnsi="Arial" w:cs="Arial"/>
                <w:color w:val="000000"/>
                <w:sz w:val="18"/>
                <w:szCs w:val="18"/>
              </w:rPr>
              <w:t>Namesti se držala za 3 ročne radijske postaje in rezervne baterije.</w:t>
            </w:r>
          </w:p>
          <w:p w14:paraId="1BA2FF9A" w14:textId="77777777" w:rsidR="00AE5CAC" w:rsidRDefault="005E147B" w:rsidP="00DA45D0">
            <w:pPr>
              <w:numPr>
                <w:ilvl w:val="0"/>
                <w:numId w:val="21"/>
              </w:numPr>
              <w:rPr>
                <w:rFonts w:ascii="Arial" w:hAnsi="Arial" w:cs="Arial"/>
                <w:color w:val="000000"/>
                <w:sz w:val="18"/>
                <w:szCs w:val="18"/>
              </w:rPr>
            </w:pPr>
            <w:r>
              <w:rPr>
                <w:rFonts w:ascii="Arial" w:hAnsi="Arial" w:cs="Arial"/>
                <w:color w:val="000000"/>
                <w:sz w:val="18"/>
                <w:szCs w:val="18"/>
              </w:rPr>
              <w:t>Vgradi se upravljalna konzola za upravljanje z svetlobno in zvočno signalizacijo ter tudi lužmi za razsvetljavo okolice. Na njej mora biti grafika, ki prikazuje elemente, ki so trenutno v uporabi( odprte rolete, dvignjen stolp, vklopljene modre luči,…). Ob prestavitvi v vzvratno prestavo se na zaslonu pokaže slika kamere za vzvratno vožnjo.</w:t>
            </w:r>
          </w:p>
          <w:p w14:paraId="57346686" w14:textId="77777777" w:rsidR="00AE5CAC" w:rsidRDefault="005E147B" w:rsidP="00DA45D0">
            <w:pPr>
              <w:numPr>
                <w:ilvl w:val="0"/>
                <w:numId w:val="21"/>
              </w:numPr>
              <w:rPr>
                <w:rFonts w:ascii="Arial" w:hAnsi="Arial" w:cs="Arial"/>
                <w:color w:val="000000"/>
                <w:sz w:val="18"/>
                <w:szCs w:val="18"/>
              </w:rPr>
            </w:pPr>
            <w:r>
              <w:rPr>
                <w:rFonts w:ascii="Arial" w:hAnsi="Arial" w:cs="Arial"/>
                <w:color w:val="000000"/>
                <w:sz w:val="18"/>
                <w:szCs w:val="18"/>
              </w:rPr>
              <w:t>Na streho kabine se vgradi integrirana svetlobna signalizacija v povišano masko strehe kabine (povišan del je bele barve). Svetlobna signalizacija mora biti v LED tehnologiji. Zvočnik za sireno mora biti 200W in se vgradi v masko vozila. Zvočna signalizaciji mora omogočati več različnih opozorilnih tonov ter tudi govor.</w:t>
            </w:r>
          </w:p>
          <w:p w14:paraId="104E09A2" w14:textId="77777777" w:rsidR="00AE5CAC" w:rsidRDefault="005E147B" w:rsidP="00DA45D0">
            <w:pPr>
              <w:numPr>
                <w:ilvl w:val="0"/>
                <w:numId w:val="21"/>
              </w:numPr>
              <w:rPr>
                <w:rFonts w:ascii="Arial" w:hAnsi="Arial" w:cs="Arial"/>
                <w:color w:val="000000"/>
                <w:sz w:val="18"/>
                <w:szCs w:val="18"/>
              </w:rPr>
            </w:pPr>
            <w:r>
              <w:rPr>
                <w:rFonts w:ascii="Arial" w:hAnsi="Arial" w:cs="Arial"/>
                <w:color w:val="000000"/>
                <w:sz w:val="18"/>
                <w:szCs w:val="18"/>
              </w:rPr>
              <w:t>Sistem za upravljanje z modrimi lučmi in zvočnimi opozorili mora biti vgrajen tako, da voznik lahko enostavno upravlja s signalizacijo.</w:t>
            </w:r>
          </w:p>
          <w:p w14:paraId="1CD4555C" w14:textId="77777777" w:rsidR="00AE5CAC" w:rsidRDefault="005E147B" w:rsidP="00DA45D0">
            <w:pPr>
              <w:numPr>
                <w:ilvl w:val="0"/>
                <w:numId w:val="21"/>
              </w:numPr>
              <w:rPr>
                <w:rFonts w:ascii="Arial" w:hAnsi="Arial" w:cs="Arial"/>
                <w:color w:val="000000"/>
                <w:sz w:val="18"/>
                <w:szCs w:val="18"/>
              </w:rPr>
            </w:pPr>
            <w:r>
              <w:rPr>
                <w:rFonts w:ascii="Arial" w:hAnsi="Arial" w:cs="Arial"/>
                <w:color w:val="000000"/>
                <w:sz w:val="18"/>
                <w:szCs w:val="18"/>
              </w:rPr>
              <w:t>Na sprednji strani vozila naj bodo v masko vgrajene štiri modre bliskavice – LED.</w:t>
            </w:r>
          </w:p>
          <w:p w14:paraId="18DB652B" w14:textId="77777777" w:rsidR="00AE5CAC" w:rsidRDefault="005E147B" w:rsidP="00DA45D0">
            <w:pPr>
              <w:numPr>
                <w:ilvl w:val="0"/>
                <w:numId w:val="21"/>
              </w:numPr>
              <w:rPr>
                <w:rFonts w:ascii="Arial" w:hAnsi="Arial" w:cs="Arial"/>
                <w:color w:val="000000"/>
                <w:sz w:val="18"/>
                <w:szCs w:val="18"/>
              </w:rPr>
            </w:pPr>
            <w:r>
              <w:rPr>
                <w:rFonts w:ascii="Arial" w:hAnsi="Arial" w:cs="Arial"/>
                <w:color w:val="000000"/>
                <w:sz w:val="18"/>
                <w:szCs w:val="18"/>
              </w:rPr>
              <w:t>Na vzvratna ogledala se namesti bele LED luči, ki se vklopijo ob prestavitvi v vzvratno prestavo ali stikalom na armaturni plošči.</w:t>
            </w:r>
          </w:p>
        </w:tc>
      </w:tr>
    </w:tbl>
    <w:p w14:paraId="23AC33DB" w14:textId="77777777" w:rsidR="00AE5CAC" w:rsidRDefault="00AE5CAC">
      <w:pPr>
        <w:spacing w:before="225" w:after="225" w:line="240" w:lineRule="auto"/>
        <w:ind w:left="360"/>
        <w:jc w:val="both"/>
      </w:pPr>
    </w:p>
    <w:p w14:paraId="204E24C3" w14:textId="77777777" w:rsidR="00AE5CAC" w:rsidRDefault="00AE5CAC">
      <w:pPr>
        <w:spacing w:before="225" w:after="225" w:line="240" w:lineRule="auto"/>
        <w:ind w:left="360"/>
        <w:jc w:val="both"/>
      </w:pPr>
    </w:p>
    <w:p w14:paraId="70E51C43" w14:textId="77777777" w:rsidR="00AE5CAC" w:rsidRDefault="00AE5CAC">
      <w:pPr>
        <w:spacing w:before="225" w:after="225" w:line="240" w:lineRule="auto"/>
        <w:ind w:left="720"/>
        <w:jc w:val="both"/>
      </w:pPr>
    </w:p>
    <w:p w14:paraId="207A24DD" w14:textId="77777777" w:rsidR="00AE5CAC" w:rsidRDefault="00AE5CAC">
      <w:pPr>
        <w:spacing w:before="225" w:after="225" w:line="240" w:lineRule="auto"/>
        <w:ind w:left="720"/>
        <w:jc w:val="both"/>
      </w:pPr>
    </w:p>
    <w:p w14:paraId="08E4E2C4" w14:textId="77777777" w:rsidR="00AE5CAC" w:rsidRDefault="005E147B">
      <w:pPr>
        <w:spacing w:before="225" w:after="225" w:line="240" w:lineRule="auto"/>
        <w:jc w:val="both"/>
      </w:pPr>
      <w:r>
        <w:rPr>
          <w:rFonts w:ascii="Arial" w:hAnsi="Arial" w:cs="Arial"/>
          <w:b/>
          <w:bCs/>
          <w:color w:val="000000"/>
          <w:sz w:val="18"/>
          <w:szCs w:val="18"/>
        </w:rPr>
        <w:t>NADGRADNJA:</w:t>
      </w:r>
    </w:p>
    <w:p w14:paraId="4FDC40AF" w14:textId="77777777" w:rsidR="00AE5CAC" w:rsidRDefault="005E147B">
      <w:pPr>
        <w:spacing w:before="225" w:after="225" w:line="240" w:lineRule="auto"/>
        <w:jc w:val="both"/>
      </w:pPr>
      <w:r>
        <w:rPr>
          <w:rFonts w:ascii="Arial" w:hAnsi="Arial" w:cs="Arial"/>
          <w:b/>
          <w:bCs/>
          <w:color w:val="000000"/>
          <w:sz w:val="18"/>
          <w:szCs w:val="18"/>
        </w:rPr>
        <w:t>Višina nadgradnje z nameščeno opremo (tudi lestve) ne sme presegati višine kabine.</w:t>
      </w:r>
    </w:p>
    <w:tbl>
      <w:tblPr>
        <w:tblStyle w:val="NormalTablePHPDOCX"/>
        <w:tblW w:w="0" w:type="auto"/>
        <w:tblInd w:w="108" w:type="dxa"/>
        <w:tblLook w:val="04A0" w:firstRow="1" w:lastRow="0" w:firstColumn="1" w:lastColumn="0" w:noHBand="0" w:noVBand="1"/>
      </w:tblPr>
      <w:tblGrid>
        <w:gridCol w:w="8962"/>
      </w:tblGrid>
      <w:tr w:rsidR="00AE5CAC" w14:paraId="47AF0823" w14:textId="77777777">
        <w:tc>
          <w:tcPr>
            <w:tcW w:w="0" w:type="auto"/>
            <w:tcMar>
              <w:top w:w="0" w:type="auto"/>
              <w:bottom w:w="0" w:type="auto"/>
            </w:tcMar>
          </w:tcPr>
          <w:p w14:paraId="4FAA5E5A" w14:textId="77777777" w:rsidR="00AE5CAC" w:rsidRDefault="005E147B" w:rsidP="00DA45D0">
            <w:pPr>
              <w:numPr>
                <w:ilvl w:val="0"/>
                <w:numId w:val="22"/>
              </w:numPr>
              <w:rPr>
                <w:rFonts w:ascii="Arial" w:hAnsi="Arial" w:cs="Arial"/>
                <w:color w:val="000000"/>
                <w:sz w:val="18"/>
                <w:szCs w:val="18"/>
              </w:rPr>
            </w:pPr>
            <w:r>
              <w:rPr>
                <w:rFonts w:ascii="Arial" w:hAnsi="Arial" w:cs="Arial"/>
                <w:color w:val="000000"/>
                <w:sz w:val="18"/>
                <w:szCs w:val="18"/>
              </w:rPr>
              <w:t>Nadgradnja naj ne bo širša in ne višja od vozniške kabine in sodobnega dizajna. V celoti mora biti izdelana iz nerjavečih materialov (Al-profili), ki so med sabo vijačno povezani. Nadgradnja mora biti nameščena na pomožni okvir ter s pomočjo elastičnih elementom povezana s šasijo vozila. Izdelana mora biti tako, da je torzijska deformacija čim manjša.</w:t>
            </w:r>
          </w:p>
          <w:p w14:paraId="55F2884C" w14:textId="77777777" w:rsidR="00AE5CAC" w:rsidRDefault="005E147B" w:rsidP="00DA45D0">
            <w:pPr>
              <w:numPr>
                <w:ilvl w:val="0"/>
                <w:numId w:val="22"/>
              </w:numPr>
              <w:rPr>
                <w:rFonts w:ascii="Arial" w:hAnsi="Arial" w:cs="Arial"/>
                <w:color w:val="000000"/>
                <w:sz w:val="18"/>
                <w:szCs w:val="18"/>
              </w:rPr>
            </w:pPr>
            <w:r>
              <w:rPr>
                <w:rFonts w:ascii="Arial" w:hAnsi="Arial" w:cs="Arial"/>
                <w:color w:val="000000"/>
                <w:sz w:val="18"/>
                <w:szCs w:val="18"/>
              </w:rPr>
              <w:t xml:space="preserve">Nosilna konstrukcija je izdelana povsem iz nerjavečih materialov - ALU profilov in tvorijo močno in stabilno konstrukcijo </w:t>
            </w:r>
            <w:r>
              <w:rPr>
                <w:rFonts w:ascii="Arial" w:hAnsi="Arial" w:cs="Arial"/>
                <w:b/>
                <w:bCs/>
                <w:color w:val="000000"/>
                <w:sz w:val="18"/>
                <w:szCs w:val="18"/>
              </w:rPr>
              <w:t>( obvezen opis načina povezava sestavnih delov med seboj)</w:t>
            </w:r>
            <w:r>
              <w:rPr>
                <w:rFonts w:ascii="Arial" w:hAnsi="Arial" w:cs="Arial"/>
                <w:color w:val="000000"/>
                <w:sz w:val="18"/>
                <w:szCs w:val="18"/>
              </w:rPr>
              <w:t>.</w:t>
            </w:r>
          </w:p>
          <w:p w14:paraId="5463B123" w14:textId="77777777" w:rsidR="00AE5CAC" w:rsidRDefault="005E147B" w:rsidP="00DA45D0">
            <w:pPr>
              <w:numPr>
                <w:ilvl w:val="0"/>
                <w:numId w:val="22"/>
              </w:numPr>
              <w:rPr>
                <w:rFonts w:ascii="Arial" w:hAnsi="Arial" w:cs="Arial"/>
                <w:color w:val="000000"/>
                <w:sz w:val="18"/>
                <w:szCs w:val="18"/>
              </w:rPr>
            </w:pPr>
            <w:r>
              <w:rPr>
                <w:rFonts w:ascii="Arial" w:hAnsi="Arial" w:cs="Arial"/>
                <w:color w:val="000000"/>
                <w:sz w:val="18"/>
                <w:szCs w:val="18"/>
              </w:rPr>
              <w:t>Nadgradnja je spredaj in zadaj zaprta z ALU gladko lepljeno pločevino, ki je zunaj in znotraj barvana.</w:t>
            </w:r>
          </w:p>
          <w:p w14:paraId="0F8F6A47" w14:textId="77777777" w:rsidR="00AE5CAC" w:rsidRDefault="005E147B" w:rsidP="00DA45D0">
            <w:pPr>
              <w:numPr>
                <w:ilvl w:val="0"/>
                <w:numId w:val="22"/>
              </w:numPr>
              <w:rPr>
                <w:rFonts w:ascii="Arial" w:hAnsi="Arial" w:cs="Arial"/>
                <w:color w:val="000000"/>
                <w:sz w:val="18"/>
                <w:szCs w:val="18"/>
              </w:rPr>
            </w:pPr>
            <w:r>
              <w:rPr>
                <w:rFonts w:ascii="Arial" w:hAnsi="Arial" w:cs="Arial"/>
                <w:color w:val="000000"/>
                <w:sz w:val="18"/>
                <w:szCs w:val="18"/>
              </w:rPr>
              <w:t>Zunanji robovi nadgradnje morajo biti zaokroženi.</w:t>
            </w:r>
          </w:p>
          <w:p w14:paraId="0BECE21D" w14:textId="77777777" w:rsidR="00AE5CAC" w:rsidRDefault="005E147B" w:rsidP="00DA45D0">
            <w:pPr>
              <w:numPr>
                <w:ilvl w:val="0"/>
                <w:numId w:val="22"/>
              </w:numPr>
              <w:rPr>
                <w:rFonts w:ascii="Arial" w:hAnsi="Arial" w:cs="Arial"/>
                <w:color w:val="000000"/>
                <w:sz w:val="18"/>
                <w:szCs w:val="18"/>
              </w:rPr>
            </w:pPr>
            <w:r>
              <w:rPr>
                <w:rFonts w:ascii="Arial" w:hAnsi="Arial" w:cs="Arial"/>
                <w:color w:val="000000"/>
                <w:sz w:val="18"/>
                <w:szCs w:val="18"/>
              </w:rPr>
              <w:t>Pregradne stene, police in predali so izdelani iz nerjaveče, lahke eloksirane aluminijaste pločevine.</w:t>
            </w:r>
          </w:p>
          <w:p w14:paraId="19AB2E7B" w14:textId="77777777" w:rsidR="00AE5CAC" w:rsidRDefault="005E147B" w:rsidP="00DA45D0">
            <w:pPr>
              <w:numPr>
                <w:ilvl w:val="0"/>
                <w:numId w:val="22"/>
              </w:numPr>
              <w:rPr>
                <w:rFonts w:ascii="Arial" w:hAnsi="Arial" w:cs="Arial"/>
                <w:color w:val="000000"/>
                <w:sz w:val="18"/>
                <w:szCs w:val="18"/>
              </w:rPr>
            </w:pPr>
            <w:r>
              <w:rPr>
                <w:rFonts w:ascii="Arial" w:hAnsi="Arial" w:cs="Arial"/>
                <w:color w:val="000000"/>
                <w:sz w:val="18"/>
                <w:szCs w:val="18"/>
              </w:rPr>
              <w:t>Na levi in desni strani sta po dva prostora za opremo, katera zapirajo ALU rolete s ključavnicami. Rolete morajo biti višje kvalitete evropskega proizvajalca (</w:t>
            </w:r>
            <w:r>
              <w:rPr>
                <w:rFonts w:ascii="Arial" w:hAnsi="Arial" w:cs="Arial"/>
                <w:b/>
                <w:bCs/>
                <w:color w:val="000000"/>
                <w:sz w:val="18"/>
                <w:szCs w:val="18"/>
              </w:rPr>
              <w:t>v ponudbi navesti ime proizvajalca</w:t>
            </w:r>
            <w:r>
              <w:rPr>
                <w:rFonts w:ascii="Arial" w:hAnsi="Arial" w:cs="Arial"/>
                <w:color w:val="000000"/>
                <w:sz w:val="18"/>
                <w:szCs w:val="18"/>
              </w:rPr>
              <w:t>). Izvedba mora biti z zapiralnim mehanizmom BarLock s ključavnico (enoten ključ, ki mora zaklepati tudi zadnja dvižna vrata).</w:t>
            </w:r>
          </w:p>
          <w:p w14:paraId="5722E426" w14:textId="77777777" w:rsidR="00AE5CAC" w:rsidRDefault="005E147B" w:rsidP="00DA45D0">
            <w:pPr>
              <w:numPr>
                <w:ilvl w:val="0"/>
                <w:numId w:val="22"/>
              </w:numPr>
              <w:rPr>
                <w:rFonts w:ascii="Arial" w:hAnsi="Arial" w:cs="Arial"/>
                <w:color w:val="000000"/>
                <w:sz w:val="18"/>
                <w:szCs w:val="18"/>
              </w:rPr>
            </w:pPr>
            <w:r>
              <w:rPr>
                <w:rFonts w:ascii="Arial" w:hAnsi="Arial" w:cs="Arial"/>
                <w:color w:val="000000"/>
                <w:sz w:val="18"/>
                <w:szCs w:val="18"/>
              </w:rPr>
              <w:t>Prostori pred in za kolesom levo in desno so spuščeni pod nivo šasije. Zapirajo se z preklopnim pokrovom, ki v odprtem stanju služi kot stopnica.</w:t>
            </w:r>
          </w:p>
          <w:p w14:paraId="709759DF" w14:textId="77777777" w:rsidR="00AE5CAC" w:rsidRDefault="005E147B" w:rsidP="00DA45D0">
            <w:pPr>
              <w:numPr>
                <w:ilvl w:val="0"/>
                <w:numId w:val="22"/>
              </w:numPr>
              <w:rPr>
                <w:rFonts w:ascii="Arial" w:hAnsi="Arial" w:cs="Arial"/>
                <w:color w:val="000000"/>
                <w:sz w:val="18"/>
                <w:szCs w:val="18"/>
              </w:rPr>
            </w:pPr>
            <w:r>
              <w:rPr>
                <w:rFonts w:ascii="Arial" w:hAnsi="Arial" w:cs="Arial"/>
                <w:color w:val="000000"/>
                <w:sz w:val="18"/>
                <w:szCs w:val="18"/>
              </w:rPr>
              <w:t>Vsi stranski boksi za opremo so primerno osvetljeni (LED tehnologija) ob vsej dolžini vodil stranskih rolet, svetlobna telesa pa se vklopijo avtomatsko ob dvigu rolet.</w:t>
            </w:r>
          </w:p>
          <w:p w14:paraId="795FB891" w14:textId="77777777" w:rsidR="00AE5CAC" w:rsidRDefault="005E147B" w:rsidP="00DA45D0">
            <w:pPr>
              <w:numPr>
                <w:ilvl w:val="0"/>
                <w:numId w:val="22"/>
              </w:numPr>
              <w:rPr>
                <w:rFonts w:ascii="Arial" w:hAnsi="Arial" w:cs="Arial"/>
                <w:color w:val="000000"/>
                <w:sz w:val="18"/>
                <w:szCs w:val="18"/>
              </w:rPr>
            </w:pPr>
            <w:r>
              <w:rPr>
                <w:rFonts w:ascii="Arial" w:hAnsi="Arial" w:cs="Arial"/>
                <w:color w:val="000000"/>
                <w:sz w:val="18"/>
                <w:szCs w:val="18"/>
              </w:rPr>
              <w:t>V notranjosti boksov so police, vrtljive stene in spodnji deli obloženi z eloksirano ALU rebrasto  pločevino.</w:t>
            </w:r>
          </w:p>
          <w:p w14:paraId="68389CEB" w14:textId="77777777" w:rsidR="00AE5CAC" w:rsidRDefault="005E147B" w:rsidP="00DA45D0">
            <w:pPr>
              <w:numPr>
                <w:ilvl w:val="0"/>
                <w:numId w:val="22"/>
              </w:numPr>
              <w:rPr>
                <w:rFonts w:ascii="Arial" w:hAnsi="Arial" w:cs="Arial"/>
                <w:color w:val="000000"/>
                <w:sz w:val="18"/>
                <w:szCs w:val="18"/>
              </w:rPr>
            </w:pPr>
            <w:r>
              <w:rPr>
                <w:rFonts w:ascii="Arial" w:hAnsi="Arial" w:cs="Arial"/>
                <w:color w:val="000000"/>
                <w:sz w:val="18"/>
                <w:szCs w:val="18"/>
              </w:rPr>
              <w:t>Za dostop do prostora na zadnjem delu vozila bodo služila aluminijasta dvižna vrata s ključavnico, ki jih v odprtem stanju podpirata dva plinska amortizerja.</w:t>
            </w:r>
          </w:p>
          <w:p w14:paraId="5EE8C227" w14:textId="77777777" w:rsidR="00AE5CAC" w:rsidRDefault="005E147B" w:rsidP="00DA45D0">
            <w:pPr>
              <w:numPr>
                <w:ilvl w:val="0"/>
                <w:numId w:val="22"/>
              </w:numPr>
              <w:rPr>
                <w:rFonts w:ascii="Arial" w:hAnsi="Arial" w:cs="Arial"/>
                <w:color w:val="000000"/>
                <w:sz w:val="18"/>
                <w:szCs w:val="18"/>
              </w:rPr>
            </w:pPr>
            <w:r>
              <w:rPr>
                <w:rFonts w:ascii="Arial" w:hAnsi="Arial" w:cs="Arial"/>
                <w:color w:val="000000"/>
                <w:sz w:val="18"/>
                <w:szCs w:val="18"/>
              </w:rPr>
              <w:t>Pod zadnjim delom nadgradnje je montiran originalni naletni branik z vgrajenimi original lučmi dobavitelja podvozja in nosilcem registrske tablice.</w:t>
            </w:r>
          </w:p>
          <w:p w14:paraId="226D49C1" w14:textId="77777777" w:rsidR="00AE5CAC" w:rsidRDefault="005E147B" w:rsidP="00DA45D0">
            <w:pPr>
              <w:numPr>
                <w:ilvl w:val="0"/>
                <w:numId w:val="22"/>
              </w:numPr>
              <w:rPr>
                <w:rFonts w:ascii="Arial" w:hAnsi="Arial" w:cs="Arial"/>
                <w:color w:val="000000"/>
                <w:sz w:val="18"/>
                <w:szCs w:val="18"/>
              </w:rPr>
            </w:pPr>
            <w:r>
              <w:rPr>
                <w:rFonts w:ascii="Arial" w:hAnsi="Arial" w:cs="Arial"/>
                <w:color w:val="000000"/>
                <w:sz w:val="18"/>
                <w:szCs w:val="18"/>
              </w:rPr>
              <w:t>Zadnje modre utripajoče luči v LED tehnologiji bodo nameščene v zgornja kota nadgradnje v kombinaciji z dodatno zadnjo signalizacijo (smerna luč prometa) po CPP prav tako v LED tehnologiji.</w:t>
            </w:r>
          </w:p>
          <w:p w14:paraId="55B3470E" w14:textId="77777777" w:rsidR="00AE5CAC" w:rsidRDefault="005E147B" w:rsidP="00DA45D0">
            <w:pPr>
              <w:numPr>
                <w:ilvl w:val="0"/>
                <w:numId w:val="22"/>
              </w:numPr>
              <w:rPr>
                <w:rFonts w:ascii="Arial" w:hAnsi="Arial" w:cs="Arial"/>
                <w:color w:val="000000"/>
                <w:sz w:val="18"/>
                <w:szCs w:val="18"/>
              </w:rPr>
            </w:pPr>
            <w:r>
              <w:rPr>
                <w:rFonts w:ascii="Arial" w:hAnsi="Arial" w:cs="Arial"/>
                <w:color w:val="000000"/>
                <w:sz w:val="18"/>
                <w:szCs w:val="18"/>
              </w:rPr>
              <w:t>Pod zadnje modre bliskavke se vgradijo dodatne pozicijsko – smerne in zavorne luči – LED.</w:t>
            </w:r>
          </w:p>
          <w:p w14:paraId="59B9CB09" w14:textId="77777777" w:rsidR="00AE5CAC" w:rsidRDefault="005E147B" w:rsidP="00DA45D0">
            <w:pPr>
              <w:numPr>
                <w:ilvl w:val="0"/>
                <w:numId w:val="22"/>
              </w:numPr>
              <w:rPr>
                <w:rFonts w:ascii="Arial" w:hAnsi="Arial" w:cs="Arial"/>
                <w:color w:val="000000"/>
                <w:sz w:val="18"/>
                <w:szCs w:val="18"/>
              </w:rPr>
            </w:pPr>
            <w:r>
              <w:rPr>
                <w:rFonts w:ascii="Arial" w:hAnsi="Arial" w:cs="Arial"/>
                <w:color w:val="000000"/>
                <w:sz w:val="18"/>
                <w:szCs w:val="18"/>
              </w:rPr>
              <w:t>Vsa oprema, ki je nameščena na izvlečnih ali vrtljivih stenah, v odprtem stanju ne sme segati iz vozila več kot 50cm.</w:t>
            </w:r>
          </w:p>
        </w:tc>
      </w:tr>
    </w:tbl>
    <w:p w14:paraId="20D807D3" w14:textId="77777777" w:rsidR="00AE5CAC" w:rsidRDefault="005E147B">
      <w:pPr>
        <w:spacing w:before="225" w:after="225" w:line="240" w:lineRule="auto"/>
        <w:jc w:val="both"/>
      </w:pPr>
      <w:r>
        <w:rPr>
          <w:rFonts w:ascii="Arial" w:hAnsi="Arial" w:cs="Arial"/>
          <w:color w:val="000000"/>
          <w:sz w:val="18"/>
          <w:szCs w:val="18"/>
        </w:rPr>
        <w:t>V nadgradnji je potrebno predvideti mesto za vso opremo, ki jo mora imeti GVGP-2 po tipizaciji GZS in se ne nahaja v kabini vozila (radijske postaje, svetilke, jopiči,…) ali na strehi nadgradnje (lestev,…). Poleg te opreme je potrebno zagotoviti tudi mesto za dodatno opremo, ki jo društvo potrebuje na svojem območju.</w:t>
      </w:r>
    </w:p>
    <w:p w14:paraId="1AB0ECB7" w14:textId="77777777" w:rsidR="00AE5CAC" w:rsidRDefault="005E147B">
      <w:pPr>
        <w:spacing w:before="225" w:after="225" w:line="240" w:lineRule="auto"/>
        <w:jc w:val="both"/>
      </w:pPr>
      <w:r>
        <w:rPr>
          <w:rFonts w:ascii="Arial" w:hAnsi="Arial" w:cs="Arial"/>
          <w:color w:val="000000"/>
          <w:sz w:val="18"/>
          <w:szCs w:val="18"/>
        </w:rPr>
        <w:t>Za vsak kos opreme mora biti predvideno mesto. Za opremo, ki je lahko shranjena v zabojih pa se predvidi mesto za zaboj in zaboj se tudi dobavi.</w:t>
      </w:r>
    </w:p>
    <w:p w14:paraId="1075F1C3" w14:textId="77777777" w:rsidR="00AE5CAC" w:rsidRDefault="005E147B">
      <w:pPr>
        <w:spacing w:before="225" w:after="225" w:line="240" w:lineRule="auto"/>
        <w:jc w:val="both"/>
      </w:pPr>
      <w:r>
        <w:rPr>
          <w:rFonts w:ascii="Arial" w:hAnsi="Arial" w:cs="Arial"/>
          <w:color w:val="000000"/>
          <w:sz w:val="18"/>
          <w:szCs w:val="18"/>
        </w:rPr>
        <w:t>Pritrdišča za zahtevano opremo morajo biti izdelana iz eloksirane ALU pločevine vijačene z nerjavečimi INOX vijaki.</w:t>
      </w:r>
    </w:p>
    <w:p w14:paraId="17C8920B" w14:textId="77777777" w:rsidR="00AE5CAC" w:rsidRDefault="005E147B">
      <w:pPr>
        <w:spacing w:before="225" w:after="225" w:line="240" w:lineRule="auto"/>
        <w:jc w:val="both"/>
      </w:pPr>
      <w:r>
        <w:rPr>
          <w:rFonts w:ascii="Arial" w:hAnsi="Arial" w:cs="Arial"/>
          <w:color w:val="000000"/>
          <w:sz w:val="18"/>
          <w:szCs w:val="18"/>
        </w:rPr>
        <w:t>Pri načrtovanju postavitve opreme pa je potrebno upoštevati še naslednje:</w:t>
      </w:r>
    </w:p>
    <w:tbl>
      <w:tblPr>
        <w:tblStyle w:val="NormalTablePHPDOCX"/>
        <w:tblW w:w="0" w:type="auto"/>
        <w:tblInd w:w="108" w:type="dxa"/>
        <w:tblLook w:val="04A0" w:firstRow="1" w:lastRow="0" w:firstColumn="1" w:lastColumn="0" w:noHBand="0" w:noVBand="1"/>
      </w:tblPr>
      <w:tblGrid>
        <w:gridCol w:w="8962"/>
      </w:tblGrid>
      <w:tr w:rsidR="00AE5CAC" w14:paraId="29C49099" w14:textId="77777777">
        <w:tc>
          <w:tcPr>
            <w:tcW w:w="0" w:type="auto"/>
            <w:tcMar>
              <w:top w:w="0" w:type="auto"/>
              <w:bottom w:w="0" w:type="auto"/>
            </w:tcMar>
          </w:tcPr>
          <w:p w14:paraId="04977F6D" w14:textId="77777777" w:rsidR="00AE5CAC" w:rsidRDefault="005E147B" w:rsidP="00DA45D0">
            <w:pPr>
              <w:numPr>
                <w:ilvl w:val="0"/>
                <w:numId w:val="23"/>
              </w:numPr>
              <w:rPr>
                <w:rFonts w:ascii="Arial" w:hAnsi="Arial" w:cs="Arial"/>
                <w:color w:val="000000"/>
                <w:sz w:val="18"/>
                <w:szCs w:val="18"/>
              </w:rPr>
            </w:pPr>
            <w:r>
              <w:rPr>
                <w:rFonts w:ascii="Arial" w:hAnsi="Arial" w:cs="Arial"/>
                <w:color w:val="000000"/>
                <w:sz w:val="18"/>
                <w:szCs w:val="18"/>
              </w:rPr>
              <w:t>Izdelajo in namestijo se nosilci izolirnih dihalnih aparatov in rezervnih tlačnih posod  (2 x nosilec IDA + zaščitne maske + 2x rezervna jeklenka).</w:t>
            </w:r>
          </w:p>
          <w:p w14:paraId="43001A64" w14:textId="77777777" w:rsidR="00AE5CAC" w:rsidRDefault="005E147B" w:rsidP="00DA45D0">
            <w:pPr>
              <w:numPr>
                <w:ilvl w:val="0"/>
                <w:numId w:val="23"/>
              </w:numPr>
              <w:rPr>
                <w:rFonts w:ascii="Arial" w:hAnsi="Arial" w:cs="Arial"/>
                <w:color w:val="000000"/>
                <w:sz w:val="18"/>
                <w:szCs w:val="18"/>
              </w:rPr>
            </w:pPr>
            <w:r>
              <w:rPr>
                <w:rFonts w:ascii="Arial" w:hAnsi="Arial" w:cs="Arial"/>
                <w:color w:val="000000"/>
                <w:sz w:val="18"/>
                <w:szCs w:val="18"/>
              </w:rPr>
              <w:t>Izvede se tudi napeljava v vozilu za vzdrževanje akumulatorskih baterij vozila in namesti priklop na zunanjosti vozila.</w:t>
            </w:r>
          </w:p>
          <w:p w14:paraId="76014518" w14:textId="77777777" w:rsidR="00AE5CAC" w:rsidRDefault="005E147B" w:rsidP="00DA45D0">
            <w:pPr>
              <w:numPr>
                <w:ilvl w:val="0"/>
                <w:numId w:val="23"/>
              </w:numPr>
              <w:rPr>
                <w:rFonts w:ascii="Arial" w:hAnsi="Arial" w:cs="Arial"/>
                <w:color w:val="000000"/>
                <w:sz w:val="18"/>
                <w:szCs w:val="18"/>
              </w:rPr>
            </w:pPr>
            <w:r>
              <w:rPr>
                <w:rFonts w:ascii="Arial" w:hAnsi="Arial" w:cs="Arial"/>
                <w:color w:val="000000"/>
                <w:sz w:val="18"/>
                <w:szCs w:val="18"/>
              </w:rPr>
              <w:t>Vsa oprema mora biti nameščena v posameznih pritrdiščih oblikovanih glede na model postavljene opreme ter ustrezno označena s simboli ali slovenskimi napisi. V primeru zahtevnejše naprave pa morajo biti na vidnem mestu tudi krajša navodila za varno in pravilno uporabo. Namestitev opreme, predalov, vrtljive stene in ostalega prvotno predlaga ponudnik in se v primeru naročila kasneje uskladi z naročnikom.</w:t>
            </w:r>
          </w:p>
        </w:tc>
      </w:tr>
    </w:tbl>
    <w:p w14:paraId="74EC0031" w14:textId="77777777" w:rsidR="00AE5CAC" w:rsidRDefault="005E147B">
      <w:pPr>
        <w:spacing w:before="225" w:after="225" w:line="240" w:lineRule="auto"/>
        <w:jc w:val="both"/>
      </w:pPr>
      <w:r>
        <w:rPr>
          <w:rFonts w:ascii="Arial" w:hAnsi="Arial" w:cs="Arial"/>
          <w:b/>
          <w:bCs/>
          <w:color w:val="000000"/>
          <w:sz w:val="18"/>
          <w:szCs w:val="18"/>
        </w:rPr>
        <w:t>Nadgradnja – pohodna streha:</w:t>
      </w:r>
    </w:p>
    <w:tbl>
      <w:tblPr>
        <w:tblStyle w:val="NormalTablePHPDOCX"/>
        <w:tblW w:w="0" w:type="auto"/>
        <w:tblInd w:w="108" w:type="dxa"/>
        <w:tblLook w:val="04A0" w:firstRow="1" w:lastRow="0" w:firstColumn="1" w:lastColumn="0" w:noHBand="0" w:noVBand="1"/>
      </w:tblPr>
      <w:tblGrid>
        <w:gridCol w:w="8962"/>
      </w:tblGrid>
      <w:tr w:rsidR="00AE5CAC" w14:paraId="3C7CCF56" w14:textId="77777777">
        <w:tc>
          <w:tcPr>
            <w:tcW w:w="0" w:type="auto"/>
            <w:tcMar>
              <w:top w:w="0" w:type="auto"/>
              <w:bottom w:w="0" w:type="auto"/>
            </w:tcMar>
          </w:tcPr>
          <w:p w14:paraId="1CD04400" w14:textId="77777777" w:rsidR="00AE5CAC" w:rsidRDefault="005E147B" w:rsidP="00DA45D0">
            <w:pPr>
              <w:numPr>
                <w:ilvl w:val="0"/>
                <w:numId w:val="24"/>
              </w:numPr>
              <w:rPr>
                <w:rFonts w:ascii="Arial" w:hAnsi="Arial" w:cs="Arial"/>
                <w:color w:val="000000"/>
                <w:sz w:val="18"/>
                <w:szCs w:val="18"/>
              </w:rPr>
            </w:pPr>
            <w:r>
              <w:rPr>
                <w:rFonts w:ascii="Arial" w:hAnsi="Arial" w:cs="Arial"/>
                <w:color w:val="000000"/>
                <w:sz w:val="18"/>
                <w:szCs w:val="18"/>
              </w:rPr>
              <w:t>Streha nadgradnje mora biti dostopna, pohodna, prekrita s protidrsno oblogo in osvetljena (LED tehnologija).</w:t>
            </w:r>
          </w:p>
          <w:p w14:paraId="7CCD7290" w14:textId="77777777" w:rsidR="00AE5CAC" w:rsidRDefault="005E147B" w:rsidP="00DA45D0">
            <w:pPr>
              <w:numPr>
                <w:ilvl w:val="0"/>
                <w:numId w:val="24"/>
              </w:numPr>
              <w:rPr>
                <w:rFonts w:ascii="Arial" w:hAnsi="Arial" w:cs="Arial"/>
                <w:color w:val="000000"/>
                <w:sz w:val="18"/>
                <w:szCs w:val="18"/>
              </w:rPr>
            </w:pPr>
            <w:r>
              <w:rPr>
                <w:rFonts w:ascii="Arial" w:hAnsi="Arial" w:cs="Arial"/>
                <w:color w:val="000000"/>
                <w:sz w:val="18"/>
                <w:szCs w:val="18"/>
              </w:rPr>
              <w:t>Na streho se namesti ALU zaboj za shranjevanje opreme (kramp, lopate, požarne metle,omelo,…)</w:t>
            </w:r>
          </w:p>
          <w:p w14:paraId="70B0F1D9" w14:textId="77777777" w:rsidR="00AE5CAC" w:rsidRDefault="005E147B" w:rsidP="00DA45D0">
            <w:pPr>
              <w:numPr>
                <w:ilvl w:val="0"/>
                <w:numId w:val="24"/>
              </w:numPr>
              <w:rPr>
                <w:rFonts w:ascii="Arial" w:hAnsi="Arial" w:cs="Arial"/>
                <w:color w:val="000000"/>
                <w:sz w:val="18"/>
                <w:szCs w:val="18"/>
              </w:rPr>
            </w:pPr>
            <w:r>
              <w:rPr>
                <w:rFonts w:ascii="Arial" w:hAnsi="Arial" w:cs="Arial"/>
                <w:color w:val="000000"/>
                <w:sz w:val="18"/>
                <w:szCs w:val="18"/>
              </w:rPr>
              <w:t>Na levi in desni strani sta povišana zaokrožena robova bele barve v katera so vgrajena svetloba telesa (štiri LED luči - 2x levo, 2x desno, 1x zadaj), ki služijo za boljšo osvetlitev bližnje okolice vozila. Vklop imenovane razsvetljave je v kabini na armaturni plošči vozila in kontrolni plošči črpalke.</w:t>
            </w:r>
          </w:p>
          <w:p w14:paraId="4F3B15A1" w14:textId="77777777" w:rsidR="00AE5CAC" w:rsidRDefault="005E147B" w:rsidP="00DA45D0">
            <w:pPr>
              <w:numPr>
                <w:ilvl w:val="0"/>
                <w:numId w:val="24"/>
              </w:numPr>
              <w:rPr>
                <w:rFonts w:ascii="Arial" w:hAnsi="Arial" w:cs="Arial"/>
                <w:color w:val="000000"/>
                <w:sz w:val="18"/>
                <w:szCs w:val="18"/>
              </w:rPr>
            </w:pPr>
            <w:r>
              <w:rPr>
                <w:rFonts w:ascii="Arial" w:hAnsi="Arial" w:cs="Arial"/>
                <w:color w:val="000000"/>
                <w:sz w:val="18"/>
                <w:szCs w:val="18"/>
              </w:rPr>
              <w:t>Zadnja LED luč se vklopi tudi ob prestavitvi v vzvratno prestavo skupaj z lučmi na vzvratnih ogledalih.</w:t>
            </w:r>
          </w:p>
          <w:p w14:paraId="28B9AECF" w14:textId="77777777" w:rsidR="00AE5CAC" w:rsidRDefault="005E147B" w:rsidP="00DA45D0">
            <w:pPr>
              <w:numPr>
                <w:ilvl w:val="0"/>
                <w:numId w:val="24"/>
              </w:numPr>
              <w:rPr>
                <w:rFonts w:ascii="Arial" w:hAnsi="Arial" w:cs="Arial"/>
                <w:color w:val="000000"/>
                <w:sz w:val="18"/>
                <w:szCs w:val="18"/>
              </w:rPr>
            </w:pPr>
            <w:r>
              <w:rPr>
                <w:rFonts w:ascii="Arial" w:hAnsi="Arial" w:cs="Arial"/>
                <w:color w:val="000000"/>
                <w:sz w:val="18"/>
                <w:szCs w:val="18"/>
              </w:rPr>
              <w:t>Dostop na streho je možen po zložljivi ALU lestvi, katera je montirana na zadnji desni strani nadgradnje in je vgreznjena v nadgradnjo. Na strehi se izdelajo tudi ALU prijemalne ročice. Poleg tega je streha spredaj in zadaj ograjena z ALU ograjo, ki je v višini strehe kabine.</w:t>
            </w:r>
          </w:p>
          <w:p w14:paraId="7674158F" w14:textId="77777777" w:rsidR="00AE5CAC" w:rsidRDefault="005E147B" w:rsidP="00DA45D0">
            <w:pPr>
              <w:numPr>
                <w:ilvl w:val="0"/>
                <w:numId w:val="24"/>
              </w:numPr>
              <w:rPr>
                <w:rFonts w:ascii="Arial" w:hAnsi="Arial" w:cs="Arial"/>
                <w:color w:val="000000"/>
                <w:sz w:val="18"/>
                <w:szCs w:val="18"/>
              </w:rPr>
            </w:pPr>
            <w:r>
              <w:rPr>
                <w:rFonts w:ascii="Arial" w:hAnsi="Arial" w:cs="Arial"/>
                <w:color w:val="000000"/>
                <w:sz w:val="18"/>
                <w:szCs w:val="18"/>
              </w:rPr>
              <w:t>Na desno stran strehe se namesti ALU zaboj za opremo.</w:t>
            </w:r>
          </w:p>
          <w:p w14:paraId="5E6C1166" w14:textId="77777777" w:rsidR="00AE5CAC" w:rsidRDefault="005E147B" w:rsidP="00DA45D0">
            <w:pPr>
              <w:numPr>
                <w:ilvl w:val="0"/>
                <w:numId w:val="24"/>
              </w:numPr>
              <w:rPr>
                <w:rFonts w:ascii="Arial" w:hAnsi="Arial" w:cs="Arial"/>
                <w:color w:val="000000"/>
                <w:sz w:val="18"/>
                <w:szCs w:val="18"/>
              </w:rPr>
            </w:pPr>
            <w:r>
              <w:rPr>
                <w:rFonts w:ascii="Arial" w:hAnsi="Arial" w:cs="Arial"/>
                <w:color w:val="000000"/>
                <w:sz w:val="18"/>
                <w:szCs w:val="18"/>
              </w:rPr>
              <w:t>Na levo stran se izdela in namesti pritrdišče za dva dela stikalne lestve(lestev ni predmet vsebine nadgradnje).</w:t>
            </w:r>
          </w:p>
          <w:p w14:paraId="72E45908" w14:textId="77777777" w:rsidR="00AE5CAC" w:rsidRDefault="005E147B" w:rsidP="00DA45D0">
            <w:pPr>
              <w:numPr>
                <w:ilvl w:val="0"/>
                <w:numId w:val="24"/>
              </w:numPr>
              <w:rPr>
                <w:rFonts w:ascii="Arial" w:hAnsi="Arial" w:cs="Arial"/>
                <w:color w:val="000000"/>
                <w:sz w:val="18"/>
                <w:szCs w:val="18"/>
              </w:rPr>
            </w:pPr>
            <w:r>
              <w:rPr>
                <w:rFonts w:ascii="Arial" w:hAnsi="Arial" w:cs="Arial"/>
                <w:color w:val="000000"/>
                <w:sz w:val="18"/>
                <w:szCs w:val="18"/>
              </w:rPr>
              <w:t>Na zadnjo stran se namesti kamera za vzvratno vožnjo.</w:t>
            </w:r>
          </w:p>
          <w:p w14:paraId="3D388616" w14:textId="77777777" w:rsidR="00AE5CAC" w:rsidRDefault="005E147B" w:rsidP="00DA45D0">
            <w:pPr>
              <w:numPr>
                <w:ilvl w:val="0"/>
                <w:numId w:val="24"/>
              </w:numPr>
              <w:rPr>
                <w:rFonts w:ascii="Arial" w:hAnsi="Arial" w:cs="Arial"/>
                <w:color w:val="000000"/>
                <w:sz w:val="18"/>
                <w:szCs w:val="18"/>
              </w:rPr>
            </w:pPr>
            <w:r>
              <w:rPr>
                <w:rFonts w:ascii="Arial" w:hAnsi="Arial" w:cs="Arial"/>
                <w:color w:val="000000"/>
                <w:sz w:val="18"/>
                <w:szCs w:val="18"/>
              </w:rPr>
              <w:t>Izdela in vgradi se elektro teleskopski steber – opis je v naslednji točki.</w:t>
            </w:r>
          </w:p>
        </w:tc>
      </w:tr>
    </w:tbl>
    <w:p w14:paraId="1B2AEBD0" w14:textId="77777777" w:rsidR="00AE5CAC" w:rsidRDefault="005E147B">
      <w:pPr>
        <w:spacing w:before="225" w:after="225" w:line="240" w:lineRule="auto"/>
        <w:jc w:val="both"/>
      </w:pPr>
      <w:r>
        <w:rPr>
          <w:rFonts w:ascii="Arial" w:hAnsi="Arial" w:cs="Arial"/>
          <w:b/>
          <w:bCs/>
          <w:color w:val="000000"/>
          <w:sz w:val="18"/>
          <w:szCs w:val="18"/>
        </w:rPr>
        <w:t>Elektro teleskopski steber z reflektorji:</w:t>
      </w:r>
    </w:p>
    <w:tbl>
      <w:tblPr>
        <w:tblStyle w:val="NormalTablePHPDOCX"/>
        <w:tblW w:w="0" w:type="auto"/>
        <w:tblInd w:w="108" w:type="dxa"/>
        <w:tblLook w:val="04A0" w:firstRow="1" w:lastRow="0" w:firstColumn="1" w:lastColumn="0" w:noHBand="0" w:noVBand="1"/>
      </w:tblPr>
      <w:tblGrid>
        <w:gridCol w:w="8962"/>
      </w:tblGrid>
      <w:tr w:rsidR="00AE5CAC" w14:paraId="543B4F27" w14:textId="77777777">
        <w:tc>
          <w:tcPr>
            <w:tcW w:w="0" w:type="auto"/>
            <w:tcMar>
              <w:top w:w="0" w:type="auto"/>
              <w:bottom w:w="0" w:type="auto"/>
            </w:tcMar>
          </w:tcPr>
          <w:p w14:paraId="58A54EAC" w14:textId="77777777" w:rsidR="00AE5CAC" w:rsidRDefault="005E147B" w:rsidP="00DA45D0">
            <w:pPr>
              <w:numPr>
                <w:ilvl w:val="0"/>
                <w:numId w:val="25"/>
              </w:numPr>
              <w:rPr>
                <w:rFonts w:ascii="Arial" w:hAnsi="Arial" w:cs="Arial"/>
                <w:color w:val="000000"/>
                <w:sz w:val="18"/>
                <w:szCs w:val="18"/>
              </w:rPr>
            </w:pPr>
            <w:r>
              <w:rPr>
                <w:rFonts w:ascii="Arial" w:hAnsi="Arial" w:cs="Arial"/>
                <w:color w:val="000000"/>
                <w:sz w:val="18"/>
                <w:szCs w:val="18"/>
              </w:rPr>
              <w:t>Teleskopski, iztegljiv steber se dvigne s pomočjo el. motorja. Višina dviga stebra je cca. 1,8 metra nad nadgradnjo. Steber ni vrteč.</w:t>
            </w:r>
          </w:p>
          <w:p w14:paraId="58C7FA98" w14:textId="77777777" w:rsidR="00AE5CAC" w:rsidRDefault="005E147B" w:rsidP="00DA45D0">
            <w:pPr>
              <w:numPr>
                <w:ilvl w:val="0"/>
                <w:numId w:val="25"/>
              </w:numPr>
              <w:rPr>
                <w:rFonts w:ascii="Arial" w:hAnsi="Arial" w:cs="Arial"/>
                <w:color w:val="000000"/>
                <w:sz w:val="18"/>
                <w:szCs w:val="18"/>
              </w:rPr>
            </w:pPr>
            <w:r>
              <w:rPr>
                <w:rFonts w:ascii="Arial" w:hAnsi="Arial" w:cs="Arial"/>
                <w:color w:val="000000"/>
                <w:sz w:val="18"/>
                <w:szCs w:val="18"/>
              </w:rPr>
              <w:t>Na stebru je nameščenih 6 LED luči za osvetlitev okolice, luči so 12V izvedbe in vezane na akumulator vozila. Komandna stikala za upravljanje svetlobnega stebra so nameščena na kontrolni plošči črpalke. Prižiganje mora biti izvedeno tako, da je možno prižgati po dve in dve luči hkrati.</w:t>
            </w:r>
          </w:p>
          <w:p w14:paraId="0AE57875" w14:textId="77777777" w:rsidR="00AE5CAC" w:rsidRDefault="005E147B" w:rsidP="00DA45D0">
            <w:pPr>
              <w:numPr>
                <w:ilvl w:val="0"/>
                <w:numId w:val="25"/>
              </w:numPr>
              <w:rPr>
                <w:rFonts w:ascii="Arial" w:hAnsi="Arial" w:cs="Arial"/>
                <w:color w:val="000000"/>
                <w:sz w:val="18"/>
                <w:szCs w:val="18"/>
              </w:rPr>
            </w:pPr>
            <w:r>
              <w:rPr>
                <w:rFonts w:ascii="Arial" w:hAnsi="Arial" w:cs="Arial"/>
                <w:color w:val="000000"/>
                <w:sz w:val="18"/>
                <w:szCs w:val="18"/>
              </w:rPr>
              <w:t xml:space="preserve">Varnostni elementi: </w:t>
            </w:r>
          </w:p>
          <w:p w14:paraId="204ACED0" w14:textId="77777777" w:rsidR="00AE5CAC" w:rsidRDefault="005E147B" w:rsidP="00DA45D0">
            <w:pPr>
              <w:numPr>
                <w:ilvl w:val="1"/>
                <w:numId w:val="25"/>
              </w:numPr>
              <w:rPr>
                <w:rFonts w:ascii="Arial" w:hAnsi="Arial" w:cs="Arial"/>
                <w:color w:val="000000"/>
                <w:sz w:val="18"/>
                <w:szCs w:val="18"/>
              </w:rPr>
            </w:pPr>
            <w:r>
              <w:rPr>
                <w:rFonts w:ascii="Arial" w:hAnsi="Arial" w:cs="Arial"/>
                <w:color w:val="000000"/>
                <w:sz w:val="18"/>
                <w:szCs w:val="18"/>
              </w:rPr>
              <w:t>Opozorilna lučka v kabini opozarja za dvignjen stolp</w:t>
            </w:r>
          </w:p>
          <w:p w14:paraId="70ECBEC7" w14:textId="77777777" w:rsidR="00AE5CAC" w:rsidRDefault="005E147B" w:rsidP="00DA45D0">
            <w:pPr>
              <w:numPr>
                <w:ilvl w:val="1"/>
                <w:numId w:val="25"/>
              </w:numPr>
              <w:rPr>
                <w:rFonts w:ascii="Arial" w:hAnsi="Arial" w:cs="Arial"/>
                <w:color w:val="000000"/>
                <w:sz w:val="18"/>
                <w:szCs w:val="18"/>
              </w:rPr>
            </w:pPr>
            <w:r>
              <w:rPr>
                <w:rFonts w:ascii="Arial" w:hAnsi="Arial" w:cs="Arial"/>
                <w:color w:val="000000"/>
                <w:sz w:val="18"/>
                <w:szCs w:val="18"/>
              </w:rPr>
              <w:t>Vgradi se varovalo, da se svetlobni stolp lahko vklopi samo ko motor vozila obratuje.</w:t>
            </w:r>
          </w:p>
          <w:p w14:paraId="455FC17E" w14:textId="77777777" w:rsidR="00AE5CAC" w:rsidRDefault="005E147B" w:rsidP="00DA45D0">
            <w:pPr>
              <w:numPr>
                <w:ilvl w:val="1"/>
                <w:numId w:val="25"/>
              </w:numPr>
              <w:rPr>
                <w:rFonts w:ascii="Arial" w:hAnsi="Arial" w:cs="Arial"/>
                <w:color w:val="000000"/>
                <w:sz w:val="18"/>
                <w:szCs w:val="18"/>
              </w:rPr>
            </w:pPr>
            <w:r>
              <w:rPr>
                <w:rFonts w:ascii="Arial" w:hAnsi="Arial" w:cs="Arial"/>
                <w:color w:val="000000"/>
                <w:sz w:val="18"/>
                <w:szCs w:val="18"/>
              </w:rPr>
              <w:t>Dvig stebra je mogoč samo ob zategnjeni ročni zavori</w:t>
            </w:r>
          </w:p>
          <w:p w14:paraId="058ED984" w14:textId="77777777" w:rsidR="00AE5CAC" w:rsidRDefault="005E147B" w:rsidP="00DA45D0">
            <w:pPr>
              <w:numPr>
                <w:ilvl w:val="1"/>
                <w:numId w:val="25"/>
              </w:numPr>
              <w:rPr>
                <w:rFonts w:ascii="Arial" w:hAnsi="Arial" w:cs="Arial"/>
                <w:color w:val="000000"/>
                <w:sz w:val="18"/>
                <w:szCs w:val="18"/>
              </w:rPr>
            </w:pPr>
            <w:r>
              <w:rPr>
                <w:rFonts w:ascii="Arial" w:hAnsi="Arial" w:cs="Arial"/>
                <w:color w:val="000000"/>
                <w:sz w:val="18"/>
                <w:szCs w:val="18"/>
              </w:rPr>
              <w:t>S pritiskom na tipko spust, se avtomatsko spusti v zaboj. Pri tem reflektorji tudi ugasnejo. Ista funkcija se sproži pri spustu ročne zavore, kot varovalni sistem.</w:t>
            </w:r>
          </w:p>
        </w:tc>
      </w:tr>
    </w:tbl>
    <w:p w14:paraId="02587FD6" w14:textId="77777777" w:rsidR="00AE5CAC" w:rsidRDefault="005E147B">
      <w:pPr>
        <w:spacing w:before="225" w:after="225" w:line="240" w:lineRule="auto"/>
        <w:jc w:val="both"/>
      </w:pPr>
      <w:r>
        <w:rPr>
          <w:rFonts w:ascii="Arial" w:hAnsi="Arial" w:cs="Arial"/>
          <w:color w:val="000000"/>
          <w:sz w:val="18"/>
          <w:szCs w:val="18"/>
        </w:rPr>
        <w:t>​</w:t>
      </w:r>
      <w:r>
        <w:rPr>
          <w:rFonts w:ascii="Arial" w:hAnsi="Arial" w:cs="Arial"/>
          <w:b/>
          <w:bCs/>
          <w:color w:val="000000"/>
          <w:sz w:val="18"/>
          <w:szCs w:val="18"/>
        </w:rPr>
        <w:t>Nadgradnja – rezervoar za vodo, VT črpalka in VT navijaki:</w:t>
      </w:r>
    </w:p>
    <w:p w14:paraId="182CE11A" w14:textId="77777777" w:rsidR="00AE5CAC" w:rsidRDefault="005E147B">
      <w:pPr>
        <w:spacing w:before="225" w:after="225" w:line="240" w:lineRule="auto"/>
        <w:jc w:val="both"/>
      </w:pPr>
      <w:r>
        <w:rPr>
          <w:rFonts w:ascii="Arial" w:hAnsi="Arial" w:cs="Arial"/>
          <w:b/>
          <w:bCs/>
          <w:color w:val="000000"/>
          <w:sz w:val="18"/>
          <w:szCs w:val="18"/>
        </w:rPr>
        <w:t>Rezervoar za vodo:</w:t>
      </w:r>
    </w:p>
    <w:p w14:paraId="0CC46A4F" w14:textId="77777777" w:rsidR="00AE5CAC" w:rsidRDefault="005E147B" w:rsidP="005E147B">
      <w:pPr>
        <w:spacing w:before="225" w:after="225" w:line="240" w:lineRule="auto"/>
        <w:jc w:val="both"/>
      </w:pPr>
      <w:r>
        <w:rPr>
          <w:rFonts w:ascii="Arial" w:hAnsi="Arial" w:cs="Arial"/>
          <w:color w:val="000000"/>
          <w:sz w:val="18"/>
          <w:szCs w:val="18"/>
        </w:rPr>
        <w:t xml:space="preserve">Kapacitete 1000 do 1500 litrov. (želja se je približati volumnu 1500 litrov pri čemer je potrebno upoštevati nosilnosti vozila kar bo razvidno v izračunu teže). Rezervoar naj bo nameščen tako, da bo težišče vozila čim nižje po možnosti spuščen med pomožno šasijo. Rezervoar mora biti izdelan iz umetnih materialov (iz poliestra ojačan s steklenimi vlakni ali ekvivalent) z vzdolžnimi in prečnimi pregradami, ki preprečujejo sunkovito pretakanje vode. </w:t>
      </w:r>
      <w:r>
        <w:rPr>
          <w:rFonts w:ascii="Arial" w:hAnsi="Arial" w:cs="Arial"/>
          <w:b/>
          <w:bCs/>
          <w:color w:val="000000"/>
          <w:sz w:val="18"/>
          <w:szCs w:val="18"/>
        </w:rPr>
        <w:t>(Rezervoar mora omogočati prevoz pitne vode, za kar mora biti ponudbi obvezno priloženo dokazilo o ustreznosti materialov.)</w:t>
      </w:r>
    </w:p>
    <w:tbl>
      <w:tblPr>
        <w:tblStyle w:val="NormalTablePHPDOCX"/>
        <w:tblW w:w="0" w:type="auto"/>
        <w:tblInd w:w="108" w:type="dxa"/>
        <w:tblLook w:val="04A0" w:firstRow="1" w:lastRow="0" w:firstColumn="1" w:lastColumn="0" w:noHBand="0" w:noVBand="1"/>
      </w:tblPr>
      <w:tblGrid>
        <w:gridCol w:w="8962"/>
      </w:tblGrid>
      <w:tr w:rsidR="00AE5CAC" w14:paraId="19193845" w14:textId="77777777">
        <w:tc>
          <w:tcPr>
            <w:tcW w:w="0" w:type="auto"/>
            <w:tcMar>
              <w:top w:w="0" w:type="auto"/>
              <w:bottom w:w="0" w:type="auto"/>
            </w:tcMar>
          </w:tcPr>
          <w:p w14:paraId="662F043B" w14:textId="77777777" w:rsidR="00AE5CAC" w:rsidRDefault="005E147B" w:rsidP="00DA45D0">
            <w:pPr>
              <w:numPr>
                <w:ilvl w:val="0"/>
                <w:numId w:val="26"/>
              </w:numPr>
              <w:rPr>
                <w:rFonts w:ascii="Arial" w:hAnsi="Arial" w:cs="Arial"/>
                <w:color w:val="000000"/>
                <w:sz w:val="18"/>
                <w:szCs w:val="18"/>
              </w:rPr>
            </w:pPr>
            <w:r>
              <w:rPr>
                <w:rFonts w:ascii="Arial" w:hAnsi="Arial" w:cs="Arial"/>
                <w:color w:val="000000"/>
                <w:sz w:val="18"/>
                <w:szCs w:val="18"/>
              </w:rPr>
              <w:t>Na rezervoarju je integriran priključek za polnjenje 1x. Opremljen bo s "C" spojko Storz Ø 52 mm, katera ima mrežo za preprečitev vstopa debelejših delcev, ventilom na zasun ter pokrovom (slepa spojka) na verižici. Ta izliv naj služi tudi za popolno izpraznitev črpalke.</w:t>
            </w:r>
          </w:p>
          <w:p w14:paraId="34C239BB" w14:textId="77777777" w:rsidR="00AE5CAC" w:rsidRDefault="005E147B" w:rsidP="00DA45D0">
            <w:pPr>
              <w:numPr>
                <w:ilvl w:val="0"/>
                <w:numId w:val="26"/>
              </w:numPr>
              <w:rPr>
                <w:rFonts w:ascii="Arial" w:hAnsi="Arial" w:cs="Arial"/>
                <w:color w:val="000000"/>
                <w:sz w:val="18"/>
                <w:szCs w:val="18"/>
              </w:rPr>
            </w:pPr>
            <w:r>
              <w:rPr>
                <w:rFonts w:ascii="Arial" w:hAnsi="Arial" w:cs="Arial"/>
                <w:color w:val="000000"/>
                <w:sz w:val="18"/>
                <w:szCs w:val="18"/>
              </w:rPr>
              <w:t>Priključek za napajanje črpalke iz rezervoarja mora biti speljan s sprednje in zadnje strani ali s spodnje strani glede na obliko črpalke za primer nagiba na terenu in posledično ne dotoku vode v črpalko</w:t>
            </w:r>
          </w:p>
          <w:p w14:paraId="1A2D7CCC" w14:textId="77777777" w:rsidR="00AE5CAC" w:rsidRDefault="005E147B" w:rsidP="00DA45D0">
            <w:pPr>
              <w:numPr>
                <w:ilvl w:val="0"/>
                <w:numId w:val="26"/>
              </w:numPr>
              <w:rPr>
                <w:rFonts w:ascii="Arial" w:hAnsi="Arial" w:cs="Arial"/>
                <w:color w:val="000000"/>
                <w:sz w:val="18"/>
                <w:szCs w:val="18"/>
              </w:rPr>
            </w:pPr>
            <w:r>
              <w:rPr>
                <w:rFonts w:ascii="Arial" w:hAnsi="Arial" w:cs="Arial"/>
                <w:color w:val="000000"/>
                <w:sz w:val="18"/>
                <w:szCs w:val="18"/>
              </w:rPr>
              <w:t>Iz rezervoarja mora biti speljan oddušnik (preliv), skozi katerega teče voda ob polnem rezervoarju. Speljan mora biti na spodnjo stran vozila mimo kardana in ostalih delov podvozja.</w:t>
            </w:r>
          </w:p>
          <w:p w14:paraId="5E196AFC" w14:textId="77777777" w:rsidR="00AE5CAC" w:rsidRDefault="005E147B" w:rsidP="00DA45D0">
            <w:pPr>
              <w:numPr>
                <w:ilvl w:val="0"/>
                <w:numId w:val="26"/>
              </w:numPr>
              <w:rPr>
                <w:rFonts w:ascii="Arial" w:hAnsi="Arial" w:cs="Arial"/>
                <w:color w:val="000000"/>
                <w:sz w:val="18"/>
                <w:szCs w:val="18"/>
              </w:rPr>
            </w:pPr>
            <w:r>
              <w:rPr>
                <w:rFonts w:ascii="Arial" w:hAnsi="Arial" w:cs="Arial"/>
                <w:color w:val="000000"/>
                <w:sz w:val="18"/>
                <w:szCs w:val="18"/>
              </w:rPr>
              <w:t>Rezervoar mora imeti servisno odprtino.</w:t>
            </w:r>
          </w:p>
          <w:p w14:paraId="102A2D53" w14:textId="77777777" w:rsidR="00AE5CAC" w:rsidRDefault="005E147B" w:rsidP="00DA45D0">
            <w:pPr>
              <w:numPr>
                <w:ilvl w:val="0"/>
                <w:numId w:val="26"/>
              </w:numPr>
              <w:rPr>
                <w:rFonts w:ascii="Arial" w:hAnsi="Arial" w:cs="Arial"/>
                <w:color w:val="000000"/>
                <w:sz w:val="18"/>
                <w:szCs w:val="18"/>
              </w:rPr>
            </w:pPr>
            <w:r>
              <w:rPr>
                <w:rFonts w:ascii="Arial" w:hAnsi="Arial" w:cs="Arial"/>
                <w:color w:val="000000"/>
                <w:sz w:val="18"/>
                <w:szCs w:val="18"/>
              </w:rPr>
              <w:t>Nivo vode v rezervoarju mora biti prikazan z elektronskim nivokazom na armaturi črpalke.</w:t>
            </w:r>
          </w:p>
          <w:p w14:paraId="3D199295" w14:textId="77777777" w:rsidR="00AE5CAC" w:rsidRDefault="005E147B" w:rsidP="00DA45D0">
            <w:pPr>
              <w:numPr>
                <w:ilvl w:val="0"/>
                <w:numId w:val="26"/>
              </w:numPr>
              <w:rPr>
                <w:rFonts w:ascii="Arial" w:hAnsi="Arial" w:cs="Arial"/>
                <w:color w:val="000000"/>
                <w:sz w:val="18"/>
                <w:szCs w:val="18"/>
              </w:rPr>
            </w:pPr>
            <w:r>
              <w:rPr>
                <w:rFonts w:ascii="Arial" w:hAnsi="Arial" w:cs="Arial"/>
                <w:color w:val="000000"/>
                <w:sz w:val="18"/>
                <w:szCs w:val="18"/>
              </w:rPr>
              <w:t>Za zaščito črpalke je vgrajen sistem, ki pri praznem rezervoarju vode izklopi delovanje črpalke.</w:t>
            </w:r>
          </w:p>
        </w:tc>
      </w:tr>
    </w:tbl>
    <w:p w14:paraId="7790763F" w14:textId="77777777" w:rsidR="00AE5CAC" w:rsidRDefault="005E147B">
      <w:pPr>
        <w:spacing w:before="225" w:after="225" w:line="240" w:lineRule="auto"/>
        <w:jc w:val="both"/>
      </w:pPr>
      <w:r>
        <w:rPr>
          <w:rFonts w:ascii="Arial" w:hAnsi="Arial" w:cs="Arial"/>
          <w:b/>
          <w:bCs/>
          <w:color w:val="000000"/>
          <w:sz w:val="18"/>
          <w:szCs w:val="18"/>
        </w:rPr>
        <w:t>VT črpalka</w:t>
      </w:r>
    </w:p>
    <w:tbl>
      <w:tblPr>
        <w:tblStyle w:val="NormalTablePHPDOCX"/>
        <w:tblW w:w="0" w:type="auto"/>
        <w:tblInd w:w="108" w:type="dxa"/>
        <w:tblLook w:val="04A0" w:firstRow="1" w:lastRow="0" w:firstColumn="1" w:lastColumn="0" w:noHBand="0" w:noVBand="1"/>
      </w:tblPr>
      <w:tblGrid>
        <w:gridCol w:w="8962"/>
      </w:tblGrid>
      <w:tr w:rsidR="00AE5CAC" w14:paraId="02FFAF4F" w14:textId="77777777">
        <w:tc>
          <w:tcPr>
            <w:tcW w:w="0" w:type="auto"/>
            <w:tcMar>
              <w:top w:w="0" w:type="auto"/>
              <w:bottom w:w="0" w:type="auto"/>
            </w:tcMar>
          </w:tcPr>
          <w:p w14:paraId="7C153E27" w14:textId="77777777" w:rsidR="00AE5CAC" w:rsidRDefault="005E147B" w:rsidP="00DA45D0">
            <w:pPr>
              <w:numPr>
                <w:ilvl w:val="0"/>
                <w:numId w:val="27"/>
              </w:numPr>
              <w:rPr>
                <w:rFonts w:ascii="Arial" w:hAnsi="Arial" w:cs="Arial"/>
                <w:color w:val="000000"/>
                <w:sz w:val="18"/>
                <w:szCs w:val="18"/>
              </w:rPr>
            </w:pPr>
            <w:r>
              <w:rPr>
                <w:rFonts w:ascii="Arial" w:hAnsi="Arial" w:cs="Arial"/>
                <w:color w:val="000000"/>
                <w:sz w:val="18"/>
                <w:szCs w:val="18"/>
              </w:rPr>
              <w:t>Visokotlačna centrifugalna črpalka s pretokom minimalno 400l/min pri tlaku 40bar mora biti vgrajena čim nižje po možnosti v šasijo vozila</w:t>
            </w:r>
          </w:p>
          <w:p w14:paraId="55FE5454" w14:textId="77777777" w:rsidR="00AE5CAC" w:rsidRDefault="005E147B" w:rsidP="00DA45D0">
            <w:pPr>
              <w:numPr>
                <w:ilvl w:val="0"/>
                <w:numId w:val="27"/>
              </w:numPr>
              <w:rPr>
                <w:rFonts w:ascii="Arial" w:hAnsi="Arial" w:cs="Arial"/>
                <w:color w:val="000000"/>
                <w:sz w:val="18"/>
                <w:szCs w:val="18"/>
              </w:rPr>
            </w:pPr>
            <w:r>
              <w:rPr>
                <w:rFonts w:ascii="Arial" w:hAnsi="Arial" w:cs="Arial"/>
                <w:color w:val="000000"/>
                <w:sz w:val="18"/>
                <w:szCs w:val="18"/>
              </w:rPr>
              <w:t>Izdelana mora biti iz korozijsko odpornih Al-zlitin</w:t>
            </w:r>
          </w:p>
          <w:p w14:paraId="18F60597" w14:textId="77777777" w:rsidR="00AE5CAC" w:rsidRDefault="005E147B" w:rsidP="00DA45D0">
            <w:pPr>
              <w:numPr>
                <w:ilvl w:val="0"/>
                <w:numId w:val="27"/>
              </w:numPr>
              <w:rPr>
                <w:rFonts w:ascii="Arial" w:hAnsi="Arial" w:cs="Arial"/>
                <w:color w:val="000000"/>
                <w:sz w:val="18"/>
                <w:szCs w:val="18"/>
              </w:rPr>
            </w:pPr>
            <w:r>
              <w:rPr>
                <w:rFonts w:ascii="Arial" w:hAnsi="Arial" w:cs="Arial"/>
                <w:color w:val="000000"/>
                <w:sz w:val="18"/>
                <w:szCs w:val="18"/>
              </w:rPr>
              <w:t>Črpalka mora biti gnana iz odgona na menjalniku vozila s pomočjo kardanske gredi.</w:t>
            </w:r>
          </w:p>
          <w:p w14:paraId="31413AFD" w14:textId="77777777" w:rsidR="00AE5CAC" w:rsidRDefault="005E147B" w:rsidP="00DA45D0">
            <w:pPr>
              <w:numPr>
                <w:ilvl w:val="0"/>
                <w:numId w:val="27"/>
              </w:numPr>
              <w:rPr>
                <w:rFonts w:ascii="Arial" w:hAnsi="Arial" w:cs="Arial"/>
                <w:color w:val="000000"/>
                <w:sz w:val="18"/>
                <w:szCs w:val="18"/>
              </w:rPr>
            </w:pPr>
            <w:r>
              <w:rPr>
                <w:rFonts w:ascii="Arial" w:hAnsi="Arial" w:cs="Arial"/>
                <w:color w:val="000000"/>
                <w:sz w:val="18"/>
                <w:szCs w:val="18"/>
              </w:rPr>
              <w:t>Opremljena mora biti z izvodi in ventili za vsak navijak posebej</w:t>
            </w:r>
          </w:p>
          <w:p w14:paraId="2E80BA2D" w14:textId="77777777" w:rsidR="00AE5CAC" w:rsidRDefault="005E147B" w:rsidP="00DA45D0">
            <w:pPr>
              <w:numPr>
                <w:ilvl w:val="0"/>
                <w:numId w:val="27"/>
              </w:numPr>
              <w:rPr>
                <w:rFonts w:ascii="Arial" w:hAnsi="Arial" w:cs="Arial"/>
                <w:color w:val="000000"/>
                <w:sz w:val="18"/>
                <w:szCs w:val="18"/>
              </w:rPr>
            </w:pPr>
            <w:r>
              <w:rPr>
                <w:rFonts w:ascii="Arial" w:hAnsi="Arial" w:cs="Arial"/>
                <w:color w:val="000000"/>
                <w:sz w:val="18"/>
                <w:szCs w:val="18"/>
              </w:rPr>
              <w:t>Zaprt sistem mora biti izveden tako, da mešanica vode in penila ne more priti v rezervoar kljub kroženju ali razbremenitvi črpalke.</w:t>
            </w:r>
          </w:p>
          <w:p w14:paraId="1B732804" w14:textId="77777777" w:rsidR="00AE5CAC" w:rsidRDefault="005E147B" w:rsidP="00DA45D0">
            <w:pPr>
              <w:numPr>
                <w:ilvl w:val="0"/>
                <w:numId w:val="27"/>
              </w:numPr>
              <w:rPr>
                <w:rFonts w:ascii="Arial" w:hAnsi="Arial" w:cs="Arial"/>
                <w:color w:val="000000"/>
                <w:sz w:val="18"/>
                <w:szCs w:val="18"/>
              </w:rPr>
            </w:pPr>
            <w:r>
              <w:rPr>
                <w:rFonts w:ascii="Arial" w:hAnsi="Arial" w:cs="Arial"/>
                <w:color w:val="000000"/>
                <w:sz w:val="18"/>
                <w:szCs w:val="18"/>
              </w:rPr>
              <w:t>Deli črpalke, ki pridejo v stik z vodo in penilnim sredstvom morajo biti izdelani iz korozijsko odpornih materialov (INOX).</w:t>
            </w:r>
          </w:p>
          <w:p w14:paraId="2BD2E8DD" w14:textId="77777777" w:rsidR="00AE5CAC" w:rsidRDefault="005E147B" w:rsidP="00DA45D0">
            <w:pPr>
              <w:numPr>
                <w:ilvl w:val="0"/>
                <w:numId w:val="27"/>
              </w:numPr>
              <w:rPr>
                <w:rFonts w:ascii="Arial" w:hAnsi="Arial" w:cs="Arial"/>
                <w:color w:val="000000"/>
                <w:sz w:val="18"/>
                <w:szCs w:val="18"/>
              </w:rPr>
            </w:pPr>
            <w:r>
              <w:rPr>
                <w:rFonts w:ascii="Arial" w:hAnsi="Arial" w:cs="Arial"/>
                <w:color w:val="000000"/>
                <w:sz w:val="18"/>
                <w:szCs w:val="18"/>
              </w:rPr>
              <w:t>Komandna plošča črpalke mora imeti:  stikalo za vklop in izklop črpalke, 3x ventil za zapiranje in odpiranje vode na navijake, stikalo za ragulacijo tlaka, manometer, števec delovnih ur, stikalo za vklop zunanje razsvetljave, stikalo za dvig/spust ter vklop svetlobnega stolpa, ventil za izpraznitev črpalke v zimskem času.</w:t>
            </w:r>
          </w:p>
          <w:p w14:paraId="553C1DBB" w14:textId="77777777" w:rsidR="00AE5CAC" w:rsidRDefault="005E147B" w:rsidP="00DA45D0">
            <w:pPr>
              <w:numPr>
                <w:ilvl w:val="0"/>
                <w:numId w:val="27"/>
              </w:numPr>
              <w:rPr>
                <w:rFonts w:ascii="Arial" w:hAnsi="Arial" w:cs="Arial"/>
                <w:color w:val="000000"/>
                <w:sz w:val="18"/>
                <w:szCs w:val="18"/>
              </w:rPr>
            </w:pPr>
            <w:r>
              <w:rPr>
                <w:rFonts w:ascii="Arial" w:hAnsi="Arial" w:cs="Arial"/>
                <w:color w:val="000000"/>
                <w:sz w:val="18"/>
                <w:szCs w:val="18"/>
              </w:rPr>
              <w:t>V primeru nizkih temperatur ima črpalka možnost popolne izpraznitve vode iz sistema.</w:t>
            </w:r>
          </w:p>
          <w:p w14:paraId="7E4D78A7" w14:textId="77777777" w:rsidR="00AE5CAC" w:rsidRDefault="005E147B" w:rsidP="00DA45D0">
            <w:pPr>
              <w:numPr>
                <w:ilvl w:val="0"/>
                <w:numId w:val="27"/>
              </w:numPr>
              <w:rPr>
                <w:rFonts w:ascii="Arial" w:hAnsi="Arial" w:cs="Arial"/>
                <w:color w:val="000000"/>
                <w:sz w:val="18"/>
                <w:szCs w:val="18"/>
              </w:rPr>
            </w:pPr>
            <w:r>
              <w:rPr>
                <w:rFonts w:ascii="Arial" w:hAnsi="Arial" w:cs="Arial"/>
                <w:color w:val="000000"/>
                <w:sz w:val="18"/>
                <w:szCs w:val="18"/>
              </w:rPr>
              <w:t>Za zaščito črpalke je vgrajen sistem, ki pri praznem rezervoarju vode izklopi delovanje črpalke</w:t>
            </w:r>
          </w:p>
          <w:p w14:paraId="7D1AAA2E" w14:textId="77777777" w:rsidR="00AE5CAC" w:rsidRDefault="005E147B" w:rsidP="00DA45D0">
            <w:pPr>
              <w:numPr>
                <w:ilvl w:val="0"/>
                <w:numId w:val="27"/>
              </w:numPr>
              <w:rPr>
                <w:rFonts w:ascii="Arial" w:hAnsi="Arial" w:cs="Arial"/>
                <w:color w:val="000000"/>
                <w:sz w:val="18"/>
                <w:szCs w:val="18"/>
              </w:rPr>
            </w:pPr>
            <w:r>
              <w:rPr>
                <w:rFonts w:ascii="Arial" w:hAnsi="Arial" w:cs="Arial"/>
                <w:color w:val="000000"/>
                <w:sz w:val="18"/>
                <w:szCs w:val="18"/>
              </w:rPr>
              <w:t>Za zaščito črpalke pred pregrevanjem se vgradi povratni vod v rezervoar, ki se odpira ročno in varnostni termo element, ki pri tempraturi 80°C avtomatsko odpre ventil za povratni vod</w:t>
            </w:r>
          </w:p>
        </w:tc>
      </w:tr>
    </w:tbl>
    <w:p w14:paraId="25F52246" w14:textId="77777777" w:rsidR="00AE5CAC" w:rsidRDefault="005E147B">
      <w:pPr>
        <w:spacing w:before="225" w:after="225" w:line="240" w:lineRule="auto"/>
        <w:jc w:val="both"/>
      </w:pPr>
      <w:r>
        <w:rPr>
          <w:rFonts w:ascii="Arial" w:hAnsi="Arial" w:cs="Arial"/>
          <w:b/>
          <w:bCs/>
          <w:color w:val="000000"/>
          <w:sz w:val="18"/>
          <w:szCs w:val="18"/>
        </w:rPr>
        <w:t>Hitro napadalne naprave</w:t>
      </w:r>
    </w:p>
    <w:p w14:paraId="4830903A" w14:textId="77777777" w:rsidR="00AE5CAC" w:rsidRDefault="005E147B">
      <w:pPr>
        <w:spacing w:before="225" w:after="225" w:line="240" w:lineRule="auto"/>
        <w:jc w:val="both"/>
      </w:pPr>
      <w:r>
        <w:rPr>
          <w:rFonts w:ascii="Arial" w:hAnsi="Arial" w:cs="Arial"/>
          <w:color w:val="000000"/>
          <w:sz w:val="18"/>
          <w:szCs w:val="18"/>
        </w:rPr>
        <w:t>vsak posamičen sistem je sestavljen iz:</w:t>
      </w:r>
    </w:p>
    <w:tbl>
      <w:tblPr>
        <w:tblStyle w:val="NormalTablePHPDOCX"/>
        <w:tblW w:w="0" w:type="auto"/>
        <w:tblInd w:w="108" w:type="dxa"/>
        <w:tblLook w:val="04A0" w:firstRow="1" w:lastRow="0" w:firstColumn="1" w:lastColumn="0" w:noHBand="0" w:noVBand="1"/>
      </w:tblPr>
      <w:tblGrid>
        <w:gridCol w:w="8962"/>
      </w:tblGrid>
      <w:tr w:rsidR="00AE5CAC" w14:paraId="3DFA6161" w14:textId="77777777">
        <w:tc>
          <w:tcPr>
            <w:tcW w:w="0" w:type="auto"/>
            <w:tcMar>
              <w:top w:w="0" w:type="auto"/>
              <w:bottom w:w="0" w:type="auto"/>
            </w:tcMar>
          </w:tcPr>
          <w:p w14:paraId="0A19E5C7" w14:textId="77777777" w:rsidR="00AE5CAC" w:rsidRDefault="005E147B" w:rsidP="00DA45D0">
            <w:pPr>
              <w:numPr>
                <w:ilvl w:val="0"/>
                <w:numId w:val="28"/>
              </w:numPr>
              <w:rPr>
                <w:rFonts w:ascii="Arial" w:hAnsi="Arial" w:cs="Arial"/>
                <w:color w:val="000000"/>
                <w:sz w:val="18"/>
                <w:szCs w:val="18"/>
              </w:rPr>
            </w:pPr>
            <w:r>
              <w:rPr>
                <w:rFonts w:ascii="Arial" w:hAnsi="Arial" w:cs="Arial"/>
                <w:color w:val="000000"/>
                <w:sz w:val="18"/>
                <w:szCs w:val="18"/>
              </w:rPr>
              <w:t>navijaka, ki je izdelan iz aluminija in plastičnih materialov</w:t>
            </w:r>
          </w:p>
          <w:p w14:paraId="1E90BB91" w14:textId="77777777" w:rsidR="00AE5CAC" w:rsidRDefault="005E147B" w:rsidP="00DA45D0">
            <w:pPr>
              <w:numPr>
                <w:ilvl w:val="0"/>
                <w:numId w:val="28"/>
              </w:numPr>
              <w:rPr>
                <w:rFonts w:ascii="Arial" w:hAnsi="Arial" w:cs="Arial"/>
                <w:color w:val="000000"/>
                <w:sz w:val="18"/>
                <w:szCs w:val="18"/>
              </w:rPr>
            </w:pPr>
            <w:r>
              <w:rPr>
                <w:rFonts w:ascii="Arial" w:hAnsi="Arial" w:cs="Arial"/>
                <w:color w:val="000000"/>
                <w:sz w:val="18"/>
                <w:szCs w:val="18"/>
              </w:rPr>
              <w:t>mehanske zavore</w:t>
            </w:r>
          </w:p>
          <w:p w14:paraId="31786CF6" w14:textId="77777777" w:rsidR="00AE5CAC" w:rsidRDefault="005E147B" w:rsidP="00DA45D0">
            <w:pPr>
              <w:numPr>
                <w:ilvl w:val="0"/>
                <w:numId w:val="28"/>
              </w:numPr>
              <w:rPr>
                <w:rFonts w:ascii="Arial" w:hAnsi="Arial" w:cs="Arial"/>
                <w:color w:val="000000"/>
                <w:sz w:val="18"/>
                <w:szCs w:val="18"/>
              </w:rPr>
            </w:pPr>
            <w:r>
              <w:rPr>
                <w:rFonts w:ascii="Arial" w:hAnsi="Arial" w:cs="Arial"/>
                <w:color w:val="000000"/>
                <w:sz w:val="18"/>
                <w:szCs w:val="18"/>
              </w:rPr>
              <w:t>ročice za ročno navijanje, ki je shranjena v nadgradnji</w:t>
            </w:r>
          </w:p>
          <w:p w14:paraId="73F8F78D" w14:textId="77777777" w:rsidR="00AE5CAC" w:rsidRDefault="005E147B" w:rsidP="00DA45D0">
            <w:pPr>
              <w:numPr>
                <w:ilvl w:val="0"/>
                <w:numId w:val="28"/>
              </w:numPr>
              <w:rPr>
                <w:rFonts w:ascii="Arial" w:hAnsi="Arial" w:cs="Arial"/>
                <w:color w:val="000000"/>
                <w:sz w:val="18"/>
                <w:szCs w:val="18"/>
              </w:rPr>
            </w:pPr>
            <w:r>
              <w:rPr>
                <w:rFonts w:ascii="Arial" w:hAnsi="Arial" w:cs="Arial"/>
                <w:color w:val="000000"/>
                <w:sz w:val="18"/>
                <w:szCs w:val="18"/>
              </w:rPr>
              <w:t>ročnika</w:t>
            </w:r>
          </w:p>
          <w:p w14:paraId="313DC26D" w14:textId="77777777" w:rsidR="00AE5CAC" w:rsidRDefault="005E147B" w:rsidP="00DA45D0">
            <w:pPr>
              <w:numPr>
                <w:ilvl w:val="0"/>
                <w:numId w:val="28"/>
              </w:numPr>
              <w:rPr>
                <w:rFonts w:ascii="Arial" w:hAnsi="Arial" w:cs="Arial"/>
                <w:color w:val="000000"/>
                <w:sz w:val="18"/>
                <w:szCs w:val="18"/>
              </w:rPr>
            </w:pPr>
            <w:r>
              <w:rPr>
                <w:rFonts w:ascii="Arial" w:hAnsi="Arial" w:cs="Arial"/>
                <w:color w:val="000000"/>
                <w:sz w:val="18"/>
                <w:szCs w:val="18"/>
              </w:rPr>
              <w:t>pritrdišča za ročnik</w:t>
            </w:r>
          </w:p>
          <w:p w14:paraId="2958A026" w14:textId="77777777" w:rsidR="00AE5CAC" w:rsidRDefault="005E147B" w:rsidP="00DA45D0">
            <w:pPr>
              <w:numPr>
                <w:ilvl w:val="0"/>
                <w:numId w:val="28"/>
              </w:numPr>
              <w:rPr>
                <w:rFonts w:ascii="Arial" w:hAnsi="Arial" w:cs="Arial"/>
                <w:color w:val="000000"/>
                <w:sz w:val="18"/>
                <w:szCs w:val="18"/>
              </w:rPr>
            </w:pPr>
            <w:r>
              <w:rPr>
                <w:rFonts w:ascii="Arial" w:hAnsi="Arial" w:cs="Arial"/>
                <w:color w:val="000000"/>
                <w:sz w:val="18"/>
                <w:szCs w:val="18"/>
              </w:rPr>
              <w:t>pogona s pomočjo el. motorja, ki je vgrajen v valju navijaka skupaj s sklopko za preobremenitev (vsak navijak posebej)</w:t>
            </w:r>
          </w:p>
          <w:p w14:paraId="48048F65" w14:textId="77777777" w:rsidR="00AE5CAC" w:rsidRDefault="005E147B" w:rsidP="00DA45D0">
            <w:pPr>
              <w:numPr>
                <w:ilvl w:val="0"/>
                <w:numId w:val="28"/>
              </w:numPr>
              <w:rPr>
                <w:rFonts w:ascii="Arial" w:hAnsi="Arial" w:cs="Arial"/>
                <w:color w:val="000000"/>
                <w:sz w:val="18"/>
                <w:szCs w:val="18"/>
              </w:rPr>
            </w:pPr>
            <w:r>
              <w:rPr>
                <w:rFonts w:ascii="Arial" w:hAnsi="Arial" w:cs="Arial"/>
                <w:color w:val="000000"/>
                <w:sz w:val="18"/>
                <w:szCs w:val="18"/>
              </w:rPr>
              <w:t>stikala za vklop navijanja visokotlačne cevi na navijak (nameščenega ob navijaku)</w:t>
            </w:r>
          </w:p>
          <w:p w14:paraId="71FDFB5E" w14:textId="77777777" w:rsidR="00AE5CAC" w:rsidRDefault="005E147B" w:rsidP="00DA45D0">
            <w:pPr>
              <w:numPr>
                <w:ilvl w:val="0"/>
                <w:numId w:val="28"/>
              </w:numPr>
              <w:rPr>
                <w:rFonts w:ascii="Arial" w:hAnsi="Arial" w:cs="Arial"/>
                <w:color w:val="000000"/>
                <w:sz w:val="18"/>
                <w:szCs w:val="18"/>
              </w:rPr>
            </w:pPr>
            <w:r>
              <w:rPr>
                <w:rFonts w:ascii="Arial" w:hAnsi="Arial" w:cs="Arial"/>
                <w:color w:val="000000"/>
                <w:sz w:val="18"/>
                <w:szCs w:val="18"/>
              </w:rPr>
              <w:t>visokotlačne, negorljive, cevi različnih premerov</w:t>
            </w:r>
          </w:p>
          <w:p w14:paraId="37A131A5" w14:textId="77777777" w:rsidR="00AE5CAC" w:rsidRDefault="005E147B" w:rsidP="00DA45D0">
            <w:pPr>
              <w:numPr>
                <w:ilvl w:val="0"/>
                <w:numId w:val="28"/>
              </w:numPr>
              <w:rPr>
                <w:rFonts w:ascii="Arial" w:hAnsi="Arial" w:cs="Arial"/>
                <w:color w:val="000000"/>
                <w:sz w:val="18"/>
                <w:szCs w:val="18"/>
              </w:rPr>
            </w:pPr>
            <w:r>
              <w:rPr>
                <w:rFonts w:ascii="Arial" w:hAnsi="Arial" w:cs="Arial"/>
                <w:color w:val="000000"/>
                <w:sz w:val="18"/>
                <w:szCs w:val="18"/>
              </w:rPr>
              <w:t>valjev za vodenje cevi pri razvijanju in navijanju v vse smeri</w:t>
            </w:r>
          </w:p>
        </w:tc>
      </w:tr>
    </w:tbl>
    <w:p w14:paraId="4976A94B" w14:textId="77777777" w:rsidR="00AE5CAC" w:rsidRDefault="005E147B" w:rsidP="005E147B">
      <w:pPr>
        <w:spacing w:before="225" w:after="225" w:line="240" w:lineRule="auto"/>
        <w:jc w:val="both"/>
      </w:pPr>
      <w:r>
        <w:rPr>
          <w:rFonts w:ascii="Arial" w:hAnsi="Arial" w:cs="Arial"/>
          <w:color w:val="000000"/>
          <w:sz w:val="18"/>
          <w:szCs w:val="18"/>
        </w:rPr>
        <w:t>Hitro napadalna naprava visokotlačne črpalke (1 kos) mora biti vgrajena zgoraj na zadnji strani vozila. Sistem navijanja hitronapadalne cevi se izvede z el. gnanim sistemom. V slučaju okvare sistema mora biti zagotovljena možnost ročnega navijanja cevi. Dolžina gumirane negorljive cevi mora biti najmanj 60 m, s premerom ø 36 mm ter ustreznim visokotlačnim pištola ročnikoma s pretokom 200 l/min z možnostjo nastavitve različnih curkov ter  z nastavkom za peno. Cev mora biti ob izvleku vodena v vseh smereh z vrtljivimi valjčki. Pod navijakom mora biti omogočeno odvajanje vode (korito)</w:t>
      </w:r>
    </w:p>
    <w:p w14:paraId="68498107" w14:textId="77777777" w:rsidR="00AE5CAC" w:rsidRDefault="005E147B" w:rsidP="005E147B">
      <w:pPr>
        <w:spacing w:before="225" w:after="225" w:line="240" w:lineRule="auto"/>
        <w:jc w:val="both"/>
      </w:pPr>
      <w:r>
        <w:rPr>
          <w:rFonts w:ascii="Arial" w:hAnsi="Arial" w:cs="Arial"/>
          <w:color w:val="000000"/>
          <w:sz w:val="18"/>
          <w:szCs w:val="18"/>
        </w:rPr>
        <w:t>Hitro napadalni napravi visokotlačne črpalke (2 kos) morata biti vgrajeni bočno en navijak desno in drugi levo. Dolžina armirane tanko stenske negorljive cevi s premerom ø 19mm mora biti dolga  100m in z ustreznima ročnikoma, ki imata možnost regulacije curka in pretoka. Cevi morata biti ob izvleku vodeni v vseh smereh z vrtljivimi valjčki. Pod navijaki mora biti omogočeno odvajanje vode (korito). Cev mora biti na boben in ročnik pritrjena s hitro spojko, ki omogoča podaljšanje cevi s cevjo drugega navijaka. Ročnik mora omogočati pretoke do 130l/min.</w:t>
      </w:r>
    </w:p>
    <w:p w14:paraId="66E7E120" w14:textId="77777777" w:rsidR="00AE5CAC" w:rsidRDefault="005E147B" w:rsidP="005E147B">
      <w:pPr>
        <w:spacing w:before="225" w:after="225" w:line="240" w:lineRule="auto"/>
        <w:jc w:val="both"/>
      </w:pPr>
      <w:r>
        <w:rPr>
          <w:rFonts w:ascii="Arial" w:hAnsi="Arial" w:cs="Arial"/>
          <w:b/>
          <w:bCs/>
          <w:color w:val="000000"/>
          <w:sz w:val="18"/>
          <w:szCs w:val="18"/>
        </w:rPr>
        <w:t>Sistem za gašenje s peno</w:t>
      </w:r>
    </w:p>
    <w:p w14:paraId="68B484EE" w14:textId="77777777" w:rsidR="00AE5CAC" w:rsidRDefault="005E147B" w:rsidP="005E147B">
      <w:pPr>
        <w:spacing w:before="225" w:after="225" w:line="240" w:lineRule="auto"/>
        <w:jc w:val="both"/>
      </w:pPr>
      <w:r>
        <w:rPr>
          <w:rFonts w:ascii="Arial" w:hAnsi="Arial" w:cs="Arial"/>
          <w:color w:val="000000"/>
          <w:sz w:val="18"/>
          <w:szCs w:val="18"/>
        </w:rPr>
        <w:t>Sistem za gašenje s peno je izveden tako, da je gašenje s peno možno samo na navijaku s premerom cevi ø36 mm. Omogočati mora mešalno razmerje med 1 in 6%.</w:t>
      </w:r>
    </w:p>
    <w:p w14:paraId="705C8569" w14:textId="77777777" w:rsidR="00AE5CAC" w:rsidRDefault="005E147B" w:rsidP="005E147B">
      <w:pPr>
        <w:spacing w:before="225" w:after="225" w:line="240" w:lineRule="auto"/>
        <w:jc w:val="both"/>
      </w:pPr>
      <w:r>
        <w:rPr>
          <w:rFonts w:ascii="Arial" w:hAnsi="Arial" w:cs="Arial"/>
          <w:color w:val="000000"/>
          <w:sz w:val="18"/>
          <w:szCs w:val="18"/>
        </w:rPr>
        <w:t>Izveden mora biti tako, da se ob neuporabi lahko loči od sistema. Imeti mora D priklop za sesalno cev za penilo. Vse spojke in medmešalec so iz materialov, ki s penilom ne reagira (mesing). Sistem mora biti kompatibilen z visokotlačnim ročnikom.</w:t>
      </w:r>
    </w:p>
    <w:p w14:paraId="2876FD04" w14:textId="77777777" w:rsidR="00AE5CAC" w:rsidRDefault="005E147B" w:rsidP="005E147B">
      <w:pPr>
        <w:spacing w:before="225" w:after="225" w:line="240" w:lineRule="auto"/>
        <w:jc w:val="both"/>
      </w:pPr>
      <w:r>
        <w:rPr>
          <w:rFonts w:ascii="Arial" w:hAnsi="Arial" w:cs="Arial"/>
          <w:b/>
          <w:bCs/>
          <w:color w:val="000000"/>
          <w:sz w:val="18"/>
          <w:szCs w:val="18"/>
        </w:rPr>
        <w:t>Nadgradnja – vitla s homologiranim zaščitnim lokom:</w:t>
      </w:r>
    </w:p>
    <w:p w14:paraId="77D53D45" w14:textId="77777777" w:rsidR="00AE5CAC" w:rsidRDefault="005E147B" w:rsidP="005E147B">
      <w:pPr>
        <w:spacing w:before="225" w:after="225" w:line="240" w:lineRule="auto"/>
        <w:jc w:val="both"/>
      </w:pPr>
      <w:r>
        <w:rPr>
          <w:rFonts w:ascii="Arial" w:hAnsi="Arial" w:cs="Arial"/>
          <w:color w:val="000000"/>
          <w:sz w:val="18"/>
          <w:szCs w:val="18"/>
        </w:rPr>
        <w:t>Na sprednji del vozila (v predelu odbijača) se dobavi in vgradi električno vitlo MAMUT CE12000 PRO– 12V ali ekvivalent:</w:t>
      </w:r>
    </w:p>
    <w:p w14:paraId="4A9C7075" w14:textId="77777777" w:rsidR="005E147B" w:rsidRPr="005E147B" w:rsidRDefault="005E147B" w:rsidP="00DA45D0">
      <w:pPr>
        <w:pStyle w:val="Odstavekseznama"/>
        <w:numPr>
          <w:ilvl w:val="0"/>
          <w:numId w:val="41"/>
        </w:numPr>
        <w:spacing w:before="225" w:after="225" w:line="240" w:lineRule="auto"/>
      </w:pPr>
      <w:r w:rsidRPr="005E147B">
        <w:rPr>
          <w:rFonts w:ascii="Arial" w:hAnsi="Arial" w:cs="Arial"/>
          <w:color w:val="000000"/>
          <w:sz w:val="18"/>
          <w:szCs w:val="18"/>
        </w:rPr>
        <w:t>Vlečna sila: cca 5400 kg</w:t>
      </w:r>
    </w:p>
    <w:p w14:paraId="6E932406" w14:textId="77777777" w:rsidR="005E147B" w:rsidRPr="005E147B" w:rsidRDefault="005E147B" w:rsidP="00DA45D0">
      <w:pPr>
        <w:pStyle w:val="Odstavekseznama"/>
        <w:numPr>
          <w:ilvl w:val="0"/>
          <w:numId w:val="41"/>
        </w:numPr>
        <w:spacing w:before="225" w:after="225" w:line="240" w:lineRule="auto"/>
      </w:pPr>
      <w:r w:rsidRPr="005E147B">
        <w:rPr>
          <w:rFonts w:ascii="Arial" w:hAnsi="Arial" w:cs="Arial"/>
          <w:color w:val="000000"/>
          <w:sz w:val="18"/>
          <w:szCs w:val="18"/>
        </w:rPr>
        <w:t>Motor: 12V</w:t>
      </w:r>
    </w:p>
    <w:p w14:paraId="1DD9ED1F" w14:textId="77777777" w:rsidR="005E147B" w:rsidRPr="005E147B" w:rsidRDefault="005E147B" w:rsidP="00DA45D0">
      <w:pPr>
        <w:pStyle w:val="Odstavekseznama"/>
        <w:numPr>
          <w:ilvl w:val="0"/>
          <w:numId w:val="41"/>
        </w:numPr>
        <w:spacing w:before="225" w:after="225" w:line="240" w:lineRule="auto"/>
      </w:pPr>
      <w:r w:rsidRPr="005E147B">
        <w:rPr>
          <w:rFonts w:ascii="Arial" w:hAnsi="Arial" w:cs="Arial"/>
          <w:color w:val="000000"/>
          <w:sz w:val="18"/>
          <w:szCs w:val="18"/>
        </w:rPr>
        <w:t>Pletenica dolžine cca 30 m</w:t>
      </w:r>
    </w:p>
    <w:p w14:paraId="4C6A8A50" w14:textId="77777777" w:rsidR="00AE5CAC" w:rsidRDefault="005E147B" w:rsidP="00DA45D0">
      <w:pPr>
        <w:pStyle w:val="Odstavekseznama"/>
        <w:numPr>
          <w:ilvl w:val="0"/>
          <w:numId w:val="41"/>
        </w:numPr>
        <w:spacing w:before="225" w:after="225" w:line="240" w:lineRule="auto"/>
      </w:pPr>
      <w:r w:rsidRPr="005E147B">
        <w:rPr>
          <w:rFonts w:ascii="Arial" w:hAnsi="Arial" w:cs="Arial"/>
          <w:color w:val="000000"/>
          <w:sz w:val="18"/>
          <w:szCs w:val="18"/>
        </w:rPr>
        <w:t>upravljanje s komandno ročko preko kabla</w:t>
      </w:r>
    </w:p>
    <w:p w14:paraId="2E4906EA" w14:textId="77777777" w:rsidR="00AE5CAC" w:rsidRDefault="005E147B">
      <w:pPr>
        <w:spacing w:before="225" w:after="225" w:line="240" w:lineRule="auto"/>
        <w:jc w:val="both"/>
      </w:pPr>
      <w:r>
        <w:rPr>
          <w:rFonts w:ascii="Arial" w:hAnsi="Arial" w:cs="Arial"/>
          <w:color w:val="000000"/>
          <w:sz w:val="18"/>
          <w:szCs w:val="18"/>
        </w:rPr>
        <w:t>Poleg tega se v predelu sprednje maske vozila vgradi homologiran cevni zaščitni lok iz nerjavečega materiala.</w:t>
      </w:r>
    </w:p>
    <w:p w14:paraId="429B0F68" w14:textId="77777777" w:rsidR="00AE5CAC" w:rsidRDefault="005E147B">
      <w:pPr>
        <w:spacing w:before="225" w:after="225" w:line="240" w:lineRule="auto"/>
        <w:jc w:val="both"/>
      </w:pPr>
      <w:r>
        <w:rPr>
          <w:rFonts w:ascii="Arial" w:hAnsi="Arial" w:cs="Arial"/>
          <w:b/>
          <w:bCs/>
          <w:color w:val="000000"/>
          <w:sz w:val="18"/>
          <w:szCs w:val="18"/>
        </w:rPr>
        <w:t>ELEKTRIFIKACIJA</w:t>
      </w:r>
    </w:p>
    <w:tbl>
      <w:tblPr>
        <w:tblStyle w:val="NormalTablePHPDOCX"/>
        <w:tblW w:w="0" w:type="auto"/>
        <w:tblInd w:w="108" w:type="dxa"/>
        <w:tblLook w:val="04A0" w:firstRow="1" w:lastRow="0" w:firstColumn="1" w:lastColumn="0" w:noHBand="0" w:noVBand="1"/>
      </w:tblPr>
      <w:tblGrid>
        <w:gridCol w:w="8962"/>
      </w:tblGrid>
      <w:tr w:rsidR="00AE5CAC" w14:paraId="57F57BD9" w14:textId="77777777">
        <w:tc>
          <w:tcPr>
            <w:tcW w:w="0" w:type="auto"/>
            <w:tcMar>
              <w:top w:w="0" w:type="auto"/>
              <w:bottom w:w="0" w:type="auto"/>
            </w:tcMar>
          </w:tcPr>
          <w:p w14:paraId="51AADECC" w14:textId="77777777" w:rsidR="00AE5CAC" w:rsidRDefault="005E147B" w:rsidP="00DA45D0">
            <w:pPr>
              <w:numPr>
                <w:ilvl w:val="0"/>
                <w:numId w:val="29"/>
              </w:numPr>
              <w:rPr>
                <w:rFonts w:ascii="Arial" w:hAnsi="Arial" w:cs="Arial"/>
                <w:color w:val="000000"/>
                <w:sz w:val="18"/>
                <w:szCs w:val="18"/>
              </w:rPr>
            </w:pPr>
            <w:r>
              <w:rPr>
                <w:rFonts w:ascii="Arial" w:hAnsi="Arial" w:cs="Arial"/>
                <w:color w:val="000000"/>
                <w:sz w:val="18"/>
                <w:szCs w:val="18"/>
              </w:rPr>
              <w:t>Vozilo mora biti opremljeno s svetili in signalizacijo v skladu s cestno prometnimi predpisi, ki veljajo v Republiki Sloveniji ter predpisi GZS</w:t>
            </w:r>
          </w:p>
          <w:p w14:paraId="23322608" w14:textId="77777777" w:rsidR="00AE5CAC" w:rsidRDefault="005E147B" w:rsidP="00DA45D0">
            <w:pPr>
              <w:numPr>
                <w:ilvl w:val="0"/>
                <w:numId w:val="29"/>
              </w:numPr>
              <w:rPr>
                <w:rFonts w:ascii="Arial" w:hAnsi="Arial" w:cs="Arial"/>
                <w:color w:val="000000"/>
                <w:sz w:val="18"/>
                <w:szCs w:val="18"/>
              </w:rPr>
            </w:pPr>
            <w:r>
              <w:rPr>
                <w:rFonts w:ascii="Arial" w:hAnsi="Arial" w:cs="Arial"/>
                <w:color w:val="000000"/>
                <w:sz w:val="18"/>
                <w:szCs w:val="18"/>
              </w:rPr>
              <w:t>Vozilo mora biti opremljeno z vso potrebno signalizacijo (utripajoče luči, sirena, …) in govorno napravo.</w:t>
            </w:r>
          </w:p>
          <w:p w14:paraId="55E9C64A" w14:textId="77777777" w:rsidR="00AE5CAC" w:rsidRDefault="005E147B" w:rsidP="00DA45D0">
            <w:pPr>
              <w:numPr>
                <w:ilvl w:val="0"/>
                <w:numId w:val="29"/>
              </w:numPr>
              <w:rPr>
                <w:rFonts w:ascii="Arial" w:hAnsi="Arial" w:cs="Arial"/>
                <w:color w:val="000000"/>
                <w:sz w:val="18"/>
                <w:szCs w:val="18"/>
              </w:rPr>
            </w:pPr>
            <w:r>
              <w:rPr>
                <w:rFonts w:ascii="Arial" w:hAnsi="Arial" w:cs="Arial"/>
                <w:color w:val="000000"/>
                <w:sz w:val="18"/>
                <w:szCs w:val="18"/>
              </w:rPr>
              <w:t>V zgornji rob nad dvižnimi roletami na vsaki strani vozila morajo biti vgrajena svetloba telesa (štiri LED luči - 2x levo, 2x desno), ki služijo za boljšo osvetlitev bližnje okolice vozila in hkrati strehe vozila v času nočnih intervencij. Vklop imenovane razsvetljave je v kabini na armaturni plošči vozila in kontrolni plošči črpalke.</w:t>
            </w:r>
          </w:p>
          <w:p w14:paraId="0468E65E" w14:textId="77777777" w:rsidR="00AE5CAC" w:rsidRDefault="005E147B" w:rsidP="00DA45D0">
            <w:pPr>
              <w:numPr>
                <w:ilvl w:val="0"/>
                <w:numId w:val="29"/>
              </w:numPr>
              <w:rPr>
                <w:rFonts w:ascii="Arial" w:hAnsi="Arial" w:cs="Arial"/>
                <w:color w:val="000000"/>
                <w:sz w:val="18"/>
                <w:szCs w:val="18"/>
              </w:rPr>
            </w:pPr>
            <w:r>
              <w:rPr>
                <w:rFonts w:ascii="Arial" w:hAnsi="Arial" w:cs="Arial"/>
                <w:color w:val="000000"/>
                <w:sz w:val="18"/>
                <w:szCs w:val="18"/>
              </w:rPr>
              <w:t>Vklop osvetlitve prostorov nadgradnje mora biti samodejno z odpiranjem rolet. Osvetlitev prostorov mora biti izvedena v LED izvedbi in se nahajati v stranskih vodilih rolet.</w:t>
            </w:r>
          </w:p>
          <w:p w14:paraId="475A63B0" w14:textId="77777777" w:rsidR="00AE5CAC" w:rsidRDefault="005E147B" w:rsidP="00DA45D0">
            <w:pPr>
              <w:numPr>
                <w:ilvl w:val="0"/>
                <w:numId w:val="29"/>
              </w:numPr>
              <w:rPr>
                <w:rFonts w:ascii="Arial" w:hAnsi="Arial" w:cs="Arial"/>
                <w:color w:val="000000"/>
                <w:sz w:val="18"/>
                <w:szCs w:val="18"/>
              </w:rPr>
            </w:pPr>
            <w:r>
              <w:rPr>
                <w:rFonts w:ascii="Arial" w:hAnsi="Arial" w:cs="Arial"/>
                <w:color w:val="000000"/>
                <w:sz w:val="18"/>
                <w:szCs w:val="18"/>
              </w:rPr>
              <w:t>V vozniški kabini se vgradi radijska postaja, sistem za upravljanje z modrimi lučmi in mikrofonom.</w:t>
            </w:r>
          </w:p>
          <w:p w14:paraId="71AF31F9" w14:textId="77777777" w:rsidR="00AE5CAC" w:rsidRDefault="005E147B" w:rsidP="00DA45D0">
            <w:pPr>
              <w:numPr>
                <w:ilvl w:val="0"/>
                <w:numId w:val="29"/>
              </w:numPr>
              <w:rPr>
                <w:rFonts w:ascii="Arial" w:hAnsi="Arial" w:cs="Arial"/>
                <w:color w:val="000000"/>
                <w:sz w:val="18"/>
                <w:szCs w:val="18"/>
              </w:rPr>
            </w:pPr>
            <w:r>
              <w:rPr>
                <w:rFonts w:ascii="Arial" w:hAnsi="Arial" w:cs="Arial"/>
                <w:color w:val="000000"/>
                <w:sz w:val="18"/>
                <w:szCs w:val="18"/>
              </w:rPr>
              <w:t>Vse luči morajo biti zaščitene pred mehanskimi poškodbami (inox izvedba)</w:t>
            </w:r>
          </w:p>
          <w:p w14:paraId="691D11E5" w14:textId="77777777" w:rsidR="00AE5CAC" w:rsidRDefault="005E147B" w:rsidP="00DA45D0">
            <w:pPr>
              <w:numPr>
                <w:ilvl w:val="0"/>
                <w:numId w:val="29"/>
              </w:numPr>
              <w:rPr>
                <w:rFonts w:ascii="Arial" w:hAnsi="Arial" w:cs="Arial"/>
                <w:color w:val="000000"/>
                <w:sz w:val="18"/>
                <w:szCs w:val="18"/>
              </w:rPr>
            </w:pPr>
            <w:r>
              <w:rPr>
                <w:rFonts w:ascii="Arial" w:hAnsi="Arial" w:cs="Arial"/>
                <w:color w:val="000000"/>
                <w:sz w:val="18"/>
                <w:szCs w:val="18"/>
              </w:rPr>
              <w:t>V vozilo mora biti vgrajen priklop za vzdrževalec za polnjenje akumulatorjev.</w:t>
            </w:r>
          </w:p>
          <w:p w14:paraId="1B446286" w14:textId="77777777" w:rsidR="00AE5CAC" w:rsidRDefault="005E147B" w:rsidP="00DA45D0">
            <w:pPr>
              <w:numPr>
                <w:ilvl w:val="0"/>
                <w:numId w:val="29"/>
              </w:numPr>
              <w:rPr>
                <w:rFonts w:ascii="Arial" w:hAnsi="Arial" w:cs="Arial"/>
                <w:color w:val="000000"/>
                <w:sz w:val="18"/>
                <w:szCs w:val="18"/>
              </w:rPr>
            </w:pPr>
            <w:r>
              <w:rPr>
                <w:rFonts w:ascii="Arial" w:hAnsi="Arial" w:cs="Arial"/>
                <w:color w:val="000000"/>
                <w:sz w:val="18"/>
                <w:szCs w:val="18"/>
              </w:rPr>
              <w:t>Vsa električna inštalacija nadgradnje in vgrajenih naprav mora biti izvedena iz ločene električne omarice z zaščito najmanj IP44. V omarico se od akumulatorjev dovedejo glavni kabli, preko katerih se izvede vsa električna inštalacija nadgradnje (signalne in opozorilne luči, pretvorniki, osvetlitve, polnilci, priklop, radijske postaje, sirene, dodatna vzvratna luč, ...). Vsaka naprava oz. porabnik ima svojo varovalko, ki je označena z napisom. Omarica mora biti na dostopnem mestu.</w:t>
            </w:r>
          </w:p>
          <w:p w14:paraId="29846A79" w14:textId="77777777" w:rsidR="00AE5CAC" w:rsidRDefault="005E147B" w:rsidP="00DA45D0">
            <w:pPr>
              <w:numPr>
                <w:ilvl w:val="0"/>
                <w:numId w:val="29"/>
              </w:numPr>
              <w:rPr>
                <w:rFonts w:ascii="Arial" w:hAnsi="Arial" w:cs="Arial"/>
                <w:color w:val="000000"/>
                <w:sz w:val="18"/>
                <w:szCs w:val="18"/>
              </w:rPr>
            </w:pPr>
            <w:r>
              <w:rPr>
                <w:rFonts w:ascii="Arial" w:hAnsi="Arial" w:cs="Arial"/>
                <w:color w:val="000000"/>
                <w:sz w:val="18"/>
                <w:szCs w:val="18"/>
              </w:rPr>
              <w:t>Vsa ostala razsvetljava glede na veljavne cestno prometne predpise.</w:t>
            </w:r>
          </w:p>
        </w:tc>
      </w:tr>
    </w:tbl>
    <w:p w14:paraId="7F9D1024" w14:textId="77777777" w:rsidR="00AE5CAC" w:rsidRDefault="005E147B">
      <w:pPr>
        <w:spacing w:before="225" w:after="225" w:line="240" w:lineRule="auto"/>
        <w:ind w:left="360"/>
        <w:jc w:val="both"/>
      </w:pPr>
      <w:r>
        <w:rPr>
          <w:rFonts w:ascii="Arial" w:hAnsi="Arial" w:cs="Arial"/>
          <w:b/>
          <w:bCs/>
          <w:color w:val="000000"/>
          <w:sz w:val="18"/>
          <w:szCs w:val="18"/>
        </w:rPr>
        <w:t>BARVANJE</w:t>
      </w:r>
    </w:p>
    <w:p w14:paraId="47812CE3" w14:textId="77777777" w:rsidR="00AE5CAC" w:rsidRDefault="005E147B">
      <w:pPr>
        <w:spacing w:before="225" w:after="225" w:line="240" w:lineRule="auto"/>
        <w:ind w:left="360"/>
        <w:jc w:val="both"/>
      </w:pPr>
      <w:r>
        <w:rPr>
          <w:rFonts w:ascii="Arial" w:hAnsi="Arial" w:cs="Arial"/>
          <w:b/>
          <w:bCs/>
          <w:color w:val="000000"/>
          <w:sz w:val="18"/>
          <w:szCs w:val="18"/>
        </w:rPr>
        <w:t>Barva vozila in napisi na vozilu</w:t>
      </w:r>
    </w:p>
    <w:p w14:paraId="41A3EB63" w14:textId="77777777" w:rsidR="00AE5CAC" w:rsidRDefault="005E147B">
      <w:pPr>
        <w:spacing w:before="225" w:after="225" w:line="240" w:lineRule="auto"/>
        <w:ind w:left="360"/>
        <w:jc w:val="both"/>
      </w:pPr>
      <w:r>
        <w:rPr>
          <w:rFonts w:ascii="Arial" w:hAnsi="Arial" w:cs="Arial"/>
          <w:color w:val="000000"/>
          <w:sz w:val="18"/>
          <w:szCs w:val="18"/>
        </w:rPr>
        <w:t>Barva vozila in napisi na vozilu morajo biti skladni z zahtevami tipizacije GZS.</w:t>
      </w:r>
    </w:p>
    <w:tbl>
      <w:tblPr>
        <w:tblStyle w:val="NormalTablePHPDOCX"/>
        <w:tblW w:w="0" w:type="auto"/>
        <w:tblInd w:w="108" w:type="dxa"/>
        <w:tblLook w:val="04A0" w:firstRow="1" w:lastRow="0" w:firstColumn="1" w:lastColumn="0" w:noHBand="0" w:noVBand="1"/>
      </w:tblPr>
      <w:tblGrid>
        <w:gridCol w:w="7130"/>
      </w:tblGrid>
      <w:tr w:rsidR="00AE5CAC" w14:paraId="58279FD7" w14:textId="77777777">
        <w:tc>
          <w:tcPr>
            <w:tcW w:w="0" w:type="auto"/>
            <w:tcMar>
              <w:top w:w="0" w:type="auto"/>
              <w:bottom w:w="0" w:type="auto"/>
            </w:tcMar>
          </w:tcPr>
          <w:p w14:paraId="488A1685" w14:textId="77777777" w:rsidR="00AE5CAC" w:rsidRDefault="005E147B" w:rsidP="00DA45D0">
            <w:pPr>
              <w:numPr>
                <w:ilvl w:val="0"/>
                <w:numId w:val="30"/>
              </w:numPr>
              <w:rPr>
                <w:rFonts w:ascii="Arial" w:hAnsi="Arial" w:cs="Arial"/>
                <w:color w:val="000000"/>
                <w:sz w:val="18"/>
                <w:szCs w:val="18"/>
              </w:rPr>
            </w:pPr>
            <w:r>
              <w:rPr>
                <w:rFonts w:ascii="Arial" w:hAnsi="Arial" w:cs="Arial"/>
                <w:color w:val="000000"/>
                <w:sz w:val="18"/>
                <w:szCs w:val="18"/>
              </w:rPr>
              <w:t>nadgradnja – rdeča RAL 3000</w:t>
            </w:r>
          </w:p>
          <w:p w14:paraId="748ED92F" w14:textId="77777777" w:rsidR="00AE5CAC" w:rsidRDefault="005E147B" w:rsidP="00DA45D0">
            <w:pPr>
              <w:numPr>
                <w:ilvl w:val="0"/>
                <w:numId w:val="30"/>
              </w:numPr>
              <w:rPr>
                <w:rFonts w:ascii="Arial" w:hAnsi="Arial" w:cs="Arial"/>
                <w:color w:val="000000"/>
                <w:sz w:val="18"/>
                <w:szCs w:val="18"/>
              </w:rPr>
            </w:pPr>
            <w:r>
              <w:rPr>
                <w:rFonts w:ascii="Arial" w:hAnsi="Arial" w:cs="Arial"/>
                <w:color w:val="000000"/>
                <w:sz w:val="18"/>
                <w:szCs w:val="18"/>
              </w:rPr>
              <w:t>notranjost boksov – srebrna RAL 9006</w:t>
            </w:r>
          </w:p>
          <w:p w14:paraId="272EDD5B" w14:textId="77777777" w:rsidR="00AE5CAC" w:rsidRDefault="005E147B" w:rsidP="00DA45D0">
            <w:pPr>
              <w:numPr>
                <w:ilvl w:val="0"/>
                <w:numId w:val="30"/>
              </w:numPr>
              <w:rPr>
                <w:rFonts w:ascii="Arial" w:hAnsi="Arial" w:cs="Arial"/>
                <w:color w:val="000000"/>
                <w:sz w:val="18"/>
                <w:szCs w:val="18"/>
              </w:rPr>
            </w:pPr>
            <w:r>
              <w:rPr>
                <w:rFonts w:ascii="Arial" w:hAnsi="Arial" w:cs="Arial"/>
                <w:color w:val="000000"/>
                <w:sz w:val="18"/>
                <w:szCs w:val="18"/>
              </w:rPr>
              <w:t>blatniki, odbijači – bela RAL 9010</w:t>
            </w:r>
          </w:p>
          <w:p w14:paraId="4BEEBA82" w14:textId="77777777" w:rsidR="00AE5CAC" w:rsidRDefault="005E147B" w:rsidP="00DA45D0">
            <w:pPr>
              <w:numPr>
                <w:ilvl w:val="0"/>
                <w:numId w:val="30"/>
              </w:numPr>
              <w:rPr>
                <w:rFonts w:ascii="Arial" w:hAnsi="Arial" w:cs="Arial"/>
                <w:color w:val="000000"/>
                <w:sz w:val="18"/>
                <w:szCs w:val="18"/>
              </w:rPr>
            </w:pPr>
            <w:r>
              <w:rPr>
                <w:rFonts w:ascii="Arial" w:hAnsi="Arial" w:cs="Arial"/>
                <w:color w:val="000000"/>
                <w:sz w:val="18"/>
                <w:szCs w:val="18"/>
              </w:rPr>
              <w:t>pomožni okvir po peskanju in temeljni zaščiti – v niansi podvozja</w:t>
            </w:r>
          </w:p>
          <w:p w14:paraId="2075EDE3" w14:textId="77777777" w:rsidR="00AE5CAC" w:rsidRDefault="005E147B" w:rsidP="00DA45D0">
            <w:pPr>
              <w:numPr>
                <w:ilvl w:val="0"/>
                <w:numId w:val="30"/>
              </w:numPr>
              <w:rPr>
                <w:rFonts w:ascii="Arial" w:hAnsi="Arial" w:cs="Arial"/>
                <w:color w:val="000000"/>
                <w:sz w:val="18"/>
                <w:szCs w:val="18"/>
              </w:rPr>
            </w:pPr>
            <w:r>
              <w:rPr>
                <w:rFonts w:ascii="Arial" w:hAnsi="Arial" w:cs="Arial"/>
                <w:color w:val="000000"/>
                <w:sz w:val="18"/>
                <w:szCs w:val="18"/>
              </w:rPr>
              <w:t>spodnji del nadgradnje je obrizgan z voskom</w:t>
            </w:r>
          </w:p>
          <w:p w14:paraId="6733DD14" w14:textId="77777777" w:rsidR="00AE5CAC" w:rsidRDefault="005E147B" w:rsidP="00DA45D0">
            <w:pPr>
              <w:numPr>
                <w:ilvl w:val="0"/>
                <w:numId w:val="30"/>
              </w:numPr>
              <w:rPr>
                <w:rFonts w:ascii="Arial" w:hAnsi="Arial" w:cs="Arial"/>
                <w:color w:val="000000"/>
                <w:sz w:val="18"/>
                <w:szCs w:val="18"/>
              </w:rPr>
            </w:pPr>
            <w:r>
              <w:rPr>
                <w:rFonts w:ascii="Arial" w:hAnsi="Arial" w:cs="Arial"/>
                <w:color w:val="000000"/>
                <w:sz w:val="18"/>
                <w:szCs w:val="18"/>
              </w:rPr>
              <w:t>na pokrovu – maska motorja je napis GASILCI</w:t>
            </w:r>
          </w:p>
          <w:p w14:paraId="4BB52A45" w14:textId="77777777" w:rsidR="00AE5CAC" w:rsidRDefault="005E147B" w:rsidP="00DA45D0">
            <w:pPr>
              <w:numPr>
                <w:ilvl w:val="0"/>
                <w:numId w:val="30"/>
              </w:numPr>
              <w:rPr>
                <w:rFonts w:ascii="Arial" w:hAnsi="Arial" w:cs="Arial"/>
                <w:color w:val="000000"/>
                <w:sz w:val="18"/>
                <w:szCs w:val="18"/>
              </w:rPr>
            </w:pPr>
            <w:r>
              <w:rPr>
                <w:rFonts w:ascii="Arial" w:hAnsi="Arial" w:cs="Arial"/>
                <w:color w:val="000000"/>
                <w:sz w:val="18"/>
                <w:szCs w:val="18"/>
              </w:rPr>
              <w:t>na vratih kabine levo in desno je znak pripadnosti vozila gasilski enoti</w:t>
            </w:r>
          </w:p>
          <w:p w14:paraId="00238963" w14:textId="77777777" w:rsidR="00AE5CAC" w:rsidRDefault="005E147B" w:rsidP="00DA45D0">
            <w:pPr>
              <w:numPr>
                <w:ilvl w:val="0"/>
                <w:numId w:val="30"/>
              </w:numPr>
              <w:rPr>
                <w:rFonts w:ascii="Arial" w:hAnsi="Arial" w:cs="Arial"/>
                <w:color w:val="000000"/>
                <w:sz w:val="18"/>
                <w:szCs w:val="18"/>
              </w:rPr>
            </w:pPr>
            <w:r>
              <w:rPr>
                <w:rFonts w:ascii="Arial" w:hAnsi="Arial" w:cs="Arial"/>
                <w:color w:val="000000"/>
                <w:sz w:val="18"/>
                <w:szCs w:val="18"/>
              </w:rPr>
              <w:t>na vratih  kabine je oznaka po tipizaciji GVGP-2</w:t>
            </w:r>
          </w:p>
          <w:p w14:paraId="6E5A5927" w14:textId="77777777" w:rsidR="00AE5CAC" w:rsidRDefault="005E147B" w:rsidP="00DA45D0">
            <w:pPr>
              <w:numPr>
                <w:ilvl w:val="0"/>
                <w:numId w:val="30"/>
              </w:numPr>
              <w:rPr>
                <w:rFonts w:ascii="Arial" w:hAnsi="Arial" w:cs="Arial"/>
                <w:color w:val="000000"/>
                <w:sz w:val="18"/>
                <w:szCs w:val="18"/>
              </w:rPr>
            </w:pPr>
            <w:r>
              <w:rPr>
                <w:rFonts w:ascii="Arial" w:hAnsi="Arial" w:cs="Arial"/>
                <w:color w:val="000000"/>
                <w:sz w:val="18"/>
                <w:szCs w:val="18"/>
              </w:rPr>
              <w:t>na zadnji strani nadgradnje je napis GASILCI in znak telefona in 112</w:t>
            </w:r>
          </w:p>
          <w:p w14:paraId="1B1B243C" w14:textId="77777777" w:rsidR="00AE5CAC" w:rsidRDefault="005E147B" w:rsidP="00DA45D0">
            <w:pPr>
              <w:numPr>
                <w:ilvl w:val="0"/>
                <w:numId w:val="30"/>
              </w:numPr>
              <w:rPr>
                <w:rFonts w:ascii="Arial" w:hAnsi="Arial" w:cs="Arial"/>
                <w:color w:val="000000"/>
                <w:sz w:val="18"/>
                <w:szCs w:val="18"/>
              </w:rPr>
            </w:pPr>
            <w:r>
              <w:rPr>
                <w:rFonts w:ascii="Arial" w:hAnsi="Arial" w:cs="Arial"/>
                <w:color w:val="000000"/>
                <w:sz w:val="18"/>
                <w:szCs w:val="18"/>
              </w:rPr>
              <w:t>napisi morajo biti iz bele folije</w:t>
            </w:r>
          </w:p>
          <w:p w14:paraId="7B49C56B" w14:textId="77777777" w:rsidR="00AE5CAC" w:rsidRDefault="005E147B" w:rsidP="00DA45D0">
            <w:pPr>
              <w:numPr>
                <w:ilvl w:val="0"/>
                <w:numId w:val="30"/>
              </w:numPr>
              <w:rPr>
                <w:rFonts w:ascii="Arial" w:hAnsi="Arial" w:cs="Arial"/>
                <w:color w:val="000000"/>
                <w:sz w:val="18"/>
                <w:szCs w:val="18"/>
              </w:rPr>
            </w:pPr>
            <w:r>
              <w:rPr>
                <w:rFonts w:ascii="Arial" w:hAnsi="Arial" w:cs="Arial"/>
                <w:color w:val="000000"/>
                <w:sz w:val="18"/>
                <w:szCs w:val="18"/>
              </w:rPr>
              <w:t>grafična oprema zunanjosti po predlogu ponudnika in uskladitvi z naročnikom </w:t>
            </w:r>
          </w:p>
        </w:tc>
      </w:tr>
    </w:tbl>
    <w:p w14:paraId="032BF29F" w14:textId="77777777" w:rsidR="00AE5CAC" w:rsidRDefault="005E147B">
      <w:pPr>
        <w:spacing w:before="225" w:after="225" w:line="240" w:lineRule="auto"/>
        <w:jc w:val="both"/>
      </w:pPr>
      <w:r>
        <w:rPr>
          <w:rFonts w:ascii="Arial" w:hAnsi="Arial" w:cs="Arial"/>
          <w:b/>
          <w:bCs/>
          <w:color w:val="000000"/>
          <w:sz w:val="18"/>
          <w:szCs w:val="18"/>
        </w:rPr>
        <w:t>PRITRDIŠČA ZA OPREMO:</w:t>
      </w:r>
    </w:p>
    <w:p w14:paraId="4807665F" w14:textId="77777777" w:rsidR="00AE5CAC" w:rsidRDefault="005E147B">
      <w:pPr>
        <w:spacing w:before="225" w:after="225" w:line="240" w:lineRule="auto"/>
        <w:jc w:val="both"/>
      </w:pPr>
      <w:r>
        <w:rPr>
          <w:rFonts w:ascii="Arial" w:hAnsi="Arial" w:cs="Arial"/>
          <w:color w:val="000000"/>
          <w:sz w:val="18"/>
          <w:szCs w:val="18"/>
        </w:rPr>
        <w:t>Optimalen razpored opreme določita ponudnik in kupec nadgradnje vozila</w:t>
      </w:r>
    </w:p>
    <w:p w14:paraId="5EEF3596" w14:textId="77777777" w:rsidR="00AE5CAC" w:rsidRDefault="005E147B">
      <w:pPr>
        <w:spacing w:before="225" w:after="225" w:line="240" w:lineRule="auto"/>
        <w:jc w:val="both"/>
      </w:pPr>
      <w:r>
        <w:rPr>
          <w:rFonts w:ascii="Arial" w:hAnsi="Arial" w:cs="Arial"/>
          <w:color w:val="000000"/>
          <w:sz w:val="18"/>
          <w:szCs w:val="18"/>
        </w:rPr>
        <w:t>Ponujena oprema mora biti tovarniško nova z ustrezno garancijo,ter mora ustrezati tipizaciji GZS</w:t>
      </w:r>
    </w:p>
    <w:p w14:paraId="19E79BA1" w14:textId="77777777" w:rsidR="00AE5CAC" w:rsidRDefault="005E147B">
      <w:pPr>
        <w:spacing w:before="225" w:after="225" w:line="240" w:lineRule="auto"/>
        <w:jc w:val="both"/>
      </w:pPr>
      <w:r>
        <w:rPr>
          <w:rFonts w:ascii="Arial" w:hAnsi="Arial" w:cs="Arial"/>
          <w:color w:val="000000"/>
          <w:sz w:val="18"/>
          <w:szCs w:val="18"/>
        </w:rPr>
        <w:t>Za vso ponujeno opremo je potrebno navesti ceno, proizvajalca ter njene karakteristike v slovenskem jeziku in dodati ustrezno sliko.</w:t>
      </w:r>
    </w:p>
    <w:p w14:paraId="654A24AF" w14:textId="77777777" w:rsidR="00AE5CAC" w:rsidRDefault="005E147B">
      <w:pPr>
        <w:spacing w:before="225" w:after="225" w:line="240" w:lineRule="auto"/>
        <w:jc w:val="both"/>
      </w:pPr>
      <w:r>
        <w:rPr>
          <w:rFonts w:ascii="Arial" w:hAnsi="Arial" w:cs="Arial"/>
          <w:color w:val="000000"/>
          <w:sz w:val="18"/>
          <w:szCs w:val="18"/>
        </w:rPr>
        <w:t>V vozilu je potrebno izdelati pritrdišča za gasilsko opremo po tipizaciji GZS za GVGP-2 ter dodatno opremo po naslednjem seznamu:</w:t>
      </w:r>
    </w:p>
    <w:p w14:paraId="686E4C6D" w14:textId="77777777" w:rsidR="00AE5CAC" w:rsidRPr="005E147B" w:rsidRDefault="005E147B">
      <w:pPr>
        <w:spacing w:before="225" w:after="225" w:line="240" w:lineRule="auto"/>
        <w:jc w:val="both"/>
        <w:rPr>
          <w:b/>
        </w:rPr>
      </w:pPr>
      <w:r w:rsidRPr="005E147B">
        <w:rPr>
          <w:rFonts w:ascii="Arial" w:hAnsi="Arial" w:cs="Arial"/>
          <w:b/>
          <w:color w:val="000000"/>
          <w:sz w:val="18"/>
          <w:szCs w:val="18"/>
        </w:rPr>
        <w:t>SEZNAM PRITRDIŠČ ZA GASILSKO TEHNICNO OPREMO ZA MANJŠE GASILNO VOZILO GVGP-2</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40"/>
        <w:gridCol w:w="5010"/>
        <w:gridCol w:w="736"/>
        <w:gridCol w:w="2364"/>
      </w:tblGrid>
      <w:tr w:rsidR="00AE5CAC" w:rsidRPr="005E147B" w14:paraId="59AF25A9" w14:textId="77777777" w:rsidTr="005E147B">
        <w:tc>
          <w:tcPr>
            <w:tcW w:w="900" w:type="dxa"/>
            <w:tcBorders>
              <w:top w:val="inset" w:sz="8" w:space="0" w:color="000000"/>
              <w:left w:val="inset" w:sz="8" w:space="0" w:color="000000"/>
              <w:bottom w:val="inset" w:sz="8" w:space="0" w:color="000000"/>
              <w:right w:val="inset" w:sz="8" w:space="0" w:color="000000"/>
            </w:tcBorders>
            <w:shd w:val="pct12" w:color="auto" w:fill="auto"/>
            <w:tcMar>
              <w:top w:w="0" w:type="auto"/>
              <w:bottom w:w="0" w:type="auto"/>
            </w:tcMar>
            <w:vAlign w:val="center"/>
          </w:tcPr>
          <w:p w14:paraId="6A76DF4A" w14:textId="77777777" w:rsidR="00AE5CAC" w:rsidRPr="005E147B" w:rsidRDefault="005E147B" w:rsidP="005E147B">
            <w:pPr>
              <w:spacing w:before="135" w:after="135"/>
              <w:jc w:val="center"/>
              <w:textAlignment w:val="center"/>
              <w:rPr>
                <w:b/>
              </w:rPr>
            </w:pPr>
            <w:r w:rsidRPr="005E147B">
              <w:rPr>
                <w:rFonts w:ascii="Arial" w:hAnsi="Arial" w:cs="Arial"/>
                <w:b/>
                <w:bCs/>
                <w:color w:val="000000"/>
                <w:position w:val="-2"/>
                <w:sz w:val="18"/>
                <w:szCs w:val="18"/>
              </w:rPr>
              <w:t>Zap.št.</w:t>
            </w:r>
          </w:p>
        </w:tc>
        <w:tc>
          <w:tcPr>
            <w:tcW w:w="4800" w:type="dxa"/>
            <w:tcBorders>
              <w:top w:val="inset" w:sz="8" w:space="0" w:color="000000"/>
              <w:left w:val="inset" w:sz="8" w:space="0" w:color="000000"/>
              <w:bottom w:val="inset" w:sz="8" w:space="0" w:color="000000"/>
              <w:right w:val="inset" w:sz="8" w:space="0" w:color="000000"/>
            </w:tcBorders>
            <w:shd w:val="pct12" w:color="auto" w:fill="auto"/>
            <w:tcMar>
              <w:top w:w="0" w:type="auto"/>
              <w:bottom w:w="0" w:type="auto"/>
            </w:tcMar>
            <w:vAlign w:val="center"/>
          </w:tcPr>
          <w:p w14:paraId="6D611716" w14:textId="77777777" w:rsidR="00AE5CAC" w:rsidRPr="005E147B" w:rsidRDefault="005E147B" w:rsidP="005E147B">
            <w:pPr>
              <w:spacing w:before="135" w:after="135"/>
              <w:jc w:val="center"/>
              <w:textAlignment w:val="center"/>
              <w:rPr>
                <w:b/>
              </w:rPr>
            </w:pPr>
            <w:r w:rsidRPr="005E147B">
              <w:rPr>
                <w:rFonts w:ascii="Arial" w:hAnsi="Arial" w:cs="Arial"/>
                <w:b/>
                <w:bCs/>
                <w:color w:val="000000"/>
                <w:position w:val="-2"/>
                <w:sz w:val="18"/>
                <w:szCs w:val="18"/>
              </w:rPr>
              <w:t>Naziv opreme</w:t>
            </w:r>
          </w:p>
        </w:tc>
        <w:tc>
          <w:tcPr>
            <w:tcW w:w="705" w:type="dxa"/>
            <w:tcBorders>
              <w:top w:val="inset" w:sz="8" w:space="0" w:color="000000"/>
              <w:left w:val="inset" w:sz="8" w:space="0" w:color="000000"/>
              <w:bottom w:val="inset" w:sz="8" w:space="0" w:color="000000"/>
              <w:right w:val="inset" w:sz="8" w:space="0" w:color="000000"/>
            </w:tcBorders>
            <w:shd w:val="pct12" w:color="auto" w:fill="auto"/>
            <w:tcMar>
              <w:top w:w="0" w:type="auto"/>
              <w:bottom w:w="0" w:type="auto"/>
            </w:tcMar>
            <w:vAlign w:val="center"/>
          </w:tcPr>
          <w:p w14:paraId="40BF94D6" w14:textId="77777777" w:rsidR="00AE5CAC" w:rsidRPr="005E147B" w:rsidRDefault="005E147B" w:rsidP="005E147B">
            <w:pPr>
              <w:spacing w:before="135" w:after="135"/>
              <w:jc w:val="center"/>
              <w:textAlignment w:val="center"/>
              <w:rPr>
                <w:b/>
              </w:rPr>
            </w:pPr>
            <w:r w:rsidRPr="005E147B">
              <w:rPr>
                <w:rFonts w:ascii="Arial" w:hAnsi="Arial" w:cs="Arial"/>
                <w:b/>
                <w:bCs/>
                <w:color w:val="000000"/>
                <w:position w:val="-2"/>
                <w:sz w:val="18"/>
                <w:szCs w:val="18"/>
              </w:rPr>
              <w:t>Kos</w:t>
            </w:r>
          </w:p>
        </w:tc>
        <w:tc>
          <w:tcPr>
            <w:tcW w:w="2265" w:type="dxa"/>
            <w:tcBorders>
              <w:top w:val="inset" w:sz="8" w:space="0" w:color="000000"/>
              <w:left w:val="inset" w:sz="8" w:space="0" w:color="000000"/>
              <w:bottom w:val="inset" w:sz="8" w:space="0" w:color="000000"/>
              <w:right w:val="inset" w:sz="8" w:space="0" w:color="000000"/>
            </w:tcBorders>
            <w:shd w:val="pct12" w:color="auto" w:fill="auto"/>
            <w:tcMar>
              <w:top w:w="0" w:type="auto"/>
              <w:bottom w:w="0" w:type="auto"/>
            </w:tcMar>
            <w:vAlign w:val="center"/>
          </w:tcPr>
          <w:p w14:paraId="10BDBAAC" w14:textId="77777777" w:rsidR="00AE5CAC" w:rsidRPr="005E147B" w:rsidRDefault="005E147B" w:rsidP="005E147B">
            <w:pPr>
              <w:spacing w:before="135" w:after="135"/>
              <w:jc w:val="center"/>
              <w:textAlignment w:val="center"/>
              <w:rPr>
                <w:b/>
              </w:rPr>
            </w:pPr>
            <w:r w:rsidRPr="005E147B">
              <w:rPr>
                <w:rFonts w:ascii="Arial" w:hAnsi="Arial" w:cs="Arial"/>
                <w:b/>
                <w:bCs/>
                <w:color w:val="000000"/>
                <w:position w:val="-2"/>
                <w:sz w:val="18"/>
                <w:szCs w:val="18"/>
              </w:rPr>
              <w:t>Opombe</w:t>
            </w:r>
          </w:p>
        </w:tc>
      </w:tr>
      <w:tr w:rsidR="00AE5CAC" w14:paraId="096D3488" w14:textId="77777777" w:rsidTr="005E147B">
        <w:tc>
          <w:tcPr>
            <w:tcW w:w="900" w:type="dxa"/>
            <w:tcBorders>
              <w:top w:val="inset" w:sz="8" w:space="0" w:color="000000"/>
              <w:left w:val="inset" w:sz="7" w:space="0" w:color="000000"/>
              <w:bottom w:val="inset" w:sz="7" w:space="0" w:color="000000"/>
              <w:right w:val="inset" w:sz="7" w:space="0" w:color="000000"/>
            </w:tcBorders>
            <w:tcMar>
              <w:top w:w="0" w:type="auto"/>
              <w:bottom w:w="0" w:type="auto"/>
            </w:tcMar>
            <w:vAlign w:val="center"/>
          </w:tcPr>
          <w:p w14:paraId="2F44A1AE"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4800" w:type="dxa"/>
            <w:tcBorders>
              <w:top w:val="inset" w:sz="8" w:space="0" w:color="000000"/>
              <w:left w:val="inset" w:sz="7" w:space="0" w:color="000000"/>
              <w:bottom w:val="inset" w:sz="7" w:space="0" w:color="000000"/>
              <w:right w:val="inset" w:sz="7" w:space="0" w:color="000000"/>
            </w:tcBorders>
            <w:tcMar>
              <w:top w:w="0" w:type="auto"/>
              <w:bottom w:w="0" w:type="auto"/>
            </w:tcMar>
            <w:vAlign w:val="center"/>
          </w:tcPr>
          <w:p w14:paraId="76FB6F84" w14:textId="77777777" w:rsidR="00AE5CAC" w:rsidRDefault="005E147B">
            <w:pPr>
              <w:spacing w:before="135" w:after="135"/>
              <w:jc w:val="both"/>
              <w:textAlignment w:val="center"/>
            </w:pPr>
            <w:r>
              <w:rPr>
                <w:rFonts w:ascii="Arial" w:hAnsi="Arial" w:cs="Arial"/>
                <w:color w:val="000000"/>
                <w:position w:val="-2"/>
                <w:sz w:val="18"/>
                <w:szCs w:val="18"/>
              </w:rPr>
              <w:t>Odsevni jopič</w:t>
            </w:r>
          </w:p>
        </w:tc>
        <w:tc>
          <w:tcPr>
            <w:tcW w:w="705" w:type="dxa"/>
            <w:tcBorders>
              <w:top w:val="inset" w:sz="8" w:space="0" w:color="000000"/>
              <w:left w:val="inset" w:sz="7" w:space="0" w:color="000000"/>
              <w:bottom w:val="inset" w:sz="7" w:space="0" w:color="000000"/>
              <w:right w:val="inset" w:sz="7" w:space="0" w:color="000000"/>
            </w:tcBorders>
            <w:tcMar>
              <w:top w:w="0" w:type="auto"/>
              <w:bottom w:w="0" w:type="auto"/>
            </w:tcMar>
            <w:vAlign w:val="center"/>
          </w:tcPr>
          <w:p w14:paraId="26F21CF5" w14:textId="77777777" w:rsidR="00AE5CAC" w:rsidRDefault="005E147B">
            <w:pPr>
              <w:spacing w:before="135" w:after="135"/>
              <w:jc w:val="center"/>
              <w:textAlignment w:val="center"/>
            </w:pPr>
            <w:r>
              <w:rPr>
                <w:rFonts w:ascii="Arial" w:hAnsi="Arial" w:cs="Arial"/>
                <w:color w:val="000000"/>
                <w:position w:val="-2"/>
                <w:sz w:val="18"/>
                <w:szCs w:val="18"/>
              </w:rPr>
              <w:t>3</w:t>
            </w:r>
          </w:p>
        </w:tc>
        <w:tc>
          <w:tcPr>
            <w:tcW w:w="2265" w:type="dxa"/>
            <w:tcBorders>
              <w:top w:val="inset" w:sz="8" w:space="0" w:color="000000"/>
              <w:left w:val="inset" w:sz="7" w:space="0" w:color="000000"/>
              <w:bottom w:val="inset" w:sz="7" w:space="0" w:color="000000"/>
              <w:right w:val="inset" w:sz="7" w:space="0" w:color="000000"/>
            </w:tcBorders>
            <w:tcMar>
              <w:top w:w="0" w:type="auto"/>
              <w:bottom w:w="0" w:type="auto"/>
            </w:tcMar>
            <w:vAlign w:val="center"/>
          </w:tcPr>
          <w:p w14:paraId="314D9C2D" w14:textId="77777777" w:rsidR="00AE5CAC" w:rsidRDefault="00AE5CAC"/>
        </w:tc>
      </w:tr>
      <w:tr w:rsidR="00AE5CAC" w14:paraId="42BAB5FF"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84F224"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4A136A" w14:textId="77777777" w:rsidR="00AE5CAC" w:rsidRDefault="005E147B">
            <w:pPr>
              <w:spacing w:before="135" w:after="135"/>
              <w:jc w:val="both"/>
              <w:textAlignment w:val="center"/>
            </w:pPr>
            <w:r>
              <w:rPr>
                <w:rFonts w:ascii="Arial" w:hAnsi="Arial" w:cs="Arial"/>
                <w:color w:val="000000"/>
                <w:position w:val="-2"/>
                <w:sz w:val="18"/>
                <w:szCs w:val="18"/>
              </w:rPr>
              <w:t>Gasilski pas s karabinom velikost 2</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D79629" w14:textId="77777777" w:rsidR="00AE5CAC" w:rsidRDefault="005E147B">
            <w:pPr>
              <w:spacing w:before="135" w:after="135"/>
              <w:jc w:val="center"/>
              <w:textAlignment w:val="center"/>
            </w:pPr>
            <w:r>
              <w:rPr>
                <w:rFonts w:ascii="Arial" w:hAnsi="Arial" w:cs="Arial"/>
                <w:color w:val="000000"/>
                <w:position w:val="-2"/>
                <w:sz w:val="18"/>
                <w:szCs w:val="18"/>
              </w:rPr>
              <w:t>3</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A875C3" w14:textId="77777777" w:rsidR="00AE5CAC" w:rsidRDefault="00AE5CAC"/>
        </w:tc>
      </w:tr>
      <w:tr w:rsidR="00AE5CAC" w14:paraId="4462FF9C"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E4D0BB" w14:textId="77777777" w:rsidR="00AE5CAC" w:rsidRDefault="005E147B">
            <w:pPr>
              <w:spacing w:before="135" w:after="135"/>
              <w:jc w:val="center"/>
              <w:textAlignment w:val="center"/>
            </w:pPr>
            <w:r>
              <w:rPr>
                <w:rFonts w:ascii="Arial" w:hAnsi="Arial" w:cs="Arial"/>
                <w:color w:val="000000"/>
                <w:position w:val="-2"/>
                <w:sz w:val="18"/>
                <w:szCs w:val="18"/>
              </w:rPr>
              <w:t>3.</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284849" w14:textId="77777777" w:rsidR="00AE5CAC" w:rsidRDefault="005E147B">
            <w:pPr>
              <w:spacing w:before="135" w:after="135"/>
              <w:jc w:val="both"/>
              <w:textAlignment w:val="center"/>
            </w:pPr>
            <w:r>
              <w:rPr>
                <w:rFonts w:ascii="Arial" w:hAnsi="Arial" w:cs="Arial"/>
                <w:color w:val="000000"/>
                <w:position w:val="-2"/>
                <w:sz w:val="18"/>
                <w:szCs w:val="18"/>
              </w:rPr>
              <w:t>Gasilsnik S9</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69F4C2"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DF80F5" w14:textId="77777777" w:rsidR="00AE5CAC" w:rsidRDefault="00AE5CAC"/>
        </w:tc>
      </w:tr>
      <w:tr w:rsidR="00AE5CAC" w14:paraId="2C61107E"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F4DDE3" w14:textId="77777777" w:rsidR="00AE5CAC" w:rsidRDefault="005E147B">
            <w:pPr>
              <w:spacing w:before="135" w:after="135"/>
              <w:jc w:val="center"/>
              <w:textAlignment w:val="center"/>
            </w:pPr>
            <w:r>
              <w:rPr>
                <w:rFonts w:ascii="Arial" w:hAnsi="Arial" w:cs="Arial"/>
                <w:color w:val="000000"/>
                <w:position w:val="-2"/>
                <w:sz w:val="18"/>
                <w:szCs w:val="18"/>
              </w:rPr>
              <w:t>4.</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F11B9D" w14:textId="77777777" w:rsidR="00AE5CAC" w:rsidRDefault="005E147B">
            <w:pPr>
              <w:spacing w:before="135" w:after="135"/>
              <w:jc w:val="both"/>
              <w:textAlignment w:val="center"/>
            </w:pPr>
            <w:r>
              <w:rPr>
                <w:rFonts w:ascii="Arial" w:hAnsi="Arial" w:cs="Arial"/>
                <w:color w:val="000000"/>
                <w:position w:val="-2"/>
                <w:sz w:val="18"/>
                <w:szCs w:val="18"/>
              </w:rPr>
              <w:t>Požarna metla</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BD412F" w14:textId="77777777" w:rsidR="00AE5CAC" w:rsidRDefault="005E147B">
            <w:pPr>
              <w:spacing w:before="135" w:after="135"/>
              <w:jc w:val="center"/>
              <w:textAlignment w:val="center"/>
            </w:pPr>
            <w:r>
              <w:rPr>
                <w:rFonts w:ascii="Arial" w:hAnsi="Arial" w:cs="Arial"/>
                <w:color w:val="000000"/>
                <w:position w:val="-2"/>
                <w:sz w:val="18"/>
                <w:szCs w:val="18"/>
              </w:rPr>
              <w:t>3</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7A782D" w14:textId="77777777" w:rsidR="00AE5CAC" w:rsidRDefault="00AE5CAC"/>
        </w:tc>
      </w:tr>
      <w:tr w:rsidR="00AE5CAC" w14:paraId="22604405"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C289D1" w14:textId="77777777" w:rsidR="00AE5CAC" w:rsidRDefault="005E147B">
            <w:pPr>
              <w:spacing w:before="135" w:after="135"/>
              <w:jc w:val="center"/>
              <w:textAlignment w:val="center"/>
            </w:pPr>
            <w:r>
              <w:rPr>
                <w:rFonts w:ascii="Arial" w:hAnsi="Arial" w:cs="Arial"/>
                <w:color w:val="000000"/>
                <w:position w:val="-2"/>
                <w:sz w:val="18"/>
                <w:szCs w:val="18"/>
              </w:rPr>
              <w:t>5.</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2DDAD0" w14:textId="77777777" w:rsidR="00AE5CAC" w:rsidRDefault="005E147B">
            <w:pPr>
              <w:spacing w:before="135" w:after="135"/>
              <w:jc w:val="both"/>
              <w:textAlignment w:val="center"/>
            </w:pPr>
            <w:r>
              <w:rPr>
                <w:rFonts w:ascii="Arial" w:hAnsi="Arial" w:cs="Arial"/>
                <w:color w:val="000000"/>
                <w:position w:val="-2"/>
                <w:sz w:val="18"/>
                <w:szCs w:val="18"/>
              </w:rPr>
              <w:t>Naprtnjača kapacitete 20l s podloženimi naramnicami in trebušnim pasom</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3026C5" w14:textId="77777777" w:rsidR="00AE5CAC" w:rsidRDefault="005E147B">
            <w:pPr>
              <w:spacing w:before="135" w:after="135"/>
              <w:jc w:val="center"/>
              <w:textAlignment w:val="center"/>
            </w:pPr>
            <w:r>
              <w:rPr>
                <w:rFonts w:ascii="Arial" w:hAnsi="Arial" w:cs="Arial"/>
                <w:color w:val="000000"/>
                <w:position w:val="-2"/>
                <w:sz w:val="18"/>
                <w:szCs w:val="18"/>
              </w:rPr>
              <w:t>3</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4C18CD" w14:textId="77777777" w:rsidR="00AE5CAC" w:rsidRDefault="00AE5CAC"/>
        </w:tc>
      </w:tr>
      <w:tr w:rsidR="00AE5CAC" w14:paraId="77E58CEC"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E3B99" w14:textId="77777777" w:rsidR="00AE5CAC" w:rsidRDefault="005E147B">
            <w:pPr>
              <w:spacing w:before="135" w:after="135"/>
              <w:jc w:val="center"/>
              <w:textAlignment w:val="center"/>
            </w:pPr>
            <w:r>
              <w:rPr>
                <w:rFonts w:ascii="Arial" w:hAnsi="Arial" w:cs="Arial"/>
                <w:color w:val="000000"/>
                <w:position w:val="-2"/>
                <w:sz w:val="18"/>
                <w:szCs w:val="18"/>
              </w:rPr>
              <w:t>6.</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E136DF" w14:textId="77777777" w:rsidR="00AE5CAC" w:rsidRDefault="005E147B">
            <w:pPr>
              <w:spacing w:before="135" w:after="135"/>
              <w:jc w:val="both"/>
              <w:textAlignment w:val="center"/>
            </w:pPr>
            <w:r>
              <w:rPr>
                <w:rFonts w:ascii="Arial" w:hAnsi="Arial" w:cs="Arial"/>
                <w:color w:val="000000"/>
                <w:position w:val="-2"/>
                <w:sz w:val="18"/>
                <w:szCs w:val="18"/>
              </w:rPr>
              <w:t>Tlačna cev C</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02DE22" w14:textId="77777777" w:rsidR="00AE5CAC" w:rsidRDefault="005E147B">
            <w:pPr>
              <w:spacing w:before="135" w:after="135"/>
              <w:jc w:val="center"/>
              <w:textAlignment w:val="center"/>
            </w:pPr>
            <w:r>
              <w:rPr>
                <w:rFonts w:ascii="Arial" w:hAnsi="Arial" w:cs="Arial"/>
                <w:color w:val="000000"/>
                <w:position w:val="-2"/>
                <w:sz w:val="18"/>
                <w:szCs w:val="18"/>
              </w:rPr>
              <w:t>3</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107F04" w14:textId="77777777" w:rsidR="00AE5CAC" w:rsidRDefault="00AE5CAC"/>
        </w:tc>
      </w:tr>
      <w:tr w:rsidR="00AE5CAC" w14:paraId="529ED156"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5C3D16" w14:textId="77777777" w:rsidR="00AE5CAC" w:rsidRDefault="005E147B">
            <w:pPr>
              <w:spacing w:before="135" w:after="135"/>
              <w:jc w:val="center"/>
              <w:textAlignment w:val="center"/>
            </w:pPr>
            <w:r>
              <w:rPr>
                <w:rFonts w:ascii="Arial" w:hAnsi="Arial" w:cs="Arial"/>
                <w:color w:val="000000"/>
                <w:position w:val="-2"/>
                <w:sz w:val="18"/>
                <w:szCs w:val="18"/>
              </w:rPr>
              <w:t>7.</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A03881" w14:textId="77777777" w:rsidR="00AE5CAC" w:rsidRDefault="005E147B">
            <w:pPr>
              <w:spacing w:before="135" w:after="135"/>
              <w:jc w:val="both"/>
              <w:textAlignment w:val="center"/>
            </w:pPr>
            <w:r>
              <w:rPr>
                <w:rFonts w:ascii="Arial" w:hAnsi="Arial" w:cs="Arial"/>
                <w:color w:val="000000"/>
                <w:position w:val="-2"/>
                <w:sz w:val="18"/>
                <w:szCs w:val="18"/>
              </w:rPr>
              <w:t>Ključ za nadzemni hidrant</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47997"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D96FB3" w14:textId="77777777" w:rsidR="00AE5CAC" w:rsidRDefault="00AE5CAC"/>
        </w:tc>
      </w:tr>
      <w:tr w:rsidR="00AE5CAC" w14:paraId="454990C7"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D1A9A2" w14:textId="77777777" w:rsidR="00AE5CAC" w:rsidRDefault="005E147B">
            <w:pPr>
              <w:spacing w:before="135" w:after="135"/>
              <w:jc w:val="center"/>
              <w:textAlignment w:val="center"/>
            </w:pPr>
            <w:r>
              <w:rPr>
                <w:rFonts w:ascii="Arial" w:hAnsi="Arial" w:cs="Arial"/>
                <w:color w:val="000000"/>
                <w:position w:val="-2"/>
                <w:sz w:val="18"/>
                <w:szCs w:val="18"/>
              </w:rPr>
              <w:t>8.</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657A13" w14:textId="77777777" w:rsidR="00AE5CAC" w:rsidRDefault="005E147B">
            <w:pPr>
              <w:spacing w:before="135" w:after="135"/>
              <w:jc w:val="both"/>
              <w:textAlignment w:val="center"/>
            </w:pPr>
            <w:r>
              <w:rPr>
                <w:rFonts w:ascii="Arial" w:hAnsi="Arial" w:cs="Arial"/>
                <w:color w:val="000000"/>
                <w:position w:val="-2"/>
                <w:sz w:val="18"/>
                <w:szCs w:val="18"/>
              </w:rPr>
              <w:t>Prehodna spojka B/C</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091D04"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AB14CB" w14:textId="77777777" w:rsidR="00AE5CAC" w:rsidRDefault="00AE5CAC"/>
        </w:tc>
      </w:tr>
      <w:tr w:rsidR="00AE5CAC" w14:paraId="43C793E4"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4404C0" w14:textId="77777777" w:rsidR="00AE5CAC" w:rsidRDefault="005E147B">
            <w:pPr>
              <w:spacing w:before="135" w:after="135"/>
              <w:jc w:val="center"/>
              <w:textAlignment w:val="center"/>
            </w:pPr>
            <w:r>
              <w:rPr>
                <w:rFonts w:ascii="Arial" w:hAnsi="Arial" w:cs="Arial"/>
                <w:color w:val="000000"/>
                <w:position w:val="-2"/>
                <w:sz w:val="18"/>
                <w:szCs w:val="18"/>
              </w:rPr>
              <w:t>9.</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770726" w14:textId="77777777" w:rsidR="00AE5CAC" w:rsidRDefault="005E147B">
            <w:pPr>
              <w:spacing w:before="135" w:after="135"/>
              <w:jc w:val="both"/>
              <w:textAlignment w:val="center"/>
            </w:pPr>
            <w:r>
              <w:rPr>
                <w:rFonts w:ascii="Arial" w:hAnsi="Arial" w:cs="Arial"/>
                <w:color w:val="000000"/>
                <w:position w:val="-2"/>
                <w:sz w:val="18"/>
                <w:szCs w:val="18"/>
              </w:rPr>
              <w:t>Ključ spojni ABC aluminijast</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5A2EFF"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C9BF95" w14:textId="77777777" w:rsidR="00AE5CAC" w:rsidRDefault="00AE5CAC"/>
        </w:tc>
      </w:tr>
      <w:tr w:rsidR="00AE5CAC" w14:paraId="33B77BF3"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8166B8" w14:textId="77777777" w:rsidR="00AE5CAC" w:rsidRDefault="005E147B">
            <w:pPr>
              <w:spacing w:before="135" w:after="135"/>
              <w:jc w:val="center"/>
              <w:textAlignment w:val="center"/>
            </w:pPr>
            <w:r>
              <w:rPr>
                <w:rFonts w:ascii="Arial" w:hAnsi="Arial" w:cs="Arial"/>
                <w:color w:val="000000"/>
                <w:position w:val="-2"/>
                <w:sz w:val="18"/>
                <w:szCs w:val="18"/>
              </w:rPr>
              <w:t>10.</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4E9954" w14:textId="77777777" w:rsidR="00AE5CAC" w:rsidRDefault="005E147B">
            <w:pPr>
              <w:spacing w:before="135" w:after="135"/>
              <w:textAlignment w:val="center"/>
            </w:pPr>
            <w:r>
              <w:rPr>
                <w:rFonts w:ascii="Arial" w:hAnsi="Arial" w:cs="Arial"/>
                <w:color w:val="000000"/>
                <w:position w:val="-2"/>
                <w:sz w:val="18"/>
                <w:szCs w:val="18"/>
              </w:rPr>
              <w:t>Drvarska sekira</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D085A"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16408F" w14:textId="77777777" w:rsidR="00AE5CAC" w:rsidRDefault="00AE5CAC"/>
        </w:tc>
      </w:tr>
      <w:tr w:rsidR="00AE5CAC" w14:paraId="6C2BB7CB"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1AF67E" w14:textId="77777777" w:rsidR="00AE5CAC" w:rsidRDefault="005E147B">
            <w:pPr>
              <w:spacing w:before="135" w:after="135"/>
              <w:jc w:val="center"/>
              <w:textAlignment w:val="center"/>
            </w:pPr>
            <w:r>
              <w:rPr>
                <w:rFonts w:ascii="Arial" w:hAnsi="Arial" w:cs="Arial"/>
                <w:color w:val="000000"/>
                <w:position w:val="-2"/>
                <w:sz w:val="18"/>
                <w:szCs w:val="18"/>
              </w:rPr>
              <w:t>11.</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6EF1C1" w14:textId="77777777" w:rsidR="00AE5CAC" w:rsidRDefault="005E147B">
            <w:pPr>
              <w:spacing w:before="135" w:after="135"/>
              <w:jc w:val="both"/>
              <w:textAlignment w:val="center"/>
            </w:pPr>
            <w:r>
              <w:rPr>
                <w:rFonts w:ascii="Arial" w:hAnsi="Arial" w:cs="Arial"/>
                <w:color w:val="000000"/>
                <w:position w:val="-2"/>
                <w:sz w:val="18"/>
                <w:szCs w:val="18"/>
              </w:rPr>
              <w:t>Ročna svetilka</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3D3283" w14:textId="77777777" w:rsidR="00AE5CAC" w:rsidRDefault="005E147B">
            <w:pPr>
              <w:spacing w:before="135" w:after="135"/>
              <w:jc w:val="center"/>
              <w:textAlignment w:val="center"/>
            </w:pPr>
            <w:r>
              <w:rPr>
                <w:rFonts w:ascii="Arial" w:hAnsi="Arial" w:cs="Arial"/>
                <w:color w:val="000000"/>
                <w:position w:val="-2"/>
                <w:sz w:val="18"/>
                <w:szCs w:val="18"/>
              </w:rPr>
              <w:t>3</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C7844F" w14:textId="0E69D07E" w:rsidR="00AE5CAC" w:rsidRDefault="005B4D90">
            <w:pPr>
              <w:spacing w:before="135" w:after="135"/>
              <w:jc w:val="both"/>
              <w:textAlignment w:val="center"/>
            </w:pPr>
            <w:r>
              <w:rPr>
                <w:rFonts w:ascii="Arial" w:hAnsi="Arial" w:cs="Arial"/>
                <w:color w:val="000000"/>
                <w:position w:val="-2"/>
                <w:sz w:val="18"/>
                <w:szCs w:val="18"/>
              </w:rPr>
              <w:t>Opremo d</w:t>
            </w:r>
            <w:r w:rsidR="005E147B">
              <w:rPr>
                <w:rFonts w:ascii="Arial" w:hAnsi="Arial" w:cs="Arial"/>
                <w:color w:val="000000"/>
                <w:position w:val="-2"/>
                <w:sz w:val="18"/>
                <w:szCs w:val="18"/>
              </w:rPr>
              <w:t>ostavi naročnik</w:t>
            </w:r>
          </w:p>
        </w:tc>
      </w:tr>
      <w:tr w:rsidR="00AE5CAC" w14:paraId="205A1BFF"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6D291" w14:textId="77777777" w:rsidR="00AE5CAC" w:rsidRDefault="005E147B">
            <w:pPr>
              <w:spacing w:before="135" w:after="135"/>
              <w:jc w:val="center"/>
              <w:textAlignment w:val="center"/>
            </w:pPr>
            <w:r>
              <w:rPr>
                <w:rFonts w:ascii="Arial" w:hAnsi="Arial" w:cs="Arial"/>
                <w:color w:val="000000"/>
                <w:position w:val="-2"/>
                <w:sz w:val="18"/>
                <w:szCs w:val="18"/>
              </w:rPr>
              <w:t>12.</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38ED34" w14:textId="77777777" w:rsidR="00AE5CAC" w:rsidRDefault="005E147B">
            <w:pPr>
              <w:spacing w:before="135" w:after="135"/>
              <w:jc w:val="both"/>
              <w:textAlignment w:val="center"/>
            </w:pPr>
            <w:r>
              <w:rPr>
                <w:rFonts w:ascii="Arial" w:hAnsi="Arial" w:cs="Arial"/>
                <w:color w:val="000000"/>
                <w:position w:val="-2"/>
                <w:sz w:val="18"/>
                <w:szCs w:val="18"/>
              </w:rPr>
              <w:t>Gasilska sekira</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F0A646"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27C915" w14:textId="77777777" w:rsidR="00AE5CAC" w:rsidRDefault="00AE5CAC"/>
        </w:tc>
      </w:tr>
      <w:tr w:rsidR="00AE5CAC" w14:paraId="3AF848B9"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F0D8A8" w14:textId="77777777" w:rsidR="00AE5CAC" w:rsidRDefault="005E147B">
            <w:pPr>
              <w:spacing w:before="135" w:after="135"/>
              <w:jc w:val="center"/>
              <w:textAlignment w:val="center"/>
            </w:pPr>
            <w:r>
              <w:rPr>
                <w:rFonts w:ascii="Arial" w:hAnsi="Arial" w:cs="Arial"/>
                <w:color w:val="000000"/>
                <w:position w:val="-2"/>
                <w:sz w:val="18"/>
                <w:szCs w:val="18"/>
              </w:rPr>
              <w:t>13.</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B488C3" w14:textId="77777777" w:rsidR="00AE5CAC" w:rsidRDefault="005E147B">
            <w:pPr>
              <w:spacing w:before="135" w:after="135"/>
              <w:jc w:val="both"/>
              <w:textAlignment w:val="center"/>
            </w:pPr>
            <w:r>
              <w:rPr>
                <w:rFonts w:ascii="Arial" w:hAnsi="Arial" w:cs="Arial"/>
                <w:color w:val="000000"/>
                <w:position w:val="-2"/>
                <w:sz w:val="18"/>
                <w:szCs w:val="18"/>
              </w:rPr>
              <w:t>Motorna žaga</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EF719D"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E66687" w14:textId="46828C37" w:rsidR="00AE5CAC" w:rsidRDefault="005B4D90">
            <w:pPr>
              <w:spacing w:before="135" w:after="135"/>
              <w:jc w:val="both"/>
              <w:textAlignment w:val="center"/>
            </w:pPr>
            <w:r>
              <w:rPr>
                <w:rFonts w:ascii="Arial" w:hAnsi="Arial" w:cs="Arial"/>
                <w:color w:val="000000"/>
                <w:position w:val="-2"/>
                <w:sz w:val="18"/>
                <w:szCs w:val="18"/>
              </w:rPr>
              <w:t>Opremo dostavi naročnik</w:t>
            </w:r>
          </w:p>
        </w:tc>
      </w:tr>
      <w:tr w:rsidR="00AE5CAC" w14:paraId="180833FD"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0AA876" w14:textId="77777777" w:rsidR="00AE5CAC" w:rsidRDefault="005E147B">
            <w:pPr>
              <w:spacing w:before="135" w:after="135"/>
              <w:jc w:val="center"/>
              <w:textAlignment w:val="center"/>
            </w:pPr>
            <w:r>
              <w:rPr>
                <w:rFonts w:ascii="Arial" w:hAnsi="Arial" w:cs="Arial"/>
                <w:color w:val="000000"/>
                <w:position w:val="-2"/>
                <w:sz w:val="18"/>
                <w:szCs w:val="18"/>
              </w:rPr>
              <w:t>14.</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EDAD1A" w14:textId="77777777" w:rsidR="00AE5CAC" w:rsidRDefault="005E147B">
            <w:pPr>
              <w:spacing w:before="135" w:after="135"/>
              <w:jc w:val="both"/>
              <w:textAlignment w:val="center"/>
            </w:pPr>
            <w:r>
              <w:rPr>
                <w:rFonts w:ascii="Arial" w:hAnsi="Arial" w:cs="Arial"/>
                <w:color w:val="000000"/>
                <w:position w:val="-2"/>
                <w:sz w:val="18"/>
                <w:szCs w:val="18"/>
              </w:rPr>
              <w:t>Rezervna veriga za MŽ</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16B06A"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7A908D" w14:textId="1949E489" w:rsidR="00AE5CAC" w:rsidRDefault="005B4D90">
            <w:pPr>
              <w:spacing w:before="135" w:after="135"/>
              <w:jc w:val="both"/>
              <w:textAlignment w:val="center"/>
            </w:pPr>
            <w:r>
              <w:rPr>
                <w:rFonts w:ascii="Arial" w:hAnsi="Arial" w:cs="Arial"/>
                <w:color w:val="000000"/>
                <w:position w:val="-2"/>
                <w:sz w:val="18"/>
                <w:szCs w:val="18"/>
              </w:rPr>
              <w:t>Opremo dostavi naročnik</w:t>
            </w:r>
          </w:p>
        </w:tc>
      </w:tr>
      <w:tr w:rsidR="00AE5CAC" w14:paraId="2E00B3B6"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BF1E52" w14:textId="77777777" w:rsidR="00AE5CAC" w:rsidRDefault="005E147B">
            <w:pPr>
              <w:spacing w:before="135" w:after="135"/>
              <w:jc w:val="center"/>
              <w:textAlignment w:val="center"/>
            </w:pPr>
            <w:r>
              <w:rPr>
                <w:rFonts w:ascii="Arial" w:hAnsi="Arial" w:cs="Arial"/>
                <w:color w:val="000000"/>
                <w:position w:val="-2"/>
                <w:sz w:val="18"/>
                <w:szCs w:val="18"/>
              </w:rPr>
              <w:t>14.</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FAE61C" w14:textId="77777777" w:rsidR="00AE5CAC" w:rsidRDefault="005E147B">
            <w:pPr>
              <w:spacing w:before="135" w:after="135"/>
              <w:jc w:val="both"/>
              <w:textAlignment w:val="center"/>
            </w:pPr>
            <w:r>
              <w:rPr>
                <w:rFonts w:ascii="Arial" w:hAnsi="Arial" w:cs="Arial"/>
                <w:color w:val="000000"/>
                <w:position w:val="-2"/>
                <w:sz w:val="18"/>
                <w:szCs w:val="18"/>
              </w:rPr>
              <w:t>Odlagalni prostor za gozdarske zaščitne hlače</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5AB475"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C9E91D" w14:textId="42D12B58" w:rsidR="00AE5CAC" w:rsidRDefault="005B4D90">
            <w:pPr>
              <w:spacing w:before="135" w:after="135"/>
              <w:jc w:val="both"/>
              <w:textAlignment w:val="center"/>
            </w:pPr>
            <w:r>
              <w:rPr>
                <w:rFonts w:ascii="Arial" w:hAnsi="Arial" w:cs="Arial"/>
                <w:color w:val="000000"/>
                <w:position w:val="-2"/>
                <w:sz w:val="18"/>
                <w:szCs w:val="18"/>
              </w:rPr>
              <w:t>Opremo dostavi naročnik</w:t>
            </w:r>
          </w:p>
        </w:tc>
      </w:tr>
      <w:tr w:rsidR="00AE5CAC" w14:paraId="25AFDB4E"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FB0D1B" w14:textId="77777777" w:rsidR="00AE5CAC" w:rsidRDefault="005E147B">
            <w:pPr>
              <w:spacing w:before="135" w:after="135"/>
              <w:jc w:val="center"/>
              <w:textAlignment w:val="center"/>
            </w:pPr>
            <w:r>
              <w:rPr>
                <w:rFonts w:ascii="Arial" w:hAnsi="Arial" w:cs="Arial"/>
                <w:color w:val="000000"/>
                <w:position w:val="-2"/>
                <w:sz w:val="18"/>
                <w:szCs w:val="18"/>
              </w:rPr>
              <w:t>16.</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32A34C" w14:textId="77777777" w:rsidR="00AE5CAC" w:rsidRDefault="005E147B">
            <w:pPr>
              <w:spacing w:before="135" w:after="135"/>
              <w:jc w:val="both"/>
              <w:textAlignment w:val="center"/>
            </w:pPr>
            <w:r>
              <w:rPr>
                <w:rFonts w:ascii="Arial" w:hAnsi="Arial" w:cs="Arial"/>
                <w:color w:val="000000"/>
                <w:position w:val="-2"/>
                <w:sz w:val="18"/>
                <w:szCs w:val="18"/>
              </w:rPr>
              <w:t>Gozdarska čelada z zaščitno mrežico in glušniki</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AF5008"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9E304D" w14:textId="77777777" w:rsidR="00AE5CAC" w:rsidRDefault="00AE5CAC"/>
        </w:tc>
      </w:tr>
      <w:tr w:rsidR="00AE5CAC" w14:paraId="7001EF35"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7D174D" w14:textId="77777777" w:rsidR="00AE5CAC" w:rsidRDefault="005E147B">
            <w:pPr>
              <w:spacing w:before="135" w:after="135"/>
              <w:jc w:val="center"/>
              <w:textAlignment w:val="center"/>
            </w:pPr>
            <w:r>
              <w:rPr>
                <w:rFonts w:ascii="Arial" w:hAnsi="Arial" w:cs="Arial"/>
                <w:color w:val="000000"/>
                <w:position w:val="-2"/>
                <w:sz w:val="18"/>
                <w:szCs w:val="18"/>
              </w:rPr>
              <w:t>17.</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F3C840" w14:textId="77777777" w:rsidR="00AE5CAC" w:rsidRDefault="005E147B">
            <w:pPr>
              <w:spacing w:before="135" w:after="135"/>
              <w:jc w:val="both"/>
              <w:textAlignment w:val="center"/>
            </w:pPr>
            <w:r>
              <w:rPr>
                <w:rFonts w:ascii="Arial" w:hAnsi="Arial" w:cs="Arial"/>
                <w:color w:val="000000"/>
                <w:position w:val="-2"/>
                <w:sz w:val="18"/>
                <w:szCs w:val="18"/>
              </w:rPr>
              <w:t>Kombinirana posoda bencin/olje za MŽ</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5632F1"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ED0C6A" w14:textId="6D78A50F" w:rsidR="00AE5CAC" w:rsidRDefault="005B4D90">
            <w:pPr>
              <w:spacing w:before="135" w:after="135"/>
              <w:jc w:val="both"/>
              <w:textAlignment w:val="center"/>
            </w:pPr>
            <w:r>
              <w:rPr>
                <w:rFonts w:ascii="Arial" w:hAnsi="Arial" w:cs="Arial"/>
                <w:color w:val="000000"/>
                <w:position w:val="-2"/>
                <w:sz w:val="18"/>
                <w:szCs w:val="18"/>
              </w:rPr>
              <w:t>Opremo dostavi naročnik</w:t>
            </w:r>
          </w:p>
        </w:tc>
      </w:tr>
      <w:tr w:rsidR="00AE5CAC" w14:paraId="7EAAAFF6"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2C702" w14:textId="77777777" w:rsidR="00AE5CAC" w:rsidRDefault="005E147B">
            <w:pPr>
              <w:spacing w:before="135" w:after="135"/>
              <w:jc w:val="center"/>
              <w:textAlignment w:val="center"/>
            </w:pPr>
            <w:r>
              <w:rPr>
                <w:rFonts w:ascii="Arial" w:hAnsi="Arial" w:cs="Arial"/>
                <w:color w:val="000000"/>
                <w:position w:val="-2"/>
                <w:sz w:val="18"/>
                <w:szCs w:val="18"/>
              </w:rPr>
              <w:t>18.</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D949DB" w14:textId="77777777" w:rsidR="00AE5CAC" w:rsidRDefault="005E147B">
            <w:pPr>
              <w:spacing w:before="135" w:after="135"/>
              <w:jc w:val="both"/>
              <w:textAlignment w:val="center"/>
            </w:pPr>
            <w:r>
              <w:rPr>
                <w:rFonts w:ascii="Arial" w:hAnsi="Arial" w:cs="Arial"/>
                <w:color w:val="000000"/>
                <w:position w:val="-2"/>
                <w:sz w:val="18"/>
                <w:szCs w:val="18"/>
              </w:rPr>
              <w:t>Posoda za rezervno gorivo za agregat 10L</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F31DE4"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CE8AAC" w14:textId="77777777" w:rsidR="00AE5CAC" w:rsidRDefault="00AE5CAC"/>
        </w:tc>
      </w:tr>
      <w:tr w:rsidR="00AE5CAC" w14:paraId="574861BB"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2D7B82" w14:textId="77777777" w:rsidR="00AE5CAC" w:rsidRDefault="005E147B">
            <w:pPr>
              <w:spacing w:before="135" w:after="135"/>
              <w:jc w:val="center"/>
              <w:textAlignment w:val="center"/>
            </w:pPr>
            <w:r>
              <w:rPr>
                <w:rFonts w:ascii="Arial" w:hAnsi="Arial" w:cs="Arial"/>
                <w:color w:val="000000"/>
                <w:position w:val="-2"/>
                <w:sz w:val="18"/>
                <w:szCs w:val="18"/>
              </w:rPr>
              <w:t>19.</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E80FE7" w14:textId="77777777" w:rsidR="00AE5CAC" w:rsidRDefault="005E147B">
            <w:pPr>
              <w:spacing w:before="135" w:after="135"/>
              <w:jc w:val="both"/>
              <w:textAlignment w:val="center"/>
            </w:pPr>
            <w:r>
              <w:rPr>
                <w:rFonts w:ascii="Arial" w:hAnsi="Arial" w:cs="Arial"/>
                <w:color w:val="000000"/>
                <w:position w:val="-2"/>
                <w:sz w:val="18"/>
                <w:szCs w:val="18"/>
              </w:rPr>
              <w:t>Električni agregat 2kW( Honda EU20i ali ekvivalent)</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B6FD7E"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2785E5" w14:textId="77777777" w:rsidR="00AE5CAC" w:rsidRDefault="00AE5CAC"/>
        </w:tc>
      </w:tr>
      <w:tr w:rsidR="00AE5CAC" w14:paraId="77C6EC3F"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DA1DFA" w14:textId="77777777" w:rsidR="00AE5CAC" w:rsidRDefault="005E147B">
            <w:pPr>
              <w:spacing w:before="135" w:after="135"/>
              <w:jc w:val="center"/>
              <w:textAlignment w:val="center"/>
            </w:pPr>
            <w:r>
              <w:rPr>
                <w:rFonts w:ascii="Arial" w:hAnsi="Arial" w:cs="Arial"/>
                <w:color w:val="000000"/>
                <w:position w:val="-2"/>
                <w:sz w:val="18"/>
                <w:szCs w:val="18"/>
              </w:rPr>
              <w:t>20.</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BCA788" w14:textId="77777777" w:rsidR="00AE5CAC" w:rsidRDefault="005E147B">
            <w:pPr>
              <w:spacing w:before="135" w:after="135"/>
              <w:jc w:val="both"/>
              <w:textAlignment w:val="center"/>
            </w:pPr>
            <w:r>
              <w:rPr>
                <w:rFonts w:ascii="Arial" w:hAnsi="Arial" w:cs="Arial"/>
                <w:color w:val="000000"/>
                <w:position w:val="-2"/>
                <w:sz w:val="18"/>
                <w:szCs w:val="18"/>
              </w:rPr>
              <w:t>Pritrdišče za izolirni dihalni aparat Drager s kompozitno tlačno posodo volumna 6,8L + maska</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73F096"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E17EB6" w14:textId="48612556" w:rsidR="00AE5CAC" w:rsidRDefault="005B4D90">
            <w:pPr>
              <w:spacing w:before="135" w:after="135"/>
              <w:jc w:val="both"/>
              <w:textAlignment w:val="center"/>
            </w:pPr>
            <w:r>
              <w:rPr>
                <w:rFonts w:ascii="Arial" w:hAnsi="Arial" w:cs="Arial"/>
                <w:color w:val="000000"/>
                <w:position w:val="-2"/>
                <w:sz w:val="18"/>
                <w:szCs w:val="18"/>
              </w:rPr>
              <w:t>Opremo dostavi naročnik</w:t>
            </w:r>
          </w:p>
        </w:tc>
      </w:tr>
      <w:tr w:rsidR="00AE5CAC" w14:paraId="1B0B595F"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622ED0" w14:textId="77777777" w:rsidR="00AE5CAC" w:rsidRDefault="005E147B">
            <w:pPr>
              <w:spacing w:before="135" w:after="135"/>
              <w:jc w:val="center"/>
              <w:textAlignment w:val="center"/>
            </w:pPr>
            <w:r>
              <w:rPr>
                <w:rFonts w:ascii="Arial" w:hAnsi="Arial" w:cs="Arial"/>
                <w:color w:val="000000"/>
                <w:position w:val="-2"/>
                <w:sz w:val="18"/>
                <w:szCs w:val="18"/>
              </w:rPr>
              <w:t>21.</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AABA34" w14:textId="77777777" w:rsidR="00AE5CAC" w:rsidRDefault="005E147B">
            <w:pPr>
              <w:spacing w:before="135" w:after="135"/>
              <w:jc w:val="both"/>
              <w:textAlignment w:val="center"/>
            </w:pPr>
            <w:r>
              <w:rPr>
                <w:rFonts w:ascii="Arial" w:hAnsi="Arial" w:cs="Arial"/>
                <w:color w:val="000000"/>
                <w:position w:val="-2"/>
                <w:sz w:val="18"/>
                <w:szCs w:val="18"/>
              </w:rPr>
              <w:t>Pritrdišče za rezervni tlačni posodi za IDA (kompozitne volumna 6,8L)</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B63229"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AF1D7F" w14:textId="51E23BDE" w:rsidR="00AE5CAC" w:rsidRDefault="005B4D90">
            <w:pPr>
              <w:spacing w:before="135" w:after="135"/>
              <w:jc w:val="both"/>
              <w:textAlignment w:val="center"/>
            </w:pPr>
            <w:r>
              <w:rPr>
                <w:rFonts w:ascii="Arial" w:hAnsi="Arial" w:cs="Arial"/>
                <w:color w:val="000000"/>
                <w:position w:val="-2"/>
                <w:sz w:val="18"/>
                <w:szCs w:val="18"/>
              </w:rPr>
              <w:t>Opremo dostavi naročnik</w:t>
            </w:r>
          </w:p>
        </w:tc>
      </w:tr>
      <w:tr w:rsidR="00AE5CAC" w14:paraId="038D0B50"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7048E3" w14:textId="77777777" w:rsidR="00AE5CAC" w:rsidRDefault="005E147B">
            <w:pPr>
              <w:spacing w:before="135" w:after="135"/>
              <w:jc w:val="center"/>
              <w:textAlignment w:val="center"/>
            </w:pPr>
            <w:r>
              <w:rPr>
                <w:rFonts w:ascii="Arial" w:hAnsi="Arial" w:cs="Arial"/>
                <w:color w:val="000000"/>
                <w:position w:val="-2"/>
                <w:sz w:val="18"/>
                <w:szCs w:val="18"/>
              </w:rPr>
              <w:t>22.</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A8E8DB" w14:textId="77777777" w:rsidR="00AE5CAC" w:rsidRDefault="005E147B">
            <w:pPr>
              <w:spacing w:before="135" w:after="135"/>
              <w:jc w:val="both"/>
              <w:textAlignment w:val="center"/>
            </w:pPr>
            <w:r>
              <w:rPr>
                <w:rFonts w:ascii="Arial" w:hAnsi="Arial" w:cs="Arial"/>
                <w:color w:val="000000"/>
                <w:position w:val="-2"/>
                <w:sz w:val="18"/>
                <w:szCs w:val="18"/>
              </w:rPr>
              <w:t>Lopata</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FA02D6"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4B872A" w14:textId="77777777" w:rsidR="00AE5CAC" w:rsidRDefault="00AE5CAC"/>
        </w:tc>
      </w:tr>
      <w:tr w:rsidR="00AE5CAC" w14:paraId="7EFFC199"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F7A041" w14:textId="77777777" w:rsidR="00AE5CAC" w:rsidRDefault="005E147B">
            <w:pPr>
              <w:spacing w:before="135" w:after="135"/>
              <w:jc w:val="center"/>
              <w:textAlignment w:val="center"/>
            </w:pPr>
            <w:r>
              <w:rPr>
                <w:rFonts w:ascii="Arial" w:hAnsi="Arial" w:cs="Arial"/>
                <w:color w:val="000000"/>
                <w:position w:val="-2"/>
                <w:sz w:val="18"/>
                <w:szCs w:val="18"/>
              </w:rPr>
              <w:t>23.</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CBC42E" w14:textId="77777777" w:rsidR="00AE5CAC" w:rsidRDefault="005E147B">
            <w:pPr>
              <w:spacing w:before="135" w:after="135"/>
              <w:jc w:val="both"/>
              <w:textAlignment w:val="center"/>
            </w:pPr>
            <w:r>
              <w:rPr>
                <w:rFonts w:ascii="Arial" w:hAnsi="Arial" w:cs="Arial"/>
                <w:color w:val="000000"/>
                <w:position w:val="-2"/>
                <w:sz w:val="18"/>
                <w:szCs w:val="18"/>
              </w:rPr>
              <w:t>Kramp</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31FCD1"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CAB2E" w14:textId="77777777" w:rsidR="00AE5CAC" w:rsidRDefault="00AE5CAC"/>
        </w:tc>
      </w:tr>
      <w:tr w:rsidR="00AE5CAC" w14:paraId="401270A4"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B30C22" w14:textId="77777777" w:rsidR="00AE5CAC" w:rsidRDefault="005E147B">
            <w:pPr>
              <w:spacing w:before="135" w:after="135"/>
              <w:jc w:val="center"/>
              <w:textAlignment w:val="center"/>
            </w:pPr>
            <w:r>
              <w:rPr>
                <w:rFonts w:ascii="Arial" w:hAnsi="Arial" w:cs="Arial"/>
                <w:color w:val="000000"/>
                <w:position w:val="-2"/>
                <w:sz w:val="18"/>
                <w:szCs w:val="18"/>
              </w:rPr>
              <w:t>24.</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55070" w14:textId="77777777" w:rsidR="00AE5CAC" w:rsidRDefault="005E147B">
            <w:pPr>
              <w:spacing w:before="135" w:after="135"/>
              <w:jc w:val="both"/>
              <w:textAlignment w:val="center"/>
            </w:pPr>
            <w:r>
              <w:rPr>
                <w:rFonts w:ascii="Arial" w:hAnsi="Arial" w:cs="Arial"/>
                <w:color w:val="000000"/>
                <w:position w:val="-2"/>
                <w:sz w:val="18"/>
                <w:szCs w:val="18"/>
              </w:rPr>
              <w:t>Žaga Lokarica</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4BBB98"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688711" w14:textId="77777777" w:rsidR="00AE5CAC" w:rsidRDefault="00AE5CAC"/>
        </w:tc>
      </w:tr>
      <w:tr w:rsidR="00AE5CAC" w14:paraId="24264590"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7818C6" w14:textId="77777777" w:rsidR="00AE5CAC" w:rsidRDefault="005E147B">
            <w:pPr>
              <w:spacing w:before="135" w:after="135"/>
              <w:jc w:val="center"/>
              <w:textAlignment w:val="center"/>
            </w:pPr>
            <w:r>
              <w:rPr>
                <w:rFonts w:ascii="Arial" w:hAnsi="Arial" w:cs="Arial"/>
                <w:color w:val="000000"/>
                <w:position w:val="-2"/>
                <w:sz w:val="18"/>
                <w:szCs w:val="18"/>
              </w:rPr>
              <w:t>25.</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5B2B91" w14:textId="77777777" w:rsidR="00AE5CAC" w:rsidRDefault="005E147B">
            <w:pPr>
              <w:spacing w:before="135" w:after="135"/>
              <w:jc w:val="both"/>
              <w:textAlignment w:val="center"/>
            </w:pPr>
            <w:r>
              <w:rPr>
                <w:rFonts w:ascii="Arial" w:hAnsi="Arial" w:cs="Arial"/>
                <w:color w:val="000000"/>
                <w:position w:val="-2"/>
                <w:sz w:val="18"/>
                <w:szCs w:val="18"/>
              </w:rPr>
              <w:t>Zagozda za vleko z vitlom</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A2FFAA"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6FA1F" w14:textId="77777777" w:rsidR="00AE5CAC" w:rsidRDefault="00AE5CAC"/>
        </w:tc>
      </w:tr>
      <w:tr w:rsidR="00AE5CAC" w14:paraId="12D24C60"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477808" w14:textId="77777777" w:rsidR="00AE5CAC" w:rsidRDefault="005E147B">
            <w:pPr>
              <w:spacing w:before="135" w:after="135"/>
              <w:jc w:val="center"/>
              <w:textAlignment w:val="center"/>
            </w:pPr>
            <w:r>
              <w:rPr>
                <w:rFonts w:ascii="Arial" w:hAnsi="Arial" w:cs="Arial"/>
                <w:color w:val="000000"/>
                <w:position w:val="-2"/>
                <w:sz w:val="18"/>
                <w:szCs w:val="18"/>
              </w:rPr>
              <w:t>26.</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D4B921" w14:textId="77777777" w:rsidR="00AE5CAC" w:rsidRDefault="005E147B">
            <w:pPr>
              <w:spacing w:before="135" w:after="135"/>
              <w:jc w:val="both"/>
              <w:textAlignment w:val="center"/>
            </w:pPr>
            <w:r>
              <w:rPr>
                <w:rFonts w:ascii="Arial" w:hAnsi="Arial" w:cs="Arial"/>
                <w:color w:val="000000"/>
                <w:position w:val="-2"/>
                <w:sz w:val="18"/>
                <w:szCs w:val="18"/>
              </w:rPr>
              <w:t>Širša metla za pometanje</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CEE1F6"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BF4BF9" w14:textId="77777777" w:rsidR="00AE5CAC" w:rsidRDefault="00AE5CAC"/>
        </w:tc>
      </w:tr>
      <w:tr w:rsidR="00AE5CAC" w14:paraId="02F25E8F"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C8CC34" w14:textId="77777777" w:rsidR="00AE5CAC" w:rsidRDefault="005E147B">
            <w:pPr>
              <w:spacing w:before="135" w:after="135"/>
              <w:jc w:val="center"/>
              <w:textAlignment w:val="center"/>
            </w:pPr>
            <w:r>
              <w:rPr>
                <w:rFonts w:ascii="Arial" w:hAnsi="Arial" w:cs="Arial"/>
                <w:color w:val="000000"/>
                <w:position w:val="-2"/>
                <w:sz w:val="18"/>
                <w:szCs w:val="18"/>
              </w:rPr>
              <w:t>27.</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4EABC0" w14:textId="77777777" w:rsidR="00AE5CAC" w:rsidRDefault="005E147B">
            <w:pPr>
              <w:spacing w:before="135" w:after="135"/>
              <w:jc w:val="both"/>
              <w:textAlignment w:val="center"/>
            </w:pPr>
            <w:r>
              <w:rPr>
                <w:rFonts w:ascii="Arial" w:hAnsi="Arial" w:cs="Arial"/>
                <w:color w:val="000000"/>
                <w:position w:val="-2"/>
                <w:sz w:val="18"/>
                <w:szCs w:val="18"/>
              </w:rPr>
              <w:t>El potopna črpalka</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1FBBD0"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751D51" w14:textId="6F1F9581" w:rsidR="00AE5CAC" w:rsidRDefault="005B4D90">
            <w:pPr>
              <w:spacing w:before="135" w:after="135"/>
              <w:jc w:val="both"/>
              <w:textAlignment w:val="center"/>
            </w:pPr>
            <w:r>
              <w:rPr>
                <w:rFonts w:ascii="Arial" w:hAnsi="Arial" w:cs="Arial"/>
                <w:color w:val="000000"/>
                <w:position w:val="-2"/>
                <w:sz w:val="18"/>
                <w:szCs w:val="18"/>
              </w:rPr>
              <w:t>Opremo dostavi naročnik</w:t>
            </w:r>
          </w:p>
        </w:tc>
      </w:tr>
      <w:tr w:rsidR="00AE5CAC" w14:paraId="136EA9FB"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2234EB" w14:textId="77777777" w:rsidR="00AE5CAC" w:rsidRDefault="005E147B">
            <w:pPr>
              <w:spacing w:before="135" w:after="135"/>
              <w:jc w:val="center"/>
              <w:textAlignment w:val="center"/>
            </w:pPr>
            <w:r>
              <w:rPr>
                <w:rFonts w:ascii="Arial" w:hAnsi="Arial" w:cs="Arial"/>
                <w:color w:val="000000"/>
                <w:position w:val="-2"/>
                <w:sz w:val="18"/>
                <w:szCs w:val="18"/>
              </w:rPr>
              <w:t>28.</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54F237" w14:textId="77777777" w:rsidR="00AE5CAC" w:rsidRDefault="005E147B">
            <w:pPr>
              <w:spacing w:before="135" w:after="135"/>
              <w:jc w:val="both"/>
              <w:textAlignment w:val="center"/>
            </w:pPr>
            <w:r>
              <w:rPr>
                <w:rFonts w:ascii="Arial" w:hAnsi="Arial" w:cs="Arial"/>
                <w:color w:val="000000"/>
                <w:position w:val="-2"/>
                <w:sz w:val="18"/>
                <w:szCs w:val="18"/>
              </w:rPr>
              <w:t>Vlečne verige</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DD0677"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4DDEF2" w14:textId="77777777" w:rsidR="00AE5CAC" w:rsidRDefault="00AE5CAC"/>
        </w:tc>
      </w:tr>
      <w:tr w:rsidR="00AE5CAC" w14:paraId="776D19DD"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7BC147" w14:textId="77777777" w:rsidR="00AE5CAC" w:rsidRDefault="005E147B">
            <w:pPr>
              <w:spacing w:before="135" w:after="135"/>
              <w:jc w:val="center"/>
              <w:textAlignment w:val="center"/>
            </w:pPr>
            <w:r>
              <w:rPr>
                <w:rFonts w:ascii="Arial" w:hAnsi="Arial" w:cs="Arial"/>
                <w:color w:val="000000"/>
                <w:position w:val="-2"/>
                <w:sz w:val="18"/>
                <w:szCs w:val="18"/>
              </w:rPr>
              <w:t>29.</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B27206" w14:textId="77777777" w:rsidR="00AE5CAC" w:rsidRDefault="005E147B">
            <w:pPr>
              <w:spacing w:before="135" w:after="135"/>
              <w:jc w:val="both"/>
              <w:textAlignment w:val="center"/>
            </w:pPr>
            <w:r>
              <w:rPr>
                <w:rFonts w:ascii="Arial" w:hAnsi="Arial" w:cs="Arial"/>
                <w:color w:val="000000"/>
                <w:position w:val="-2"/>
                <w:sz w:val="18"/>
                <w:szCs w:val="18"/>
              </w:rPr>
              <w:t>El. Vitel moči 5400kg MAMUT    CE12000 PRO ali ekvivalent</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CD109E"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035F56" w14:textId="77777777" w:rsidR="00AE5CAC" w:rsidRDefault="00AE5CAC"/>
        </w:tc>
      </w:tr>
      <w:tr w:rsidR="00AE5CAC" w14:paraId="501C6A29"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63942" w14:textId="77777777" w:rsidR="00AE5CAC" w:rsidRDefault="005E147B">
            <w:pPr>
              <w:spacing w:before="135" w:after="135"/>
              <w:jc w:val="center"/>
              <w:textAlignment w:val="center"/>
            </w:pPr>
            <w:r>
              <w:rPr>
                <w:rFonts w:ascii="Arial" w:hAnsi="Arial" w:cs="Arial"/>
                <w:color w:val="000000"/>
                <w:position w:val="-2"/>
                <w:sz w:val="18"/>
                <w:szCs w:val="18"/>
              </w:rPr>
              <w:t>30.</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4F6A20" w14:textId="77777777" w:rsidR="00AE5CAC" w:rsidRDefault="005E147B">
            <w:pPr>
              <w:spacing w:before="135" w:after="135"/>
              <w:jc w:val="both"/>
              <w:textAlignment w:val="center"/>
            </w:pPr>
            <w:r>
              <w:rPr>
                <w:rFonts w:ascii="Arial" w:hAnsi="Arial" w:cs="Arial"/>
                <w:color w:val="000000"/>
                <w:position w:val="-2"/>
                <w:sz w:val="18"/>
                <w:szCs w:val="18"/>
              </w:rPr>
              <w:t>Pritrdišče za kovček z orodjem</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A71C9A"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0104A7" w14:textId="79C12F64" w:rsidR="00AE5CAC" w:rsidRDefault="005B4D90">
            <w:pPr>
              <w:spacing w:before="135" w:after="135"/>
              <w:jc w:val="both"/>
              <w:textAlignment w:val="center"/>
            </w:pPr>
            <w:r>
              <w:rPr>
                <w:rFonts w:ascii="Arial" w:hAnsi="Arial" w:cs="Arial"/>
                <w:color w:val="000000"/>
                <w:position w:val="-2"/>
                <w:sz w:val="18"/>
                <w:szCs w:val="18"/>
              </w:rPr>
              <w:t>Opremo dostavi naročnik</w:t>
            </w:r>
          </w:p>
        </w:tc>
      </w:tr>
      <w:tr w:rsidR="00AE5CAC" w14:paraId="60000519"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218B85" w14:textId="77777777" w:rsidR="00AE5CAC" w:rsidRDefault="005E147B">
            <w:pPr>
              <w:spacing w:before="135" w:after="135"/>
              <w:jc w:val="center"/>
              <w:textAlignment w:val="center"/>
            </w:pPr>
            <w:r>
              <w:rPr>
                <w:rFonts w:ascii="Arial" w:hAnsi="Arial" w:cs="Arial"/>
                <w:color w:val="000000"/>
                <w:position w:val="-2"/>
                <w:sz w:val="18"/>
                <w:szCs w:val="18"/>
              </w:rPr>
              <w:t>31.</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F26B59" w14:textId="77777777" w:rsidR="00AE5CAC" w:rsidRDefault="005E147B">
            <w:pPr>
              <w:spacing w:before="135" w:after="135"/>
              <w:jc w:val="both"/>
              <w:textAlignment w:val="center"/>
            </w:pPr>
            <w:r>
              <w:rPr>
                <w:rFonts w:ascii="Arial" w:hAnsi="Arial" w:cs="Arial"/>
                <w:color w:val="000000"/>
                <w:position w:val="-2"/>
                <w:sz w:val="18"/>
                <w:szCs w:val="18"/>
              </w:rPr>
              <w:t>Mobilna radijska postaja Motorola GP 360 ali ekvivalent, z vso potrebno opremo</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0CFCE5"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4E7C36" w14:textId="77777777" w:rsidR="00AE5CAC" w:rsidRDefault="00AE5CAC"/>
        </w:tc>
      </w:tr>
      <w:tr w:rsidR="00AE5CAC" w14:paraId="04E0E63D"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D08172" w14:textId="77777777" w:rsidR="00AE5CAC" w:rsidRDefault="005E147B">
            <w:pPr>
              <w:spacing w:before="135" w:after="135"/>
              <w:jc w:val="center"/>
              <w:textAlignment w:val="center"/>
            </w:pPr>
            <w:r>
              <w:rPr>
                <w:rFonts w:ascii="Arial" w:hAnsi="Arial" w:cs="Arial"/>
                <w:color w:val="000000"/>
                <w:position w:val="-2"/>
                <w:sz w:val="18"/>
                <w:szCs w:val="18"/>
              </w:rPr>
              <w:t>32.</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02EBCD" w14:textId="77777777" w:rsidR="00AE5CAC" w:rsidRDefault="005E147B">
            <w:pPr>
              <w:spacing w:before="135" w:after="135"/>
              <w:jc w:val="both"/>
              <w:textAlignment w:val="center"/>
            </w:pPr>
            <w:r>
              <w:rPr>
                <w:rFonts w:ascii="Arial" w:hAnsi="Arial" w:cs="Arial"/>
                <w:color w:val="000000"/>
                <w:position w:val="-2"/>
                <w:sz w:val="18"/>
                <w:szCs w:val="18"/>
              </w:rPr>
              <w:t>Ročna radijska postaja z mikrofonom in rezervno baterijo</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1CD4D7" w14:textId="77777777" w:rsidR="00AE5CAC" w:rsidRDefault="005E147B">
            <w:pPr>
              <w:spacing w:before="135" w:after="135"/>
              <w:jc w:val="center"/>
              <w:textAlignment w:val="center"/>
            </w:pPr>
            <w:r>
              <w:rPr>
                <w:rFonts w:ascii="Arial" w:hAnsi="Arial" w:cs="Arial"/>
                <w:color w:val="000000"/>
                <w:position w:val="-2"/>
                <w:sz w:val="18"/>
                <w:szCs w:val="18"/>
              </w:rPr>
              <w:t>3</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1E0CE0" w14:textId="03440C9D" w:rsidR="00AE5CAC" w:rsidRDefault="005B4D90">
            <w:pPr>
              <w:spacing w:before="135" w:after="135"/>
              <w:jc w:val="both"/>
              <w:textAlignment w:val="center"/>
            </w:pPr>
            <w:r>
              <w:rPr>
                <w:rFonts w:ascii="Arial" w:hAnsi="Arial" w:cs="Arial"/>
                <w:color w:val="000000"/>
                <w:position w:val="-2"/>
                <w:sz w:val="18"/>
                <w:szCs w:val="18"/>
              </w:rPr>
              <w:t>Opremo dostavi naročnik</w:t>
            </w:r>
          </w:p>
        </w:tc>
      </w:tr>
      <w:tr w:rsidR="00AE5CAC" w14:paraId="6E23D18E"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ED6530" w14:textId="77777777" w:rsidR="00AE5CAC" w:rsidRDefault="005E147B">
            <w:pPr>
              <w:spacing w:before="135" w:after="135"/>
              <w:jc w:val="center"/>
              <w:textAlignment w:val="center"/>
            </w:pPr>
            <w:r>
              <w:rPr>
                <w:rFonts w:ascii="Arial" w:hAnsi="Arial" w:cs="Arial"/>
                <w:color w:val="000000"/>
                <w:position w:val="-2"/>
                <w:sz w:val="18"/>
                <w:szCs w:val="18"/>
              </w:rPr>
              <w:t>33.</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4FB0AA" w14:textId="77777777" w:rsidR="00AE5CAC" w:rsidRDefault="005E147B">
            <w:pPr>
              <w:spacing w:before="135" w:after="135"/>
              <w:jc w:val="both"/>
              <w:textAlignment w:val="center"/>
            </w:pPr>
            <w:r>
              <w:rPr>
                <w:rFonts w:ascii="Arial" w:hAnsi="Arial" w:cs="Arial"/>
                <w:color w:val="000000"/>
                <w:position w:val="-2"/>
                <w:sz w:val="18"/>
                <w:szCs w:val="18"/>
              </w:rPr>
              <w:t>Triopan znak</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393583"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C6AE90" w14:textId="77777777" w:rsidR="00AE5CAC" w:rsidRDefault="00AE5CAC"/>
        </w:tc>
      </w:tr>
      <w:tr w:rsidR="00AE5CAC" w14:paraId="54AF83E0"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2B2F8A" w14:textId="77777777" w:rsidR="00AE5CAC" w:rsidRDefault="005E147B">
            <w:pPr>
              <w:spacing w:before="135" w:after="135"/>
              <w:jc w:val="center"/>
              <w:textAlignment w:val="center"/>
            </w:pPr>
            <w:r>
              <w:rPr>
                <w:rFonts w:ascii="Arial" w:hAnsi="Arial" w:cs="Arial"/>
                <w:color w:val="000000"/>
                <w:position w:val="-2"/>
                <w:sz w:val="18"/>
                <w:szCs w:val="18"/>
              </w:rPr>
              <w:t>34.</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CBC42E" w14:textId="77777777" w:rsidR="00AE5CAC" w:rsidRDefault="005E147B">
            <w:pPr>
              <w:spacing w:before="135" w:after="135"/>
              <w:jc w:val="both"/>
              <w:textAlignment w:val="center"/>
            </w:pPr>
            <w:r>
              <w:rPr>
                <w:rFonts w:ascii="Arial" w:hAnsi="Arial" w:cs="Arial"/>
                <w:color w:val="000000"/>
                <w:position w:val="-2"/>
                <w:sz w:val="18"/>
                <w:szCs w:val="18"/>
              </w:rPr>
              <w:t>Stikalna lestev</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320D13" w14:textId="77777777" w:rsidR="00AE5CAC" w:rsidRDefault="005E147B">
            <w:pPr>
              <w:spacing w:before="135" w:after="135"/>
              <w:jc w:val="center"/>
              <w:textAlignment w:val="center"/>
            </w:pPr>
            <w:r>
              <w:rPr>
                <w:rFonts w:ascii="Arial" w:hAnsi="Arial" w:cs="Arial"/>
                <w:color w:val="000000"/>
                <w:position w:val="-2"/>
                <w:sz w:val="18"/>
                <w:szCs w:val="18"/>
              </w:rPr>
              <w:t>2 dela</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2C6F1D" w14:textId="64A48B1F" w:rsidR="00AE5CAC" w:rsidRDefault="005B4D90">
            <w:pPr>
              <w:spacing w:before="135" w:after="135"/>
              <w:jc w:val="both"/>
              <w:textAlignment w:val="center"/>
            </w:pPr>
            <w:r>
              <w:rPr>
                <w:rFonts w:ascii="Arial" w:hAnsi="Arial" w:cs="Arial"/>
                <w:color w:val="000000"/>
                <w:position w:val="-2"/>
                <w:sz w:val="18"/>
                <w:szCs w:val="18"/>
              </w:rPr>
              <w:t>Opremo dostavi naročnik</w:t>
            </w:r>
          </w:p>
        </w:tc>
      </w:tr>
      <w:tr w:rsidR="00AE5CAC" w14:paraId="77561EA3"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630822" w14:textId="77777777" w:rsidR="00AE5CAC" w:rsidRDefault="005E147B">
            <w:pPr>
              <w:spacing w:before="135" w:after="135"/>
              <w:jc w:val="center"/>
              <w:textAlignment w:val="center"/>
            </w:pPr>
            <w:r>
              <w:rPr>
                <w:rFonts w:ascii="Arial" w:hAnsi="Arial" w:cs="Arial"/>
                <w:color w:val="000000"/>
                <w:position w:val="-2"/>
                <w:sz w:val="18"/>
                <w:szCs w:val="18"/>
              </w:rPr>
              <w:t>35.</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3BDF70" w14:textId="77777777" w:rsidR="00AE5CAC" w:rsidRDefault="005E147B">
            <w:pPr>
              <w:spacing w:before="135" w:after="135"/>
              <w:jc w:val="both"/>
              <w:textAlignment w:val="center"/>
            </w:pPr>
            <w:r>
              <w:rPr>
                <w:rFonts w:ascii="Arial" w:hAnsi="Arial" w:cs="Arial"/>
                <w:color w:val="000000"/>
                <w:position w:val="-2"/>
                <w:sz w:val="18"/>
                <w:szCs w:val="18"/>
              </w:rPr>
              <w:t>Nahrbtnik s prvo pomočjo</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F7927F"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BBDE90" w14:textId="77777777" w:rsidR="00AE5CAC" w:rsidRDefault="00AE5CAC"/>
        </w:tc>
      </w:tr>
      <w:tr w:rsidR="00AE5CAC" w14:paraId="46E0786B"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E25BBC" w14:textId="77777777" w:rsidR="00AE5CAC" w:rsidRDefault="005E147B">
            <w:pPr>
              <w:spacing w:before="135" w:after="135"/>
              <w:jc w:val="center"/>
              <w:textAlignment w:val="center"/>
            </w:pPr>
            <w:r>
              <w:rPr>
                <w:rFonts w:ascii="Arial" w:hAnsi="Arial" w:cs="Arial"/>
                <w:color w:val="000000"/>
                <w:position w:val="-2"/>
                <w:sz w:val="18"/>
                <w:szCs w:val="18"/>
              </w:rPr>
              <w:t>36.</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E61357" w14:textId="77777777" w:rsidR="00AE5CAC" w:rsidRDefault="005E147B">
            <w:pPr>
              <w:spacing w:before="135" w:after="135"/>
              <w:jc w:val="both"/>
              <w:textAlignment w:val="center"/>
            </w:pPr>
            <w:r>
              <w:rPr>
                <w:rFonts w:ascii="Arial" w:hAnsi="Arial" w:cs="Arial"/>
                <w:color w:val="000000"/>
                <w:position w:val="-2"/>
                <w:sz w:val="18"/>
                <w:szCs w:val="18"/>
              </w:rPr>
              <w:t>Reševalna vrv 30m v torbici</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80B47E"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990EFA" w14:textId="77777777" w:rsidR="00AE5CAC" w:rsidRDefault="00AE5CAC"/>
        </w:tc>
      </w:tr>
      <w:tr w:rsidR="00AE5CAC" w14:paraId="7D090C49"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78746B" w14:textId="77777777" w:rsidR="00AE5CAC" w:rsidRDefault="005E147B">
            <w:pPr>
              <w:spacing w:before="135" w:after="135"/>
              <w:jc w:val="center"/>
              <w:textAlignment w:val="center"/>
            </w:pPr>
            <w:r>
              <w:rPr>
                <w:rFonts w:ascii="Arial" w:hAnsi="Arial" w:cs="Arial"/>
                <w:color w:val="000000"/>
                <w:position w:val="-2"/>
                <w:sz w:val="18"/>
                <w:szCs w:val="18"/>
              </w:rPr>
              <w:t>37.</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16F4A8" w14:textId="77777777" w:rsidR="00AE5CAC" w:rsidRDefault="005E147B">
            <w:pPr>
              <w:spacing w:before="135" w:after="135"/>
              <w:jc w:val="both"/>
              <w:textAlignment w:val="center"/>
            </w:pPr>
            <w:r>
              <w:rPr>
                <w:rFonts w:ascii="Arial" w:hAnsi="Arial" w:cs="Arial"/>
                <w:color w:val="000000"/>
                <w:position w:val="-2"/>
                <w:sz w:val="18"/>
                <w:szCs w:val="18"/>
              </w:rPr>
              <w:t>Brezkončni bremenski trak 5000kg in 7000kg</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B484F5" w14:textId="77777777" w:rsidR="00AE5CAC" w:rsidRDefault="005E147B">
            <w:pPr>
              <w:spacing w:before="135" w:after="135"/>
              <w:jc w:val="center"/>
              <w:textAlignment w:val="center"/>
            </w:pPr>
            <w:r>
              <w:rPr>
                <w:rFonts w:ascii="Arial" w:hAnsi="Arial" w:cs="Arial"/>
                <w:color w:val="000000"/>
                <w:position w:val="-2"/>
                <w:sz w:val="18"/>
                <w:szCs w:val="18"/>
              </w:rPr>
              <w:t>1+1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5D801F" w14:textId="77777777" w:rsidR="00AE5CAC" w:rsidRDefault="00AE5CAC"/>
        </w:tc>
      </w:tr>
      <w:tr w:rsidR="00AE5CAC" w14:paraId="07EE5F42"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29436E" w14:textId="77777777" w:rsidR="00AE5CAC" w:rsidRDefault="005E147B">
            <w:pPr>
              <w:spacing w:before="135" w:after="135"/>
              <w:jc w:val="center"/>
              <w:textAlignment w:val="center"/>
            </w:pPr>
            <w:r>
              <w:rPr>
                <w:rFonts w:ascii="Arial" w:hAnsi="Arial" w:cs="Arial"/>
                <w:color w:val="000000"/>
                <w:position w:val="-2"/>
                <w:sz w:val="18"/>
                <w:szCs w:val="18"/>
              </w:rPr>
              <w:t>38.</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0CB6FD" w14:textId="77777777" w:rsidR="00AE5CAC" w:rsidRDefault="005E147B">
            <w:pPr>
              <w:spacing w:before="135" w:after="135"/>
              <w:jc w:val="both"/>
              <w:textAlignment w:val="center"/>
            </w:pPr>
            <w:r>
              <w:rPr>
                <w:rFonts w:ascii="Arial" w:hAnsi="Arial" w:cs="Arial"/>
                <w:color w:val="000000"/>
                <w:position w:val="-2"/>
                <w:sz w:val="18"/>
                <w:szCs w:val="18"/>
              </w:rPr>
              <w:t>Škripec 9T</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D4F48E"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B6D3F6" w14:textId="77777777" w:rsidR="00AE5CAC" w:rsidRDefault="00AE5CAC"/>
        </w:tc>
      </w:tr>
      <w:tr w:rsidR="00AE5CAC" w14:paraId="34D5C0C3"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C9271D" w14:textId="77777777" w:rsidR="00AE5CAC" w:rsidRDefault="005E147B">
            <w:pPr>
              <w:spacing w:before="135" w:after="135"/>
              <w:jc w:val="center"/>
              <w:textAlignment w:val="center"/>
            </w:pPr>
            <w:r>
              <w:rPr>
                <w:rFonts w:ascii="Arial" w:hAnsi="Arial" w:cs="Arial"/>
                <w:color w:val="000000"/>
                <w:position w:val="-2"/>
                <w:sz w:val="18"/>
                <w:szCs w:val="18"/>
              </w:rPr>
              <w:t>39.</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EE6FF4" w14:textId="77777777" w:rsidR="00AE5CAC" w:rsidRDefault="005E147B">
            <w:pPr>
              <w:spacing w:before="135" w:after="135"/>
              <w:jc w:val="both"/>
              <w:textAlignment w:val="center"/>
            </w:pPr>
            <w:r>
              <w:rPr>
                <w:rFonts w:ascii="Arial" w:hAnsi="Arial" w:cs="Arial"/>
                <w:color w:val="000000"/>
                <w:position w:val="-2"/>
                <w:sz w:val="18"/>
                <w:szCs w:val="18"/>
              </w:rPr>
              <w:t>O – škopec min 10T</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49DD7A" w14:textId="77777777" w:rsidR="00AE5CAC" w:rsidRDefault="005E147B">
            <w:pPr>
              <w:spacing w:before="135" w:after="135"/>
              <w:jc w:val="center"/>
              <w:textAlignment w:val="center"/>
            </w:pPr>
            <w:r>
              <w:rPr>
                <w:rFonts w:ascii="Arial" w:hAnsi="Arial" w:cs="Arial"/>
                <w:color w:val="000000"/>
                <w:position w:val="-2"/>
                <w:sz w:val="18"/>
                <w:szCs w:val="18"/>
              </w:rPr>
              <w:t>4</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C25222" w14:textId="77777777" w:rsidR="00AE5CAC" w:rsidRDefault="00AE5CAC"/>
        </w:tc>
      </w:tr>
      <w:tr w:rsidR="00AE5CAC" w14:paraId="581B1BA9"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50CD96" w14:textId="77777777" w:rsidR="00AE5CAC" w:rsidRDefault="005E147B">
            <w:pPr>
              <w:spacing w:before="135" w:after="135"/>
              <w:jc w:val="center"/>
              <w:textAlignment w:val="center"/>
            </w:pPr>
            <w:r>
              <w:rPr>
                <w:rFonts w:ascii="Arial" w:hAnsi="Arial" w:cs="Arial"/>
                <w:color w:val="000000"/>
                <w:position w:val="-2"/>
                <w:sz w:val="18"/>
                <w:szCs w:val="18"/>
              </w:rPr>
              <w:t>40.</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EBB7AD" w14:textId="77777777" w:rsidR="00AE5CAC" w:rsidRDefault="005E147B">
            <w:pPr>
              <w:spacing w:before="135" w:after="135"/>
              <w:jc w:val="both"/>
              <w:textAlignment w:val="center"/>
            </w:pPr>
            <w:r>
              <w:rPr>
                <w:rFonts w:ascii="Arial" w:hAnsi="Arial" w:cs="Arial"/>
                <w:color w:val="000000"/>
                <w:position w:val="-2"/>
                <w:sz w:val="18"/>
                <w:szCs w:val="18"/>
              </w:rPr>
              <w:t>D sesalna cev za penilo</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F24CEE"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7DFB37" w14:textId="77777777" w:rsidR="00AE5CAC" w:rsidRDefault="00AE5CAC"/>
        </w:tc>
      </w:tr>
      <w:tr w:rsidR="00AE5CAC" w14:paraId="05443350"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010274" w14:textId="77777777" w:rsidR="00AE5CAC" w:rsidRDefault="005E147B">
            <w:pPr>
              <w:spacing w:before="135" w:after="135"/>
              <w:jc w:val="center"/>
              <w:textAlignment w:val="center"/>
            </w:pPr>
            <w:r>
              <w:rPr>
                <w:rFonts w:ascii="Arial" w:hAnsi="Arial" w:cs="Arial"/>
                <w:color w:val="000000"/>
                <w:position w:val="-2"/>
                <w:sz w:val="18"/>
                <w:szCs w:val="18"/>
              </w:rPr>
              <w:t>41.</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C7F0BB" w14:textId="77777777" w:rsidR="00AE5CAC" w:rsidRDefault="005E147B">
            <w:pPr>
              <w:spacing w:before="135" w:after="135"/>
              <w:jc w:val="both"/>
              <w:textAlignment w:val="center"/>
            </w:pPr>
            <w:r>
              <w:rPr>
                <w:rFonts w:ascii="Arial" w:hAnsi="Arial" w:cs="Arial"/>
                <w:color w:val="000000"/>
                <w:position w:val="-2"/>
                <w:sz w:val="18"/>
                <w:szCs w:val="18"/>
              </w:rPr>
              <w:t>El. podaljšek 50m</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6B38E9"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73099B" w14:textId="77777777" w:rsidR="00AE5CAC" w:rsidRDefault="00AE5CAC"/>
        </w:tc>
      </w:tr>
      <w:tr w:rsidR="00AE5CAC" w14:paraId="5B34696E"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7139CA" w14:textId="77777777" w:rsidR="00AE5CAC" w:rsidRDefault="005E147B">
            <w:pPr>
              <w:spacing w:before="135" w:after="135"/>
              <w:jc w:val="center"/>
              <w:textAlignment w:val="center"/>
            </w:pPr>
            <w:r>
              <w:rPr>
                <w:rFonts w:ascii="Arial" w:hAnsi="Arial" w:cs="Arial"/>
                <w:color w:val="000000"/>
                <w:position w:val="-2"/>
                <w:sz w:val="18"/>
                <w:szCs w:val="18"/>
              </w:rPr>
              <w:t>42.</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C2B6ED" w14:textId="77777777" w:rsidR="00AE5CAC" w:rsidRDefault="005E147B">
            <w:pPr>
              <w:spacing w:before="135" w:after="135"/>
              <w:jc w:val="both"/>
              <w:textAlignment w:val="center"/>
            </w:pPr>
            <w:r>
              <w:rPr>
                <w:rFonts w:ascii="Arial" w:hAnsi="Arial" w:cs="Arial"/>
                <w:color w:val="000000"/>
                <w:position w:val="-2"/>
                <w:sz w:val="18"/>
                <w:szCs w:val="18"/>
              </w:rPr>
              <w:t>Penilno sredstvo v ročki 25L</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F072F3"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768761" w14:textId="77777777" w:rsidR="00AE5CAC" w:rsidRDefault="00AE5CAC"/>
        </w:tc>
      </w:tr>
      <w:tr w:rsidR="00AE5CAC" w14:paraId="2A961924"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D8EF6" w14:textId="77777777" w:rsidR="00AE5CAC" w:rsidRDefault="005E147B">
            <w:pPr>
              <w:spacing w:before="135" w:after="135"/>
              <w:jc w:val="center"/>
              <w:textAlignment w:val="center"/>
            </w:pPr>
            <w:r>
              <w:rPr>
                <w:rFonts w:ascii="Arial" w:hAnsi="Arial" w:cs="Arial"/>
                <w:color w:val="000000"/>
                <w:position w:val="-2"/>
                <w:sz w:val="18"/>
                <w:szCs w:val="18"/>
              </w:rPr>
              <w:t>43.</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22195A" w14:textId="77777777" w:rsidR="00AE5CAC" w:rsidRDefault="005E147B">
            <w:pPr>
              <w:spacing w:before="135" w:after="135"/>
              <w:jc w:val="both"/>
              <w:textAlignment w:val="center"/>
            </w:pPr>
            <w:r>
              <w:rPr>
                <w:rFonts w:ascii="Arial" w:hAnsi="Arial" w:cs="Arial"/>
                <w:color w:val="000000"/>
                <w:position w:val="-2"/>
                <w:sz w:val="18"/>
                <w:szCs w:val="18"/>
              </w:rPr>
              <w:t>Prenosni reflektor 2x500W s trinožcem in T prečko</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33956B"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F8104C" w14:textId="77777777" w:rsidR="00AE5CAC" w:rsidRDefault="00AE5CAC"/>
        </w:tc>
      </w:tr>
      <w:tr w:rsidR="00AE5CAC" w14:paraId="71A1A1DF"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4F3246" w14:textId="77777777" w:rsidR="00AE5CAC" w:rsidRDefault="005E147B">
            <w:pPr>
              <w:spacing w:before="135" w:after="135"/>
              <w:jc w:val="center"/>
              <w:textAlignment w:val="center"/>
            </w:pPr>
            <w:r>
              <w:rPr>
                <w:rFonts w:ascii="Arial" w:hAnsi="Arial" w:cs="Arial"/>
                <w:color w:val="000000"/>
                <w:position w:val="-2"/>
                <w:sz w:val="18"/>
                <w:szCs w:val="18"/>
              </w:rPr>
              <w:t>44.</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488A1D" w14:textId="77777777" w:rsidR="00AE5CAC" w:rsidRDefault="005E147B">
            <w:pPr>
              <w:spacing w:before="135" w:after="135"/>
              <w:textAlignment w:val="center"/>
            </w:pPr>
            <w:r>
              <w:rPr>
                <w:rFonts w:ascii="Arial" w:hAnsi="Arial" w:cs="Arial"/>
                <w:color w:val="000000"/>
                <w:position w:val="-2"/>
                <w:sz w:val="18"/>
                <w:szCs w:val="18"/>
              </w:rPr>
              <w:t>Pritrdišče za vodni sesalec</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E7367A"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21CC25" w14:textId="77777777" w:rsidR="00AE5CAC" w:rsidRPr="005E147B" w:rsidRDefault="005E147B" w:rsidP="005E147B">
            <w:pPr>
              <w:spacing w:before="241" w:after="241"/>
              <w:textAlignment w:val="center"/>
              <w:outlineLvl w:val="0"/>
              <w:rPr>
                <w:sz w:val="10"/>
              </w:rPr>
            </w:pPr>
            <w:r w:rsidRPr="005E147B">
              <w:rPr>
                <w:rFonts w:ascii="Arial" w:hAnsi="Arial" w:cs="Arial"/>
                <w:bCs/>
                <w:color w:val="000000"/>
                <w:position w:val="-5"/>
                <w:sz w:val="18"/>
                <w:szCs w:val="36"/>
              </w:rPr>
              <w:t>Vodni sesalec dostavi naročnik (Karcher NT 611 Mwf)</w:t>
            </w:r>
          </w:p>
        </w:tc>
      </w:tr>
    </w:tbl>
    <w:p w14:paraId="60CBE0B8" w14:textId="77777777" w:rsidR="00AE5CAC" w:rsidRDefault="005E147B">
      <w:pPr>
        <w:spacing w:before="225" w:after="225" w:line="240" w:lineRule="auto"/>
        <w:jc w:val="both"/>
      </w:pPr>
      <w:r>
        <w:rPr>
          <w:rFonts w:ascii="Arial" w:hAnsi="Arial" w:cs="Arial"/>
          <w:color w:val="000000"/>
          <w:sz w:val="18"/>
          <w:szCs w:val="18"/>
        </w:rPr>
        <w:t>V primeru, da katerekoli del opreme, ki je navedena v veljavni tipizaciji gasilskih vozil za gasilsko vozilo GVGP -2 kot obvezna oprema, ni v tem seznamu, je potrebno tudi za to opremo izdelati pritrdišče. </w:t>
      </w:r>
    </w:p>
    <w:tbl>
      <w:tblPr>
        <w:tblStyle w:val="NormalTablePHPDOCX"/>
        <w:tblW w:w="2500" w:type="pct"/>
        <w:tblInd w:w="108" w:type="dxa"/>
        <w:tblLook w:val="04A0" w:firstRow="1" w:lastRow="0" w:firstColumn="1" w:lastColumn="0" w:noHBand="0" w:noVBand="1"/>
      </w:tblPr>
      <w:tblGrid>
        <w:gridCol w:w="4529"/>
      </w:tblGrid>
      <w:tr w:rsidR="00AE5CAC" w14:paraId="20E8FDDD"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878E4AA" w14:textId="77777777" w:rsidR="00AE5CAC" w:rsidRDefault="005E147B">
            <w:r>
              <w:rPr>
                <w:rFonts w:ascii="Arial" w:hAnsi="Arial" w:cs="Arial"/>
                <w:b/>
                <w:bCs/>
                <w:color w:val="000000"/>
                <w:position w:val="-2"/>
                <w:sz w:val="18"/>
                <w:szCs w:val="18"/>
                <w:shd w:val="clear" w:color="auto" w:fill="FFFFFF"/>
              </w:rPr>
              <w:t>Opis predmeta/postavke 4: OSTALI POGOJI IN ZAHTEVE</w:t>
            </w:r>
          </w:p>
        </w:tc>
      </w:tr>
    </w:tbl>
    <w:p w14:paraId="255FD24A" w14:textId="77777777" w:rsidR="00AE5CAC" w:rsidRDefault="005E147B">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AE5CAC" w14:paraId="239DD68B" w14:textId="77777777">
        <w:tc>
          <w:tcPr>
            <w:tcW w:w="0" w:type="auto"/>
            <w:tcMar>
              <w:top w:w="0" w:type="auto"/>
              <w:bottom w:w="0" w:type="auto"/>
            </w:tcMar>
          </w:tcPr>
          <w:p w14:paraId="681333E7" w14:textId="77777777" w:rsidR="00AE5CAC" w:rsidRDefault="005E147B" w:rsidP="00DA45D0">
            <w:pPr>
              <w:numPr>
                <w:ilvl w:val="0"/>
                <w:numId w:val="31"/>
              </w:numPr>
              <w:rPr>
                <w:rFonts w:ascii="Arial" w:hAnsi="Arial" w:cs="Arial"/>
                <w:color w:val="000000"/>
                <w:sz w:val="18"/>
                <w:szCs w:val="18"/>
              </w:rPr>
            </w:pPr>
            <w:r>
              <w:rPr>
                <w:rFonts w:ascii="Arial" w:hAnsi="Arial" w:cs="Arial"/>
                <w:color w:val="000000"/>
                <w:sz w:val="18"/>
                <w:szCs w:val="18"/>
              </w:rPr>
              <w:t>Napeljava za polnjenje akumulatorjev,</w:t>
            </w:r>
          </w:p>
          <w:p w14:paraId="43BB08A6" w14:textId="77777777" w:rsidR="00AE5CAC" w:rsidRDefault="005E147B" w:rsidP="00DA45D0">
            <w:pPr>
              <w:numPr>
                <w:ilvl w:val="0"/>
                <w:numId w:val="31"/>
              </w:numPr>
              <w:rPr>
                <w:rFonts w:ascii="Arial" w:hAnsi="Arial" w:cs="Arial"/>
                <w:color w:val="000000"/>
                <w:sz w:val="18"/>
                <w:szCs w:val="18"/>
              </w:rPr>
            </w:pPr>
            <w:r>
              <w:rPr>
                <w:rFonts w:ascii="Arial" w:hAnsi="Arial" w:cs="Arial"/>
                <w:color w:val="000000"/>
                <w:sz w:val="18"/>
                <w:szCs w:val="18"/>
              </w:rPr>
              <w:t xml:space="preserve">maksimalna dolžina polnega vozila je v skladu s tipizacijo GZS. </w:t>
            </w:r>
          </w:p>
          <w:p w14:paraId="79479913" w14:textId="77777777" w:rsidR="00AE5CAC" w:rsidRDefault="005E147B" w:rsidP="00DA45D0">
            <w:pPr>
              <w:numPr>
                <w:ilvl w:val="0"/>
                <w:numId w:val="31"/>
              </w:numPr>
              <w:rPr>
                <w:rFonts w:ascii="Arial" w:hAnsi="Arial" w:cs="Arial"/>
                <w:color w:val="000000"/>
                <w:sz w:val="18"/>
                <w:szCs w:val="18"/>
              </w:rPr>
            </w:pPr>
            <w:r>
              <w:rPr>
                <w:rFonts w:ascii="Arial" w:hAnsi="Arial" w:cs="Arial"/>
                <w:color w:val="000000"/>
                <w:sz w:val="18"/>
                <w:szCs w:val="18"/>
              </w:rPr>
              <w:t xml:space="preserve">maksimalna višina polnega vozila s pripadajočo opremo na strehi je v skladu s tipizacijo GZS. </w:t>
            </w:r>
          </w:p>
          <w:p w14:paraId="4AC866C3" w14:textId="77777777" w:rsidR="00AE5CAC" w:rsidRDefault="005E147B" w:rsidP="00DA45D0">
            <w:pPr>
              <w:numPr>
                <w:ilvl w:val="0"/>
                <w:numId w:val="31"/>
              </w:numPr>
              <w:rPr>
                <w:rFonts w:ascii="Arial" w:hAnsi="Arial" w:cs="Arial"/>
                <w:color w:val="000000"/>
                <w:sz w:val="18"/>
                <w:szCs w:val="18"/>
              </w:rPr>
            </w:pPr>
            <w:r>
              <w:rPr>
                <w:rFonts w:ascii="Arial" w:hAnsi="Arial" w:cs="Arial"/>
                <w:color w:val="000000"/>
                <w:sz w:val="18"/>
                <w:szCs w:val="18"/>
              </w:rPr>
              <w:t>Vse nalepke morajo biti odbojno refleksne.</w:t>
            </w:r>
          </w:p>
          <w:p w14:paraId="051B203C" w14:textId="77777777" w:rsidR="00AE5CAC" w:rsidRDefault="005E147B" w:rsidP="00DA45D0">
            <w:pPr>
              <w:numPr>
                <w:ilvl w:val="0"/>
                <w:numId w:val="31"/>
              </w:numPr>
              <w:rPr>
                <w:rFonts w:ascii="Arial" w:hAnsi="Arial" w:cs="Arial"/>
                <w:color w:val="000000"/>
                <w:sz w:val="18"/>
                <w:szCs w:val="18"/>
              </w:rPr>
            </w:pPr>
            <w:r>
              <w:rPr>
                <w:rFonts w:ascii="Arial" w:hAnsi="Arial" w:cs="Arial"/>
                <w:color w:val="000000"/>
                <w:sz w:val="18"/>
                <w:szCs w:val="18"/>
              </w:rPr>
              <w:t>Ob predaji vozila mora ponudnik izročiti potrdilo, da je vozilo izdelano v skladu s tipizacijo GZS in potrdilo o opravljeni drugostopenjski homologaciji.</w:t>
            </w:r>
          </w:p>
          <w:p w14:paraId="7CB045A8" w14:textId="77777777" w:rsidR="00AE5CAC" w:rsidRDefault="005E147B" w:rsidP="00DA45D0">
            <w:pPr>
              <w:numPr>
                <w:ilvl w:val="0"/>
                <w:numId w:val="31"/>
              </w:numPr>
              <w:rPr>
                <w:rFonts w:ascii="Arial" w:hAnsi="Arial" w:cs="Arial"/>
                <w:color w:val="000000"/>
                <w:sz w:val="18"/>
                <w:szCs w:val="18"/>
              </w:rPr>
            </w:pPr>
            <w:r>
              <w:rPr>
                <w:rFonts w:ascii="Arial" w:hAnsi="Arial" w:cs="Arial"/>
                <w:color w:val="000000"/>
                <w:sz w:val="18"/>
                <w:szCs w:val="18"/>
              </w:rPr>
              <w:t>Prav tako mora ponudnik izdati navodila za uporabo in vzdrževanje vozila v slovenskem jeziku ter organizirati prikaz uporabe vozila bodočim voznikom in strojnikom.</w:t>
            </w:r>
          </w:p>
          <w:p w14:paraId="116D3026" w14:textId="77777777" w:rsidR="00AE5CAC" w:rsidRDefault="005E147B" w:rsidP="00DA45D0">
            <w:pPr>
              <w:numPr>
                <w:ilvl w:val="0"/>
                <w:numId w:val="31"/>
              </w:numPr>
              <w:rPr>
                <w:rFonts w:ascii="Arial" w:hAnsi="Arial" w:cs="Arial"/>
                <w:color w:val="000000"/>
                <w:sz w:val="18"/>
                <w:szCs w:val="18"/>
              </w:rPr>
            </w:pPr>
            <w:r>
              <w:rPr>
                <w:rFonts w:ascii="Arial" w:hAnsi="Arial" w:cs="Arial"/>
                <w:color w:val="000000"/>
                <w:sz w:val="18"/>
                <w:szCs w:val="18"/>
              </w:rPr>
              <w:t>Priložiti je potrebno tudi elektro shemo vozila ter navodila.</w:t>
            </w:r>
          </w:p>
          <w:p w14:paraId="24DCEDDC" w14:textId="77777777" w:rsidR="00AE5CAC" w:rsidRDefault="005E147B" w:rsidP="00DA45D0">
            <w:pPr>
              <w:numPr>
                <w:ilvl w:val="0"/>
                <w:numId w:val="31"/>
              </w:numPr>
              <w:rPr>
                <w:rFonts w:ascii="Arial" w:hAnsi="Arial" w:cs="Arial"/>
                <w:color w:val="000000"/>
                <w:sz w:val="18"/>
                <w:szCs w:val="18"/>
              </w:rPr>
            </w:pPr>
            <w:r>
              <w:rPr>
                <w:rFonts w:ascii="Arial" w:hAnsi="Arial" w:cs="Arial"/>
                <w:color w:val="000000"/>
                <w:sz w:val="18"/>
                <w:szCs w:val="18"/>
              </w:rPr>
              <w:t>Priložiti mora garancijske liste za pri dobavitelju nabavljeno opremo (priložen seznam) in garancijo za samo nadgradnjo vozila.</w:t>
            </w:r>
          </w:p>
          <w:p w14:paraId="4A9DD269" w14:textId="77777777" w:rsidR="00AE5CAC" w:rsidRDefault="005E147B" w:rsidP="00DA45D0">
            <w:pPr>
              <w:numPr>
                <w:ilvl w:val="0"/>
                <w:numId w:val="31"/>
              </w:numPr>
              <w:rPr>
                <w:rFonts w:ascii="Arial" w:hAnsi="Arial" w:cs="Arial"/>
                <w:color w:val="000000"/>
                <w:sz w:val="18"/>
                <w:szCs w:val="18"/>
              </w:rPr>
            </w:pPr>
            <w:r>
              <w:rPr>
                <w:rFonts w:ascii="Arial" w:hAnsi="Arial" w:cs="Arial"/>
                <w:color w:val="000000"/>
                <w:sz w:val="18"/>
                <w:szCs w:val="18"/>
              </w:rPr>
              <w:t>Vsa navodila morajo biti v slovenskem jeziku.</w:t>
            </w:r>
          </w:p>
        </w:tc>
      </w:tr>
    </w:tbl>
    <w:p w14:paraId="793C6883" w14:textId="77777777" w:rsidR="005E147B" w:rsidRDefault="005E147B">
      <w:pPr>
        <w:spacing w:before="225" w:after="225" w:line="240" w:lineRule="auto"/>
        <w:jc w:val="both"/>
        <w:rPr>
          <w:rFonts w:ascii="Arial" w:hAnsi="Arial" w:cs="Arial"/>
          <w:color w:val="000000"/>
          <w:sz w:val="18"/>
          <w:szCs w:val="18"/>
        </w:rPr>
      </w:pPr>
    </w:p>
    <w:p w14:paraId="1D825783" w14:textId="77777777" w:rsidR="00AE5CAC" w:rsidRPr="0010170F" w:rsidRDefault="005E147B">
      <w:pPr>
        <w:spacing w:before="225" w:after="225" w:line="240" w:lineRule="auto"/>
        <w:jc w:val="both"/>
        <w:rPr>
          <w:b/>
          <w:i/>
        </w:rPr>
      </w:pPr>
      <w:r w:rsidRPr="0010170F">
        <w:rPr>
          <w:rFonts w:ascii="Arial" w:hAnsi="Arial" w:cs="Arial"/>
          <w:b/>
          <w:i/>
          <w:color w:val="000000"/>
          <w:sz w:val="18"/>
          <w:szCs w:val="18"/>
        </w:rPr>
        <w:t>OPOMBA:</w:t>
      </w:r>
    </w:p>
    <w:p w14:paraId="2C64020D" w14:textId="77777777" w:rsidR="00AE5CAC" w:rsidRPr="0010170F" w:rsidRDefault="005E147B" w:rsidP="005E147B">
      <w:pPr>
        <w:spacing w:before="225" w:after="225" w:line="240" w:lineRule="auto"/>
        <w:jc w:val="both"/>
        <w:rPr>
          <w:b/>
          <w:i/>
        </w:rPr>
      </w:pPr>
      <w:r w:rsidRPr="0010170F">
        <w:rPr>
          <w:rFonts w:ascii="Arial" w:hAnsi="Arial" w:cs="Arial"/>
          <w:b/>
          <w:i/>
          <w:color w:val="000000"/>
          <w:sz w:val="18"/>
          <w:szCs w:val="18"/>
        </w:rPr>
        <w:t xml:space="preserve">Ponudnik mora priložiti skice vozila z označenimi glavnimi gabariti (širina, višina, dolžina, previs) in prikazom ponujenih sklopov za namestitev opreme. Poleg skic je potrebno priložiti tudi izračun teže (skupna teža, obremenitev prva os, obremenitev zadnja os, rezerva teže, in ostale ustrezne podatke), ki jih doda k izjavi o ustreznosti tehničnih specifikacij. </w:t>
      </w:r>
    </w:p>
    <w:tbl>
      <w:tblPr>
        <w:tblStyle w:val="NormalTablePHPDOCX"/>
        <w:tblW w:w="2500" w:type="pct"/>
        <w:tblInd w:w="108" w:type="dxa"/>
        <w:tblLook w:val="04A0" w:firstRow="1" w:lastRow="0" w:firstColumn="1" w:lastColumn="0" w:noHBand="0" w:noVBand="1"/>
      </w:tblPr>
      <w:tblGrid>
        <w:gridCol w:w="4529"/>
      </w:tblGrid>
      <w:tr w:rsidR="00AE5CAC" w14:paraId="4C3ADCFB"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3AF6ED0" w14:textId="77777777" w:rsidR="00AE5CAC" w:rsidRDefault="005E147B">
            <w:r>
              <w:rPr>
                <w:rFonts w:ascii="Arial" w:hAnsi="Arial" w:cs="Arial"/>
                <w:b/>
                <w:bCs/>
                <w:color w:val="000000"/>
                <w:position w:val="-2"/>
                <w:sz w:val="18"/>
                <w:szCs w:val="18"/>
                <w:shd w:val="clear" w:color="auto" w:fill="FFFFFF"/>
              </w:rPr>
              <w:t>Opis predmeta/postavke 5: GASILSKO REŠEVALNA OPREMA</w:t>
            </w:r>
          </w:p>
        </w:tc>
      </w:tr>
    </w:tbl>
    <w:p w14:paraId="093C649A" w14:textId="77777777" w:rsidR="00AE5CAC" w:rsidRDefault="005E147B">
      <w:pPr>
        <w:spacing w:before="225" w:after="225" w:line="240" w:lineRule="auto"/>
        <w:jc w:val="both"/>
      </w:pPr>
      <w:r>
        <w:rPr>
          <w:rFonts w:ascii="Arial" w:hAnsi="Arial" w:cs="Arial"/>
          <w:color w:val="000000"/>
          <w:sz w:val="18"/>
          <w:szCs w:val="18"/>
        </w:rPr>
        <w:t>Navedeno opremo dobavi ponudnik in mora v ponudbi ločeno prikazati vrsto, proizvajalca, tip in ceno posamezne opreme. Naročnik si pridržuje pravico, da najkasneje pred podpisom pogodbe izloči opremo, za katero bi se izkazalo, da je ne potrebuje oz.,da jo je v tem času pridobil drugje, ipd.</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40"/>
        <w:gridCol w:w="5010"/>
        <w:gridCol w:w="736"/>
        <w:gridCol w:w="2364"/>
      </w:tblGrid>
      <w:tr w:rsidR="00AE5CAC" w14:paraId="64005A60" w14:textId="77777777" w:rsidTr="0010170F">
        <w:tc>
          <w:tcPr>
            <w:tcW w:w="900" w:type="dxa"/>
            <w:tcBorders>
              <w:top w:val="inset" w:sz="8" w:space="0" w:color="000000"/>
              <w:left w:val="inset" w:sz="8" w:space="0" w:color="000000"/>
              <w:bottom w:val="inset" w:sz="8" w:space="0" w:color="000000"/>
              <w:right w:val="inset" w:sz="8" w:space="0" w:color="000000"/>
            </w:tcBorders>
            <w:shd w:val="pct12" w:color="auto" w:fill="auto"/>
            <w:tcMar>
              <w:top w:w="0" w:type="auto"/>
              <w:bottom w:w="0" w:type="auto"/>
            </w:tcMar>
            <w:vAlign w:val="center"/>
          </w:tcPr>
          <w:p w14:paraId="6CEC0C22" w14:textId="77777777" w:rsidR="00AE5CAC" w:rsidRDefault="005E147B" w:rsidP="0010170F">
            <w:pPr>
              <w:spacing w:before="135" w:after="135"/>
              <w:jc w:val="center"/>
              <w:textAlignment w:val="center"/>
            </w:pPr>
            <w:r>
              <w:rPr>
                <w:rFonts w:ascii="Arial" w:hAnsi="Arial" w:cs="Arial"/>
                <w:b/>
                <w:bCs/>
                <w:color w:val="000000"/>
                <w:position w:val="-2"/>
                <w:sz w:val="18"/>
                <w:szCs w:val="18"/>
              </w:rPr>
              <w:t>Zap.št.</w:t>
            </w:r>
          </w:p>
        </w:tc>
        <w:tc>
          <w:tcPr>
            <w:tcW w:w="4800" w:type="dxa"/>
            <w:tcBorders>
              <w:top w:val="inset" w:sz="8" w:space="0" w:color="000000"/>
              <w:left w:val="inset" w:sz="8" w:space="0" w:color="000000"/>
              <w:bottom w:val="inset" w:sz="8" w:space="0" w:color="000000"/>
              <w:right w:val="inset" w:sz="8" w:space="0" w:color="000000"/>
            </w:tcBorders>
            <w:shd w:val="pct12" w:color="auto" w:fill="auto"/>
            <w:tcMar>
              <w:top w:w="0" w:type="auto"/>
              <w:bottom w:w="0" w:type="auto"/>
            </w:tcMar>
            <w:vAlign w:val="center"/>
          </w:tcPr>
          <w:p w14:paraId="369A6A4A" w14:textId="77777777" w:rsidR="00AE5CAC" w:rsidRDefault="005E147B" w:rsidP="0010170F">
            <w:pPr>
              <w:spacing w:before="135" w:after="135"/>
              <w:jc w:val="center"/>
              <w:textAlignment w:val="center"/>
            </w:pPr>
            <w:r>
              <w:rPr>
                <w:rFonts w:ascii="Arial" w:hAnsi="Arial" w:cs="Arial"/>
                <w:b/>
                <w:bCs/>
                <w:color w:val="000000"/>
                <w:position w:val="-2"/>
                <w:sz w:val="18"/>
                <w:szCs w:val="18"/>
              </w:rPr>
              <w:t>Naziv opreme</w:t>
            </w:r>
          </w:p>
        </w:tc>
        <w:tc>
          <w:tcPr>
            <w:tcW w:w="705" w:type="dxa"/>
            <w:tcBorders>
              <w:top w:val="inset" w:sz="8" w:space="0" w:color="000000"/>
              <w:left w:val="inset" w:sz="8" w:space="0" w:color="000000"/>
              <w:bottom w:val="inset" w:sz="8" w:space="0" w:color="000000"/>
              <w:right w:val="inset" w:sz="8" w:space="0" w:color="000000"/>
            </w:tcBorders>
            <w:shd w:val="pct12" w:color="auto" w:fill="auto"/>
            <w:tcMar>
              <w:top w:w="0" w:type="auto"/>
              <w:bottom w:w="0" w:type="auto"/>
            </w:tcMar>
            <w:vAlign w:val="center"/>
          </w:tcPr>
          <w:p w14:paraId="5CEC6F20" w14:textId="77777777" w:rsidR="00AE5CAC" w:rsidRDefault="005E147B" w:rsidP="0010170F">
            <w:pPr>
              <w:spacing w:before="135" w:after="135"/>
              <w:jc w:val="center"/>
              <w:textAlignment w:val="center"/>
            </w:pPr>
            <w:r>
              <w:rPr>
                <w:rFonts w:ascii="Arial" w:hAnsi="Arial" w:cs="Arial"/>
                <w:b/>
                <w:bCs/>
                <w:color w:val="000000"/>
                <w:position w:val="-2"/>
                <w:sz w:val="18"/>
                <w:szCs w:val="18"/>
              </w:rPr>
              <w:t>Kos</w:t>
            </w:r>
          </w:p>
        </w:tc>
        <w:tc>
          <w:tcPr>
            <w:tcW w:w="2265" w:type="dxa"/>
            <w:tcBorders>
              <w:top w:val="inset" w:sz="8" w:space="0" w:color="000000"/>
              <w:left w:val="inset" w:sz="8" w:space="0" w:color="000000"/>
              <w:bottom w:val="inset" w:sz="8" w:space="0" w:color="000000"/>
              <w:right w:val="inset" w:sz="8" w:space="0" w:color="000000"/>
            </w:tcBorders>
            <w:shd w:val="pct12" w:color="auto" w:fill="auto"/>
            <w:tcMar>
              <w:top w:w="0" w:type="auto"/>
              <w:bottom w:w="0" w:type="auto"/>
            </w:tcMar>
            <w:vAlign w:val="center"/>
          </w:tcPr>
          <w:p w14:paraId="756FFB15" w14:textId="77777777" w:rsidR="00AE5CAC" w:rsidRDefault="005E147B" w:rsidP="0010170F">
            <w:pPr>
              <w:spacing w:before="135" w:after="135"/>
              <w:jc w:val="center"/>
              <w:textAlignment w:val="center"/>
            </w:pPr>
            <w:r>
              <w:rPr>
                <w:rFonts w:ascii="Arial" w:hAnsi="Arial" w:cs="Arial"/>
                <w:b/>
                <w:bCs/>
                <w:color w:val="000000"/>
                <w:position w:val="-2"/>
                <w:sz w:val="18"/>
                <w:szCs w:val="18"/>
              </w:rPr>
              <w:t>Opombe</w:t>
            </w:r>
          </w:p>
        </w:tc>
      </w:tr>
      <w:tr w:rsidR="00AE5CAC" w14:paraId="61EFF883" w14:textId="77777777" w:rsidTr="0010170F">
        <w:tc>
          <w:tcPr>
            <w:tcW w:w="900" w:type="dxa"/>
            <w:tcBorders>
              <w:top w:val="inset" w:sz="8" w:space="0" w:color="000000"/>
              <w:left w:val="inset" w:sz="7" w:space="0" w:color="000000"/>
              <w:bottom w:val="inset" w:sz="7" w:space="0" w:color="000000"/>
              <w:right w:val="inset" w:sz="7" w:space="0" w:color="000000"/>
            </w:tcBorders>
            <w:tcMar>
              <w:top w:w="0" w:type="auto"/>
              <w:bottom w:w="0" w:type="auto"/>
            </w:tcMar>
            <w:vAlign w:val="center"/>
          </w:tcPr>
          <w:p w14:paraId="7C97F78D"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4800" w:type="dxa"/>
            <w:tcBorders>
              <w:top w:val="inset" w:sz="8" w:space="0" w:color="000000"/>
              <w:left w:val="inset" w:sz="7" w:space="0" w:color="000000"/>
              <w:bottom w:val="inset" w:sz="7" w:space="0" w:color="000000"/>
              <w:right w:val="inset" w:sz="7" w:space="0" w:color="000000"/>
            </w:tcBorders>
            <w:tcMar>
              <w:top w:w="0" w:type="auto"/>
              <w:bottom w:w="0" w:type="auto"/>
            </w:tcMar>
            <w:vAlign w:val="center"/>
          </w:tcPr>
          <w:p w14:paraId="6D00E4E4" w14:textId="77777777" w:rsidR="00AE5CAC" w:rsidRDefault="005E147B">
            <w:pPr>
              <w:spacing w:before="135" w:after="135"/>
              <w:jc w:val="both"/>
              <w:textAlignment w:val="center"/>
            </w:pPr>
            <w:r>
              <w:rPr>
                <w:rFonts w:ascii="Arial" w:hAnsi="Arial" w:cs="Arial"/>
                <w:color w:val="000000"/>
                <w:position w:val="-2"/>
                <w:sz w:val="18"/>
                <w:szCs w:val="18"/>
              </w:rPr>
              <w:t>Odsevni jopič</w:t>
            </w:r>
          </w:p>
        </w:tc>
        <w:tc>
          <w:tcPr>
            <w:tcW w:w="705" w:type="dxa"/>
            <w:tcBorders>
              <w:top w:val="inset" w:sz="8" w:space="0" w:color="000000"/>
              <w:left w:val="inset" w:sz="7" w:space="0" w:color="000000"/>
              <w:bottom w:val="inset" w:sz="7" w:space="0" w:color="000000"/>
              <w:right w:val="inset" w:sz="7" w:space="0" w:color="000000"/>
            </w:tcBorders>
            <w:tcMar>
              <w:top w:w="0" w:type="auto"/>
              <w:bottom w:w="0" w:type="auto"/>
            </w:tcMar>
            <w:vAlign w:val="center"/>
          </w:tcPr>
          <w:p w14:paraId="5659E4A8" w14:textId="77777777" w:rsidR="00AE5CAC" w:rsidRDefault="005E147B">
            <w:pPr>
              <w:spacing w:before="135" w:after="135"/>
              <w:jc w:val="center"/>
              <w:textAlignment w:val="center"/>
            </w:pPr>
            <w:r>
              <w:rPr>
                <w:rFonts w:ascii="Arial" w:hAnsi="Arial" w:cs="Arial"/>
                <w:color w:val="000000"/>
                <w:position w:val="-2"/>
                <w:sz w:val="18"/>
                <w:szCs w:val="18"/>
              </w:rPr>
              <w:t>3</w:t>
            </w:r>
          </w:p>
        </w:tc>
        <w:tc>
          <w:tcPr>
            <w:tcW w:w="2265" w:type="dxa"/>
            <w:tcBorders>
              <w:top w:val="inset" w:sz="8" w:space="0" w:color="000000"/>
              <w:left w:val="inset" w:sz="7" w:space="0" w:color="000000"/>
              <w:bottom w:val="inset" w:sz="7" w:space="0" w:color="000000"/>
              <w:right w:val="inset" w:sz="7" w:space="0" w:color="000000"/>
            </w:tcBorders>
            <w:tcMar>
              <w:top w:w="0" w:type="auto"/>
              <w:bottom w:w="0" w:type="auto"/>
            </w:tcMar>
            <w:vAlign w:val="center"/>
          </w:tcPr>
          <w:p w14:paraId="51A5D52D" w14:textId="77777777" w:rsidR="00AE5CAC" w:rsidRDefault="00AE5CAC"/>
        </w:tc>
      </w:tr>
      <w:tr w:rsidR="00AE5CAC" w14:paraId="468C8C49"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1D9946"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8DEA8B" w14:textId="77777777" w:rsidR="00AE5CAC" w:rsidRDefault="005E147B">
            <w:pPr>
              <w:spacing w:before="135" w:after="135"/>
              <w:jc w:val="both"/>
              <w:textAlignment w:val="center"/>
            </w:pPr>
            <w:r>
              <w:rPr>
                <w:rFonts w:ascii="Arial" w:hAnsi="Arial" w:cs="Arial"/>
                <w:color w:val="000000"/>
                <w:position w:val="-2"/>
                <w:sz w:val="18"/>
                <w:szCs w:val="18"/>
              </w:rPr>
              <w:t>Gasilski pas s karabinom velikost 2</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6BC7B7" w14:textId="77777777" w:rsidR="00AE5CAC" w:rsidRDefault="005E147B">
            <w:pPr>
              <w:spacing w:before="135" w:after="135"/>
              <w:jc w:val="center"/>
              <w:textAlignment w:val="center"/>
            </w:pPr>
            <w:r>
              <w:rPr>
                <w:rFonts w:ascii="Arial" w:hAnsi="Arial" w:cs="Arial"/>
                <w:color w:val="000000"/>
                <w:position w:val="-2"/>
                <w:sz w:val="18"/>
                <w:szCs w:val="18"/>
              </w:rPr>
              <w:t>3</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D97C91" w14:textId="77777777" w:rsidR="00AE5CAC" w:rsidRDefault="00AE5CAC"/>
        </w:tc>
      </w:tr>
      <w:tr w:rsidR="00AE5CAC" w14:paraId="354AEE78"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EE9C8C" w14:textId="77777777" w:rsidR="00AE5CAC" w:rsidRDefault="005E147B">
            <w:pPr>
              <w:spacing w:before="135" w:after="135"/>
              <w:jc w:val="center"/>
              <w:textAlignment w:val="center"/>
            </w:pPr>
            <w:r>
              <w:rPr>
                <w:rFonts w:ascii="Arial" w:hAnsi="Arial" w:cs="Arial"/>
                <w:color w:val="000000"/>
                <w:position w:val="-2"/>
                <w:sz w:val="18"/>
                <w:szCs w:val="18"/>
              </w:rPr>
              <w:t>3.</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F85A0A" w14:textId="77777777" w:rsidR="00AE5CAC" w:rsidRDefault="005E147B">
            <w:pPr>
              <w:spacing w:before="135" w:after="135"/>
              <w:jc w:val="both"/>
              <w:textAlignment w:val="center"/>
            </w:pPr>
            <w:r>
              <w:rPr>
                <w:rFonts w:ascii="Arial" w:hAnsi="Arial" w:cs="Arial"/>
                <w:color w:val="000000"/>
                <w:position w:val="-2"/>
                <w:sz w:val="18"/>
                <w:szCs w:val="18"/>
              </w:rPr>
              <w:t>Gasilnik S9</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2E76F"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9550D7" w14:textId="77777777" w:rsidR="00AE5CAC" w:rsidRDefault="00AE5CAC"/>
        </w:tc>
      </w:tr>
      <w:tr w:rsidR="00AE5CAC" w14:paraId="0F6ABB92"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B4B70" w14:textId="77777777" w:rsidR="00AE5CAC" w:rsidRDefault="005E147B">
            <w:pPr>
              <w:spacing w:before="135" w:after="135"/>
              <w:jc w:val="center"/>
              <w:textAlignment w:val="center"/>
            </w:pPr>
            <w:r>
              <w:rPr>
                <w:rFonts w:ascii="Arial" w:hAnsi="Arial" w:cs="Arial"/>
                <w:color w:val="000000"/>
                <w:position w:val="-2"/>
                <w:sz w:val="18"/>
                <w:szCs w:val="18"/>
              </w:rPr>
              <w:t>4.</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79CA00" w14:textId="77777777" w:rsidR="00AE5CAC" w:rsidRDefault="005E147B">
            <w:pPr>
              <w:spacing w:before="135" w:after="135"/>
              <w:jc w:val="both"/>
              <w:textAlignment w:val="center"/>
            </w:pPr>
            <w:r>
              <w:rPr>
                <w:rFonts w:ascii="Arial" w:hAnsi="Arial" w:cs="Arial"/>
                <w:color w:val="000000"/>
                <w:position w:val="-2"/>
                <w:sz w:val="18"/>
                <w:szCs w:val="18"/>
              </w:rPr>
              <w:t>Požarna metla</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473254" w14:textId="77777777" w:rsidR="00AE5CAC" w:rsidRDefault="005E147B">
            <w:pPr>
              <w:spacing w:before="135" w:after="135"/>
              <w:jc w:val="center"/>
              <w:textAlignment w:val="center"/>
            </w:pPr>
            <w:r>
              <w:rPr>
                <w:rFonts w:ascii="Arial" w:hAnsi="Arial" w:cs="Arial"/>
                <w:color w:val="000000"/>
                <w:position w:val="-2"/>
                <w:sz w:val="18"/>
                <w:szCs w:val="18"/>
              </w:rPr>
              <w:t>3</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626934" w14:textId="77777777" w:rsidR="00AE5CAC" w:rsidRDefault="00AE5CAC"/>
        </w:tc>
      </w:tr>
      <w:tr w:rsidR="00AE5CAC" w14:paraId="33F8A5CF"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AA950D" w14:textId="77777777" w:rsidR="00AE5CAC" w:rsidRDefault="005E147B">
            <w:pPr>
              <w:spacing w:before="135" w:after="135"/>
              <w:jc w:val="center"/>
              <w:textAlignment w:val="center"/>
            </w:pPr>
            <w:r>
              <w:rPr>
                <w:rFonts w:ascii="Arial" w:hAnsi="Arial" w:cs="Arial"/>
                <w:color w:val="000000"/>
                <w:position w:val="-2"/>
                <w:sz w:val="18"/>
                <w:szCs w:val="18"/>
              </w:rPr>
              <w:t>5.</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24D25E" w14:textId="77777777" w:rsidR="00AE5CAC" w:rsidRDefault="005E147B">
            <w:pPr>
              <w:spacing w:before="135" w:after="135"/>
              <w:jc w:val="both"/>
              <w:textAlignment w:val="center"/>
            </w:pPr>
            <w:r>
              <w:rPr>
                <w:rFonts w:ascii="Arial" w:hAnsi="Arial" w:cs="Arial"/>
                <w:color w:val="000000"/>
                <w:position w:val="-2"/>
                <w:sz w:val="18"/>
                <w:szCs w:val="18"/>
              </w:rPr>
              <w:t>Naprtnjača kapacitete 20l s podloženimi naramnicami in trebušnim pasom</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A70DEE" w14:textId="77777777" w:rsidR="00AE5CAC" w:rsidRDefault="005E147B">
            <w:pPr>
              <w:spacing w:before="135" w:after="135"/>
              <w:jc w:val="center"/>
              <w:textAlignment w:val="center"/>
            </w:pPr>
            <w:r>
              <w:rPr>
                <w:rFonts w:ascii="Arial" w:hAnsi="Arial" w:cs="Arial"/>
                <w:color w:val="000000"/>
                <w:position w:val="-2"/>
                <w:sz w:val="18"/>
                <w:szCs w:val="18"/>
              </w:rPr>
              <w:t>3</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CE3CA0" w14:textId="77777777" w:rsidR="00AE5CAC" w:rsidRDefault="00AE5CAC"/>
        </w:tc>
      </w:tr>
      <w:tr w:rsidR="00AE5CAC" w14:paraId="1011931F"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FDCE50" w14:textId="77777777" w:rsidR="00AE5CAC" w:rsidRDefault="005E147B">
            <w:pPr>
              <w:spacing w:before="135" w:after="135"/>
              <w:jc w:val="center"/>
              <w:textAlignment w:val="center"/>
            </w:pPr>
            <w:r>
              <w:rPr>
                <w:rFonts w:ascii="Arial" w:hAnsi="Arial" w:cs="Arial"/>
                <w:color w:val="000000"/>
                <w:position w:val="-2"/>
                <w:sz w:val="18"/>
                <w:szCs w:val="18"/>
              </w:rPr>
              <w:t>6.</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E0C447" w14:textId="77777777" w:rsidR="00AE5CAC" w:rsidRDefault="005E147B">
            <w:pPr>
              <w:spacing w:before="135" w:after="135"/>
              <w:jc w:val="both"/>
              <w:textAlignment w:val="center"/>
            </w:pPr>
            <w:r>
              <w:rPr>
                <w:rFonts w:ascii="Arial" w:hAnsi="Arial" w:cs="Arial"/>
                <w:color w:val="000000"/>
                <w:position w:val="-2"/>
                <w:sz w:val="18"/>
                <w:szCs w:val="18"/>
              </w:rPr>
              <w:t>Tlačna cev C</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D6C33E" w14:textId="77777777" w:rsidR="00AE5CAC" w:rsidRDefault="005E147B">
            <w:pPr>
              <w:spacing w:before="135" w:after="135"/>
              <w:jc w:val="center"/>
              <w:textAlignment w:val="center"/>
            </w:pPr>
            <w:r>
              <w:rPr>
                <w:rFonts w:ascii="Arial" w:hAnsi="Arial" w:cs="Arial"/>
                <w:color w:val="000000"/>
                <w:position w:val="-2"/>
                <w:sz w:val="18"/>
                <w:szCs w:val="18"/>
              </w:rPr>
              <w:t>3</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0CE748" w14:textId="77777777" w:rsidR="00AE5CAC" w:rsidRDefault="00AE5CAC"/>
        </w:tc>
      </w:tr>
      <w:tr w:rsidR="00AE5CAC" w14:paraId="20EAFAEF"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45B733" w14:textId="77777777" w:rsidR="00AE5CAC" w:rsidRDefault="005E147B">
            <w:pPr>
              <w:spacing w:before="135" w:after="135"/>
              <w:jc w:val="center"/>
              <w:textAlignment w:val="center"/>
            </w:pPr>
            <w:r>
              <w:rPr>
                <w:rFonts w:ascii="Arial" w:hAnsi="Arial" w:cs="Arial"/>
                <w:color w:val="000000"/>
                <w:position w:val="-2"/>
                <w:sz w:val="18"/>
                <w:szCs w:val="18"/>
              </w:rPr>
              <w:t>7.</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91D613" w14:textId="77777777" w:rsidR="00AE5CAC" w:rsidRDefault="005E147B">
            <w:pPr>
              <w:spacing w:before="135" w:after="135"/>
              <w:jc w:val="both"/>
              <w:textAlignment w:val="center"/>
            </w:pPr>
            <w:r>
              <w:rPr>
                <w:rFonts w:ascii="Arial" w:hAnsi="Arial" w:cs="Arial"/>
                <w:color w:val="000000"/>
                <w:position w:val="-2"/>
                <w:sz w:val="18"/>
                <w:szCs w:val="18"/>
              </w:rPr>
              <w:t>Ključ za nadzemni hidrant</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CE79BB"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20EB2E" w14:textId="77777777" w:rsidR="00AE5CAC" w:rsidRDefault="00AE5CAC"/>
        </w:tc>
      </w:tr>
      <w:tr w:rsidR="00AE5CAC" w14:paraId="0C141FCC"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A977A5" w14:textId="77777777" w:rsidR="00AE5CAC" w:rsidRDefault="005E147B">
            <w:pPr>
              <w:spacing w:before="135" w:after="135"/>
              <w:jc w:val="center"/>
              <w:textAlignment w:val="center"/>
            </w:pPr>
            <w:r>
              <w:rPr>
                <w:rFonts w:ascii="Arial" w:hAnsi="Arial" w:cs="Arial"/>
                <w:color w:val="000000"/>
                <w:position w:val="-2"/>
                <w:sz w:val="18"/>
                <w:szCs w:val="18"/>
              </w:rPr>
              <w:t>8.</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5FD71A" w14:textId="77777777" w:rsidR="00AE5CAC" w:rsidRDefault="005E147B">
            <w:pPr>
              <w:spacing w:before="135" w:after="135"/>
              <w:jc w:val="both"/>
              <w:textAlignment w:val="center"/>
            </w:pPr>
            <w:r>
              <w:rPr>
                <w:rFonts w:ascii="Arial" w:hAnsi="Arial" w:cs="Arial"/>
                <w:color w:val="000000"/>
                <w:position w:val="-2"/>
                <w:sz w:val="18"/>
                <w:szCs w:val="18"/>
              </w:rPr>
              <w:t>Prehodna spojka B/C</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CBB220"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7D3983" w14:textId="77777777" w:rsidR="00AE5CAC" w:rsidRDefault="00AE5CAC"/>
        </w:tc>
      </w:tr>
      <w:tr w:rsidR="00AE5CAC" w14:paraId="5DF9F780"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149A57" w14:textId="77777777" w:rsidR="00AE5CAC" w:rsidRDefault="005E147B">
            <w:pPr>
              <w:spacing w:before="135" w:after="135"/>
              <w:jc w:val="center"/>
              <w:textAlignment w:val="center"/>
            </w:pPr>
            <w:r>
              <w:rPr>
                <w:rFonts w:ascii="Arial" w:hAnsi="Arial" w:cs="Arial"/>
                <w:color w:val="000000"/>
                <w:position w:val="-2"/>
                <w:sz w:val="18"/>
                <w:szCs w:val="18"/>
              </w:rPr>
              <w:t>9.</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71F583" w14:textId="77777777" w:rsidR="00AE5CAC" w:rsidRDefault="005E147B">
            <w:pPr>
              <w:spacing w:before="135" w:after="135"/>
              <w:jc w:val="both"/>
              <w:textAlignment w:val="center"/>
            </w:pPr>
            <w:r>
              <w:rPr>
                <w:rFonts w:ascii="Arial" w:hAnsi="Arial" w:cs="Arial"/>
                <w:color w:val="000000"/>
                <w:position w:val="-2"/>
                <w:sz w:val="18"/>
                <w:szCs w:val="18"/>
              </w:rPr>
              <w:t>Ključ spojni ABC aluminijast</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E490D0"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943674" w14:textId="77777777" w:rsidR="00AE5CAC" w:rsidRDefault="00AE5CAC"/>
        </w:tc>
      </w:tr>
      <w:tr w:rsidR="00AE5CAC" w14:paraId="315CE6E2"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98D0FA" w14:textId="77777777" w:rsidR="00AE5CAC" w:rsidRDefault="005E147B">
            <w:pPr>
              <w:spacing w:before="135" w:after="135"/>
              <w:jc w:val="center"/>
              <w:textAlignment w:val="center"/>
            </w:pPr>
            <w:r>
              <w:rPr>
                <w:rFonts w:ascii="Arial" w:hAnsi="Arial" w:cs="Arial"/>
                <w:color w:val="000000"/>
                <w:position w:val="-2"/>
                <w:sz w:val="18"/>
                <w:szCs w:val="18"/>
              </w:rPr>
              <w:t>10.</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95DABD" w14:textId="77777777" w:rsidR="00AE5CAC" w:rsidRDefault="005E147B">
            <w:pPr>
              <w:spacing w:before="135" w:after="135"/>
              <w:textAlignment w:val="center"/>
            </w:pPr>
            <w:r>
              <w:rPr>
                <w:rFonts w:ascii="Arial" w:hAnsi="Arial" w:cs="Arial"/>
                <w:color w:val="000000"/>
                <w:position w:val="-2"/>
                <w:sz w:val="18"/>
                <w:szCs w:val="18"/>
              </w:rPr>
              <w:t>Drvarska sekira</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F56F48"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BB0934" w14:textId="77777777" w:rsidR="00AE5CAC" w:rsidRDefault="00AE5CAC"/>
        </w:tc>
      </w:tr>
      <w:tr w:rsidR="00AE5CAC" w14:paraId="64F1BCAE"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124185" w14:textId="77777777" w:rsidR="00AE5CAC" w:rsidRDefault="005E147B">
            <w:pPr>
              <w:spacing w:before="135" w:after="135"/>
              <w:jc w:val="center"/>
              <w:textAlignment w:val="center"/>
            </w:pPr>
            <w:r>
              <w:rPr>
                <w:rFonts w:ascii="Arial" w:hAnsi="Arial" w:cs="Arial"/>
                <w:color w:val="000000"/>
                <w:position w:val="-2"/>
                <w:sz w:val="18"/>
                <w:szCs w:val="18"/>
              </w:rPr>
              <w:t>11.</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6867DA" w14:textId="77777777" w:rsidR="00AE5CAC" w:rsidRDefault="005E147B">
            <w:pPr>
              <w:spacing w:before="135" w:after="135"/>
              <w:jc w:val="both"/>
              <w:textAlignment w:val="center"/>
            </w:pPr>
            <w:r>
              <w:rPr>
                <w:rFonts w:ascii="Arial" w:hAnsi="Arial" w:cs="Arial"/>
                <w:color w:val="000000"/>
                <w:position w:val="-2"/>
                <w:sz w:val="18"/>
                <w:szCs w:val="18"/>
              </w:rPr>
              <w:t>Gasilska sekira</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64FC8C"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396557" w14:textId="77777777" w:rsidR="00AE5CAC" w:rsidRDefault="00AE5CAC"/>
        </w:tc>
      </w:tr>
      <w:tr w:rsidR="00AE5CAC" w14:paraId="7004734D"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E045A4" w14:textId="77777777" w:rsidR="00AE5CAC" w:rsidRDefault="005E147B">
            <w:pPr>
              <w:spacing w:before="135" w:after="135"/>
              <w:jc w:val="center"/>
              <w:textAlignment w:val="center"/>
            </w:pPr>
            <w:r>
              <w:rPr>
                <w:rFonts w:ascii="Arial" w:hAnsi="Arial" w:cs="Arial"/>
                <w:color w:val="000000"/>
                <w:position w:val="-2"/>
                <w:sz w:val="18"/>
                <w:szCs w:val="18"/>
              </w:rPr>
              <w:t>12.</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DC63AB" w14:textId="77777777" w:rsidR="00AE5CAC" w:rsidRDefault="005E147B">
            <w:pPr>
              <w:spacing w:before="135" w:after="135"/>
              <w:jc w:val="both"/>
              <w:textAlignment w:val="center"/>
            </w:pPr>
            <w:r>
              <w:rPr>
                <w:rFonts w:ascii="Arial" w:hAnsi="Arial" w:cs="Arial"/>
                <w:color w:val="000000"/>
                <w:position w:val="-2"/>
                <w:sz w:val="18"/>
                <w:szCs w:val="18"/>
              </w:rPr>
              <w:t>Gozdarska čelada z zaščitno mrežico in glušniki</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E86EB7"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EC22EC" w14:textId="77777777" w:rsidR="00AE5CAC" w:rsidRDefault="00AE5CAC"/>
        </w:tc>
      </w:tr>
      <w:tr w:rsidR="00AE5CAC" w14:paraId="64E62230"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C83A52" w14:textId="77777777" w:rsidR="00AE5CAC" w:rsidRDefault="005E147B">
            <w:pPr>
              <w:spacing w:before="135" w:after="135"/>
              <w:jc w:val="center"/>
              <w:textAlignment w:val="center"/>
            </w:pPr>
            <w:r>
              <w:rPr>
                <w:rFonts w:ascii="Arial" w:hAnsi="Arial" w:cs="Arial"/>
                <w:color w:val="000000"/>
                <w:position w:val="-2"/>
                <w:sz w:val="18"/>
                <w:szCs w:val="18"/>
              </w:rPr>
              <w:t>13.</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72449E" w14:textId="77777777" w:rsidR="00AE5CAC" w:rsidRDefault="005E147B">
            <w:pPr>
              <w:spacing w:before="135" w:after="135"/>
              <w:jc w:val="both"/>
              <w:textAlignment w:val="center"/>
            </w:pPr>
            <w:r>
              <w:rPr>
                <w:rFonts w:ascii="Arial" w:hAnsi="Arial" w:cs="Arial"/>
                <w:color w:val="000000"/>
                <w:position w:val="-2"/>
                <w:sz w:val="18"/>
                <w:szCs w:val="18"/>
              </w:rPr>
              <w:t>Posoda za rezervno gorivo za agregat 10L</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BF195F"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3D1F4A" w14:textId="77777777" w:rsidR="00AE5CAC" w:rsidRDefault="00AE5CAC"/>
        </w:tc>
      </w:tr>
      <w:tr w:rsidR="00AE5CAC" w14:paraId="3600F535"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BA7024" w14:textId="77777777" w:rsidR="00AE5CAC" w:rsidRDefault="005E147B">
            <w:pPr>
              <w:spacing w:before="135" w:after="135"/>
              <w:jc w:val="center"/>
              <w:textAlignment w:val="center"/>
            </w:pPr>
            <w:r>
              <w:rPr>
                <w:rFonts w:ascii="Arial" w:hAnsi="Arial" w:cs="Arial"/>
                <w:color w:val="000000"/>
                <w:position w:val="-2"/>
                <w:sz w:val="18"/>
                <w:szCs w:val="18"/>
              </w:rPr>
              <w:t>14.</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6CF3B6" w14:textId="77777777" w:rsidR="00AE5CAC" w:rsidRDefault="005E147B">
            <w:pPr>
              <w:spacing w:before="135" w:after="135"/>
              <w:jc w:val="both"/>
              <w:textAlignment w:val="center"/>
            </w:pPr>
            <w:r>
              <w:rPr>
                <w:rFonts w:ascii="Arial" w:hAnsi="Arial" w:cs="Arial"/>
                <w:color w:val="000000"/>
                <w:position w:val="-2"/>
                <w:sz w:val="18"/>
                <w:szCs w:val="18"/>
              </w:rPr>
              <w:t>Električni agregat 5kW</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CE76D7"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B1FB42" w14:textId="77777777" w:rsidR="00AE5CAC" w:rsidRDefault="00AE5CAC"/>
        </w:tc>
      </w:tr>
      <w:tr w:rsidR="00AE5CAC" w14:paraId="3DEBF404"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CBD11D" w14:textId="77777777" w:rsidR="00AE5CAC" w:rsidRDefault="005E147B">
            <w:pPr>
              <w:spacing w:before="135" w:after="135"/>
              <w:jc w:val="center"/>
              <w:textAlignment w:val="center"/>
            </w:pPr>
            <w:r>
              <w:rPr>
                <w:rFonts w:ascii="Arial" w:hAnsi="Arial" w:cs="Arial"/>
                <w:color w:val="000000"/>
                <w:position w:val="-2"/>
                <w:sz w:val="18"/>
                <w:szCs w:val="18"/>
              </w:rPr>
              <w:t>15.</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221DB9" w14:textId="77777777" w:rsidR="00AE5CAC" w:rsidRDefault="005E147B">
            <w:pPr>
              <w:spacing w:before="135" w:after="135"/>
              <w:jc w:val="both"/>
              <w:textAlignment w:val="center"/>
            </w:pPr>
            <w:r>
              <w:rPr>
                <w:rFonts w:ascii="Arial" w:hAnsi="Arial" w:cs="Arial"/>
                <w:color w:val="000000"/>
                <w:position w:val="-2"/>
                <w:sz w:val="18"/>
                <w:szCs w:val="18"/>
              </w:rPr>
              <w:t>Lopata</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DB3A65"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5BF5A8" w14:textId="77777777" w:rsidR="00AE5CAC" w:rsidRDefault="00AE5CAC"/>
        </w:tc>
      </w:tr>
      <w:tr w:rsidR="00AE5CAC" w14:paraId="0D5DC066"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FD09F5" w14:textId="77777777" w:rsidR="00AE5CAC" w:rsidRDefault="005E147B">
            <w:pPr>
              <w:spacing w:before="135" w:after="135"/>
              <w:jc w:val="center"/>
              <w:textAlignment w:val="center"/>
            </w:pPr>
            <w:r>
              <w:rPr>
                <w:rFonts w:ascii="Arial" w:hAnsi="Arial" w:cs="Arial"/>
                <w:color w:val="000000"/>
                <w:position w:val="-2"/>
                <w:sz w:val="18"/>
                <w:szCs w:val="18"/>
              </w:rPr>
              <w:t>16.</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73C0F0" w14:textId="77777777" w:rsidR="00AE5CAC" w:rsidRDefault="005E147B">
            <w:pPr>
              <w:spacing w:before="135" w:after="135"/>
              <w:jc w:val="both"/>
              <w:textAlignment w:val="center"/>
            </w:pPr>
            <w:r>
              <w:rPr>
                <w:rFonts w:ascii="Arial" w:hAnsi="Arial" w:cs="Arial"/>
                <w:color w:val="000000"/>
                <w:position w:val="-2"/>
                <w:sz w:val="18"/>
                <w:szCs w:val="18"/>
              </w:rPr>
              <w:t>Kramp</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BD9538"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1283FA" w14:textId="77777777" w:rsidR="00AE5CAC" w:rsidRDefault="00AE5CAC"/>
        </w:tc>
      </w:tr>
      <w:tr w:rsidR="00AE5CAC" w14:paraId="5FF8957C"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AAD3D5" w14:textId="77777777" w:rsidR="00AE5CAC" w:rsidRDefault="005E147B">
            <w:pPr>
              <w:spacing w:before="135" w:after="135"/>
              <w:jc w:val="center"/>
              <w:textAlignment w:val="center"/>
            </w:pPr>
            <w:r>
              <w:rPr>
                <w:rFonts w:ascii="Arial" w:hAnsi="Arial" w:cs="Arial"/>
                <w:color w:val="000000"/>
                <w:position w:val="-2"/>
                <w:sz w:val="18"/>
                <w:szCs w:val="18"/>
              </w:rPr>
              <w:t>17.</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8D76DC" w14:textId="77777777" w:rsidR="00AE5CAC" w:rsidRDefault="005E147B">
            <w:pPr>
              <w:spacing w:before="135" w:after="135"/>
              <w:jc w:val="both"/>
              <w:textAlignment w:val="center"/>
            </w:pPr>
            <w:r>
              <w:rPr>
                <w:rFonts w:ascii="Arial" w:hAnsi="Arial" w:cs="Arial"/>
                <w:color w:val="000000"/>
                <w:position w:val="-2"/>
                <w:sz w:val="18"/>
                <w:szCs w:val="18"/>
              </w:rPr>
              <w:t>Žaga Lokarica</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159FA8"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9A9951" w14:textId="77777777" w:rsidR="00AE5CAC" w:rsidRDefault="00AE5CAC"/>
        </w:tc>
      </w:tr>
      <w:tr w:rsidR="00AE5CAC" w14:paraId="194A8AF0"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8BA6D0" w14:textId="77777777" w:rsidR="00AE5CAC" w:rsidRDefault="005E147B">
            <w:pPr>
              <w:spacing w:before="135" w:after="135"/>
              <w:jc w:val="center"/>
              <w:textAlignment w:val="center"/>
            </w:pPr>
            <w:r>
              <w:rPr>
                <w:rFonts w:ascii="Arial" w:hAnsi="Arial" w:cs="Arial"/>
                <w:color w:val="000000"/>
                <w:position w:val="-2"/>
                <w:sz w:val="18"/>
                <w:szCs w:val="18"/>
              </w:rPr>
              <w:t>18.</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8B6190" w14:textId="77777777" w:rsidR="00AE5CAC" w:rsidRDefault="005E147B">
            <w:pPr>
              <w:spacing w:before="135" w:after="135"/>
              <w:jc w:val="both"/>
              <w:textAlignment w:val="center"/>
            </w:pPr>
            <w:r>
              <w:rPr>
                <w:rFonts w:ascii="Arial" w:hAnsi="Arial" w:cs="Arial"/>
                <w:color w:val="000000"/>
                <w:position w:val="-2"/>
                <w:sz w:val="18"/>
                <w:szCs w:val="18"/>
              </w:rPr>
              <w:t>Zagozda za vleko z vitlom</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2AAFA6"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14114" w14:textId="77777777" w:rsidR="00AE5CAC" w:rsidRDefault="00AE5CAC"/>
        </w:tc>
      </w:tr>
      <w:tr w:rsidR="00AE5CAC" w14:paraId="366DC7FE"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C0D787" w14:textId="77777777" w:rsidR="00AE5CAC" w:rsidRDefault="005E147B">
            <w:pPr>
              <w:spacing w:before="135" w:after="135"/>
              <w:jc w:val="center"/>
              <w:textAlignment w:val="center"/>
            </w:pPr>
            <w:r>
              <w:rPr>
                <w:rFonts w:ascii="Arial" w:hAnsi="Arial" w:cs="Arial"/>
                <w:color w:val="000000"/>
                <w:position w:val="-2"/>
                <w:sz w:val="18"/>
                <w:szCs w:val="18"/>
              </w:rPr>
              <w:t>19.</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1934AE" w14:textId="77777777" w:rsidR="00AE5CAC" w:rsidRDefault="005E147B">
            <w:pPr>
              <w:spacing w:before="135" w:after="135"/>
              <w:jc w:val="both"/>
              <w:textAlignment w:val="center"/>
            </w:pPr>
            <w:r>
              <w:rPr>
                <w:rFonts w:ascii="Arial" w:hAnsi="Arial" w:cs="Arial"/>
                <w:color w:val="000000"/>
                <w:position w:val="-2"/>
                <w:sz w:val="18"/>
                <w:szCs w:val="18"/>
              </w:rPr>
              <w:t>Širša metla za pometanje</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06BA7F"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2D7852" w14:textId="77777777" w:rsidR="00AE5CAC" w:rsidRDefault="00AE5CAC"/>
        </w:tc>
      </w:tr>
      <w:tr w:rsidR="00AE5CAC" w14:paraId="6914049E"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9E2BD3" w14:textId="77777777" w:rsidR="00AE5CAC" w:rsidRDefault="005E147B">
            <w:pPr>
              <w:spacing w:before="135" w:after="135"/>
              <w:jc w:val="center"/>
              <w:textAlignment w:val="center"/>
            </w:pPr>
            <w:r>
              <w:rPr>
                <w:rFonts w:ascii="Arial" w:hAnsi="Arial" w:cs="Arial"/>
                <w:color w:val="000000"/>
                <w:position w:val="-2"/>
                <w:sz w:val="18"/>
                <w:szCs w:val="18"/>
              </w:rPr>
              <w:t>20.</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03FB3E" w14:textId="77777777" w:rsidR="00AE5CAC" w:rsidRDefault="005E147B">
            <w:pPr>
              <w:spacing w:before="135" w:after="135"/>
              <w:jc w:val="both"/>
              <w:textAlignment w:val="center"/>
            </w:pPr>
            <w:r>
              <w:rPr>
                <w:rFonts w:ascii="Arial" w:hAnsi="Arial" w:cs="Arial"/>
                <w:color w:val="000000"/>
                <w:position w:val="-2"/>
                <w:sz w:val="18"/>
                <w:szCs w:val="18"/>
              </w:rPr>
              <w:t>Vlečne verige - gozdarske (min 7t)</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CA5F33"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B31406" w14:textId="77777777" w:rsidR="00AE5CAC" w:rsidRDefault="00AE5CAC"/>
        </w:tc>
      </w:tr>
      <w:tr w:rsidR="00AE5CAC" w14:paraId="1B6F70E3"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020474" w14:textId="77777777" w:rsidR="00AE5CAC" w:rsidRDefault="005E147B">
            <w:pPr>
              <w:spacing w:before="135" w:after="135"/>
              <w:jc w:val="center"/>
              <w:textAlignment w:val="center"/>
            </w:pPr>
            <w:r>
              <w:rPr>
                <w:rFonts w:ascii="Arial" w:hAnsi="Arial" w:cs="Arial"/>
                <w:color w:val="000000"/>
                <w:position w:val="-2"/>
                <w:sz w:val="18"/>
                <w:szCs w:val="18"/>
              </w:rPr>
              <w:t>21.</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71B4ED" w14:textId="77777777" w:rsidR="00AE5CAC" w:rsidRDefault="005E147B">
            <w:pPr>
              <w:spacing w:before="135" w:after="135"/>
              <w:jc w:val="both"/>
              <w:textAlignment w:val="center"/>
            </w:pPr>
            <w:r>
              <w:rPr>
                <w:rFonts w:ascii="Arial" w:hAnsi="Arial" w:cs="Arial"/>
                <w:color w:val="000000"/>
                <w:position w:val="-2"/>
                <w:sz w:val="18"/>
                <w:szCs w:val="18"/>
              </w:rPr>
              <w:t>El. Vitel moči 5400kg MAMUT    CE12000 PRO ali ekvivalent</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36B952"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7054BC" w14:textId="77777777" w:rsidR="00AE5CAC" w:rsidRDefault="00AE5CAC"/>
        </w:tc>
      </w:tr>
      <w:tr w:rsidR="00AE5CAC" w14:paraId="253C77F0"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A7DF9" w14:textId="77777777" w:rsidR="00AE5CAC" w:rsidRDefault="005E147B">
            <w:pPr>
              <w:spacing w:before="135" w:after="135"/>
              <w:jc w:val="center"/>
              <w:textAlignment w:val="center"/>
            </w:pPr>
            <w:r>
              <w:rPr>
                <w:rFonts w:ascii="Arial" w:hAnsi="Arial" w:cs="Arial"/>
                <w:color w:val="000000"/>
                <w:position w:val="-2"/>
                <w:sz w:val="18"/>
                <w:szCs w:val="18"/>
              </w:rPr>
              <w:t>22.</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CF7433" w14:textId="77777777" w:rsidR="00AE5CAC" w:rsidRDefault="005E147B">
            <w:pPr>
              <w:spacing w:before="135" w:after="135"/>
              <w:jc w:val="both"/>
              <w:textAlignment w:val="center"/>
            </w:pPr>
            <w:r>
              <w:rPr>
                <w:rFonts w:ascii="Arial" w:hAnsi="Arial" w:cs="Arial"/>
                <w:color w:val="000000"/>
                <w:position w:val="-2"/>
                <w:sz w:val="18"/>
                <w:szCs w:val="18"/>
              </w:rPr>
              <w:t>Mobilna radijska postaja Motorola GP 360 ali ekvivalent, z vso potrebno opremo</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A9B1F4"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1CA6EC" w14:textId="77777777" w:rsidR="00AE5CAC" w:rsidRDefault="00AE5CAC"/>
        </w:tc>
      </w:tr>
      <w:tr w:rsidR="00AE5CAC" w14:paraId="6CB20132"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D2019D" w14:textId="77777777" w:rsidR="00AE5CAC" w:rsidRDefault="005E147B">
            <w:pPr>
              <w:spacing w:before="135" w:after="135"/>
              <w:jc w:val="center"/>
              <w:textAlignment w:val="center"/>
            </w:pPr>
            <w:r>
              <w:rPr>
                <w:rFonts w:ascii="Arial" w:hAnsi="Arial" w:cs="Arial"/>
                <w:color w:val="000000"/>
                <w:position w:val="-2"/>
                <w:sz w:val="18"/>
                <w:szCs w:val="18"/>
              </w:rPr>
              <w:t>23.</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94AC30" w14:textId="77777777" w:rsidR="00AE5CAC" w:rsidRDefault="005E147B">
            <w:pPr>
              <w:spacing w:before="135" w:after="135"/>
              <w:jc w:val="both"/>
              <w:textAlignment w:val="center"/>
            </w:pPr>
            <w:r>
              <w:rPr>
                <w:rFonts w:ascii="Arial" w:hAnsi="Arial" w:cs="Arial"/>
                <w:color w:val="000000"/>
                <w:position w:val="-2"/>
                <w:sz w:val="18"/>
                <w:szCs w:val="18"/>
              </w:rPr>
              <w:t>Triopan znak</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9EAA90"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02638D" w14:textId="77777777" w:rsidR="00AE5CAC" w:rsidRDefault="00AE5CAC"/>
        </w:tc>
      </w:tr>
      <w:tr w:rsidR="00AE5CAC" w14:paraId="6D5AC07D"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4C770" w14:textId="77777777" w:rsidR="00AE5CAC" w:rsidRDefault="005E147B">
            <w:pPr>
              <w:spacing w:before="135" w:after="135"/>
              <w:jc w:val="center"/>
              <w:textAlignment w:val="center"/>
            </w:pPr>
            <w:r>
              <w:rPr>
                <w:rFonts w:ascii="Arial" w:hAnsi="Arial" w:cs="Arial"/>
                <w:color w:val="000000"/>
                <w:position w:val="-2"/>
                <w:sz w:val="18"/>
                <w:szCs w:val="18"/>
              </w:rPr>
              <w:t>24.</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C3D94B" w14:textId="77777777" w:rsidR="00AE5CAC" w:rsidRDefault="005E147B">
            <w:pPr>
              <w:spacing w:before="135" w:after="135"/>
              <w:jc w:val="both"/>
              <w:textAlignment w:val="center"/>
            </w:pPr>
            <w:r>
              <w:rPr>
                <w:rFonts w:ascii="Arial" w:hAnsi="Arial" w:cs="Arial"/>
                <w:color w:val="000000"/>
                <w:position w:val="-2"/>
                <w:sz w:val="18"/>
                <w:szCs w:val="18"/>
              </w:rPr>
              <w:t>Nahrbtnik s prvo pomočjo</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7408A2"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7C0863" w14:textId="77777777" w:rsidR="00AE5CAC" w:rsidRDefault="00AE5CAC"/>
        </w:tc>
      </w:tr>
      <w:tr w:rsidR="00AE5CAC" w14:paraId="3F2FAFDB"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97656F" w14:textId="77777777" w:rsidR="00AE5CAC" w:rsidRDefault="005E147B">
            <w:pPr>
              <w:spacing w:before="135" w:after="135"/>
              <w:jc w:val="center"/>
              <w:textAlignment w:val="center"/>
            </w:pPr>
            <w:r>
              <w:rPr>
                <w:rFonts w:ascii="Arial" w:hAnsi="Arial" w:cs="Arial"/>
                <w:color w:val="000000"/>
                <w:position w:val="-2"/>
                <w:sz w:val="18"/>
                <w:szCs w:val="18"/>
              </w:rPr>
              <w:t>25.</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1B2E10" w14:textId="77777777" w:rsidR="00AE5CAC" w:rsidRDefault="005E147B">
            <w:pPr>
              <w:spacing w:before="135" w:after="135"/>
              <w:jc w:val="both"/>
              <w:textAlignment w:val="center"/>
            </w:pPr>
            <w:r>
              <w:rPr>
                <w:rFonts w:ascii="Arial" w:hAnsi="Arial" w:cs="Arial"/>
                <w:color w:val="000000"/>
                <w:position w:val="-2"/>
                <w:sz w:val="18"/>
                <w:szCs w:val="18"/>
              </w:rPr>
              <w:t>Reševalna vrv 30m v torbici</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C2F460"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5FB8B" w14:textId="77777777" w:rsidR="00AE5CAC" w:rsidRDefault="00AE5CAC"/>
        </w:tc>
      </w:tr>
      <w:tr w:rsidR="00AE5CAC" w14:paraId="1F32616A"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7A2C6B" w14:textId="77777777" w:rsidR="00AE5CAC" w:rsidRDefault="005E147B">
            <w:pPr>
              <w:spacing w:before="135" w:after="135"/>
              <w:jc w:val="center"/>
              <w:textAlignment w:val="center"/>
            </w:pPr>
            <w:r>
              <w:rPr>
                <w:rFonts w:ascii="Arial" w:hAnsi="Arial" w:cs="Arial"/>
                <w:color w:val="000000"/>
                <w:position w:val="-2"/>
                <w:sz w:val="18"/>
                <w:szCs w:val="18"/>
              </w:rPr>
              <w:t>26.</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06BFC4" w14:textId="77777777" w:rsidR="00AE5CAC" w:rsidRDefault="005E147B">
            <w:pPr>
              <w:spacing w:before="135" w:after="135"/>
              <w:jc w:val="both"/>
              <w:textAlignment w:val="center"/>
            </w:pPr>
            <w:r>
              <w:rPr>
                <w:rFonts w:ascii="Arial" w:hAnsi="Arial" w:cs="Arial"/>
                <w:color w:val="000000"/>
                <w:position w:val="-2"/>
                <w:sz w:val="18"/>
                <w:szCs w:val="18"/>
              </w:rPr>
              <w:t>Brezkončni bremenski trak 5000kg in 7000kg</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F79334" w14:textId="77777777" w:rsidR="00AE5CAC" w:rsidRDefault="005E147B">
            <w:pPr>
              <w:spacing w:before="135" w:after="135"/>
              <w:jc w:val="center"/>
              <w:textAlignment w:val="center"/>
            </w:pPr>
            <w:r>
              <w:rPr>
                <w:rFonts w:ascii="Arial" w:hAnsi="Arial" w:cs="Arial"/>
                <w:color w:val="000000"/>
                <w:position w:val="-2"/>
                <w:sz w:val="18"/>
                <w:szCs w:val="18"/>
              </w:rPr>
              <w:t>1+1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D6F2EE" w14:textId="77777777" w:rsidR="00AE5CAC" w:rsidRDefault="00AE5CAC"/>
        </w:tc>
      </w:tr>
      <w:tr w:rsidR="00AE5CAC" w14:paraId="16F41447"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CFE7E3" w14:textId="77777777" w:rsidR="00AE5CAC" w:rsidRDefault="005E147B">
            <w:pPr>
              <w:spacing w:before="135" w:after="135"/>
              <w:jc w:val="center"/>
              <w:textAlignment w:val="center"/>
            </w:pPr>
            <w:r>
              <w:rPr>
                <w:rFonts w:ascii="Arial" w:hAnsi="Arial" w:cs="Arial"/>
                <w:color w:val="000000"/>
                <w:position w:val="-2"/>
                <w:sz w:val="18"/>
                <w:szCs w:val="18"/>
              </w:rPr>
              <w:t>27.</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FFDB23" w14:textId="77777777" w:rsidR="00AE5CAC" w:rsidRDefault="005E147B">
            <w:pPr>
              <w:spacing w:before="135" w:after="135"/>
              <w:jc w:val="both"/>
              <w:textAlignment w:val="center"/>
            </w:pPr>
            <w:r>
              <w:rPr>
                <w:rFonts w:ascii="Arial" w:hAnsi="Arial" w:cs="Arial"/>
                <w:color w:val="000000"/>
                <w:position w:val="-2"/>
                <w:sz w:val="18"/>
                <w:szCs w:val="18"/>
              </w:rPr>
              <w:t>Škripec 9T</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86A84E"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F382F8" w14:textId="77777777" w:rsidR="00AE5CAC" w:rsidRDefault="00AE5CAC"/>
        </w:tc>
      </w:tr>
      <w:tr w:rsidR="00AE5CAC" w14:paraId="044D7F4A"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BA9367" w14:textId="77777777" w:rsidR="00AE5CAC" w:rsidRDefault="005E147B">
            <w:pPr>
              <w:spacing w:before="135" w:after="135"/>
              <w:jc w:val="center"/>
              <w:textAlignment w:val="center"/>
            </w:pPr>
            <w:r>
              <w:rPr>
                <w:rFonts w:ascii="Arial" w:hAnsi="Arial" w:cs="Arial"/>
                <w:color w:val="000000"/>
                <w:position w:val="-2"/>
                <w:sz w:val="18"/>
                <w:szCs w:val="18"/>
              </w:rPr>
              <w:t>28.</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B5A552" w14:textId="77777777" w:rsidR="00AE5CAC" w:rsidRDefault="005E147B">
            <w:pPr>
              <w:spacing w:before="135" w:after="135"/>
              <w:jc w:val="both"/>
              <w:textAlignment w:val="center"/>
            </w:pPr>
            <w:r>
              <w:rPr>
                <w:rFonts w:ascii="Arial" w:hAnsi="Arial" w:cs="Arial"/>
                <w:color w:val="000000"/>
                <w:position w:val="-2"/>
                <w:sz w:val="18"/>
                <w:szCs w:val="18"/>
              </w:rPr>
              <w:t>O – škopec min 10T</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93F888" w14:textId="77777777" w:rsidR="00AE5CAC" w:rsidRDefault="005E147B">
            <w:pPr>
              <w:spacing w:before="135" w:after="135"/>
              <w:jc w:val="center"/>
              <w:textAlignment w:val="center"/>
            </w:pPr>
            <w:r>
              <w:rPr>
                <w:rFonts w:ascii="Arial" w:hAnsi="Arial" w:cs="Arial"/>
                <w:color w:val="000000"/>
                <w:position w:val="-2"/>
                <w:sz w:val="18"/>
                <w:szCs w:val="18"/>
              </w:rPr>
              <w:t>4</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B246A8" w14:textId="77777777" w:rsidR="00AE5CAC" w:rsidRDefault="00AE5CAC"/>
        </w:tc>
      </w:tr>
      <w:tr w:rsidR="00AE5CAC" w14:paraId="18FD3F74"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18EEB5" w14:textId="77777777" w:rsidR="00AE5CAC" w:rsidRDefault="005E147B">
            <w:pPr>
              <w:spacing w:before="135" w:after="135"/>
              <w:jc w:val="center"/>
              <w:textAlignment w:val="center"/>
            </w:pPr>
            <w:r>
              <w:rPr>
                <w:rFonts w:ascii="Arial" w:hAnsi="Arial" w:cs="Arial"/>
                <w:color w:val="000000"/>
                <w:position w:val="-2"/>
                <w:sz w:val="18"/>
                <w:szCs w:val="18"/>
              </w:rPr>
              <w:t>29.</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8A71C4" w14:textId="77777777" w:rsidR="00AE5CAC" w:rsidRDefault="005E147B">
            <w:pPr>
              <w:spacing w:before="135" w:after="135"/>
              <w:jc w:val="both"/>
              <w:textAlignment w:val="center"/>
            </w:pPr>
            <w:r>
              <w:rPr>
                <w:rFonts w:ascii="Arial" w:hAnsi="Arial" w:cs="Arial"/>
                <w:color w:val="000000"/>
                <w:position w:val="-2"/>
                <w:sz w:val="18"/>
                <w:szCs w:val="18"/>
              </w:rPr>
              <w:t>D sesalna cev za penilo</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3B4825"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4B620C" w14:textId="77777777" w:rsidR="00AE5CAC" w:rsidRDefault="00AE5CAC"/>
        </w:tc>
      </w:tr>
      <w:tr w:rsidR="00AE5CAC" w14:paraId="32C1F29D"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7802F5" w14:textId="77777777" w:rsidR="00AE5CAC" w:rsidRDefault="005E147B">
            <w:pPr>
              <w:spacing w:before="135" w:after="135"/>
              <w:jc w:val="center"/>
              <w:textAlignment w:val="center"/>
            </w:pPr>
            <w:r>
              <w:rPr>
                <w:rFonts w:ascii="Arial" w:hAnsi="Arial" w:cs="Arial"/>
                <w:color w:val="000000"/>
                <w:position w:val="-2"/>
                <w:sz w:val="18"/>
                <w:szCs w:val="18"/>
              </w:rPr>
              <w:t>30.</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16453A" w14:textId="77777777" w:rsidR="00AE5CAC" w:rsidRDefault="005E147B">
            <w:pPr>
              <w:spacing w:before="135" w:after="135"/>
              <w:jc w:val="both"/>
              <w:textAlignment w:val="center"/>
            </w:pPr>
            <w:r>
              <w:rPr>
                <w:rFonts w:ascii="Arial" w:hAnsi="Arial" w:cs="Arial"/>
                <w:color w:val="000000"/>
                <w:position w:val="-2"/>
                <w:sz w:val="18"/>
                <w:szCs w:val="18"/>
              </w:rPr>
              <w:t>El. podaljšek 50m</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6A7BD7"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1DC2AC" w14:textId="77777777" w:rsidR="00AE5CAC" w:rsidRDefault="00AE5CAC"/>
        </w:tc>
      </w:tr>
      <w:tr w:rsidR="00AE5CAC" w14:paraId="7A1C832B"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85385E" w14:textId="77777777" w:rsidR="00AE5CAC" w:rsidRDefault="005E147B">
            <w:pPr>
              <w:spacing w:before="135" w:after="135"/>
              <w:jc w:val="center"/>
              <w:textAlignment w:val="center"/>
            </w:pPr>
            <w:r>
              <w:rPr>
                <w:rFonts w:ascii="Arial" w:hAnsi="Arial" w:cs="Arial"/>
                <w:color w:val="000000"/>
                <w:position w:val="-2"/>
                <w:sz w:val="18"/>
                <w:szCs w:val="18"/>
              </w:rPr>
              <w:t>31.</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D044FD" w14:textId="77777777" w:rsidR="00AE5CAC" w:rsidRDefault="005E147B">
            <w:pPr>
              <w:spacing w:before="135" w:after="135"/>
              <w:jc w:val="both"/>
              <w:textAlignment w:val="center"/>
            </w:pPr>
            <w:r>
              <w:rPr>
                <w:rFonts w:ascii="Arial" w:hAnsi="Arial" w:cs="Arial"/>
                <w:color w:val="000000"/>
                <w:position w:val="-2"/>
                <w:sz w:val="18"/>
                <w:szCs w:val="18"/>
              </w:rPr>
              <w:t>Penilno sredstvo v ročki 25L</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F38BC1" w14:textId="77777777" w:rsidR="00AE5CAC" w:rsidRDefault="005E147B">
            <w:pPr>
              <w:spacing w:before="135" w:after="135"/>
              <w:jc w:val="center"/>
              <w:textAlignment w:val="center"/>
            </w:pPr>
            <w:r>
              <w:rPr>
                <w:rFonts w:ascii="Arial" w:hAnsi="Arial" w:cs="Arial"/>
                <w:color w:val="000000"/>
                <w:position w:val="-2"/>
                <w:sz w:val="18"/>
                <w:szCs w:val="18"/>
              </w:rPr>
              <w:t>2</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45500B" w14:textId="77777777" w:rsidR="00AE5CAC" w:rsidRDefault="00AE5CAC"/>
        </w:tc>
      </w:tr>
      <w:tr w:rsidR="00AE5CAC" w14:paraId="34AC6B36" w14:textId="77777777">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E10C45" w14:textId="77777777" w:rsidR="00AE5CAC" w:rsidRDefault="005E147B">
            <w:pPr>
              <w:spacing w:before="135" w:after="135"/>
              <w:jc w:val="center"/>
              <w:textAlignment w:val="center"/>
            </w:pPr>
            <w:r>
              <w:rPr>
                <w:rFonts w:ascii="Arial" w:hAnsi="Arial" w:cs="Arial"/>
                <w:color w:val="000000"/>
                <w:position w:val="-2"/>
                <w:sz w:val="18"/>
                <w:szCs w:val="18"/>
              </w:rPr>
              <w:t>32.</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A09272" w14:textId="77777777" w:rsidR="00AE5CAC" w:rsidRDefault="005E147B">
            <w:pPr>
              <w:spacing w:before="135" w:after="135"/>
              <w:jc w:val="both"/>
              <w:textAlignment w:val="center"/>
            </w:pPr>
            <w:r>
              <w:rPr>
                <w:rFonts w:ascii="Arial" w:hAnsi="Arial" w:cs="Arial"/>
                <w:color w:val="000000"/>
                <w:position w:val="-2"/>
                <w:sz w:val="18"/>
                <w:szCs w:val="18"/>
              </w:rPr>
              <w:t>Prenosni reflektor 2x500W s trinožcem in T prečko</w:t>
            </w:r>
          </w:p>
        </w:tc>
        <w:tc>
          <w:tcPr>
            <w:tcW w:w="7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1F2861" w14:textId="77777777" w:rsidR="00AE5CAC" w:rsidRDefault="005E147B">
            <w:pPr>
              <w:spacing w:before="135" w:after="135"/>
              <w:jc w:val="center"/>
              <w:textAlignment w:val="center"/>
            </w:pPr>
            <w:r>
              <w:rPr>
                <w:rFonts w:ascii="Arial" w:hAnsi="Arial" w:cs="Arial"/>
                <w:color w:val="000000"/>
                <w:position w:val="-2"/>
                <w:sz w:val="18"/>
                <w:szCs w:val="18"/>
              </w:rPr>
              <w:t>1</w:t>
            </w:r>
          </w:p>
        </w:tc>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5D12F0" w14:textId="77777777" w:rsidR="00AE5CAC" w:rsidRDefault="00AE5CAC"/>
        </w:tc>
      </w:tr>
    </w:tbl>
    <w:p w14:paraId="5599D148" w14:textId="77777777" w:rsidR="00AE5CAC" w:rsidRDefault="00AE5CAC"/>
    <w:tbl>
      <w:tblPr>
        <w:tblStyle w:val="NormalTablePHPDOCX"/>
        <w:tblW w:w="2500" w:type="pct"/>
        <w:tblInd w:w="108" w:type="dxa"/>
        <w:tblLook w:val="04A0" w:firstRow="1" w:lastRow="0" w:firstColumn="1" w:lastColumn="0" w:noHBand="0" w:noVBand="1"/>
      </w:tblPr>
      <w:tblGrid>
        <w:gridCol w:w="4529"/>
      </w:tblGrid>
      <w:tr w:rsidR="00AE5CAC" w14:paraId="27D12689"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8FE88C2" w14:textId="77777777" w:rsidR="00AE5CAC" w:rsidRDefault="005E147B">
            <w:r>
              <w:rPr>
                <w:rFonts w:ascii="Arial" w:hAnsi="Arial" w:cs="Arial"/>
                <w:b/>
                <w:bCs/>
                <w:color w:val="000000"/>
                <w:position w:val="-2"/>
                <w:sz w:val="18"/>
                <w:szCs w:val="18"/>
                <w:shd w:val="clear" w:color="auto" w:fill="FFFFFF"/>
              </w:rPr>
              <w:t>Opis predmeta/postavke 6: Dokumentacija</w:t>
            </w:r>
          </w:p>
        </w:tc>
      </w:tr>
    </w:tbl>
    <w:p w14:paraId="1DC0281E" w14:textId="77777777" w:rsidR="00AE5CAC" w:rsidRDefault="005E147B">
      <w:pPr>
        <w:spacing w:before="225" w:after="225" w:line="240" w:lineRule="auto"/>
        <w:jc w:val="both"/>
      </w:pPr>
      <w:r>
        <w:rPr>
          <w:rFonts w:ascii="Arial" w:hAnsi="Arial" w:cs="Arial"/>
          <w:color w:val="000000"/>
          <w:sz w:val="18"/>
          <w:szCs w:val="18"/>
        </w:rPr>
        <w:t>Dobavitelj mora ob primopredaji naročniku predati:</w:t>
      </w:r>
    </w:p>
    <w:tbl>
      <w:tblPr>
        <w:tblStyle w:val="NormalTablePHPDOCX"/>
        <w:tblW w:w="0" w:type="auto"/>
        <w:tblInd w:w="108" w:type="dxa"/>
        <w:tblLook w:val="04A0" w:firstRow="1" w:lastRow="0" w:firstColumn="1" w:lastColumn="0" w:noHBand="0" w:noVBand="1"/>
      </w:tblPr>
      <w:tblGrid>
        <w:gridCol w:w="8962"/>
      </w:tblGrid>
      <w:tr w:rsidR="00AE5CAC" w14:paraId="0811B008" w14:textId="77777777">
        <w:tc>
          <w:tcPr>
            <w:tcW w:w="0" w:type="auto"/>
            <w:tcMar>
              <w:top w:w="0" w:type="auto"/>
              <w:bottom w:w="0" w:type="auto"/>
            </w:tcMar>
          </w:tcPr>
          <w:p w14:paraId="6FCFD246" w14:textId="77777777" w:rsidR="00AE5CAC" w:rsidRDefault="005E147B" w:rsidP="00DA45D0">
            <w:pPr>
              <w:numPr>
                <w:ilvl w:val="0"/>
                <w:numId w:val="32"/>
              </w:numPr>
              <w:rPr>
                <w:rFonts w:ascii="Arial" w:hAnsi="Arial" w:cs="Arial"/>
                <w:color w:val="000000"/>
                <w:sz w:val="18"/>
                <w:szCs w:val="18"/>
              </w:rPr>
            </w:pPr>
            <w:r>
              <w:rPr>
                <w:rFonts w:ascii="Arial" w:hAnsi="Arial" w:cs="Arial"/>
                <w:color w:val="000000"/>
                <w:sz w:val="18"/>
                <w:szCs w:val="18"/>
              </w:rPr>
              <w:t>garancijski listi z garancijskimi pogoji</w:t>
            </w:r>
          </w:p>
          <w:p w14:paraId="12C2BD4C" w14:textId="77777777" w:rsidR="00AE5CAC" w:rsidRDefault="005E147B" w:rsidP="00DA45D0">
            <w:pPr>
              <w:numPr>
                <w:ilvl w:val="0"/>
                <w:numId w:val="32"/>
              </w:numPr>
              <w:rPr>
                <w:rFonts w:ascii="Arial" w:hAnsi="Arial" w:cs="Arial"/>
                <w:color w:val="000000"/>
                <w:sz w:val="18"/>
                <w:szCs w:val="18"/>
              </w:rPr>
            </w:pPr>
            <w:r>
              <w:rPr>
                <w:rFonts w:ascii="Arial" w:hAnsi="Arial" w:cs="Arial"/>
                <w:color w:val="000000"/>
                <w:sz w:val="18"/>
                <w:szCs w:val="18"/>
              </w:rPr>
              <w:t>seznam pooblaščenih servisov v Sloveniji in</w:t>
            </w:r>
          </w:p>
          <w:p w14:paraId="53E4B572" w14:textId="77777777" w:rsidR="00AE5CAC" w:rsidRDefault="005E147B" w:rsidP="00DA45D0">
            <w:pPr>
              <w:numPr>
                <w:ilvl w:val="0"/>
                <w:numId w:val="32"/>
              </w:numPr>
              <w:rPr>
                <w:rFonts w:ascii="Arial" w:hAnsi="Arial" w:cs="Arial"/>
                <w:color w:val="000000"/>
                <w:sz w:val="18"/>
                <w:szCs w:val="18"/>
              </w:rPr>
            </w:pPr>
            <w:r>
              <w:rPr>
                <w:rFonts w:ascii="Arial" w:hAnsi="Arial" w:cs="Arial"/>
                <w:color w:val="000000"/>
                <w:sz w:val="18"/>
                <w:szCs w:val="18"/>
              </w:rPr>
              <w:t>drugo dokumentacijo z vsemi tehničnimi podatki in navodila za uporabo morajo biti v slovenskem jeziku.</w:t>
            </w:r>
          </w:p>
        </w:tc>
      </w:tr>
    </w:tbl>
    <w:p w14:paraId="299ADFAD" w14:textId="77777777" w:rsidR="00AE5CAC" w:rsidRDefault="00AE5CAC"/>
    <w:tbl>
      <w:tblPr>
        <w:tblStyle w:val="NormalTablePHPDOCX"/>
        <w:tblW w:w="2500" w:type="pct"/>
        <w:tblInd w:w="108" w:type="dxa"/>
        <w:tblLook w:val="04A0" w:firstRow="1" w:lastRow="0" w:firstColumn="1" w:lastColumn="0" w:noHBand="0" w:noVBand="1"/>
      </w:tblPr>
      <w:tblGrid>
        <w:gridCol w:w="4529"/>
      </w:tblGrid>
      <w:tr w:rsidR="00AE5CAC" w14:paraId="17E68444"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583AF3D" w14:textId="77777777" w:rsidR="00AE5CAC" w:rsidRDefault="005E147B">
            <w:r>
              <w:rPr>
                <w:rFonts w:ascii="Arial" w:hAnsi="Arial" w:cs="Arial"/>
                <w:b/>
                <w:bCs/>
                <w:color w:val="000000"/>
                <w:position w:val="-2"/>
                <w:sz w:val="18"/>
                <w:szCs w:val="18"/>
                <w:shd w:val="clear" w:color="auto" w:fill="FFFFFF"/>
              </w:rPr>
              <w:t>Opis predmeta/postavke 7: Terminski plan dobave</w:t>
            </w:r>
          </w:p>
        </w:tc>
      </w:tr>
    </w:tbl>
    <w:p w14:paraId="016CD4A9" w14:textId="77777777" w:rsidR="00AE5CAC" w:rsidRDefault="005E147B">
      <w:pPr>
        <w:spacing w:before="225" w:after="225" w:line="240" w:lineRule="auto"/>
        <w:jc w:val="both"/>
      </w:pPr>
      <w:r>
        <w:rPr>
          <w:rFonts w:ascii="Arial" w:hAnsi="Arial" w:cs="Arial"/>
          <w:color w:val="000000"/>
          <w:sz w:val="18"/>
          <w:szCs w:val="18"/>
        </w:rPr>
        <w:t>Dobava blaga, ki je predmet javnega naročila se bo predvidoma izvedla po posameznih fazah ločeno, pri čemer bosta naročnik in dobavitelj za vsako zaključena fazo opravila primopredajo. Predvidene sta sledeči fazi dobave blaga:</w:t>
      </w:r>
    </w:p>
    <w:tbl>
      <w:tblPr>
        <w:tblStyle w:val="NormalTablePHPDOCX"/>
        <w:tblW w:w="0" w:type="auto"/>
        <w:tblInd w:w="108" w:type="dxa"/>
        <w:tblLook w:val="04A0" w:firstRow="1" w:lastRow="0" w:firstColumn="1" w:lastColumn="0" w:noHBand="0" w:noVBand="1"/>
      </w:tblPr>
      <w:tblGrid>
        <w:gridCol w:w="8962"/>
      </w:tblGrid>
      <w:tr w:rsidR="00AE5CAC" w14:paraId="4C1B901F" w14:textId="77777777">
        <w:tc>
          <w:tcPr>
            <w:tcW w:w="0" w:type="auto"/>
            <w:tcMar>
              <w:top w:w="0" w:type="auto"/>
              <w:bottom w:w="0" w:type="auto"/>
            </w:tcMar>
          </w:tcPr>
          <w:p w14:paraId="47271476" w14:textId="77777777" w:rsidR="005B4D90" w:rsidRDefault="005B4D90" w:rsidP="005B4D90">
            <w:pPr>
              <w:numPr>
                <w:ilvl w:val="0"/>
                <w:numId w:val="33"/>
              </w:numPr>
              <w:rPr>
                <w:rFonts w:ascii="Arial" w:hAnsi="Arial" w:cs="Arial"/>
                <w:color w:val="000000"/>
                <w:sz w:val="18"/>
                <w:szCs w:val="18"/>
              </w:rPr>
            </w:pPr>
            <w:r>
              <w:rPr>
                <w:rFonts w:ascii="Arial" w:hAnsi="Arial" w:cs="Arial"/>
                <w:color w:val="000000"/>
                <w:sz w:val="18"/>
                <w:szCs w:val="18"/>
              </w:rPr>
              <w:t xml:space="preserve">1. FAZA: Dobava šasije vozila pripravljene za montažo gasilske nadgradnje: po dobavi se opravi obračun in primopredaja blaga;  </w:t>
            </w:r>
          </w:p>
          <w:p w14:paraId="2118B66F" w14:textId="53877C93" w:rsidR="00AE5CAC" w:rsidRDefault="00954921">
            <w:pPr>
              <w:numPr>
                <w:ilvl w:val="0"/>
                <w:numId w:val="33"/>
              </w:numPr>
              <w:rPr>
                <w:rFonts w:ascii="Arial" w:hAnsi="Arial" w:cs="Arial"/>
                <w:color w:val="000000"/>
                <w:sz w:val="18"/>
                <w:szCs w:val="18"/>
              </w:rPr>
            </w:pPr>
            <w:r>
              <w:rPr>
                <w:rFonts w:ascii="Arial" w:hAnsi="Arial" w:cs="Arial"/>
                <w:color w:val="000000"/>
                <w:sz w:val="18"/>
                <w:szCs w:val="18"/>
              </w:rPr>
              <w:t>2. FAZA: Nadgradnja gasilskega vozila se izvede najkasneje v devetih mesecih po podpisu pogodbe, pri čemer navedeni rok vključuje izvedbo vseh pogodbenih aktivnosti, vključno z obračunom in primopredajo blaga.</w:t>
            </w:r>
          </w:p>
        </w:tc>
      </w:tr>
    </w:tbl>
    <w:p w14:paraId="5874E042" w14:textId="2C1300FF" w:rsidR="00AE5CAC" w:rsidRDefault="005E147B">
      <w:pPr>
        <w:spacing w:before="225" w:after="225" w:line="240" w:lineRule="auto"/>
        <w:jc w:val="both"/>
      </w:pPr>
      <w:r>
        <w:rPr>
          <w:rFonts w:ascii="Arial" w:hAnsi="Arial" w:cs="Arial"/>
          <w:color w:val="000000"/>
          <w:sz w:val="18"/>
          <w:szCs w:val="18"/>
        </w:rPr>
        <w:t>Ponudnik mora v 8 dneh po podpisu pogodbe predložiti tudi podroben terminski plan, kjer se prikaže zaporedje postopkov in časovno usklajenost posameznih dobav, pri čemer mora ponudnik upoštevati zgoraj navedene roke izvedbe</w:t>
      </w:r>
      <w:r w:rsidR="005B4D90">
        <w:rPr>
          <w:rFonts w:ascii="Arial" w:hAnsi="Arial" w:cs="Arial"/>
          <w:color w:val="000000"/>
          <w:sz w:val="18"/>
          <w:szCs w:val="18"/>
        </w:rPr>
        <w:t>.</w:t>
      </w:r>
    </w:p>
    <w:p w14:paraId="16CC2C81" w14:textId="77777777" w:rsidR="00AE5CAC" w:rsidRDefault="005E147B">
      <w:pPr>
        <w:spacing w:before="225" w:after="225" w:line="240" w:lineRule="auto"/>
        <w:jc w:val="both"/>
      </w:pPr>
      <w:r>
        <w:rPr>
          <w:rFonts w:ascii="Arial" w:hAnsi="Arial" w:cs="Arial"/>
          <w:color w:val="000000"/>
          <w:sz w:val="18"/>
          <w:szCs w:val="18"/>
        </w:rPr>
        <w:t>Ob tem naročnik dodatno pojasnjuje, da se primopredaja blaga, ki je predmet faze 1 opravi na način, da naročnik opravi pregled dela blaga, ki je predmet posamične faze ter blaga fizično ne prevzame, saj je blago, ki je predmet faze 1, še predmet nadgradnje v okviru faze 2.  Celotno blago, ki bo skupek obeh faz bo naročnik fizično prevzel po zaključku druge faze, ko bo izdelan končni primopredajni zapisnik. Pred vsakim prevzemom posamične faze bo naročnik opravil pregled in odobril blago oziroma del blaga, ki je predmet dobave v posamični fazi. Odobritev blaga s strani naročnika za posamično fazo je predpogoj za nadaljnji obračun faze in plačilo.</w:t>
      </w:r>
    </w:p>
    <w:p w14:paraId="31D41340" w14:textId="2ECF59D8" w:rsidR="00AE5CAC" w:rsidRDefault="005E147B">
      <w:pPr>
        <w:spacing w:before="225" w:after="225" w:line="240" w:lineRule="auto"/>
        <w:jc w:val="both"/>
      </w:pPr>
      <w:r>
        <w:rPr>
          <w:rFonts w:ascii="Arial" w:hAnsi="Arial" w:cs="Arial"/>
          <w:color w:val="000000"/>
          <w:sz w:val="18"/>
          <w:szCs w:val="18"/>
        </w:rPr>
        <w:t xml:space="preserve">Dobava se torej izvede najkasneje do 30. </w:t>
      </w:r>
      <w:r w:rsidR="005B4D90">
        <w:rPr>
          <w:rFonts w:ascii="Arial" w:hAnsi="Arial" w:cs="Arial"/>
          <w:color w:val="000000"/>
          <w:sz w:val="18"/>
          <w:szCs w:val="18"/>
        </w:rPr>
        <w:t>06</w:t>
      </w:r>
      <w:r>
        <w:rPr>
          <w:rFonts w:ascii="Arial" w:hAnsi="Arial" w:cs="Arial"/>
          <w:color w:val="000000"/>
          <w:sz w:val="18"/>
          <w:szCs w:val="18"/>
        </w:rPr>
        <w:t>. 2017. Izvedba dobave po 30. 0</w:t>
      </w:r>
      <w:r w:rsidR="005B4D90">
        <w:rPr>
          <w:rFonts w:ascii="Arial" w:hAnsi="Arial" w:cs="Arial"/>
          <w:color w:val="000000"/>
          <w:sz w:val="18"/>
          <w:szCs w:val="18"/>
        </w:rPr>
        <w:t>6</w:t>
      </w:r>
      <w:r>
        <w:rPr>
          <w:rFonts w:ascii="Arial" w:hAnsi="Arial" w:cs="Arial"/>
          <w:color w:val="000000"/>
          <w:sz w:val="18"/>
          <w:szCs w:val="18"/>
        </w:rPr>
        <w:t>. 2017 je prepozna in daje naročniku vse podlage za uveljavitev pogodbene kazni, odpoved pogodbe in unovčenje zavarovanja za dobro izvedbo.</w:t>
      </w:r>
    </w:p>
    <w:tbl>
      <w:tblPr>
        <w:tblStyle w:val="NormalTablePHPDOCX"/>
        <w:tblW w:w="2500" w:type="pct"/>
        <w:tblInd w:w="108" w:type="dxa"/>
        <w:tblLook w:val="04A0" w:firstRow="1" w:lastRow="0" w:firstColumn="1" w:lastColumn="0" w:noHBand="0" w:noVBand="1"/>
      </w:tblPr>
      <w:tblGrid>
        <w:gridCol w:w="4529"/>
      </w:tblGrid>
      <w:tr w:rsidR="00AE5CAC" w14:paraId="2525806D"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2FF3558B" w14:textId="77777777" w:rsidR="00AE5CAC" w:rsidRDefault="005E147B">
            <w:r>
              <w:rPr>
                <w:rFonts w:ascii="Arial" w:hAnsi="Arial" w:cs="Arial"/>
                <w:b/>
                <w:bCs/>
                <w:color w:val="000000"/>
                <w:position w:val="-2"/>
                <w:sz w:val="18"/>
                <w:szCs w:val="18"/>
                <w:shd w:val="clear" w:color="auto" w:fill="FFFFFF"/>
              </w:rPr>
              <w:t>Garancijska doba</w:t>
            </w:r>
          </w:p>
        </w:tc>
      </w:tr>
    </w:tbl>
    <w:p w14:paraId="2ABCA1A7" w14:textId="77777777" w:rsidR="00AE5CAC" w:rsidRDefault="005E147B">
      <w:pPr>
        <w:spacing w:before="225" w:after="225" w:line="240" w:lineRule="auto"/>
        <w:jc w:val="both"/>
      </w:pPr>
      <w:r>
        <w:rPr>
          <w:rFonts w:ascii="Arial" w:hAnsi="Arial" w:cs="Arial"/>
          <w:color w:val="000000"/>
          <w:sz w:val="18"/>
          <w:szCs w:val="18"/>
        </w:rPr>
        <w:t>Garancijska doba za celotno vozilo (podovzje in nadgradnjo) je najmanj 2 leti oziroma 24 mesecev.</w:t>
      </w:r>
    </w:p>
    <w:p w14:paraId="21924528" w14:textId="77777777" w:rsidR="00AE5CAC" w:rsidRDefault="005E147B">
      <w:pPr>
        <w:spacing w:before="225" w:after="225" w:line="240" w:lineRule="auto"/>
        <w:jc w:val="both"/>
      </w:pPr>
      <w:r>
        <w:rPr>
          <w:rFonts w:ascii="Arial" w:hAnsi="Arial" w:cs="Arial"/>
          <w:color w:val="000000"/>
          <w:sz w:val="18"/>
          <w:szCs w:val="18"/>
        </w:rPr>
        <w:t>Garancija proti koroziji je najmanj 6 let.</w:t>
      </w:r>
    </w:p>
    <w:p w14:paraId="0373DFEF" w14:textId="77777777" w:rsidR="00AE5CAC" w:rsidRDefault="005E147B">
      <w:pPr>
        <w:spacing w:before="225" w:after="225" w:line="240" w:lineRule="auto"/>
        <w:jc w:val="both"/>
      </w:pPr>
      <w:r>
        <w:rPr>
          <w:rFonts w:ascii="Arial" w:hAnsi="Arial" w:cs="Arial"/>
          <w:color w:val="000000"/>
          <w:sz w:val="18"/>
          <w:szCs w:val="18"/>
        </w:rPr>
        <w:t>Za vso opremo in opravljene storitve bo dobavitelj v okviru garancijske dobe v okviru pogodbene obveznosti iz te pogodbe izvedel odpravo napak. Odzivni čas za odgovor na javljeno napako v garancijskem roku je največ 8 ur od prejema naročnikovega obvestila. Rok za odpravo napak v garancijskem roku je največ v 24 urah od prejema obvestila o napaki, razen pri šasiji.</w:t>
      </w:r>
    </w:p>
    <w:p w14:paraId="0F62837B" w14:textId="77777777" w:rsidR="00AE5CAC" w:rsidRDefault="005E147B">
      <w:pPr>
        <w:spacing w:before="225" w:after="225" w:line="240" w:lineRule="auto"/>
        <w:jc w:val="both"/>
      </w:pPr>
      <w:r>
        <w:rPr>
          <w:rFonts w:ascii="Arial" w:hAnsi="Arial" w:cs="Arial"/>
          <w:color w:val="000000"/>
          <w:sz w:val="18"/>
          <w:szCs w:val="18"/>
        </w:rPr>
        <w:t>Garancija prične teči z veljavno in uspešno primopredajo oziroma končnim primopredajnim zapisnikom.</w:t>
      </w:r>
    </w:p>
    <w:p w14:paraId="515ACD3D" w14:textId="77777777" w:rsidR="00AE5CAC" w:rsidRDefault="005E147B">
      <w:pPr>
        <w:spacing w:before="225" w:after="225" w:line="240" w:lineRule="auto"/>
        <w:jc w:val="both"/>
      </w:pPr>
      <w:r>
        <w:rPr>
          <w:rFonts w:ascii="Arial" w:hAnsi="Arial" w:cs="Arial"/>
          <w:color w:val="000000"/>
          <w:sz w:val="18"/>
          <w:szCs w:val="18"/>
        </w:rPr>
        <w:t>Dobavitelj mora po primopredaji vozila in opreme še najmanj 15 let jamčiti za vse dele in materiale za redno vzdrževanje in odpravo napak v primeru nepričakovane odpovedi (okvare) ali poškodbe nadgradnje in vgrajenih sklopov vozila. Gre za poprodajne aktivnosti, v katerih se zagotavlja vzdrževanje in rezervne dele v primeru odpovedi ali okvar ali poškodb. Sama storitev servisiranja in vzdrževanja ni predmet tega ja</w:t>
      </w:r>
      <w:r w:rsidR="0035397F">
        <w:rPr>
          <w:rFonts w:ascii="Arial" w:hAnsi="Arial" w:cs="Arial"/>
          <w:color w:val="000000"/>
          <w:sz w:val="18"/>
          <w:szCs w:val="18"/>
        </w:rPr>
        <w:t>v</w:t>
      </w:r>
      <w:r>
        <w:rPr>
          <w:rFonts w:ascii="Arial" w:hAnsi="Arial" w:cs="Arial"/>
          <w:color w:val="000000"/>
          <w:sz w:val="18"/>
          <w:szCs w:val="18"/>
        </w:rPr>
        <w:t>nega naročila.</w:t>
      </w:r>
    </w:p>
    <w:p w14:paraId="238088E9" w14:textId="77777777" w:rsidR="00AE5CAC" w:rsidRDefault="005E147B">
      <w:pPr>
        <w:spacing w:before="225" w:after="225" w:line="240" w:lineRule="auto"/>
        <w:jc w:val="both"/>
      </w:pPr>
      <w:r>
        <w:rPr>
          <w:rFonts w:ascii="Arial" w:hAnsi="Arial" w:cs="Arial"/>
          <w:color w:val="000000"/>
          <w:sz w:val="18"/>
          <w:szCs w:val="18"/>
        </w:rPr>
        <w:t>Dobavitelj mora zagotavljati servis v Slovenji in dobavo rezervnih delov v 48 urah. Dobavitelj</w:t>
      </w:r>
      <w:r w:rsidR="008E39AC">
        <w:rPr>
          <w:rFonts w:ascii="Arial" w:hAnsi="Arial" w:cs="Arial"/>
          <w:color w:val="000000"/>
          <w:sz w:val="18"/>
          <w:szCs w:val="18"/>
        </w:rPr>
        <w:t xml:space="preserve"> </w:t>
      </w:r>
      <w:r>
        <w:rPr>
          <w:rFonts w:ascii="Arial" w:hAnsi="Arial" w:cs="Arial"/>
          <w:color w:val="000000"/>
          <w:sz w:val="18"/>
          <w:szCs w:val="18"/>
        </w:rPr>
        <w:t>mora nuditi servis naročniku še najmanj 10 let po uspešni primopredaji.</w:t>
      </w:r>
    </w:p>
    <w:p w14:paraId="15110DC4" w14:textId="77777777" w:rsidR="00AE5CAC" w:rsidRDefault="00AE5CAC">
      <w:pPr>
        <w:sectPr w:rsidR="00AE5CAC" w:rsidSect="00D931BF">
          <w:pgSz w:w="11906" w:h="16838"/>
          <w:pgMar w:top="1418" w:right="1418" w:bottom="1418" w:left="1418" w:header="567" w:footer="680" w:gutter="0"/>
          <w:cols w:space="708"/>
          <w:docGrid w:linePitch="360"/>
        </w:sectPr>
      </w:pPr>
    </w:p>
    <w:p w14:paraId="4A49D7BE" w14:textId="77777777" w:rsidR="005E147B" w:rsidRPr="00A17BFF" w:rsidRDefault="005E147B" w:rsidP="005E147B">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0DE66F11" w14:textId="77777777" w:rsidR="005E147B" w:rsidRPr="00A17BFF" w:rsidRDefault="005E147B" w:rsidP="005E147B">
      <w:pPr>
        <w:pStyle w:val="Paragraf"/>
        <w:rPr>
          <w:rFonts w:ascii="Arial" w:hAnsi="Arial" w:cs="Arial"/>
        </w:rPr>
      </w:pPr>
    </w:p>
    <w:p w14:paraId="5C3F86E3" w14:textId="77777777" w:rsidR="00AE5CAC" w:rsidRDefault="005E147B">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0C2696A6" w14:textId="77777777" w:rsidR="00AE5CAC" w:rsidRDefault="005E147B">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F6E0C29" w14:textId="77777777" w:rsidR="00AE5CAC" w:rsidRDefault="005E147B">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7BD56106" w14:textId="77777777" w:rsidR="005E147B" w:rsidRPr="00A17BFF" w:rsidRDefault="005E147B" w:rsidP="005E147B">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AE5CAC" w14:paraId="6FD884F5"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3F8251B" w14:textId="77777777" w:rsidR="00AE5CAC" w:rsidRDefault="005E147B">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1B45573" w14:textId="77777777" w:rsidR="00AE5CAC" w:rsidRDefault="005E147B">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E3EF20C" w14:textId="77777777" w:rsidR="00AE5CAC" w:rsidRDefault="005E147B">
            <w:pPr>
              <w:jc w:val="center"/>
            </w:pPr>
            <w:r>
              <w:rPr>
                <w:rFonts w:ascii="Arial" w:hAnsi="Arial" w:cs="Arial"/>
                <w:b/>
                <w:bCs/>
                <w:color w:val="000000"/>
                <w:position w:val="-3"/>
                <w:sz w:val="20"/>
                <w:szCs w:val="20"/>
                <w:shd w:val="clear" w:color="auto" w:fill="AAAAAA"/>
              </w:rPr>
              <w:t>Opombe</w:t>
            </w:r>
          </w:p>
        </w:tc>
      </w:tr>
      <w:tr w:rsidR="00AE5CAC" w14:paraId="7C7DBFB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719999" w14:textId="77777777" w:rsidR="00AE5CAC" w:rsidRDefault="005E147B">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1E6052" w14:textId="77777777" w:rsidR="00AE5CAC" w:rsidRDefault="005E147B">
            <w:r>
              <w:rPr>
                <w:rFonts w:ascii="Arial" w:hAnsi="Arial" w:cs="Arial"/>
                <w:color w:val="000000"/>
                <w:position w:val="-2"/>
                <w:sz w:val="18"/>
                <w:szCs w:val="18"/>
              </w:rPr>
              <w:t>Ponudba</w:t>
            </w:r>
          </w:p>
          <w:p w14:paraId="0561E62F"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C85BFD" w14:textId="77777777" w:rsidR="00AE5CAC" w:rsidRDefault="005E147B">
            <w:pPr>
              <w:spacing w:before="135" w:after="135"/>
              <w:jc w:val="both"/>
              <w:textAlignment w:val="center"/>
            </w:pPr>
            <w:r>
              <w:rPr>
                <w:rFonts w:ascii="Arial" w:hAnsi="Arial" w:cs="Arial"/>
                <w:color w:val="000000"/>
                <w:position w:val="-2"/>
                <w:sz w:val="18"/>
                <w:szCs w:val="18"/>
              </w:rPr>
              <w:t>Izpolnjen, podpisan in žigosan.</w:t>
            </w:r>
          </w:p>
        </w:tc>
      </w:tr>
      <w:tr w:rsidR="0099180B" w14:paraId="7081896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B1B0AB" w14:textId="3481172D" w:rsidR="0099180B" w:rsidRDefault="0099180B">
            <w:pPr>
              <w:rPr>
                <w:rFonts w:ascii="Arial" w:hAnsi="Arial" w:cs="Arial"/>
                <w:color w:val="000000"/>
                <w:position w:val="-2"/>
                <w:sz w:val="18"/>
                <w:szCs w:val="18"/>
              </w:rPr>
            </w:pPr>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D3385C" w14:textId="0A62A4B2" w:rsidR="0099180B" w:rsidRDefault="00383EBA">
            <w:pPr>
              <w:rPr>
                <w:rFonts w:ascii="Arial" w:hAnsi="Arial" w:cs="Arial"/>
                <w:color w:val="000000"/>
                <w:position w:val="-2"/>
                <w:sz w:val="18"/>
                <w:szCs w:val="18"/>
              </w:rPr>
            </w:pPr>
            <w:r>
              <w:rPr>
                <w:rFonts w:ascii="Arial" w:hAnsi="Arial" w:cs="Arial"/>
                <w:color w:val="000000"/>
                <w:position w:val="-2"/>
                <w:sz w:val="18"/>
                <w:szCs w:val="18"/>
              </w:rPr>
              <w:t>Izkazovanje meril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25E9A7" w14:textId="0AD62045" w:rsidR="0099180B" w:rsidRDefault="00383EB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AE5CAC" w14:paraId="3CD6F73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320437" w14:textId="06A8B1B0" w:rsidR="00AE5CAC" w:rsidRDefault="0099180B">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8B1BC" w14:textId="77777777" w:rsidR="00AE5CAC" w:rsidRDefault="005E147B">
            <w:r>
              <w:rPr>
                <w:rFonts w:ascii="Arial" w:hAnsi="Arial" w:cs="Arial"/>
                <w:color w:val="000000"/>
                <w:position w:val="-2"/>
                <w:sz w:val="18"/>
                <w:szCs w:val="18"/>
              </w:rPr>
              <w:t>Krovna izjava</w:t>
            </w:r>
          </w:p>
          <w:p w14:paraId="60274798"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F28B4D" w14:textId="77777777" w:rsidR="00AE5CAC" w:rsidRDefault="005E147B">
            <w:pPr>
              <w:spacing w:before="135" w:after="135"/>
              <w:jc w:val="both"/>
              <w:textAlignment w:val="center"/>
            </w:pPr>
            <w:r>
              <w:rPr>
                <w:rFonts w:ascii="Arial" w:hAnsi="Arial" w:cs="Arial"/>
                <w:color w:val="000000"/>
                <w:position w:val="-2"/>
                <w:sz w:val="18"/>
                <w:szCs w:val="18"/>
              </w:rPr>
              <w:t>Izpolnjen, podpisan in žigosan.</w:t>
            </w:r>
          </w:p>
        </w:tc>
      </w:tr>
      <w:tr w:rsidR="00AE5CAC" w14:paraId="64E3C61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D5F40F" w14:textId="18719D7E" w:rsidR="00AE5CAC" w:rsidRDefault="0099180B">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00B473" w14:textId="77777777" w:rsidR="00AE5CAC" w:rsidRDefault="005E147B">
            <w:r>
              <w:rPr>
                <w:rFonts w:ascii="Arial" w:hAnsi="Arial" w:cs="Arial"/>
                <w:color w:val="000000"/>
                <w:position w:val="-2"/>
                <w:sz w:val="18"/>
                <w:szCs w:val="18"/>
              </w:rPr>
              <w:t>ESPD - Del I - Informacije o postopku</w:t>
            </w:r>
          </w:p>
          <w:p w14:paraId="1A1760D1"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E9FEE1" w14:textId="77777777" w:rsidR="00AE5CAC" w:rsidRDefault="005E147B">
            <w:pPr>
              <w:spacing w:before="135" w:after="135"/>
              <w:jc w:val="both"/>
              <w:textAlignment w:val="center"/>
            </w:pPr>
            <w:r>
              <w:rPr>
                <w:rFonts w:ascii="Arial" w:hAnsi="Arial" w:cs="Arial"/>
                <w:color w:val="000000"/>
                <w:position w:val="-2"/>
                <w:sz w:val="18"/>
                <w:szCs w:val="18"/>
              </w:rPr>
              <w:t>Izpolnjen, podpisan in žigosan.</w:t>
            </w:r>
          </w:p>
        </w:tc>
      </w:tr>
      <w:tr w:rsidR="00AE5CAC" w14:paraId="4C2053F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345893" w14:textId="5EF25F12" w:rsidR="00AE5CAC" w:rsidRDefault="0099180B">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36B38E" w14:textId="77777777" w:rsidR="00AE5CAC" w:rsidRDefault="005E147B">
            <w:r>
              <w:rPr>
                <w:rFonts w:ascii="Arial" w:hAnsi="Arial" w:cs="Arial"/>
                <w:color w:val="000000"/>
                <w:position w:val="-2"/>
                <w:sz w:val="18"/>
                <w:szCs w:val="18"/>
              </w:rPr>
              <w:t>ESPD - Del II - Informacije glede gospodarskega subjekta</w:t>
            </w:r>
          </w:p>
          <w:p w14:paraId="6D93123E"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FD58D" w14:textId="77777777" w:rsidR="00AE5CAC" w:rsidRDefault="005E147B">
            <w:pPr>
              <w:spacing w:before="135" w:after="135"/>
              <w:jc w:val="both"/>
              <w:textAlignment w:val="center"/>
            </w:pPr>
            <w:r>
              <w:rPr>
                <w:rFonts w:ascii="Arial" w:hAnsi="Arial" w:cs="Arial"/>
                <w:color w:val="000000"/>
                <w:position w:val="-2"/>
                <w:sz w:val="18"/>
                <w:szCs w:val="18"/>
              </w:rPr>
              <w:t>Izpolnjen, podpisan in žigosan.</w:t>
            </w:r>
          </w:p>
        </w:tc>
      </w:tr>
      <w:tr w:rsidR="00AE5CAC" w14:paraId="32A8B5E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23174" w14:textId="1D5D3DE0" w:rsidR="00AE5CAC" w:rsidRDefault="0099180B">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FF93E" w14:textId="77777777" w:rsidR="00AE5CAC" w:rsidRDefault="005E147B">
            <w:r>
              <w:rPr>
                <w:rFonts w:ascii="Arial" w:hAnsi="Arial" w:cs="Arial"/>
                <w:color w:val="000000"/>
                <w:position w:val="-2"/>
                <w:sz w:val="18"/>
                <w:szCs w:val="18"/>
              </w:rPr>
              <w:t>ESPD - Del III - Razlogi za izključitev</w:t>
            </w:r>
          </w:p>
          <w:p w14:paraId="57B9B203"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F0BEA" w14:textId="77777777" w:rsidR="00AE5CAC" w:rsidRDefault="005E147B">
            <w:pPr>
              <w:spacing w:before="135" w:after="135"/>
              <w:jc w:val="both"/>
              <w:textAlignment w:val="center"/>
            </w:pPr>
            <w:r>
              <w:rPr>
                <w:rFonts w:ascii="Arial" w:hAnsi="Arial" w:cs="Arial"/>
                <w:color w:val="000000"/>
                <w:position w:val="-2"/>
                <w:sz w:val="18"/>
                <w:szCs w:val="18"/>
              </w:rPr>
              <w:t>Izpolnjen, podpisan in žigosan.</w:t>
            </w:r>
          </w:p>
        </w:tc>
      </w:tr>
      <w:tr w:rsidR="00AE5CAC" w14:paraId="5D22C7B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7F521" w14:textId="442929A3" w:rsidR="00AE5CAC" w:rsidRDefault="0099180B">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63B707" w14:textId="77777777" w:rsidR="00AE5CAC" w:rsidRDefault="005E147B">
            <w:r>
              <w:rPr>
                <w:rFonts w:ascii="Arial" w:hAnsi="Arial" w:cs="Arial"/>
                <w:color w:val="000000"/>
                <w:position w:val="-2"/>
                <w:sz w:val="18"/>
                <w:szCs w:val="18"/>
              </w:rPr>
              <w:t>ESPD - Del IV - Pogoji za sodelovanje</w:t>
            </w:r>
          </w:p>
          <w:p w14:paraId="46713852"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A8527" w14:textId="77777777" w:rsidR="00AE5CAC" w:rsidRDefault="005E147B">
            <w:pPr>
              <w:spacing w:before="135" w:after="135"/>
              <w:jc w:val="both"/>
              <w:textAlignment w:val="center"/>
            </w:pPr>
            <w:r>
              <w:rPr>
                <w:rFonts w:ascii="Arial" w:hAnsi="Arial" w:cs="Arial"/>
                <w:color w:val="000000"/>
                <w:position w:val="-2"/>
                <w:sz w:val="18"/>
                <w:szCs w:val="18"/>
              </w:rPr>
              <w:t>Izpolnjen, podpisan in žigosan.</w:t>
            </w:r>
          </w:p>
        </w:tc>
      </w:tr>
      <w:tr w:rsidR="00AE5CAC" w14:paraId="1EFA69E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557BB3" w14:textId="0029D635" w:rsidR="00AE5CAC" w:rsidRDefault="0099180B">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73F64" w14:textId="77777777" w:rsidR="00AE5CAC" w:rsidRDefault="005E147B">
            <w:r>
              <w:rPr>
                <w:rFonts w:ascii="Arial" w:hAnsi="Arial" w:cs="Arial"/>
                <w:color w:val="000000"/>
                <w:position w:val="-2"/>
                <w:sz w:val="18"/>
                <w:szCs w:val="18"/>
              </w:rPr>
              <w:t>ESPD - Zaključek</w:t>
            </w:r>
          </w:p>
          <w:p w14:paraId="65C7D676"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7B65BA" w14:textId="77777777" w:rsidR="00AE5CAC" w:rsidRDefault="005E147B">
            <w:pPr>
              <w:spacing w:before="135" w:after="135"/>
              <w:jc w:val="both"/>
              <w:textAlignment w:val="center"/>
            </w:pPr>
            <w:r>
              <w:rPr>
                <w:rFonts w:ascii="Arial" w:hAnsi="Arial" w:cs="Arial"/>
                <w:color w:val="000000"/>
                <w:position w:val="-2"/>
                <w:sz w:val="18"/>
                <w:szCs w:val="18"/>
              </w:rPr>
              <w:t>Izpolnjen, podpisan in žigosan.</w:t>
            </w:r>
          </w:p>
        </w:tc>
      </w:tr>
      <w:tr w:rsidR="00AE5CAC" w14:paraId="72EA9FB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BCF0BA" w14:textId="313621D5" w:rsidR="00AE5CAC" w:rsidRDefault="0099180B">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BB914" w14:textId="77777777" w:rsidR="00AE5CAC" w:rsidRDefault="005E147B">
            <w:r>
              <w:rPr>
                <w:rFonts w:ascii="Arial" w:hAnsi="Arial" w:cs="Arial"/>
                <w:color w:val="000000"/>
                <w:position w:val="-2"/>
                <w:sz w:val="18"/>
                <w:szCs w:val="18"/>
              </w:rPr>
              <w:t>Izjava gospodarskega subjekta in pooblastilo za pridobitev podatkov iz kazenske evidence</w:t>
            </w:r>
          </w:p>
          <w:p w14:paraId="1DA8263C"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CF89E9" w14:textId="77777777" w:rsidR="00AE5CAC" w:rsidRDefault="005E147B">
            <w:pPr>
              <w:spacing w:before="135" w:after="135"/>
              <w:jc w:val="both"/>
              <w:textAlignment w:val="center"/>
            </w:pPr>
            <w:r>
              <w:rPr>
                <w:rFonts w:ascii="Arial" w:hAnsi="Arial" w:cs="Arial"/>
                <w:color w:val="000000"/>
                <w:position w:val="-2"/>
                <w:sz w:val="18"/>
                <w:szCs w:val="18"/>
              </w:rPr>
              <w:t>Izpolnjen, podpisan in žigosan.</w:t>
            </w:r>
          </w:p>
        </w:tc>
      </w:tr>
      <w:tr w:rsidR="00AE5CAC" w14:paraId="6DAC3C3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FEE54F" w14:textId="542F6129" w:rsidR="00AE5CAC" w:rsidRDefault="0099180B">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AFE4D6" w14:textId="77777777" w:rsidR="00AE5CAC" w:rsidRDefault="005E147B">
            <w:r>
              <w:rPr>
                <w:rFonts w:ascii="Arial" w:hAnsi="Arial" w:cs="Arial"/>
                <w:color w:val="000000"/>
                <w:position w:val="-2"/>
                <w:sz w:val="18"/>
                <w:szCs w:val="18"/>
              </w:rPr>
              <w:t>Izjava članov organov in zastopnikov gospodarskega subjekta in pooblastilo za pridobitev podatkov iz kazenske evidence</w:t>
            </w:r>
          </w:p>
          <w:p w14:paraId="44EAB71D"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7FB769" w14:textId="77777777" w:rsidR="00AE5CAC" w:rsidRDefault="005E147B">
            <w:pPr>
              <w:spacing w:before="135" w:after="135"/>
              <w:jc w:val="both"/>
              <w:textAlignment w:val="center"/>
            </w:pPr>
            <w:r>
              <w:rPr>
                <w:rFonts w:ascii="Arial" w:hAnsi="Arial" w:cs="Arial"/>
                <w:color w:val="000000"/>
                <w:position w:val="-2"/>
                <w:sz w:val="18"/>
                <w:szCs w:val="18"/>
              </w:rPr>
              <w:t>Izpolnjen, podpisan in žigosan.</w:t>
            </w:r>
          </w:p>
        </w:tc>
      </w:tr>
      <w:tr w:rsidR="00AE5CAC" w14:paraId="7B31DB8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EFA9A" w14:textId="3CD3B633" w:rsidR="00AE5CAC" w:rsidRDefault="0099180B">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3099B9" w14:textId="77777777" w:rsidR="00AE5CAC" w:rsidRDefault="005E147B">
            <w:r>
              <w:rPr>
                <w:rFonts w:ascii="Arial" w:hAnsi="Arial" w:cs="Arial"/>
                <w:color w:val="000000"/>
                <w:position w:val="-2"/>
                <w:sz w:val="18"/>
                <w:szCs w:val="18"/>
              </w:rPr>
              <w:t>Referenčna lista gospodarskega subjekta</w:t>
            </w:r>
          </w:p>
          <w:p w14:paraId="26861564"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F663D" w14:textId="77777777" w:rsidR="00AE5CAC" w:rsidRDefault="005E147B">
            <w:pPr>
              <w:spacing w:before="135" w:after="135"/>
              <w:jc w:val="both"/>
              <w:textAlignment w:val="center"/>
            </w:pPr>
            <w:r>
              <w:rPr>
                <w:rFonts w:ascii="Arial" w:hAnsi="Arial" w:cs="Arial"/>
                <w:color w:val="000000"/>
                <w:position w:val="-2"/>
                <w:sz w:val="18"/>
                <w:szCs w:val="18"/>
              </w:rPr>
              <w:t>Izpolnjen, podpisan in žigosan.</w:t>
            </w:r>
          </w:p>
        </w:tc>
      </w:tr>
      <w:tr w:rsidR="00AE5CAC" w14:paraId="584287F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BF6159" w14:textId="2616B539" w:rsidR="00AE5CAC" w:rsidRDefault="0099180B">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06653B" w14:textId="77777777" w:rsidR="00AE5CAC" w:rsidRDefault="005E147B">
            <w:r>
              <w:rPr>
                <w:rFonts w:ascii="Arial" w:hAnsi="Arial" w:cs="Arial"/>
                <w:color w:val="000000"/>
                <w:position w:val="-2"/>
                <w:sz w:val="18"/>
                <w:szCs w:val="18"/>
              </w:rPr>
              <w:t>Potrdilo o dobro opravljenem delu</w:t>
            </w:r>
          </w:p>
          <w:p w14:paraId="6766505D"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5E802" w14:textId="77777777" w:rsidR="00AE5CAC" w:rsidRDefault="005E147B">
            <w:pPr>
              <w:spacing w:before="135" w:after="135"/>
              <w:jc w:val="both"/>
              <w:textAlignment w:val="center"/>
            </w:pPr>
            <w:r>
              <w:rPr>
                <w:rFonts w:ascii="Arial" w:hAnsi="Arial" w:cs="Arial"/>
                <w:color w:val="000000"/>
                <w:position w:val="-2"/>
                <w:sz w:val="18"/>
                <w:szCs w:val="18"/>
              </w:rPr>
              <w:t>Izpolnjen, podpisan in žigosan.</w:t>
            </w:r>
          </w:p>
        </w:tc>
      </w:tr>
      <w:tr w:rsidR="00AE5CAC" w14:paraId="3307668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6F682" w14:textId="2371FD79" w:rsidR="00AE5CAC" w:rsidRDefault="0099180B">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0BA2A9" w14:textId="77777777" w:rsidR="00AE5CAC" w:rsidRDefault="005E147B">
            <w:r>
              <w:rPr>
                <w:rFonts w:ascii="Arial" w:hAnsi="Arial" w:cs="Arial"/>
                <w:color w:val="000000"/>
                <w:position w:val="-2"/>
                <w:sz w:val="18"/>
                <w:szCs w:val="18"/>
              </w:rPr>
              <w:t>Vzorec menične izjave za resnost ponudbe</w:t>
            </w:r>
          </w:p>
          <w:p w14:paraId="416BE12C"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AA1C2A" w14:textId="77777777" w:rsidR="00AE5CAC" w:rsidRDefault="005E147B">
            <w:pPr>
              <w:spacing w:before="135" w:after="135"/>
              <w:jc w:val="both"/>
              <w:textAlignment w:val="center"/>
            </w:pPr>
            <w:r>
              <w:rPr>
                <w:rFonts w:ascii="Arial" w:hAnsi="Arial" w:cs="Arial"/>
                <w:color w:val="000000"/>
                <w:position w:val="-2"/>
                <w:sz w:val="18"/>
                <w:szCs w:val="18"/>
              </w:rPr>
              <w:t>Izpolnjen, podpisan in žigosan. Priložena bianco menica, podpisana in žigosana.</w:t>
            </w:r>
          </w:p>
        </w:tc>
      </w:tr>
      <w:tr w:rsidR="00AE5CAC" w14:paraId="54F2E42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F518C4" w14:textId="2268086F" w:rsidR="00AE5CAC" w:rsidRDefault="0099180B">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C3FB3B" w14:textId="77777777" w:rsidR="00AE5CAC" w:rsidRDefault="005E147B">
            <w:r>
              <w:rPr>
                <w:rFonts w:ascii="Arial" w:hAnsi="Arial" w:cs="Arial"/>
                <w:color w:val="000000"/>
                <w:position w:val="-2"/>
                <w:sz w:val="18"/>
                <w:szCs w:val="18"/>
              </w:rPr>
              <w:t>Vzorec bančne garancije / kavcijskega zavarovanja za dobro izvedbo</w:t>
            </w:r>
          </w:p>
          <w:p w14:paraId="3F89F314"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3F2ECB" w14:textId="77777777" w:rsidR="00AE5CAC" w:rsidRDefault="005E147B">
            <w:pPr>
              <w:spacing w:before="135" w:after="135"/>
              <w:jc w:val="both"/>
              <w:textAlignment w:val="center"/>
            </w:pPr>
            <w:r>
              <w:rPr>
                <w:rFonts w:ascii="Arial" w:hAnsi="Arial" w:cs="Arial"/>
                <w:color w:val="000000"/>
                <w:position w:val="-2"/>
                <w:sz w:val="18"/>
                <w:szCs w:val="18"/>
              </w:rPr>
              <w:t>Parafiran.</w:t>
            </w:r>
          </w:p>
        </w:tc>
      </w:tr>
      <w:tr w:rsidR="00AE5CAC" w14:paraId="03FD392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26C3A6" w14:textId="37CB07BE" w:rsidR="00AE5CAC" w:rsidRDefault="0099180B">
            <w:r>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2C5BDF" w14:textId="77777777" w:rsidR="00AE5CAC" w:rsidRDefault="005E147B">
            <w:r>
              <w:rPr>
                <w:rFonts w:ascii="Arial" w:hAnsi="Arial" w:cs="Arial"/>
                <w:color w:val="000000"/>
                <w:position w:val="-2"/>
                <w:sz w:val="18"/>
                <w:szCs w:val="18"/>
              </w:rPr>
              <w:t>Vzorec bančne garancije / kavcijskega zavarovanja za odpravo napak</w:t>
            </w:r>
          </w:p>
          <w:p w14:paraId="2FCD4611"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05BBA9" w14:textId="77777777" w:rsidR="00AE5CAC" w:rsidRDefault="005E147B">
            <w:pPr>
              <w:spacing w:before="135" w:after="135"/>
              <w:jc w:val="both"/>
              <w:textAlignment w:val="center"/>
            </w:pPr>
            <w:r>
              <w:rPr>
                <w:rFonts w:ascii="Arial" w:hAnsi="Arial" w:cs="Arial"/>
                <w:color w:val="000000"/>
                <w:position w:val="-2"/>
                <w:sz w:val="18"/>
                <w:szCs w:val="18"/>
              </w:rPr>
              <w:t>Parafiran.</w:t>
            </w:r>
          </w:p>
        </w:tc>
      </w:tr>
      <w:tr w:rsidR="00AE5CAC" w14:paraId="0D04E1C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8689A0" w14:textId="59150EDE" w:rsidR="00AE5CAC" w:rsidRDefault="0099180B">
            <w:r>
              <w:rPr>
                <w:rFonts w:ascii="Arial" w:hAnsi="Arial" w:cs="Arial"/>
                <w:color w:val="000000"/>
                <w:position w:val="-2"/>
                <w:sz w:val="18"/>
                <w:szCs w:val="18"/>
              </w:rPr>
              <w:t>16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A8DA6" w14:textId="77777777" w:rsidR="00AE5CAC" w:rsidRDefault="005E147B">
            <w:r>
              <w:rPr>
                <w:rFonts w:ascii="Arial" w:hAnsi="Arial" w:cs="Arial"/>
                <w:color w:val="000000"/>
                <w:position w:val="-2"/>
                <w:sz w:val="18"/>
                <w:szCs w:val="18"/>
              </w:rPr>
              <w:t>Izjava o lastniških deležih</w:t>
            </w:r>
          </w:p>
          <w:p w14:paraId="24F900EF"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A58C50" w14:textId="77777777" w:rsidR="00AE5CAC" w:rsidRDefault="005E147B">
            <w:pPr>
              <w:spacing w:before="135" w:after="135"/>
              <w:jc w:val="both"/>
              <w:textAlignment w:val="center"/>
            </w:pPr>
            <w:r>
              <w:rPr>
                <w:rFonts w:ascii="Arial" w:hAnsi="Arial" w:cs="Arial"/>
                <w:color w:val="000000"/>
                <w:position w:val="-2"/>
                <w:sz w:val="18"/>
                <w:szCs w:val="18"/>
              </w:rPr>
              <w:t>Izpolnjen, podpisan in žigosan</w:t>
            </w:r>
            <w:r w:rsidR="008E39AC">
              <w:rPr>
                <w:rFonts w:ascii="Arial" w:hAnsi="Arial" w:cs="Arial"/>
                <w:color w:val="000000"/>
                <w:position w:val="-2"/>
                <w:sz w:val="18"/>
                <w:szCs w:val="18"/>
              </w:rPr>
              <w:t>.</w:t>
            </w:r>
          </w:p>
        </w:tc>
      </w:tr>
      <w:tr w:rsidR="00AE5CAC" w14:paraId="2EC9ABA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5788B6" w14:textId="0F1A133B" w:rsidR="00AE5CAC" w:rsidRDefault="0099180B">
            <w:r>
              <w:rPr>
                <w:rFonts w:ascii="Arial" w:hAnsi="Arial" w:cs="Arial"/>
                <w:color w:val="000000"/>
                <w:position w:val="-2"/>
                <w:sz w:val="18"/>
                <w:szCs w:val="18"/>
              </w:rPr>
              <w:t>17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245EAC" w14:textId="77777777" w:rsidR="00AE5CAC" w:rsidRDefault="005E147B">
            <w:r>
              <w:rPr>
                <w:rFonts w:ascii="Arial" w:hAnsi="Arial" w:cs="Arial"/>
                <w:color w:val="000000"/>
                <w:position w:val="-2"/>
                <w:sz w:val="18"/>
                <w:szCs w:val="18"/>
              </w:rPr>
              <w:t>Obrazec ovojnica</w:t>
            </w:r>
          </w:p>
          <w:p w14:paraId="0A50BAF0"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20437B" w14:textId="77777777" w:rsidR="00AE5CAC" w:rsidRDefault="005E147B">
            <w:pPr>
              <w:spacing w:before="135" w:after="135"/>
              <w:jc w:val="both"/>
              <w:textAlignment w:val="center"/>
            </w:pPr>
            <w:r>
              <w:rPr>
                <w:rFonts w:ascii="Arial" w:hAnsi="Arial" w:cs="Arial"/>
                <w:color w:val="000000"/>
                <w:position w:val="-2"/>
                <w:sz w:val="18"/>
                <w:szCs w:val="18"/>
              </w:rPr>
              <w:t>Izpolnjen, nalepljen na ovojnico</w:t>
            </w:r>
            <w:r w:rsidR="008E39AC">
              <w:rPr>
                <w:rFonts w:ascii="Arial" w:hAnsi="Arial" w:cs="Arial"/>
                <w:color w:val="000000"/>
                <w:position w:val="-2"/>
                <w:sz w:val="18"/>
                <w:szCs w:val="18"/>
              </w:rPr>
              <w:t>.</w:t>
            </w:r>
          </w:p>
        </w:tc>
      </w:tr>
      <w:tr w:rsidR="00AE5CAC" w14:paraId="02F562E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CB5468" w14:textId="77777777" w:rsidR="00AE5CAC" w:rsidRDefault="005E147B">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71BD5F" w14:textId="77777777" w:rsidR="00AE5CAC" w:rsidRDefault="005E147B">
            <w:r>
              <w:rPr>
                <w:rFonts w:ascii="Arial" w:hAnsi="Arial" w:cs="Arial"/>
                <w:color w:val="000000"/>
                <w:position w:val="-2"/>
                <w:sz w:val="18"/>
                <w:szCs w:val="18"/>
              </w:rPr>
              <w:t>Bonitetna ocena</w:t>
            </w:r>
          </w:p>
          <w:p w14:paraId="1E7ACA11"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A6BEDF" w14:textId="77777777" w:rsidR="00AE5CAC" w:rsidRPr="008E39AC" w:rsidRDefault="008E39AC">
            <w:pPr>
              <w:rPr>
                <w:rFonts w:ascii="Arial" w:hAnsi="Arial" w:cs="Arial"/>
              </w:rPr>
            </w:pPr>
            <w:r w:rsidRPr="008E39AC">
              <w:rPr>
                <w:rFonts w:ascii="Arial" w:hAnsi="Arial" w:cs="Arial"/>
                <w:sz w:val="18"/>
              </w:rPr>
              <w:t>Priložen</w:t>
            </w:r>
            <w:r>
              <w:rPr>
                <w:rFonts w:ascii="Arial" w:hAnsi="Arial" w:cs="Arial"/>
                <w:sz w:val="18"/>
              </w:rPr>
              <w:t xml:space="preserve"> original.</w:t>
            </w:r>
          </w:p>
        </w:tc>
      </w:tr>
      <w:tr w:rsidR="00AE5CAC" w14:paraId="7E413A3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E0155B" w14:textId="77777777" w:rsidR="00AE5CAC" w:rsidRDefault="005E147B">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A00AF2" w14:textId="77777777" w:rsidR="00AE5CAC" w:rsidRDefault="005E147B">
            <w:r>
              <w:rPr>
                <w:rFonts w:ascii="Arial" w:hAnsi="Arial" w:cs="Arial"/>
                <w:color w:val="000000"/>
                <w:position w:val="-2"/>
                <w:sz w:val="18"/>
                <w:szCs w:val="18"/>
              </w:rPr>
              <w:t>Letni promet</w:t>
            </w:r>
          </w:p>
          <w:p w14:paraId="13D0A9F4" w14:textId="77777777" w:rsidR="00AE5CAC" w:rsidRDefault="00AE5CA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14A66B" w14:textId="77777777" w:rsidR="00AE5CAC" w:rsidRDefault="008E39AC" w:rsidP="008E39AC">
            <w:r w:rsidRPr="008E39AC">
              <w:rPr>
                <w:rFonts w:ascii="Arial" w:hAnsi="Arial" w:cs="Arial"/>
                <w:sz w:val="18"/>
              </w:rPr>
              <w:t>Priložen</w:t>
            </w:r>
            <w:r>
              <w:rPr>
                <w:rFonts w:ascii="Arial" w:hAnsi="Arial" w:cs="Arial"/>
                <w:sz w:val="18"/>
              </w:rPr>
              <w:t>i izkazi.</w:t>
            </w:r>
          </w:p>
        </w:tc>
      </w:tr>
      <w:tr w:rsidR="00AE5CAC" w14:paraId="27F78F0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3975E" w14:textId="77777777" w:rsidR="00AE5CAC" w:rsidRDefault="005E147B">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2B1F6" w14:textId="77777777" w:rsidR="00AE5CAC" w:rsidRDefault="005E147B" w:rsidP="008E39AC">
            <w:r>
              <w:rPr>
                <w:rFonts w:ascii="Arial" w:hAnsi="Arial" w:cs="Arial"/>
                <w:color w:val="000000"/>
                <w:position w:val="-2"/>
                <w:sz w:val="18"/>
                <w:szCs w:val="18"/>
              </w:rPr>
              <w:t>Izpolnjevanje tehničnih standardov</w:t>
            </w:r>
            <w:r w:rsidR="008E39AC">
              <w:rPr>
                <w:rFonts w:ascii="Arial" w:hAnsi="Arial" w:cs="Arial"/>
                <w:color w:val="000000"/>
                <w:position w:val="-2"/>
                <w:sz w:val="18"/>
                <w:szCs w:val="18"/>
              </w:rPr>
              <w:t xml:space="preserve"> (standard </w:t>
            </w:r>
            <w:r w:rsidR="008E39AC" w:rsidRPr="008E39AC">
              <w:rPr>
                <w:rFonts w:ascii="Arial" w:hAnsi="Arial" w:cs="Arial"/>
                <w:color w:val="000000"/>
                <w:position w:val="-2"/>
                <w:sz w:val="18"/>
                <w:szCs w:val="18"/>
              </w:rPr>
              <w:t xml:space="preserve"> ISO 9001 oziroma </w:t>
            </w:r>
            <w:r w:rsidR="008E39AC">
              <w:rPr>
                <w:rFonts w:ascii="Arial" w:hAnsi="Arial" w:cs="Arial"/>
                <w:color w:val="000000"/>
                <w:position w:val="-2"/>
                <w:sz w:val="18"/>
                <w:szCs w:val="18"/>
              </w:rPr>
              <w:t>enakovredno potrdilo)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6208C8" w14:textId="77777777" w:rsidR="00AE5CAC" w:rsidRPr="008E39AC" w:rsidRDefault="008E39AC" w:rsidP="008E39AC">
            <w:pPr>
              <w:jc w:val="both"/>
              <w:rPr>
                <w:rFonts w:ascii="Arial" w:hAnsi="Arial" w:cs="Arial"/>
              </w:rPr>
            </w:pPr>
            <w:r w:rsidRPr="008E39AC">
              <w:rPr>
                <w:rFonts w:ascii="Arial" w:hAnsi="Arial" w:cs="Arial"/>
                <w:sz w:val="18"/>
              </w:rPr>
              <w:t>Predložen certifikat ali enakovredno potrdilo.</w:t>
            </w:r>
          </w:p>
        </w:tc>
      </w:tr>
      <w:tr w:rsidR="008E39AC" w14:paraId="1AE093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3736D1" w14:textId="77777777" w:rsidR="008E39AC" w:rsidRDefault="008E39AC">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ED501" w14:textId="77777777" w:rsidR="008E39AC" w:rsidRDefault="008E39AC" w:rsidP="008E39AC">
            <w:pPr>
              <w:jc w:val="both"/>
              <w:rPr>
                <w:rFonts w:ascii="Arial" w:hAnsi="Arial" w:cs="Arial"/>
                <w:color w:val="000000"/>
                <w:position w:val="-2"/>
                <w:sz w:val="18"/>
                <w:szCs w:val="18"/>
              </w:rPr>
            </w:pPr>
            <w:r>
              <w:rPr>
                <w:rFonts w:ascii="Arial" w:hAnsi="Arial" w:cs="Arial"/>
                <w:color w:val="000000"/>
                <w:position w:val="-2"/>
                <w:sz w:val="18"/>
                <w:szCs w:val="18"/>
              </w:rPr>
              <w:t>S</w:t>
            </w:r>
            <w:r w:rsidRPr="008E39AC">
              <w:rPr>
                <w:rFonts w:ascii="Arial" w:hAnsi="Arial" w:cs="Arial"/>
                <w:color w:val="000000"/>
                <w:position w:val="-2"/>
                <w:sz w:val="18"/>
                <w:szCs w:val="18"/>
              </w:rPr>
              <w:t>kice vozila z ozna</w:t>
            </w:r>
            <w:r w:rsidRPr="008E39AC">
              <w:rPr>
                <w:rFonts w:ascii="Arial" w:hAnsi="Arial" w:cs="Arial" w:hint="eastAsia"/>
                <w:color w:val="000000"/>
                <w:position w:val="-2"/>
                <w:sz w:val="18"/>
                <w:szCs w:val="18"/>
              </w:rPr>
              <w:t>č</w:t>
            </w:r>
            <w:r w:rsidRPr="008E39AC">
              <w:rPr>
                <w:rFonts w:ascii="Arial" w:hAnsi="Arial" w:cs="Arial"/>
                <w:color w:val="000000"/>
                <w:position w:val="-2"/>
                <w:sz w:val="18"/>
                <w:szCs w:val="18"/>
              </w:rPr>
              <w:t xml:space="preserve">enimi glavnimi gabariti (širina, višina, dolžina, previs) in prikazom ponujenih sklopov za namestitev opreme. </w:t>
            </w:r>
          </w:p>
          <w:p w14:paraId="597E627A" w14:textId="77777777" w:rsidR="008E39AC" w:rsidRDefault="008E39AC" w:rsidP="008E39AC">
            <w:pPr>
              <w:jc w:val="both"/>
              <w:rPr>
                <w:rFonts w:ascii="Arial" w:hAnsi="Arial" w:cs="Arial"/>
                <w:color w:val="000000"/>
                <w:position w:val="-2"/>
                <w:sz w:val="18"/>
                <w:szCs w:val="18"/>
              </w:rPr>
            </w:pPr>
          </w:p>
          <w:p w14:paraId="6094B75D" w14:textId="77777777" w:rsidR="008E39AC" w:rsidRDefault="008E39AC" w:rsidP="008E39AC">
            <w:pPr>
              <w:jc w:val="both"/>
              <w:rPr>
                <w:rFonts w:ascii="Arial" w:hAnsi="Arial" w:cs="Arial"/>
                <w:color w:val="000000"/>
                <w:position w:val="-2"/>
                <w:sz w:val="18"/>
                <w:szCs w:val="18"/>
              </w:rPr>
            </w:pPr>
            <w:r w:rsidRPr="008E39AC">
              <w:rPr>
                <w:rFonts w:ascii="Arial" w:hAnsi="Arial" w:cs="Arial"/>
                <w:color w:val="000000"/>
                <w:position w:val="-2"/>
                <w:sz w:val="18"/>
                <w:szCs w:val="18"/>
              </w:rPr>
              <w:t>Poleg skic je potrebno priložiti tudi izra</w:t>
            </w:r>
            <w:r w:rsidRPr="008E39AC">
              <w:rPr>
                <w:rFonts w:ascii="Arial" w:hAnsi="Arial" w:cs="Arial" w:hint="eastAsia"/>
                <w:color w:val="000000"/>
                <w:position w:val="-2"/>
                <w:sz w:val="18"/>
                <w:szCs w:val="18"/>
              </w:rPr>
              <w:t>č</w:t>
            </w:r>
            <w:r w:rsidRPr="008E39AC">
              <w:rPr>
                <w:rFonts w:ascii="Arial" w:hAnsi="Arial" w:cs="Arial"/>
                <w:color w:val="000000"/>
                <w:position w:val="-2"/>
                <w:sz w:val="18"/>
                <w:szCs w:val="18"/>
              </w:rPr>
              <w:t xml:space="preserve">un teže (skupna teža, obremenitev prva os, obremenitev zadnja os, rezerva teže, in ostale ustrezne podatke), ki jih doda k </w:t>
            </w:r>
            <w:r>
              <w:rPr>
                <w:rFonts w:ascii="Arial" w:hAnsi="Arial" w:cs="Arial"/>
                <w:color w:val="000000"/>
                <w:position w:val="-2"/>
                <w:sz w:val="18"/>
                <w:szCs w:val="18"/>
              </w:rPr>
              <w:t>ponudbi</w:t>
            </w:r>
            <w:r w:rsidRPr="008E39AC">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4B4AD8" w14:textId="77777777" w:rsidR="008E39AC" w:rsidRPr="008E39AC" w:rsidRDefault="008E39AC" w:rsidP="008E39AC">
            <w:pPr>
              <w:jc w:val="both"/>
              <w:rPr>
                <w:rFonts w:ascii="Arial" w:hAnsi="Arial" w:cs="Arial"/>
                <w:sz w:val="18"/>
              </w:rPr>
            </w:pPr>
            <w:r w:rsidRPr="008E39AC">
              <w:rPr>
                <w:rFonts w:ascii="Arial" w:hAnsi="Arial" w:cs="Arial"/>
                <w:sz w:val="18"/>
              </w:rPr>
              <w:t>Pripravi ponudnik sam skladno z zahtevami tehničnih specifikacij.</w:t>
            </w:r>
          </w:p>
          <w:p w14:paraId="17831511" w14:textId="77777777" w:rsidR="008E39AC" w:rsidRPr="008E39AC" w:rsidRDefault="008E39AC" w:rsidP="008E39AC">
            <w:pPr>
              <w:jc w:val="both"/>
              <w:rPr>
                <w:rFonts w:ascii="Arial" w:hAnsi="Arial" w:cs="Arial"/>
                <w:sz w:val="18"/>
              </w:rPr>
            </w:pPr>
          </w:p>
          <w:p w14:paraId="1ACBE36D" w14:textId="77777777" w:rsidR="008E39AC" w:rsidRDefault="008E39AC" w:rsidP="008E39AC">
            <w:pPr>
              <w:jc w:val="both"/>
            </w:pPr>
            <w:r w:rsidRPr="008E39AC">
              <w:rPr>
                <w:rFonts w:ascii="Arial" w:hAnsi="Arial" w:cs="Arial"/>
                <w:sz w:val="18"/>
              </w:rPr>
              <w:t>Predložena dokazila.</w:t>
            </w:r>
          </w:p>
        </w:tc>
      </w:tr>
      <w:tr w:rsidR="00AE5CAC" w14:paraId="745F3F2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8988F3" w14:textId="77777777" w:rsidR="00AE5CAC" w:rsidRDefault="005E147B">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7AE5E" w14:textId="54240907" w:rsidR="00AE5CAC" w:rsidRDefault="005E147B" w:rsidP="008E39AC">
            <w:r>
              <w:rPr>
                <w:rFonts w:ascii="Arial" w:hAnsi="Arial" w:cs="Arial"/>
                <w:color w:val="000000"/>
                <w:position w:val="-2"/>
                <w:sz w:val="18"/>
                <w:szCs w:val="18"/>
              </w:rPr>
              <w:t xml:space="preserve">Vzorec pogodbe: Pogodba o dobavi </w:t>
            </w:r>
            <w:r w:rsidR="008E39AC" w:rsidRPr="008E39AC">
              <w:rPr>
                <w:rFonts w:ascii="Arial" w:hAnsi="Arial" w:cs="Arial"/>
                <w:color w:val="000000"/>
                <w:position w:val="-2"/>
                <w:sz w:val="18"/>
                <w:szCs w:val="18"/>
              </w:rPr>
              <w:t>gasilskega vozila GVGP-2 za potrebe PGD Bistrica</w:t>
            </w:r>
            <w:r w:rsidR="00CF4AC6">
              <w:rPr>
                <w:rFonts w:ascii="Arial" w:hAnsi="Arial" w:cs="Arial"/>
                <w:color w:val="000000"/>
                <w:position w:val="-2"/>
                <w:sz w:val="18"/>
                <w:szCs w:val="18"/>
              </w:rPr>
              <w:t xml:space="preserve"> pri Tržiču</w:t>
            </w:r>
            <w:r w:rsidR="008E39AC">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C908B2" w14:textId="77777777" w:rsidR="00AE5CAC" w:rsidRDefault="005E147B">
            <w:pPr>
              <w:spacing w:before="135" w:after="135"/>
              <w:jc w:val="both"/>
              <w:textAlignment w:val="center"/>
            </w:pPr>
            <w:r>
              <w:rPr>
                <w:rFonts w:ascii="Arial" w:hAnsi="Arial" w:cs="Arial"/>
                <w:color w:val="000000"/>
                <w:position w:val="-2"/>
                <w:sz w:val="18"/>
                <w:szCs w:val="18"/>
              </w:rPr>
              <w:t>Parafiran, podpisan in žigosan.</w:t>
            </w:r>
          </w:p>
        </w:tc>
      </w:tr>
    </w:tbl>
    <w:p w14:paraId="05066E46" w14:textId="77777777" w:rsidR="00AE5CAC" w:rsidRDefault="00AE5CAC">
      <w:pPr>
        <w:sectPr w:rsidR="00AE5CAC" w:rsidSect="00D931BF">
          <w:pgSz w:w="11906" w:h="16838"/>
          <w:pgMar w:top="1418" w:right="1418" w:bottom="1418" w:left="1418" w:header="567" w:footer="680" w:gutter="0"/>
          <w:cols w:space="708"/>
          <w:docGrid w:linePitch="360"/>
        </w:sectPr>
      </w:pPr>
    </w:p>
    <w:p w14:paraId="62C12268" w14:textId="77777777" w:rsidR="005E147B" w:rsidRPr="00590863" w:rsidRDefault="005E147B" w:rsidP="005E147B">
      <w:pPr>
        <w:spacing w:after="0"/>
        <w:jc w:val="right"/>
        <w:rPr>
          <w:rFonts w:ascii="Arial" w:hAnsi="Arial" w:cs="Arial"/>
          <w:sz w:val="18"/>
          <w:szCs w:val="18"/>
        </w:rPr>
      </w:pPr>
      <w:r w:rsidRPr="00590863">
        <w:rPr>
          <w:rFonts w:ascii="Arial" w:hAnsi="Arial" w:cs="Arial"/>
          <w:sz w:val="18"/>
          <w:szCs w:val="18"/>
        </w:rPr>
        <w:t>Obrazec št: 1</w:t>
      </w:r>
    </w:p>
    <w:p w14:paraId="2651EBB7" w14:textId="77777777" w:rsidR="005E147B" w:rsidRPr="00252358" w:rsidRDefault="005E147B" w:rsidP="005E147B"/>
    <w:p w14:paraId="2FCC8F97" w14:textId="77777777" w:rsidR="005E147B" w:rsidRDefault="005E147B" w:rsidP="005E14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5AD71F7" w14:textId="057B27A4" w:rsidR="00AE5CAC" w:rsidRDefault="005E147B">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Dobava gasilskega vozila GVGP-2 za potrebe PGD Bistrica</w:t>
      </w:r>
      <w:r w:rsidR="00CF4AC6">
        <w:rPr>
          <w:rFonts w:ascii="Arial" w:hAnsi="Arial" w:cs="Arial"/>
          <w:b/>
          <w:bCs/>
          <w:color w:val="000000"/>
          <w:sz w:val="18"/>
          <w:szCs w:val="18"/>
        </w:rPr>
        <w:t xml:space="preserve"> pri Tržiču</w:t>
      </w:r>
      <w:r>
        <w:rPr>
          <w:rFonts w:ascii="Arial" w:hAnsi="Arial" w:cs="Arial"/>
          <w:color w:val="000000"/>
          <w:sz w:val="18"/>
          <w:szCs w:val="18"/>
        </w:rPr>
        <w:t>« dajemo ponudbo, kot sledi:</w:t>
      </w:r>
    </w:p>
    <w:p w14:paraId="79F9EFF6" w14:textId="77777777" w:rsidR="00AE5CAC" w:rsidRDefault="005E147B">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E5CAC" w14:paraId="13232EC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77AB67" w14:textId="77777777" w:rsidR="00AE5CAC" w:rsidRDefault="005E147B">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F74BC8" w14:textId="77777777" w:rsidR="00AE5CAC" w:rsidRDefault="005E147B">
            <w:r>
              <w:rPr>
                <w:rFonts w:ascii="Arial" w:hAnsi="Arial" w:cs="Arial"/>
                <w:color w:val="000000"/>
                <w:position w:val="-2"/>
                <w:sz w:val="18"/>
                <w:szCs w:val="18"/>
              </w:rPr>
              <w:t> </w:t>
            </w:r>
          </w:p>
        </w:tc>
      </w:tr>
      <w:tr w:rsidR="00AE5CAC" w14:paraId="61501E2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C6F464" w14:textId="77777777" w:rsidR="00AE5CAC" w:rsidRDefault="005E147B">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A8795" w14:textId="77777777" w:rsidR="00AE5CAC" w:rsidRDefault="005E147B">
            <w:r>
              <w:rPr>
                <w:rFonts w:ascii="Arial" w:hAnsi="Arial" w:cs="Arial"/>
                <w:color w:val="000000"/>
                <w:position w:val="-2"/>
                <w:sz w:val="18"/>
                <w:szCs w:val="18"/>
              </w:rPr>
              <w:t> </w:t>
            </w:r>
          </w:p>
        </w:tc>
      </w:tr>
    </w:tbl>
    <w:p w14:paraId="59A14210" w14:textId="77777777" w:rsidR="00AE5CAC" w:rsidRDefault="005E147B">
      <w:pPr>
        <w:spacing w:before="225" w:after="225" w:line="240" w:lineRule="auto"/>
        <w:jc w:val="both"/>
      </w:pPr>
      <w:r>
        <w:rPr>
          <w:rFonts w:ascii="Arial" w:hAnsi="Arial" w:cs="Arial"/>
          <w:color w:val="000000"/>
          <w:sz w:val="18"/>
          <w:szCs w:val="18"/>
        </w:rPr>
        <w:t>Ponudbo oddajamo (ustrezno označite)*:</w:t>
      </w:r>
    </w:p>
    <w:p w14:paraId="1A704ABD" w14:textId="77777777" w:rsidR="00AE5CAC" w:rsidRDefault="005E147B">
      <w:pPr>
        <w:spacing w:before="225" w:after="225" w:line="240" w:lineRule="auto"/>
        <w:jc w:val="both"/>
      </w:pPr>
      <w:r>
        <w:fldChar w:fldCharType="begin">
          <w:ffData>
            <w:name w:val="cbox157a09f9706ebf"/>
            <w:enabled/>
            <w:calcOnExit w:val="0"/>
            <w:checkBox>
              <w:sizeAuto/>
              <w:default w:val="0"/>
            </w:checkBox>
          </w:ffData>
        </w:fldChar>
      </w:r>
      <w:bookmarkStart w:id="1" w:name="cbox157a09f9706ebf"/>
      <w:r>
        <w:instrText xml:space="preserve"> FORMCHECKBOX </w:instrText>
      </w:r>
      <w:r w:rsidR="00467C94">
        <w:fldChar w:fldCharType="separate"/>
      </w:r>
      <w:r>
        <w:fldChar w:fldCharType="end"/>
      </w:r>
      <w:bookmarkEnd w:id="1"/>
      <w:r>
        <w:rPr>
          <w:rFonts w:ascii="Arial" w:hAnsi="Arial" w:cs="Arial"/>
          <w:color w:val="000000"/>
          <w:sz w:val="18"/>
          <w:szCs w:val="18"/>
        </w:rPr>
        <w:t> samostojno</w:t>
      </w:r>
    </w:p>
    <w:p w14:paraId="60EFEFDA" w14:textId="77777777" w:rsidR="00AE5CAC" w:rsidRDefault="005E147B">
      <w:pPr>
        <w:spacing w:before="225" w:after="225" w:line="240" w:lineRule="auto"/>
        <w:jc w:val="both"/>
      </w:pPr>
      <w:r>
        <w:fldChar w:fldCharType="begin">
          <w:ffData>
            <w:name w:val="cbox157a09f97070e6"/>
            <w:enabled/>
            <w:calcOnExit w:val="0"/>
            <w:checkBox>
              <w:sizeAuto/>
              <w:default w:val="0"/>
            </w:checkBox>
          </w:ffData>
        </w:fldChar>
      </w:r>
      <w:bookmarkStart w:id="2" w:name="cbox157a09f97070e6"/>
      <w:r>
        <w:instrText xml:space="preserve"> FORMCHECKBOX </w:instrText>
      </w:r>
      <w:r w:rsidR="00467C94">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6FD16B10" w14:textId="77777777" w:rsidR="00AE5CAC" w:rsidRDefault="005E147B">
      <w:pPr>
        <w:spacing w:before="225" w:after="225" w:line="240" w:lineRule="auto"/>
        <w:jc w:val="both"/>
      </w:pPr>
      <w:r>
        <w:fldChar w:fldCharType="begin">
          <w:ffData>
            <w:name w:val="cbox157a09f97072e5"/>
            <w:enabled/>
            <w:calcOnExit w:val="0"/>
            <w:checkBox>
              <w:sizeAuto/>
              <w:default w:val="0"/>
            </w:checkBox>
          </w:ffData>
        </w:fldChar>
      </w:r>
      <w:bookmarkStart w:id="3" w:name="cbox157a09f97072e5"/>
      <w:r>
        <w:instrText xml:space="preserve"> FORMCHECKBOX </w:instrText>
      </w:r>
      <w:r w:rsidR="00467C94">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50054218" w14:textId="77777777" w:rsidR="00AE5CAC" w:rsidRDefault="005E147B">
      <w:pPr>
        <w:spacing w:before="225" w:after="225" w:line="240" w:lineRule="auto"/>
        <w:jc w:val="both"/>
      </w:pPr>
      <w:r>
        <w:fldChar w:fldCharType="begin">
          <w:ffData>
            <w:name w:val="cbox157a09f970750e"/>
            <w:enabled/>
            <w:calcOnExit w:val="0"/>
            <w:checkBox>
              <w:sizeAuto/>
              <w:default w:val="0"/>
            </w:checkBox>
          </w:ffData>
        </w:fldChar>
      </w:r>
      <w:bookmarkStart w:id="4" w:name="cbox157a09f970750e"/>
      <w:r>
        <w:instrText xml:space="preserve"> FORMCHECKBOX </w:instrText>
      </w:r>
      <w:r w:rsidR="00467C94">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4C5612A" w14:textId="77777777" w:rsidR="00AE5CAC" w:rsidRDefault="005E147B">
      <w:pPr>
        <w:spacing w:before="225" w:after="225" w:line="240" w:lineRule="auto"/>
        <w:jc w:val="both"/>
      </w:pPr>
      <w:r>
        <w:rPr>
          <w:rFonts w:ascii="Arial" w:hAnsi="Arial" w:cs="Arial"/>
          <w:color w:val="000000"/>
          <w:sz w:val="18"/>
          <w:szCs w:val="18"/>
        </w:rPr>
        <w:t>* za navedene subjekte predložite izpolnjene ESPD obrazce</w:t>
      </w:r>
    </w:p>
    <w:p w14:paraId="532D8F47" w14:textId="77777777" w:rsidR="00AE5CAC" w:rsidRDefault="005E147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r w:rsidR="008E39AC">
        <w:rPr>
          <w:rFonts w:ascii="Arial" w:hAnsi="Arial" w:cs="Arial"/>
          <w:b/>
          <w:bCs/>
          <w:color w:val="000000"/>
          <w:sz w:val="18"/>
          <w:szCs w:val="18"/>
        </w:rPr>
        <w:t xml:space="preserve">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AE5CAC" w14:paraId="08A00FA4"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DE7CEC" w14:textId="77777777" w:rsidR="00AE5CAC" w:rsidRDefault="005E147B">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36B3351" w14:textId="77777777" w:rsidR="00AE5CAC" w:rsidRDefault="005E147B">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29C6C24" w14:textId="77777777" w:rsidR="00AE5CAC" w:rsidRDefault="005E147B">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ED6005" w14:textId="77777777" w:rsidR="00AE5CAC" w:rsidRDefault="005E147B">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896978" w14:textId="77777777" w:rsidR="00AE5CAC" w:rsidRDefault="005E147B">
            <w:pPr>
              <w:jc w:val="center"/>
            </w:pPr>
            <w:r>
              <w:rPr>
                <w:rFonts w:ascii="Arial" w:hAnsi="Arial" w:cs="Arial"/>
                <w:b/>
                <w:bCs/>
                <w:color w:val="000000"/>
                <w:position w:val="-2"/>
                <w:sz w:val="18"/>
                <w:szCs w:val="18"/>
                <w:shd w:val="clear" w:color="auto" w:fill="D1D1D1"/>
              </w:rPr>
              <w:t>Vrednost z DDV</w:t>
            </w:r>
          </w:p>
        </w:tc>
      </w:tr>
      <w:tr w:rsidR="00AE5CAC" w14:paraId="1E8818CD"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84C165" w14:textId="77777777" w:rsidR="00AE5CAC" w:rsidRDefault="005E147B">
            <w:pPr>
              <w:jc w:val="right"/>
            </w:pPr>
            <w:r>
              <w:rPr>
                <w:rFonts w:ascii="Arial" w:hAnsi="Arial" w:cs="Arial"/>
                <w:color w:val="000000"/>
                <w:position w:val="-2"/>
                <w:sz w:val="18"/>
                <w:szCs w:val="18"/>
              </w:rPr>
              <w:t>Faza 1</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FC3016" w14:textId="77777777" w:rsidR="00AE5CAC" w:rsidRDefault="005E147B">
            <w:r>
              <w:rPr>
                <w:rFonts w:ascii="Arial" w:hAnsi="Arial" w:cs="Arial"/>
                <w:color w:val="000000"/>
                <w:position w:val="-2"/>
                <w:sz w:val="18"/>
                <w:szCs w:val="18"/>
              </w:rPr>
              <w:t>Dobava šasije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CD8127" w14:textId="77777777" w:rsidR="00AE5CAC" w:rsidRDefault="005E14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E081BF" w14:textId="77777777" w:rsidR="00AE5CAC" w:rsidRDefault="005E14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DE484A" w14:textId="77777777" w:rsidR="00AE5CAC" w:rsidRDefault="005E147B">
            <w:r>
              <w:rPr>
                <w:rFonts w:ascii="Arial" w:hAnsi="Arial" w:cs="Arial"/>
                <w:color w:val="000000"/>
                <w:position w:val="-2"/>
                <w:sz w:val="18"/>
                <w:szCs w:val="18"/>
              </w:rPr>
              <w:t> </w:t>
            </w:r>
          </w:p>
        </w:tc>
      </w:tr>
      <w:tr w:rsidR="00AE5CAC" w14:paraId="7A658277"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2C22BF" w14:textId="77777777" w:rsidR="00AE5CAC" w:rsidRDefault="005E147B">
            <w:pPr>
              <w:jc w:val="right"/>
            </w:pPr>
            <w:r>
              <w:rPr>
                <w:rFonts w:ascii="Arial" w:hAnsi="Arial" w:cs="Arial"/>
                <w:color w:val="000000"/>
                <w:position w:val="-2"/>
                <w:sz w:val="18"/>
                <w:szCs w:val="18"/>
              </w:rPr>
              <w:t>Faza 2</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3DF505" w14:textId="77777777" w:rsidR="00AE5CAC" w:rsidRDefault="005E147B">
            <w:r>
              <w:rPr>
                <w:rFonts w:ascii="Arial" w:hAnsi="Arial" w:cs="Arial"/>
                <w:color w:val="000000"/>
                <w:position w:val="-2"/>
                <w:sz w:val="18"/>
                <w:szCs w:val="18"/>
              </w:rPr>
              <w:t>Nadgradnja vozila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ED8F6A" w14:textId="77777777" w:rsidR="00AE5CAC" w:rsidRDefault="005E14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A3C41B" w14:textId="77777777" w:rsidR="00AE5CAC" w:rsidRDefault="005E147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A6F72F" w14:textId="77777777" w:rsidR="00AE5CAC" w:rsidRDefault="005E147B">
            <w:r>
              <w:rPr>
                <w:rFonts w:ascii="Arial" w:hAnsi="Arial" w:cs="Arial"/>
                <w:color w:val="000000"/>
                <w:position w:val="-2"/>
                <w:sz w:val="18"/>
                <w:szCs w:val="18"/>
              </w:rPr>
              <w:t> </w:t>
            </w:r>
          </w:p>
        </w:tc>
      </w:tr>
      <w:tr w:rsidR="00AE5CAC" w14:paraId="5205A0C4"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4AF882" w14:textId="77777777" w:rsidR="00AE5CAC" w:rsidRDefault="005E147B">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2C4EA6" w14:textId="77777777" w:rsidR="00AE5CAC" w:rsidRDefault="005E147B">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D1EB5A" w14:textId="77777777" w:rsidR="00AE5CAC" w:rsidRDefault="005E147B">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3ECC9E" w14:textId="77777777" w:rsidR="00AE5CAC" w:rsidRDefault="005E147B">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3C729C" w14:textId="77777777" w:rsidR="00AE5CAC" w:rsidRDefault="005E147B">
            <w:r>
              <w:rPr>
                <w:rFonts w:ascii="Arial" w:hAnsi="Arial" w:cs="Arial"/>
                <w:color w:val="000000"/>
                <w:position w:val="-2"/>
                <w:sz w:val="18"/>
                <w:szCs w:val="18"/>
                <w:shd w:val="clear" w:color="auto" w:fill="CCCCCC"/>
              </w:rPr>
              <w:t> </w:t>
            </w:r>
          </w:p>
        </w:tc>
      </w:tr>
    </w:tbl>
    <w:p w14:paraId="3CF54DBA" w14:textId="77777777" w:rsidR="00AE5CAC" w:rsidRDefault="005E147B">
      <w:pPr>
        <w:spacing w:after="0" w:line="240" w:lineRule="auto"/>
      </w:pPr>
      <w:r>
        <w:rPr>
          <w:rFonts w:ascii="Arial" w:hAnsi="Arial" w:cs="Arial"/>
          <w:color w:val="000000"/>
          <w:sz w:val="18"/>
          <w:szCs w:val="18"/>
        </w:rPr>
        <w:t xml:space="preserve">   </w:t>
      </w:r>
    </w:p>
    <w:p w14:paraId="29B3C033" w14:textId="77777777" w:rsidR="00AE5CAC" w:rsidRDefault="005E147B">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6FE12005" w14:textId="77777777" w:rsidR="00AE5CAC" w:rsidRDefault="005E147B" w:rsidP="008E39AC">
      <w:pPr>
        <w:spacing w:before="225" w:after="225" w:line="240" w:lineRule="auto"/>
        <w:jc w:val="both"/>
      </w:pPr>
      <w:r>
        <w:rPr>
          <w:rFonts w:ascii="Arial" w:hAnsi="Arial" w:cs="Arial"/>
          <w:color w:val="000000"/>
          <w:sz w:val="18"/>
          <w:szCs w:val="18"/>
        </w:rPr>
        <w:t>Ponudba velja najmanj 60 dni od roka za predložitev ponudb.</w:t>
      </w:r>
    </w:p>
    <w:p w14:paraId="2A964233" w14:textId="77777777" w:rsidR="00AE5CAC" w:rsidRDefault="005E147B" w:rsidP="008E39AC">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1766508" w14:textId="77777777" w:rsidR="00AE5CAC" w:rsidRDefault="005E147B" w:rsidP="008E39AC">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160EE130" w14:textId="77777777" w:rsidR="00AE5CAC" w:rsidRDefault="005E147B" w:rsidP="008E39AC">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14:paraId="53E1BCE3" w14:textId="77777777" w:rsidR="00AE5CAC" w:rsidRDefault="005E147B" w:rsidP="008E39AC">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16183120" w14:textId="77777777" w:rsidR="008E39AC" w:rsidRDefault="008E39AC" w:rsidP="008E39AC">
      <w:pPr>
        <w:spacing w:after="0" w:line="240" w:lineRule="auto"/>
        <w:jc w:val="both"/>
        <w:rPr>
          <w:rFonts w:ascii="Arial" w:hAnsi="Arial" w:cs="Arial"/>
          <w:color w:val="000000"/>
          <w:sz w:val="18"/>
          <w:szCs w:val="18"/>
        </w:rPr>
      </w:pPr>
      <w:r>
        <w:rPr>
          <w:rFonts w:ascii="Arial" w:hAnsi="Arial" w:cs="Arial"/>
          <w:color w:val="000000"/>
          <w:sz w:val="18"/>
          <w:szCs w:val="18"/>
        </w:rPr>
        <w:t xml:space="preserve"> </w:t>
      </w:r>
      <w:r w:rsidR="005E147B">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921583D" w14:textId="77777777" w:rsidR="00143A14" w:rsidRDefault="00143A14" w:rsidP="008E39AC">
      <w:pPr>
        <w:spacing w:after="0" w:line="240" w:lineRule="auto"/>
        <w:jc w:val="both"/>
        <w:rPr>
          <w:rFonts w:ascii="Arial" w:hAnsi="Arial" w:cs="Arial"/>
          <w:color w:val="000000"/>
          <w:sz w:val="18"/>
          <w:szCs w:val="18"/>
        </w:rPr>
      </w:pPr>
    </w:p>
    <w:p w14:paraId="4F42FE2A" w14:textId="77777777" w:rsidR="00143A14" w:rsidRDefault="00143A14" w:rsidP="008E39AC">
      <w:pPr>
        <w:spacing w:after="0" w:line="240" w:lineRule="auto"/>
        <w:jc w:val="both"/>
        <w:rPr>
          <w:rFonts w:ascii="Arial" w:hAnsi="Arial" w:cs="Arial"/>
          <w:color w:val="000000"/>
          <w:sz w:val="18"/>
          <w:szCs w:val="18"/>
        </w:rPr>
        <w:sectPr w:rsidR="00143A14" w:rsidSect="005E147B">
          <w:footerReference w:type="default" r:id="rId14"/>
          <w:pgSz w:w="11906" w:h="16838"/>
          <w:pgMar w:top="1418" w:right="1418" w:bottom="1418" w:left="1418" w:header="567" w:footer="596" w:gutter="0"/>
          <w:cols w:space="708"/>
          <w:docGrid w:linePitch="360"/>
        </w:sectPr>
      </w:pPr>
    </w:p>
    <w:tbl>
      <w:tblPr>
        <w:tblpPr w:leftFromText="141" w:rightFromText="141" w:horzAnchor="margin" w:tblpY="570"/>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708"/>
        <w:gridCol w:w="1843"/>
        <w:gridCol w:w="1985"/>
        <w:gridCol w:w="1984"/>
        <w:gridCol w:w="1843"/>
        <w:gridCol w:w="1984"/>
      </w:tblGrid>
      <w:tr w:rsidR="00143A14" w:rsidRPr="00817E3A" w14:paraId="5C2A2FB3" w14:textId="77777777" w:rsidTr="00143A14">
        <w:trPr>
          <w:trHeight w:val="818"/>
        </w:trPr>
        <w:tc>
          <w:tcPr>
            <w:tcW w:w="12299" w:type="dxa"/>
            <w:gridSpan w:val="6"/>
            <w:tcBorders>
              <w:top w:val="nil"/>
              <w:left w:val="nil"/>
              <w:bottom w:val="single" w:sz="4" w:space="0" w:color="auto"/>
              <w:right w:val="nil"/>
            </w:tcBorders>
            <w:shd w:val="clear" w:color="auto" w:fill="auto"/>
            <w:vAlign w:val="center"/>
          </w:tcPr>
          <w:p w14:paraId="581D8193" w14:textId="77777777" w:rsidR="00143A14" w:rsidRPr="00143A14" w:rsidRDefault="00143A14" w:rsidP="00143A14">
            <w:pPr>
              <w:pageBreakBefore/>
              <w:spacing w:before="225" w:after="225" w:line="240" w:lineRule="auto"/>
              <w:jc w:val="both"/>
            </w:pPr>
            <w:r>
              <w:rPr>
                <w:rFonts w:ascii="Arial" w:hAnsi="Arial" w:cs="Arial"/>
                <w:b/>
                <w:bCs/>
                <w:color w:val="000000"/>
                <w:sz w:val="18"/>
                <w:szCs w:val="18"/>
              </w:rPr>
              <w:t>V. Ponudbeni predračun</w:t>
            </w:r>
          </w:p>
        </w:tc>
        <w:tc>
          <w:tcPr>
            <w:tcW w:w="1984" w:type="dxa"/>
            <w:tcBorders>
              <w:top w:val="nil"/>
              <w:left w:val="nil"/>
              <w:bottom w:val="nil"/>
              <w:right w:val="nil"/>
            </w:tcBorders>
            <w:shd w:val="clear" w:color="auto" w:fill="auto"/>
          </w:tcPr>
          <w:p w14:paraId="7F00C8F4" w14:textId="77777777" w:rsidR="00143A14" w:rsidRPr="00817E3A" w:rsidRDefault="00143A14" w:rsidP="00143A14">
            <w:pPr>
              <w:keepNext/>
              <w:keepLines/>
              <w:ind w:left="720"/>
              <w:jc w:val="center"/>
              <w:rPr>
                <w:rFonts w:ascii="Tahoma" w:hAnsi="Tahoma" w:cs="Tahoma"/>
                <w:sz w:val="20"/>
                <w:szCs w:val="20"/>
              </w:rPr>
            </w:pPr>
          </w:p>
        </w:tc>
      </w:tr>
      <w:tr w:rsidR="008E39AC" w:rsidRPr="00817E3A" w14:paraId="755948F8" w14:textId="77777777" w:rsidTr="00143A14">
        <w:trPr>
          <w:trHeight w:val="818"/>
        </w:trPr>
        <w:tc>
          <w:tcPr>
            <w:tcW w:w="12299" w:type="dxa"/>
            <w:gridSpan w:val="6"/>
            <w:tcBorders>
              <w:top w:val="single" w:sz="4" w:space="0" w:color="auto"/>
              <w:left w:val="single" w:sz="4" w:space="0" w:color="auto"/>
              <w:right w:val="single" w:sz="4" w:space="0" w:color="auto"/>
            </w:tcBorders>
            <w:shd w:val="clear" w:color="auto" w:fill="D9D9D9"/>
            <w:vAlign w:val="center"/>
          </w:tcPr>
          <w:p w14:paraId="5974D7FE" w14:textId="77777777" w:rsidR="008E39AC" w:rsidRPr="008E39AC" w:rsidRDefault="008E39AC" w:rsidP="00143A14">
            <w:pPr>
              <w:keepNext/>
              <w:keepLines/>
              <w:ind w:left="720"/>
              <w:jc w:val="center"/>
              <w:rPr>
                <w:rFonts w:ascii="Arial" w:hAnsi="Arial" w:cs="Arial"/>
                <w:b/>
                <w:sz w:val="18"/>
                <w:szCs w:val="18"/>
              </w:rPr>
            </w:pPr>
            <w:r w:rsidRPr="008E39AC">
              <w:rPr>
                <w:rFonts w:ascii="Arial" w:hAnsi="Arial" w:cs="Arial"/>
                <w:sz w:val="18"/>
                <w:szCs w:val="18"/>
              </w:rPr>
              <w:br w:type="page"/>
            </w:r>
            <w:r w:rsidRPr="008E39AC">
              <w:rPr>
                <w:rFonts w:ascii="Arial" w:hAnsi="Arial" w:cs="Arial"/>
                <w:b/>
                <w:sz w:val="18"/>
                <w:szCs w:val="18"/>
              </w:rPr>
              <w:t>PONUDBENI PREDRAČUN</w:t>
            </w:r>
          </w:p>
        </w:tc>
        <w:tc>
          <w:tcPr>
            <w:tcW w:w="1984" w:type="dxa"/>
            <w:tcBorders>
              <w:top w:val="nil"/>
              <w:left w:val="single" w:sz="4" w:space="0" w:color="auto"/>
              <w:bottom w:val="nil"/>
              <w:right w:val="nil"/>
            </w:tcBorders>
            <w:shd w:val="clear" w:color="auto" w:fill="auto"/>
          </w:tcPr>
          <w:p w14:paraId="728F0FAD" w14:textId="77777777" w:rsidR="008E39AC" w:rsidRPr="00817E3A" w:rsidRDefault="008E39AC" w:rsidP="00143A14">
            <w:pPr>
              <w:keepNext/>
              <w:keepLines/>
              <w:ind w:left="720"/>
              <w:jc w:val="center"/>
              <w:rPr>
                <w:rFonts w:ascii="Tahoma" w:hAnsi="Tahoma" w:cs="Tahoma"/>
                <w:sz w:val="20"/>
                <w:szCs w:val="20"/>
              </w:rPr>
            </w:pPr>
          </w:p>
        </w:tc>
      </w:tr>
      <w:tr w:rsidR="008E39AC" w:rsidRPr="00817E3A" w14:paraId="5A965ADA" w14:textId="77777777" w:rsidTr="00143A14">
        <w:trPr>
          <w:trHeight w:val="875"/>
        </w:trPr>
        <w:tc>
          <w:tcPr>
            <w:tcW w:w="3936" w:type="dxa"/>
            <w:shd w:val="clear" w:color="auto" w:fill="D9D9D9"/>
            <w:vAlign w:val="center"/>
          </w:tcPr>
          <w:p w14:paraId="7D514C4C" w14:textId="77777777" w:rsidR="008E39AC" w:rsidRPr="00143A14" w:rsidRDefault="008E39AC" w:rsidP="00143A14">
            <w:pPr>
              <w:keepNext/>
              <w:keepLines/>
              <w:jc w:val="center"/>
              <w:rPr>
                <w:rFonts w:ascii="Arial" w:hAnsi="Arial" w:cs="Arial"/>
                <w:b/>
                <w:sz w:val="18"/>
                <w:szCs w:val="18"/>
              </w:rPr>
            </w:pPr>
            <w:r w:rsidRPr="00143A14">
              <w:rPr>
                <w:rFonts w:ascii="Arial" w:hAnsi="Arial" w:cs="Arial"/>
                <w:b/>
                <w:sz w:val="18"/>
                <w:szCs w:val="18"/>
              </w:rPr>
              <w:t xml:space="preserve">Naziv postavke </w:t>
            </w:r>
          </w:p>
        </w:tc>
        <w:tc>
          <w:tcPr>
            <w:tcW w:w="708" w:type="dxa"/>
            <w:tcBorders>
              <w:right w:val="single" w:sz="2" w:space="0" w:color="auto"/>
            </w:tcBorders>
            <w:shd w:val="clear" w:color="auto" w:fill="D9D9D9"/>
            <w:vAlign w:val="center"/>
          </w:tcPr>
          <w:p w14:paraId="32E909B4" w14:textId="77777777" w:rsidR="008E39AC" w:rsidRPr="00143A14" w:rsidRDefault="008E39AC" w:rsidP="00143A14">
            <w:pPr>
              <w:keepNext/>
              <w:keepLines/>
              <w:jc w:val="center"/>
              <w:rPr>
                <w:rFonts w:ascii="Arial" w:hAnsi="Arial" w:cs="Arial"/>
                <w:b/>
                <w:sz w:val="18"/>
                <w:szCs w:val="18"/>
              </w:rPr>
            </w:pPr>
            <w:r w:rsidRPr="00143A14">
              <w:rPr>
                <w:rFonts w:ascii="Arial" w:hAnsi="Arial" w:cs="Arial"/>
                <w:b/>
                <w:sz w:val="18"/>
                <w:szCs w:val="18"/>
              </w:rPr>
              <w:t>Količina</w:t>
            </w:r>
          </w:p>
        </w:tc>
        <w:tc>
          <w:tcPr>
            <w:tcW w:w="1843" w:type="dxa"/>
            <w:tcBorders>
              <w:left w:val="single" w:sz="2" w:space="0" w:color="auto"/>
              <w:right w:val="single" w:sz="4" w:space="0" w:color="auto"/>
            </w:tcBorders>
            <w:shd w:val="clear" w:color="auto" w:fill="D9D9D9"/>
            <w:vAlign w:val="center"/>
          </w:tcPr>
          <w:p w14:paraId="31260F3D" w14:textId="77777777" w:rsidR="008E39AC" w:rsidRPr="00143A14" w:rsidRDefault="008E39AC" w:rsidP="00143A14">
            <w:pPr>
              <w:keepNext/>
              <w:keepLines/>
              <w:jc w:val="center"/>
              <w:rPr>
                <w:rFonts w:ascii="Arial" w:hAnsi="Arial" w:cs="Arial"/>
                <w:b/>
                <w:sz w:val="18"/>
                <w:szCs w:val="18"/>
              </w:rPr>
            </w:pPr>
            <w:r w:rsidRPr="00143A14">
              <w:rPr>
                <w:rFonts w:ascii="Arial" w:hAnsi="Arial" w:cs="Arial"/>
                <w:b/>
                <w:sz w:val="18"/>
                <w:szCs w:val="18"/>
              </w:rPr>
              <w:t>Cena v EUR brez DDV na enoto</w:t>
            </w:r>
          </w:p>
        </w:tc>
        <w:tc>
          <w:tcPr>
            <w:tcW w:w="1985" w:type="dxa"/>
            <w:tcBorders>
              <w:left w:val="single" w:sz="2" w:space="0" w:color="auto"/>
              <w:right w:val="single" w:sz="4" w:space="0" w:color="auto"/>
            </w:tcBorders>
            <w:shd w:val="clear" w:color="auto" w:fill="D9D9D9"/>
            <w:vAlign w:val="center"/>
          </w:tcPr>
          <w:p w14:paraId="1C2370A1" w14:textId="77777777" w:rsidR="008E39AC" w:rsidRPr="00143A14" w:rsidRDefault="008E39AC" w:rsidP="00143A14">
            <w:pPr>
              <w:keepNext/>
              <w:keepLines/>
              <w:jc w:val="center"/>
              <w:rPr>
                <w:rFonts w:ascii="Arial" w:hAnsi="Arial" w:cs="Arial"/>
                <w:b/>
                <w:sz w:val="18"/>
                <w:szCs w:val="18"/>
              </w:rPr>
            </w:pPr>
            <w:r w:rsidRPr="00143A14">
              <w:rPr>
                <w:rFonts w:ascii="Arial" w:hAnsi="Arial" w:cs="Arial"/>
                <w:b/>
                <w:sz w:val="18"/>
                <w:szCs w:val="18"/>
              </w:rPr>
              <w:t>Cena v EUR brez DDV za celotno količino</w:t>
            </w:r>
          </w:p>
        </w:tc>
        <w:tc>
          <w:tcPr>
            <w:tcW w:w="1984" w:type="dxa"/>
            <w:tcBorders>
              <w:left w:val="single" w:sz="4" w:space="0" w:color="auto"/>
              <w:right w:val="single" w:sz="2" w:space="0" w:color="auto"/>
            </w:tcBorders>
            <w:shd w:val="clear" w:color="auto" w:fill="D9D9D9"/>
            <w:vAlign w:val="center"/>
          </w:tcPr>
          <w:p w14:paraId="16A47F52" w14:textId="77777777" w:rsidR="008E39AC" w:rsidRPr="00143A14" w:rsidRDefault="008E39AC" w:rsidP="00143A14">
            <w:pPr>
              <w:keepNext/>
              <w:keepLines/>
              <w:jc w:val="center"/>
              <w:rPr>
                <w:rFonts w:ascii="Arial" w:hAnsi="Arial" w:cs="Arial"/>
                <w:b/>
                <w:sz w:val="18"/>
                <w:szCs w:val="18"/>
              </w:rPr>
            </w:pPr>
            <w:r w:rsidRPr="00143A14">
              <w:rPr>
                <w:rFonts w:ascii="Arial" w:hAnsi="Arial" w:cs="Arial"/>
                <w:b/>
                <w:sz w:val="18"/>
                <w:szCs w:val="18"/>
              </w:rPr>
              <w:t>Vrednost DDV za celotno količino</w:t>
            </w:r>
          </w:p>
        </w:tc>
        <w:tc>
          <w:tcPr>
            <w:tcW w:w="1843" w:type="dxa"/>
            <w:tcBorders>
              <w:left w:val="single" w:sz="2" w:space="0" w:color="auto"/>
            </w:tcBorders>
            <w:shd w:val="clear" w:color="auto" w:fill="D9D9D9"/>
            <w:vAlign w:val="center"/>
          </w:tcPr>
          <w:p w14:paraId="3FB5346C" w14:textId="77777777" w:rsidR="008E39AC" w:rsidRPr="00143A14" w:rsidRDefault="008E39AC" w:rsidP="00143A14">
            <w:pPr>
              <w:keepNext/>
              <w:keepLines/>
              <w:jc w:val="center"/>
              <w:rPr>
                <w:rFonts w:ascii="Arial" w:hAnsi="Arial" w:cs="Arial"/>
                <w:b/>
                <w:sz w:val="18"/>
                <w:szCs w:val="18"/>
              </w:rPr>
            </w:pPr>
            <w:r w:rsidRPr="00143A14">
              <w:rPr>
                <w:rFonts w:ascii="Arial" w:hAnsi="Arial" w:cs="Arial"/>
                <w:b/>
                <w:sz w:val="18"/>
                <w:szCs w:val="18"/>
              </w:rPr>
              <w:t>Cena v EUR z DDV za celotno količino</w:t>
            </w:r>
          </w:p>
        </w:tc>
        <w:tc>
          <w:tcPr>
            <w:tcW w:w="1984" w:type="dxa"/>
            <w:tcBorders>
              <w:top w:val="nil"/>
              <w:left w:val="single" w:sz="2" w:space="0" w:color="auto"/>
              <w:bottom w:val="nil"/>
              <w:right w:val="nil"/>
            </w:tcBorders>
            <w:shd w:val="clear" w:color="auto" w:fill="auto"/>
          </w:tcPr>
          <w:p w14:paraId="25A8DF97" w14:textId="77777777" w:rsidR="008E39AC" w:rsidRPr="00817E3A" w:rsidRDefault="008E39AC" w:rsidP="00143A14">
            <w:pPr>
              <w:keepNext/>
              <w:keepLines/>
              <w:jc w:val="center"/>
              <w:rPr>
                <w:rFonts w:ascii="Tahoma" w:hAnsi="Tahoma" w:cs="Tahoma"/>
                <w:sz w:val="20"/>
                <w:szCs w:val="20"/>
              </w:rPr>
            </w:pPr>
          </w:p>
        </w:tc>
      </w:tr>
      <w:tr w:rsidR="008E39AC" w:rsidRPr="00817E3A" w14:paraId="60E29961" w14:textId="77777777" w:rsidTr="00143A14">
        <w:trPr>
          <w:trHeight w:val="397"/>
        </w:trPr>
        <w:tc>
          <w:tcPr>
            <w:tcW w:w="3936" w:type="dxa"/>
            <w:shd w:val="clear" w:color="auto" w:fill="D9D9D9"/>
            <w:vAlign w:val="center"/>
          </w:tcPr>
          <w:p w14:paraId="55284379" w14:textId="77777777" w:rsidR="008E39AC" w:rsidRPr="008E39AC" w:rsidRDefault="008E39AC" w:rsidP="00E4256D">
            <w:pPr>
              <w:keepNext/>
              <w:keepLines/>
              <w:spacing w:before="60" w:after="60"/>
              <w:rPr>
                <w:rFonts w:ascii="Arial" w:hAnsi="Arial" w:cs="Arial"/>
                <w:sz w:val="18"/>
                <w:szCs w:val="18"/>
              </w:rPr>
            </w:pPr>
            <w:r w:rsidRPr="008E39AC">
              <w:rPr>
                <w:rFonts w:ascii="Arial" w:hAnsi="Arial" w:cs="Arial"/>
                <w:b/>
                <w:sz w:val="18"/>
                <w:szCs w:val="18"/>
              </w:rPr>
              <w:t xml:space="preserve">PODVOZJE </w:t>
            </w:r>
            <w:r w:rsidRPr="008E39AC">
              <w:rPr>
                <w:rFonts w:ascii="Arial" w:hAnsi="Arial" w:cs="Arial"/>
                <w:sz w:val="18"/>
                <w:szCs w:val="18"/>
              </w:rPr>
              <w:t xml:space="preserve"> (glej </w:t>
            </w:r>
            <w:r w:rsidR="00E4256D">
              <w:rPr>
                <w:rFonts w:ascii="Arial" w:hAnsi="Arial" w:cs="Arial"/>
                <w:sz w:val="18"/>
                <w:szCs w:val="18"/>
              </w:rPr>
              <w:t>poglavje Tehnične specifikacije, postavka Gasilsko vozilo - podvozje</w:t>
            </w:r>
            <w:r w:rsidRPr="008E39AC">
              <w:rPr>
                <w:rFonts w:ascii="Arial" w:hAnsi="Arial" w:cs="Arial"/>
                <w:sz w:val="18"/>
                <w:szCs w:val="18"/>
              </w:rPr>
              <w:t>)</w:t>
            </w:r>
          </w:p>
        </w:tc>
        <w:tc>
          <w:tcPr>
            <w:tcW w:w="708" w:type="dxa"/>
            <w:tcBorders>
              <w:right w:val="single" w:sz="2" w:space="0" w:color="auto"/>
            </w:tcBorders>
            <w:shd w:val="clear" w:color="auto" w:fill="D9D9D9"/>
            <w:vAlign w:val="center"/>
          </w:tcPr>
          <w:p w14:paraId="04B1507A" w14:textId="77777777" w:rsidR="008E39AC" w:rsidRPr="008E39AC" w:rsidRDefault="008E39AC" w:rsidP="00143A14">
            <w:pPr>
              <w:keepNext/>
              <w:keepLines/>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right w:val="single" w:sz="4" w:space="0" w:color="auto"/>
            </w:tcBorders>
            <w:shd w:val="clear" w:color="auto" w:fill="FFFFFF"/>
            <w:vAlign w:val="center"/>
          </w:tcPr>
          <w:p w14:paraId="216911CB"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56DC586F"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5E39834C"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5F6EE6CE"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top w:val="nil"/>
              <w:left w:val="single" w:sz="2" w:space="0" w:color="auto"/>
              <w:bottom w:val="nil"/>
              <w:right w:val="nil"/>
            </w:tcBorders>
            <w:shd w:val="clear" w:color="auto" w:fill="auto"/>
          </w:tcPr>
          <w:p w14:paraId="3C9951C4" w14:textId="77777777" w:rsidR="008E39AC" w:rsidRPr="00817E3A" w:rsidRDefault="008E39AC" w:rsidP="00143A14">
            <w:pPr>
              <w:keepNext/>
              <w:keepLines/>
              <w:jc w:val="center"/>
              <w:rPr>
                <w:rFonts w:ascii="Tahoma" w:hAnsi="Tahoma" w:cs="Tahoma"/>
                <w:sz w:val="20"/>
                <w:szCs w:val="20"/>
              </w:rPr>
            </w:pPr>
          </w:p>
        </w:tc>
      </w:tr>
      <w:tr w:rsidR="008E39AC" w:rsidRPr="00817E3A" w14:paraId="18C665EB" w14:textId="77777777" w:rsidTr="00143A14">
        <w:trPr>
          <w:trHeight w:val="397"/>
        </w:trPr>
        <w:tc>
          <w:tcPr>
            <w:tcW w:w="3936" w:type="dxa"/>
            <w:shd w:val="clear" w:color="auto" w:fill="D9D9D9"/>
            <w:vAlign w:val="center"/>
          </w:tcPr>
          <w:p w14:paraId="7022FB85" w14:textId="77777777" w:rsidR="008E39AC" w:rsidRPr="008E39AC" w:rsidRDefault="008E39AC" w:rsidP="00E4256D">
            <w:pPr>
              <w:keepNext/>
              <w:keepLines/>
              <w:spacing w:before="60" w:after="60"/>
              <w:rPr>
                <w:rFonts w:ascii="Arial" w:hAnsi="Arial" w:cs="Arial"/>
                <w:sz w:val="18"/>
                <w:szCs w:val="18"/>
              </w:rPr>
            </w:pPr>
            <w:r w:rsidRPr="008E39AC">
              <w:rPr>
                <w:rFonts w:ascii="Arial" w:hAnsi="Arial" w:cs="Arial"/>
                <w:b/>
                <w:sz w:val="18"/>
                <w:szCs w:val="18"/>
              </w:rPr>
              <w:t>KOMPLETNA NADGRADNJA</w:t>
            </w:r>
            <w:r w:rsidRPr="008E39AC">
              <w:rPr>
                <w:rFonts w:ascii="Arial" w:hAnsi="Arial" w:cs="Arial"/>
                <w:sz w:val="18"/>
                <w:szCs w:val="18"/>
              </w:rPr>
              <w:t xml:space="preserve">  (glej </w:t>
            </w:r>
            <w:r w:rsidR="00E4256D">
              <w:rPr>
                <w:rFonts w:ascii="Arial" w:hAnsi="Arial" w:cs="Arial"/>
                <w:sz w:val="18"/>
                <w:szCs w:val="18"/>
              </w:rPr>
              <w:t>poglavje Tehnične specifikacije, postavka Nadgradnja vozila GVGP-2</w:t>
            </w:r>
            <w:r w:rsidRPr="008E39AC">
              <w:rPr>
                <w:rFonts w:ascii="Arial" w:hAnsi="Arial" w:cs="Arial"/>
                <w:sz w:val="18"/>
                <w:szCs w:val="18"/>
              </w:rPr>
              <w:t>)</w:t>
            </w:r>
          </w:p>
        </w:tc>
        <w:tc>
          <w:tcPr>
            <w:tcW w:w="708" w:type="dxa"/>
            <w:tcBorders>
              <w:right w:val="single" w:sz="2" w:space="0" w:color="auto"/>
            </w:tcBorders>
            <w:shd w:val="clear" w:color="auto" w:fill="D9D9D9"/>
            <w:vAlign w:val="center"/>
          </w:tcPr>
          <w:p w14:paraId="091822FE" w14:textId="77777777" w:rsidR="008E39AC" w:rsidRPr="008E39AC" w:rsidRDefault="008E39AC" w:rsidP="00143A14">
            <w:pPr>
              <w:keepNext/>
              <w:keepLines/>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right w:val="single" w:sz="4" w:space="0" w:color="auto"/>
            </w:tcBorders>
            <w:shd w:val="clear" w:color="auto" w:fill="FFFFFF"/>
            <w:vAlign w:val="center"/>
          </w:tcPr>
          <w:p w14:paraId="7E031F8B"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58DE1D51"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5C179626"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0FE814F6"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top w:val="nil"/>
              <w:left w:val="single" w:sz="2" w:space="0" w:color="auto"/>
              <w:right w:val="nil"/>
            </w:tcBorders>
            <w:shd w:val="clear" w:color="auto" w:fill="FFFFFF"/>
          </w:tcPr>
          <w:p w14:paraId="5578DD16" w14:textId="77777777" w:rsidR="008E39AC" w:rsidRPr="00817E3A" w:rsidRDefault="008E39AC" w:rsidP="00143A14">
            <w:pPr>
              <w:keepNext/>
              <w:keepLines/>
              <w:jc w:val="center"/>
              <w:rPr>
                <w:rFonts w:ascii="Tahoma" w:hAnsi="Tahoma" w:cs="Tahoma"/>
                <w:sz w:val="20"/>
                <w:szCs w:val="20"/>
              </w:rPr>
            </w:pPr>
          </w:p>
        </w:tc>
      </w:tr>
      <w:tr w:rsidR="008E39AC" w:rsidRPr="00817E3A" w14:paraId="25B985A2" w14:textId="77777777" w:rsidTr="00143A14">
        <w:trPr>
          <w:trHeight w:val="397"/>
        </w:trPr>
        <w:tc>
          <w:tcPr>
            <w:tcW w:w="12299" w:type="dxa"/>
            <w:gridSpan w:val="6"/>
            <w:shd w:val="clear" w:color="auto" w:fill="D9D9D9"/>
            <w:vAlign w:val="center"/>
          </w:tcPr>
          <w:p w14:paraId="0E40A272" w14:textId="77777777" w:rsidR="008E39AC" w:rsidRPr="008E39AC" w:rsidRDefault="008E39AC" w:rsidP="00E4256D">
            <w:pPr>
              <w:keepNext/>
              <w:keepLines/>
              <w:spacing w:before="60" w:after="60"/>
              <w:jc w:val="center"/>
              <w:rPr>
                <w:rFonts w:ascii="Arial" w:hAnsi="Arial" w:cs="Arial"/>
                <w:sz w:val="18"/>
                <w:szCs w:val="18"/>
              </w:rPr>
            </w:pPr>
            <w:r w:rsidRPr="008E39AC">
              <w:rPr>
                <w:rFonts w:ascii="Arial" w:hAnsi="Arial" w:cs="Arial"/>
                <w:b/>
                <w:sz w:val="18"/>
                <w:szCs w:val="18"/>
              </w:rPr>
              <w:t>GASILSKO REŠEVALNA OPREMA</w:t>
            </w:r>
            <w:r w:rsidRPr="008E39AC">
              <w:rPr>
                <w:rFonts w:ascii="Arial" w:hAnsi="Arial" w:cs="Arial"/>
                <w:sz w:val="18"/>
                <w:szCs w:val="18"/>
              </w:rPr>
              <w:t xml:space="preserve"> (glej </w:t>
            </w:r>
            <w:r w:rsidR="00E4256D">
              <w:rPr>
                <w:rFonts w:ascii="Arial" w:hAnsi="Arial" w:cs="Arial"/>
                <w:sz w:val="18"/>
                <w:szCs w:val="18"/>
              </w:rPr>
              <w:t>poglavje Tehnične specifikacije, postavka Gasilsko reševalna oprema</w:t>
            </w:r>
            <w:r w:rsidRPr="008E39AC">
              <w:rPr>
                <w:rFonts w:ascii="Arial" w:hAnsi="Arial" w:cs="Arial"/>
                <w:sz w:val="18"/>
                <w:szCs w:val="18"/>
              </w:rPr>
              <w:t>)</w:t>
            </w:r>
          </w:p>
        </w:tc>
        <w:tc>
          <w:tcPr>
            <w:tcW w:w="1984" w:type="dxa"/>
            <w:shd w:val="clear" w:color="auto" w:fill="D9D9D9"/>
          </w:tcPr>
          <w:p w14:paraId="60A49A1F" w14:textId="77777777" w:rsidR="008E39AC" w:rsidRPr="00817E3A" w:rsidRDefault="008E39AC" w:rsidP="00143A14">
            <w:pPr>
              <w:keepNext/>
              <w:keepLines/>
              <w:spacing w:before="60" w:after="60"/>
              <w:jc w:val="center"/>
              <w:rPr>
                <w:rFonts w:ascii="Tahoma" w:hAnsi="Tahoma" w:cs="Tahoma"/>
                <w:b/>
                <w:sz w:val="20"/>
                <w:szCs w:val="20"/>
              </w:rPr>
            </w:pPr>
            <w:r w:rsidRPr="00817E3A">
              <w:rPr>
                <w:rFonts w:ascii="Tahoma" w:hAnsi="Tahoma" w:cs="Tahoma"/>
                <w:b/>
                <w:sz w:val="20"/>
                <w:szCs w:val="20"/>
              </w:rPr>
              <w:t xml:space="preserve">Proizvajalec in tip opreme </w:t>
            </w:r>
          </w:p>
        </w:tc>
      </w:tr>
      <w:tr w:rsidR="008E39AC" w:rsidRPr="00817E3A" w14:paraId="2DDD1A96" w14:textId="77777777" w:rsidTr="00143A14">
        <w:trPr>
          <w:trHeight w:val="397"/>
        </w:trPr>
        <w:tc>
          <w:tcPr>
            <w:tcW w:w="3936" w:type="dxa"/>
            <w:shd w:val="clear" w:color="auto" w:fill="D9D9D9"/>
          </w:tcPr>
          <w:p w14:paraId="594860AE"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Odsevni jopič</w:t>
            </w:r>
          </w:p>
        </w:tc>
        <w:tc>
          <w:tcPr>
            <w:tcW w:w="708" w:type="dxa"/>
            <w:tcBorders>
              <w:right w:val="single" w:sz="2" w:space="0" w:color="auto"/>
            </w:tcBorders>
            <w:shd w:val="clear" w:color="auto" w:fill="D9D9D9"/>
          </w:tcPr>
          <w:p w14:paraId="48B1E254"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3</w:t>
            </w:r>
          </w:p>
        </w:tc>
        <w:tc>
          <w:tcPr>
            <w:tcW w:w="1843" w:type="dxa"/>
            <w:tcBorders>
              <w:left w:val="single" w:sz="2" w:space="0" w:color="auto"/>
              <w:right w:val="single" w:sz="4" w:space="0" w:color="auto"/>
            </w:tcBorders>
            <w:shd w:val="clear" w:color="auto" w:fill="FFFFFF"/>
            <w:vAlign w:val="center"/>
          </w:tcPr>
          <w:p w14:paraId="6B4498AA"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41A19E08"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70385E83"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3D8EBDFA"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281AF95D"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58B8C270" w14:textId="77777777" w:rsidTr="00143A14">
        <w:trPr>
          <w:trHeight w:val="397"/>
        </w:trPr>
        <w:tc>
          <w:tcPr>
            <w:tcW w:w="3936" w:type="dxa"/>
            <w:shd w:val="clear" w:color="auto" w:fill="D9D9D9"/>
          </w:tcPr>
          <w:p w14:paraId="1651B001"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Gasilski pas s karabinom velikost 2</w:t>
            </w:r>
          </w:p>
        </w:tc>
        <w:tc>
          <w:tcPr>
            <w:tcW w:w="708" w:type="dxa"/>
            <w:tcBorders>
              <w:right w:val="single" w:sz="2" w:space="0" w:color="auto"/>
            </w:tcBorders>
            <w:shd w:val="clear" w:color="auto" w:fill="D9D9D9"/>
          </w:tcPr>
          <w:p w14:paraId="56D9E317"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3</w:t>
            </w:r>
          </w:p>
        </w:tc>
        <w:tc>
          <w:tcPr>
            <w:tcW w:w="1843" w:type="dxa"/>
            <w:tcBorders>
              <w:left w:val="single" w:sz="2" w:space="0" w:color="auto"/>
              <w:right w:val="single" w:sz="4" w:space="0" w:color="auto"/>
            </w:tcBorders>
            <w:shd w:val="clear" w:color="auto" w:fill="FFFFFF"/>
            <w:vAlign w:val="center"/>
          </w:tcPr>
          <w:p w14:paraId="7FE9C331"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45F226D6"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75C8B947"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3078DB52"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27829C73"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1D3EDDC1" w14:textId="77777777" w:rsidTr="00143A14">
        <w:trPr>
          <w:trHeight w:val="397"/>
        </w:trPr>
        <w:tc>
          <w:tcPr>
            <w:tcW w:w="3936" w:type="dxa"/>
            <w:shd w:val="clear" w:color="auto" w:fill="D9D9D9"/>
          </w:tcPr>
          <w:p w14:paraId="43083AA6"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Gasilnik S9</w:t>
            </w:r>
          </w:p>
        </w:tc>
        <w:tc>
          <w:tcPr>
            <w:tcW w:w="708" w:type="dxa"/>
            <w:tcBorders>
              <w:right w:val="single" w:sz="2" w:space="0" w:color="auto"/>
            </w:tcBorders>
            <w:shd w:val="clear" w:color="auto" w:fill="D9D9D9"/>
          </w:tcPr>
          <w:p w14:paraId="2DBEC4BA"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2</w:t>
            </w:r>
          </w:p>
        </w:tc>
        <w:tc>
          <w:tcPr>
            <w:tcW w:w="1843" w:type="dxa"/>
            <w:tcBorders>
              <w:left w:val="single" w:sz="2" w:space="0" w:color="auto"/>
              <w:right w:val="single" w:sz="4" w:space="0" w:color="auto"/>
            </w:tcBorders>
            <w:shd w:val="clear" w:color="auto" w:fill="FFFFFF"/>
            <w:vAlign w:val="center"/>
          </w:tcPr>
          <w:p w14:paraId="0A8DE5EC"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00BA33C1"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02601C41"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3C289260"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7B844B04"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47837D42" w14:textId="77777777" w:rsidTr="00143A14">
        <w:trPr>
          <w:trHeight w:val="397"/>
        </w:trPr>
        <w:tc>
          <w:tcPr>
            <w:tcW w:w="3936" w:type="dxa"/>
            <w:shd w:val="clear" w:color="auto" w:fill="D9D9D9"/>
          </w:tcPr>
          <w:p w14:paraId="0FCDEDFD"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Požarna metla</w:t>
            </w:r>
          </w:p>
        </w:tc>
        <w:tc>
          <w:tcPr>
            <w:tcW w:w="708" w:type="dxa"/>
            <w:tcBorders>
              <w:right w:val="single" w:sz="2" w:space="0" w:color="auto"/>
            </w:tcBorders>
            <w:shd w:val="clear" w:color="auto" w:fill="D9D9D9"/>
          </w:tcPr>
          <w:p w14:paraId="6A2FB137"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3</w:t>
            </w:r>
          </w:p>
        </w:tc>
        <w:tc>
          <w:tcPr>
            <w:tcW w:w="1843" w:type="dxa"/>
            <w:tcBorders>
              <w:left w:val="single" w:sz="2" w:space="0" w:color="auto"/>
              <w:right w:val="single" w:sz="4" w:space="0" w:color="auto"/>
            </w:tcBorders>
            <w:shd w:val="clear" w:color="auto" w:fill="FFFFFF"/>
            <w:vAlign w:val="center"/>
          </w:tcPr>
          <w:p w14:paraId="42AE6E8F"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38D44D26"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43A0858B"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002FFE11"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4C327A1D"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461A6F3E" w14:textId="77777777" w:rsidTr="00143A14">
        <w:trPr>
          <w:trHeight w:val="397"/>
        </w:trPr>
        <w:tc>
          <w:tcPr>
            <w:tcW w:w="3936" w:type="dxa"/>
            <w:shd w:val="clear" w:color="auto" w:fill="D9D9D9"/>
          </w:tcPr>
          <w:p w14:paraId="1A692339"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Naprtnjača kapacitete 20l s podloženimi naramnicami in trebušnim pasom</w:t>
            </w:r>
          </w:p>
        </w:tc>
        <w:tc>
          <w:tcPr>
            <w:tcW w:w="708" w:type="dxa"/>
            <w:tcBorders>
              <w:right w:val="single" w:sz="2" w:space="0" w:color="auto"/>
            </w:tcBorders>
            <w:shd w:val="clear" w:color="auto" w:fill="D9D9D9"/>
          </w:tcPr>
          <w:p w14:paraId="4E78F7CE"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3</w:t>
            </w:r>
          </w:p>
        </w:tc>
        <w:tc>
          <w:tcPr>
            <w:tcW w:w="1843" w:type="dxa"/>
            <w:tcBorders>
              <w:left w:val="single" w:sz="2" w:space="0" w:color="auto"/>
              <w:right w:val="single" w:sz="4" w:space="0" w:color="auto"/>
            </w:tcBorders>
            <w:shd w:val="clear" w:color="auto" w:fill="FFFFFF"/>
            <w:vAlign w:val="center"/>
          </w:tcPr>
          <w:p w14:paraId="11C77939"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2C823BF3"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1B42B49E"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6917D4FB"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52529B3E"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092FF0D9" w14:textId="77777777" w:rsidTr="00143A14">
        <w:trPr>
          <w:trHeight w:val="397"/>
        </w:trPr>
        <w:tc>
          <w:tcPr>
            <w:tcW w:w="3936" w:type="dxa"/>
            <w:shd w:val="clear" w:color="auto" w:fill="D9D9D9"/>
          </w:tcPr>
          <w:p w14:paraId="7F2A6F91"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Tlačna cev C</w:t>
            </w:r>
          </w:p>
        </w:tc>
        <w:tc>
          <w:tcPr>
            <w:tcW w:w="708" w:type="dxa"/>
            <w:tcBorders>
              <w:right w:val="single" w:sz="2" w:space="0" w:color="auto"/>
            </w:tcBorders>
            <w:shd w:val="clear" w:color="auto" w:fill="D9D9D9"/>
          </w:tcPr>
          <w:p w14:paraId="1A0709E9"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3</w:t>
            </w:r>
          </w:p>
        </w:tc>
        <w:tc>
          <w:tcPr>
            <w:tcW w:w="1843" w:type="dxa"/>
            <w:tcBorders>
              <w:left w:val="single" w:sz="2" w:space="0" w:color="auto"/>
              <w:right w:val="single" w:sz="4" w:space="0" w:color="auto"/>
            </w:tcBorders>
            <w:shd w:val="clear" w:color="auto" w:fill="FFFFFF"/>
            <w:vAlign w:val="center"/>
          </w:tcPr>
          <w:p w14:paraId="1B13E96B"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65EE6311"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055B8209"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2298343D"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4418DF01"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44FBC5F5" w14:textId="77777777" w:rsidTr="00143A14">
        <w:trPr>
          <w:trHeight w:val="397"/>
        </w:trPr>
        <w:tc>
          <w:tcPr>
            <w:tcW w:w="3936" w:type="dxa"/>
            <w:shd w:val="clear" w:color="auto" w:fill="D9D9D9"/>
          </w:tcPr>
          <w:p w14:paraId="0F377340"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Ključ za nadzemni hidrant</w:t>
            </w:r>
          </w:p>
        </w:tc>
        <w:tc>
          <w:tcPr>
            <w:tcW w:w="708" w:type="dxa"/>
            <w:tcBorders>
              <w:right w:val="single" w:sz="2" w:space="0" w:color="auto"/>
            </w:tcBorders>
            <w:shd w:val="clear" w:color="auto" w:fill="D9D9D9"/>
          </w:tcPr>
          <w:p w14:paraId="5D4D1D7D"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right w:val="single" w:sz="4" w:space="0" w:color="auto"/>
            </w:tcBorders>
            <w:shd w:val="clear" w:color="auto" w:fill="FFFFFF"/>
            <w:vAlign w:val="center"/>
          </w:tcPr>
          <w:p w14:paraId="727129EF"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7A62BABE"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38A31438"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634B724C"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606CB229"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319097D0" w14:textId="77777777" w:rsidTr="00143A14">
        <w:trPr>
          <w:trHeight w:val="397"/>
        </w:trPr>
        <w:tc>
          <w:tcPr>
            <w:tcW w:w="3936" w:type="dxa"/>
            <w:shd w:val="clear" w:color="auto" w:fill="D9D9D9"/>
          </w:tcPr>
          <w:p w14:paraId="09E61389"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Prehodna spojka B/C</w:t>
            </w:r>
          </w:p>
        </w:tc>
        <w:tc>
          <w:tcPr>
            <w:tcW w:w="708" w:type="dxa"/>
            <w:tcBorders>
              <w:right w:val="single" w:sz="2" w:space="0" w:color="auto"/>
            </w:tcBorders>
            <w:shd w:val="clear" w:color="auto" w:fill="D9D9D9"/>
          </w:tcPr>
          <w:p w14:paraId="5A8825D7"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right w:val="single" w:sz="4" w:space="0" w:color="auto"/>
            </w:tcBorders>
            <w:shd w:val="clear" w:color="auto" w:fill="FFFFFF"/>
            <w:vAlign w:val="center"/>
          </w:tcPr>
          <w:p w14:paraId="3420965A"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6134CE17"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41D32890"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5CC7FED7"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7F8878D6"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3E10B15C" w14:textId="77777777" w:rsidTr="00143A14">
        <w:trPr>
          <w:trHeight w:val="397"/>
        </w:trPr>
        <w:tc>
          <w:tcPr>
            <w:tcW w:w="3936" w:type="dxa"/>
            <w:shd w:val="clear" w:color="auto" w:fill="D9D9D9"/>
          </w:tcPr>
          <w:p w14:paraId="131CD9F6"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Ključ spojni ABC aluminijast</w:t>
            </w:r>
          </w:p>
        </w:tc>
        <w:tc>
          <w:tcPr>
            <w:tcW w:w="708" w:type="dxa"/>
            <w:tcBorders>
              <w:right w:val="single" w:sz="2" w:space="0" w:color="auto"/>
            </w:tcBorders>
            <w:shd w:val="clear" w:color="auto" w:fill="D9D9D9"/>
          </w:tcPr>
          <w:p w14:paraId="54E26C36"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right w:val="single" w:sz="4" w:space="0" w:color="auto"/>
            </w:tcBorders>
            <w:shd w:val="clear" w:color="auto" w:fill="FFFFFF"/>
            <w:vAlign w:val="center"/>
          </w:tcPr>
          <w:p w14:paraId="0D5E3627"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7250242C"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07889A0F"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1E8ADE7C"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5085F4E4"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43EFF43E" w14:textId="77777777" w:rsidTr="00143A14">
        <w:trPr>
          <w:trHeight w:val="397"/>
        </w:trPr>
        <w:tc>
          <w:tcPr>
            <w:tcW w:w="3936" w:type="dxa"/>
            <w:shd w:val="clear" w:color="auto" w:fill="D9D9D9"/>
          </w:tcPr>
          <w:p w14:paraId="2170EACB" w14:textId="77777777" w:rsidR="008E39AC" w:rsidRPr="008E39AC" w:rsidRDefault="008E39AC" w:rsidP="00143A14">
            <w:pPr>
              <w:spacing w:before="60" w:after="60" w:line="240" w:lineRule="auto"/>
              <w:rPr>
                <w:rFonts w:ascii="Arial" w:hAnsi="Arial" w:cs="Arial"/>
                <w:sz w:val="18"/>
                <w:szCs w:val="18"/>
              </w:rPr>
            </w:pPr>
            <w:r w:rsidRPr="008E39AC">
              <w:rPr>
                <w:rFonts w:ascii="Arial" w:hAnsi="Arial" w:cs="Arial"/>
                <w:sz w:val="18"/>
                <w:szCs w:val="18"/>
              </w:rPr>
              <w:t>Drvarska sekira</w:t>
            </w:r>
          </w:p>
        </w:tc>
        <w:tc>
          <w:tcPr>
            <w:tcW w:w="708" w:type="dxa"/>
            <w:tcBorders>
              <w:right w:val="single" w:sz="2" w:space="0" w:color="auto"/>
            </w:tcBorders>
            <w:shd w:val="clear" w:color="auto" w:fill="D9D9D9"/>
          </w:tcPr>
          <w:p w14:paraId="03EC3575"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right w:val="single" w:sz="4" w:space="0" w:color="auto"/>
            </w:tcBorders>
            <w:shd w:val="clear" w:color="auto" w:fill="FFFFFF"/>
            <w:vAlign w:val="center"/>
          </w:tcPr>
          <w:p w14:paraId="17CB7677"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738C661B"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6C360075"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6EBC8302"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50FAE354"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653051C0" w14:textId="77777777" w:rsidTr="00143A14">
        <w:trPr>
          <w:trHeight w:val="397"/>
        </w:trPr>
        <w:tc>
          <w:tcPr>
            <w:tcW w:w="3936" w:type="dxa"/>
            <w:shd w:val="clear" w:color="auto" w:fill="D9D9D9"/>
            <w:vAlign w:val="bottom"/>
          </w:tcPr>
          <w:p w14:paraId="6779C97C"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 xml:space="preserve">Gasilska sekira </w:t>
            </w:r>
          </w:p>
        </w:tc>
        <w:tc>
          <w:tcPr>
            <w:tcW w:w="708" w:type="dxa"/>
            <w:tcBorders>
              <w:right w:val="single" w:sz="2" w:space="0" w:color="auto"/>
            </w:tcBorders>
            <w:shd w:val="clear" w:color="auto" w:fill="D9D9D9"/>
          </w:tcPr>
          <w:p w14:paraId="46338784"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2</w:t>
            </w:r>
          </w:p>
        </w:tc>
        <w:tc>
          <w:tcPr>
            <w:tcW w:w="1843" w:type="dxa"/>
            <w:tcBorders>
              <w:left w:val="single" w:sz="2" w:space="0" w:color="auto"/>
              <w:right w:val="single" w:sz="4" w:space="0" w:color="auto"/>
            </w:tcBorders>
            <w:shd w:val="clear" w:color="auto" w:fill="FFFFFF"/>
            <w:vAlign w:val="center"/>
          </w:tcPr>
          <w:p w14:paraId="41E2BB41"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32368076"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6FEAEC28"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2272AAB3"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240B6BB9"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75C824FF" w14:textId="77777777" w:rsidTr="00143A14">
        <w:trPr>
          <w:trHeight w:val="397"/>
        </w:trPr>
        <w:tc>
          <w:tcPr>
            <w:tcW w:w="3936" w:type="dxa"/>
            <w:shd w:val="clear" w:color="auto" w:fill="D9D9D9"/>
            <w:vAlign w:val="bottom"/>
          </w:tcPr>
          <w:p w14:paraId="09BD1FC6"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Gozdarska čelada z zaščitno mrežico in glušniki</w:t>
            </w:r>
          </w:p>
        </w:tc>
        <w:tc>
          <w:tcPr>
            <w:tcW w:w="708" w:type="dxa"/>
            <w:tcBorders>
              <w:right w:val="single" w:sz="2" w:space="0" w:color="auto"/>
            </w:tcBorders>
            <w:shd w:val="clear" w:color="auto" w:fill="D9D9D9"/>
          </w:tcPr>
          <w:p w14:paraId="3778AD6C"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right w:val="single" w:sz="4" w:space="0" w:color="auto"/>
            </w:tcBorders>
            <w:shd w:val="clear" w:color="auto" w:fill="FFFFFF"/>
            <w:vAlign w:val="center"/>
          </w:tcPr>
          <w:p w14:paraId="2BA1CE72"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7979A674"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4AF3B570"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028468ED"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2CB9FA68"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312FBA67" w14:textId="77777777" w:rsidTr="00143A14">
        <w:trPr>
          <w:trHeight w:val="397"/>
        </w:trPr>
        <w:tc>
          <w:tcPr>
            <w:tcW w:w="3936" w:type="dxa"/>
            <w:shd w:val="clear" w:color="auto" w:fill="D9D9D9"/>
            <w:vAlign w:val="bottom"/>
          </w:tcPr>
          <w:p w14:paraId="1A404AD7"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Posoda za rezervno gorivo za agregat 10L</w:t>
            </w:r>
          </w:p>
        </w:tc>
        <w:tc>
          <w:tcPr>
            <w:tcW w:w="708" w:type="dxa"/>
            <w:tcBorders>
              <w:right w:val="single" w:sz="2" w:space="0" w:color="auto"/>
            </w:tcBorders>
            <w:shd w:val="clear" w:color="auto" w:fill="D9D9D9"/>
          </w:tcPr>
          <w:p w14:paraId="2F83EBDB"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right w:val="single" w:sz="4" w:space="0" w:color="auto"/>
            </w:tcBorders>
            <w:shd w:val="clear" w:color="auto" w:fill="FFFFFF"/>
            <w:vAlign w:val="center"/>
          </w:tcPr>
          <w:p w14:paraId="72FBEA8D"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456213B1"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5E9A3980"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5D9CD949"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6548B409"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441F37D0" w14:textId="77777777" w:rsidTr="00143A14">
        <w:trPr>
          <w:trHeight w:val="397"/>
        </w:trPr>
        <w:tc>
          <w:tcPr>
            <w:tcW w:w="3936" w:type="dxa"/>
            <w:shd w:val="clear" w:color="auto" w:fill="D9D9D9"/>
            <w:vAlign w:val="bottom"/>
          </w:tcPr>
          <w:p w14:paraId="0F0EC1EF"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Električni agregat 5kW</w:t>
            </w:r>
          </w:p>
        </w:tc>
        <w:tc>
          <w:tcPr>
            <w:tcW w:w="708" w:type="dxa"/>
            <w:tcBorders>
              <w:right w:val="single" w:sz="2" w:space="0" w:color="auto"/>
            </w:tcBorders>
            <w:shd w:val="clear" w:color="auto" w:fill="D9D9D9"/>
          </w:tcPr>
          <w:p w14:paraId="4432B05C"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right w:val="single" w:sz="4" w:space="0" w:color="auto"/>
            </w:tcBorders>
            <w:shd w:val="clear" w:color="auto" w:fill="FFFFFF"/>
            <w:vAlign w:val="center"/>
          </w:tcPr>
          <w:p w14:paraId="67A49EA6"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31672F5B"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5E9082DC"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68F912BA"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36505D7C"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5DA8F647" w14:textId="77777777" w:rsidTr="00143A14">
        <w:trPr>
          <w:trHeight w:val="397"/>
        </w:trPr>
        <w:tc>
          <w:tcPr>
            <w:tcW w:w="3936" w:type="dxa"/>
            <w:shd w:val="clear" w:color="auto" w:fill="D9D9D9"/>
            <w:vAlign w:val="bottom"/>
          </w:tcPr>
          <w:p w14:paraId="7CACF143"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Lopata</w:t>
            </w:r>
          </w:p>
        </w:tc>
        <w:tc>
          <w:tcPr>
            <w:tcW w:w="708" w:type="dxa"/>
            <w:tcBorders>
              <w:right w:val="single" w:sz="2" w:space="0" w:color="auto"/>
            </w:tcBorders>
            <w:shd w:val="clear" w:color="auto" w:fill="D9D9D9"/>
          </w:tcPr>
          <w:p w14:paraId="11B09B37"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right w:val="single" w:sz="4" w:space="0" w:color="auto"/>
            </w:tcBorders>
            <w:shd w:val="clear" w:color="auto" w:fill="FFFFFF"/>
            <w:vAlign w:val="center"/>
          </w:tcPr>
          <w:p w14:paraId="3F3F5AD5"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7C8C6CA6"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32312340"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22222D56"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143202FA"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42B7F7A5" w14:textId="77777777" w:rsidTr="00143A14">
        <w:trPr>
          <w:trHeight w:val="397"/>
        </w:trPr>
        <w:tc>
          <w:tcPr>
            <w:tcW w:w="3936" w:type="dxa"/>
            <w:shd w:val="clear" w:color="auto" w:fill="D9D9D9"/>
            <w:vAlign w:val="bottom"/>
          </w:tcPr>
          <w:p w14:paraId="35FCEA3E"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Kramp</w:t>
            </w:r>
          </w:p>
        </w:tc>
        <w:tc>
          <w:tcPr>
            <w:tcW w:w="708" w:type="dxa"/>
            <w:tcBorders>
              <w:right w:val="single" w:sz="2" w:space="0" w:color="auto"/>
            </w:tcBorders>
            <w:shd w:val="clear" w:color="auto" w:fill="D9D9D9"/>
          </w:tcPr>
          <w:p w14:paraId="42B32E4E"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right w:val="single" w:sz="4" w:space="0" w:color="auto"/>
            </w:tcBorders>
            <w:shd w:val="clear" w:color="auto" w:fill="FFFFFF"/>
            <w:vAlign w:val="center"/>
          </w:tcPr>
          <w:p w14:paraId="6F0441BF"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115B2D4F"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71E5D8FB"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19C2189C"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4636E33A"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7CAA95BA" w14:textId="77777777" w:rsidTr="00143A14">
        <w:trPr>
          <w:trHeight w:val="397"/>
        </w:trPr>
        <w:tc>
          <w:tcPr>
            <w:tcW w:w="3936" w:type="dxa"/>
            <w:shd w:val="clear" w:color="auto" w:fill="D9D9D9"/>
            <w:vAlign w:val="bottom"/>
          </w:tcPr>
          <w:p w14:paraId="26A44B09"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Žaga Lokarica</w:t>
            </w:r>
          </w:p>
        </w:tc>
        <w:tc>
          <w:tcPr>
            <w:tcW w:w="708" w:type="dxa"/>
            <w:tcBorders>
              <w:right w:val="single" w:sz="2" w:space="0" w:color="auto"/>
            </w:tcBorders>
            <w:shd w:val="clear" w:color="auto" w:fill="D9D9D9"/>
          </w:tcPr>
          <w:p w14:paraId="07DF66CC"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right w:val="single" w:sz="4" w:space="0" w:color="auto"/>
            </w:tcBorders>
            <w:shd w:val="clear" w:color="auto" w:fill="FFFFFF"/>
            <w:vAlign w:val="center"/>
          </w:tcPr>
          <w:p w14:paraId="20776160"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1EDF5B5F"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79C10787"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7D4AB2D6"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35BBB20E"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5E77C131" w14:textId="77777777" w:rsidTr="00143A14">
        <w:trPr>
          <w:trHeight w:val="397"/>
        </w:trPr>
        <w:tc>
          <w:tcPr>
            <w:tcW w:w="3936" w:type="dxa"/>
            <w:shd w:val="clear" w:color="auto" w:fill="D9D9D9"/>
            <w:vAlign w:val="bottom"/>
          </w:tcPr>
          <w:p w14:paraId="373F0E30"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Zagozda za vleko z vitlom</w:t>
            </w:r>
          </w:p>
        </w:tc>
        <w:tc>
          <w:tcPr>
            <w:tcW w:w="708" w:type="dxa"/>
            <w:tcBorders>
              <w:right w:val="single" w:sz="2" w:space="0" w:color="auto"/>
            </w:tcBorders>
            <w:shd w:val="clear" w:color="auto" w:fill="D9D9D9"/>
          </w:tcPr>
          <w:p w14:paraId="0910069B"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2</w:t>
            </w:r>
          </w:p>
        </w:tc>
        <w:tc>
          <w:tcPr>
            <w:tcW w:w="1843" w:type="dxa"/>
            <w:tcBorders>
              <w:left w:val="single" w:sz="2" w:space="0" w:color="auto"/>
              <w:right w:val="single" w:sz="4" w:space="0" w:color="auto"/>
            </w:tcBorders>
            <w:shd w:val="clear" w:color="auto" w:fill="FFFFFF"/>
            <w:vAlign w:val="center"/>
          </w:tcPr>
          <w:p w14:paraId="46DA2081"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391DD78B"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48E2D1CD"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40978B4D"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10C7DD0C"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703713A1" w14:textId="77777777" w:rsidTr="00143A14">
        <w:trPr>
          <w:trHeight w:val="397"/>
        </w:trPr>
        <w:tc>
          <w:tcPr>
            <w:tcW w:w="3936" w:type="dxa"/>
            <w:shd w:val="clear" w:color="auto" w:fill="D9D9D9"/>
            <w:vAlign w:val="bottom"/>
          </w:tcPr>
          <w:p w14:paraId="333B589B"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Širša metla za pometanje</w:t>
            </w:r>
          </w:p>
        </w:tc>
        <w:tc>
          <w:tcPr>
            <w:tcW w:w="708" w:type="dxa"/>
            <w:tcBorders>
              <w:right w:val="single" w:sz="2" w:space="0" w:color="auto"/>
            </w:tcBorders>
            <w:shd w:val="clear" w:color="auto" w:fill="D9D9D9"/>
          </w:tcPr>
          <w:p w14:paraId="06C30A0E"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right w:val="single" w:sz="4" w:space="0" w:color="auto"/>
            </w:tcBorders>
            <w:shd w:val="clear" w:color="auto" w:fill="FFFFFF"/>
            <w:vAlign w:val="center"/>
          </w:tcPr>
          <w:p w14:paraId="0365631A"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63978FC5"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487362AA"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0D9CF565"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597ECACE"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49897282" w14:textId="77777777" w:rsidTr="00143A14">
        <w:trPr>
          <w:trHeight w:val="397"/>
        </w:trPr>
        <w:tc>
          <w:tcPr>
            <w:tcW w:w="3936" w:type="dxa"/>
            <w:shd w:val="clear" w:color="auto" w:fill="D9D9D9"/>
            <w:vAlign w:val="bottom"/>
          </w:tcPr>
          <w:p w14:paraId="0BF8FCAE"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Vlečne verige - gozdarske (min 7t)</w:t>
            </w:r>
          </w:p>
        </w:tc>
        <w:tc>
          <w:tcPr>
            <w:tcW w:w="708" w:type="dxa"/>
            <w:tcBorders>
              <w:right w:val="single" w:sz="2" w:space="0" w:color="auto"/>
            </w:tcBorders>
            <w:shd w:val="clear" w:color="auto" w:fill="D9D9D9"/>
          </w:tcPr>
          <w:p w14:paraId="6A0255FB"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2</w:t>
            </w:r>
          </w:p>
        </w:tc>
        <w:tc>
          <w:tcPr>
            <w:tcW w:w="1843" w:type="dxa"/>
            <w:tcBorders>
              <w:left w:val="single" w:sz="2" w:space="0" w:color="auto"/>
              <w:right w:val="single" w:sz="4" w:space="0" w:color="auto"/>
            </w:tcBorders>
            <w:shd w:val="clear" w:color="auto" w:fill="FFFFFF"/>
            <w:vAlign w:val="center"/>
          </w:tcPr>
          <w:p w14:paraId="76A975EA"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5E1D9C40"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31002209"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6D26847D"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79B5ABB7"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4D605656" w14:textId="77777777" w:rsidTr="00143A14">
        <w:trPr>
          <w:trHeight w:val="397"/>
        </w:trPr>
        <w:tc>
          <w:tcPr>
            <w:tcW w:w="3936" w:type="dxa"/>
            <w:shd w:val="clear" w:color="auto" w:fill="D9D9D9"/>
            <w:vAlign w:val="bottom"/>
          </w:tcPr>
          <w:p w14:paraId="38FAB5C6"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El. Vitel moči 5400kg MAMUT    CE12000 PRO ali ekvivalent</w:t>
            </w:r>
          </w:p>
        </w:tc>
        <w:tc>
          <w:tcPr>
            <w:tcW w:w="708" w:type="dxa"/>
            <w:tcBorders>
              <w:right w:val="single" w:sz="2" w:space="0" w:color="auto"/>
            </w:tcBorders>
            <w:shd w:val="clear" w:color="auto" w:fill="D9D9D9"/>
          </w:tcPr>
          <w:p w14:paraId="051C50E3"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right w:val="single" w:sz="4" w:space="0" w:color="auto"/>
            </w:tcBorders>
            <w:shd w:val="clear" w:color="auto" w:fill="FFFFFF"/>
            <w:vAlign w:val="center"/>
          </w:tcPr>
          <w:p w14:paraId="2A57D3C8"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066465CB"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54A1D0D2"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5ED4EB58"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29556DC1"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04DD2122" w14:textId="77777777" w:rsidTr="00143A14">
        <w:trPr>
          <w:trHeight w:val="397"/>
        </w:trPr>
        <w:tc>
          <w:tcPr>
            <w:tcW w:w="3936" w:type="dxa"/>
            <w:shd w:val="clear" w:color="auto" w:fill="D9D9D9"/>
            <w:vAlign w:val="bottom"/>
          </w:tcPr>
          <w:p w14:paraId="03DCF730"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Mobilna radijska postaja Motorola GP 360 ali ekvivalent, z vso potrebno opremo</w:t>
            </w:r>
          </w:p>
        </w:tc>
        <w:tc>
          <w:tcPr>
            <w:tcW w:w="708" w:type="dxa"/>
            <w:tcBorders>
              <w:right w:val="single" w:sz="2" w:space="0" w:color="auto"/>
            </w:tcBorders>
            <w:shd w:val="clear" w:color="auto" w:fill="D9D9D9"/>
          </w:tcPr>
          <w:p w14:paraId="4F03AD06"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right w:val="single" w:sz="4" w:space="0" w:color="auto"/>
            </w:tcBorders>
            <w:shd w:val="clear" w:color="auto" w:fill="FFFFFF"/>
            <w:vAlign w:val="center"/>
          </w:tcPr>
          <w:p w14:paraId="5B11AF0C"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50754077"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3D36FEA8"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01D43C51"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461A9544"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5B8F0856" w14:textId="77777777" w:rsidTr="00143A14">
        <w:trPr>
          <w:trHeight w:val="397"/>
        </w:trPr>
        <w:tc>
          <w:tcPr>
            <w:tcW w:w="3936" w:type="dxa"/>
            <w:shd w:val="clear" w:color="auto" w:fill="D9D9D9"/>
            <w:vAlign w:val="bottom"/>
          </w:tcPr>
          <w:p w14:paraId="324CCE26"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Triopan znak</w:t>
            </w:r>
          </w:p>
        </w:tc>
        <w:tc>
          <w:tcPr>
            <w:tcW w:w="708" w:type="dxa"/>
            <w:tcBorders>
              <w:right w:val="single" w:sz="2" w:space="0" w:color="auto"/>
            </w:tcBorders>
            <w:shd w:val="clear" w:color="auto" w:fill="D9D9D9"/>
          </w:tcPr>
          <w:p w14:paraId="478D5581"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2</w:t>
            </w:r>
          </w:p>
        </w:tc>
        <w:tc>
          <w:tcPr>
            <w:tcW w:w="1843" w:type="dxa"/>
            <w:tcBorders>
              <w:left w:val="single" w:sz="2" w:space="0" w:color="auto"/>
              <w:right w:val="single" w:sz="4" w:space="0" w:color="auto"/>
            </w:tcBorders>
            <w:shd w:val="clear" w:color="auto" w:fill="FFFFFF"/>
            <w:vAlign w:val="center"/>
          </w:tcPr>
          <w:p w14:paraId="14161D91"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2F790623"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50ED4AF9"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3A621FA1"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61642FEA"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03662D99" w14:textId="77777777" w:rsidTr="00143A14">
        <w:trPr>
          <w:trHeight w:val="397"/>
        </w:trPr>
        <w:tc>
          <w:tcPr>
            <w:tcW w:w="3936" w:type="dxa"/>
            <w:shd w:val="clear" w:color="auto" w:fill="D9D9D9"/>
            <w:vAlign w:val="bottom"/>
          </w:tcPr>
          <w:p w14:paraId="193FAD67"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Nahrbtnik s prvo pomočjo</w:t>
            </w:r>
          </w:p>
        </w:tc>
        <w:tc>
          <w:tcPr>
            <w:tcW w:w="708" w:type="dxa"/>
            <w:tcBorders>
              <w:right w:val="single" w:sz="2" w:space="0" w:color="auto"/>
            </w:tcBorders>
            <w:shd w:val="clear" w:color="auto" w:fill="D9D9D9"/>
          </w:tcPr>
          <w:p w14:paraId="3AEBF9F2"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right w:val="single" w:sz="4" w:space="0" w:color="auto"/>
            </w:tcBorders>
            <w:shd w:val="clear" w:color="auto" w:fill="FFFFFF"/>
            <w:vAlign w:val="center"/>
          </w:tcPr>
          <w:p w14:paraId="09E0953B"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07C9A385"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5D92E9CD"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6820380F"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37138871"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2F5F825D" w14:textId="77777777" w:rsidTr="00143A14">
        <w:trPr>
          <w:trHeight w:val="397"/>
        </w:trPr>
        <w:tc>
          <w:tcPr>
            <w:tcW w:w="3936" w:type="dxa"/>
            <w:shd w:val="clear" w:color="auto" w:fill="D9D9D9"/>
            <w:vAlign w:val="bottom"/>
          </w:tcPr>
          <w:p w14:paraId="01EFF232"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Reševalna vrv 30m v torbici</w:t>
            </w:r>
          </w:p>
        </w:tc>
        <w:tc>
          <w:tcPr>
            <w:tcW w:w="708" w:type="dxa"/>
            <w:tcBorders>
              <w:right w:val="single" w:sz="2" w:space="0" w:color="auto"/>
            </w:tcBorders>
            <w:shd w:val="clear" w:color="auto" w:fill="D9D9D9"/>
          </w:tcPr>
          <w:p w14:paraId="6D2B10B3"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2</w:t>
            </w:r>
          </w:p>
        </w:tc>
        <w:tc>
          <w:tcPr>
            <w:tcW w:w="1843" w:type="dxa"/>
            <w:tcBorders>
              <w:left w:val="single" w:sz="2" w:space="0" w:color="auto"/>
              <w:right w:val="single" w:sz="4" w:space="0" w:color="auto"/>
            </w:tcBorders>
            <w:shd w:val="clear" w:color="auto" w:fill="FFFFFF"/>
            <w:vAlign w:val="center"/>
          </w:tcPr>
          <w:p w14:paraId="282C8723"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right w:val="single" w:sz="4" w:space="0" w:color="auto"/>
            </w:tcBorders>
            <w:shd w:val="clear" w:color="auto" w:fill="FFFFFF"/>
            <w:vAlign w:val="center"/>
          </w:tcPr>
          <w:p w14:paraId="4F4907AE"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right w:val="single" w:sz="2" w:space="0" w:color="auto"/>
            </w:tcBorders>
            <w:shd w:val="clear" w:color="auto" w:fill="FFFFFF"/>
            <w:vAlign w:val="center"/>
          </w:tcPr>
          <w:p w14:paraId="3FB8805E"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tcBorders>
            <w:shd w:val="clear" w:color="auto" w:fill="FFFFFF"/>
            <w:vAlign w:val="center"/>
          </w:tcPr>
          <w:p w14:paraId="24216E0B"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tcBorders>
            <w:shd w:val="clear" w:color="auto" w:fill="CCFFFF"/>
          </w:tcPr>
          <w:p w14:paraId="318751F2"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1214592C" w14:textId="77777777" w:rsidTr="00143A14">
        <w:trPr>
          <w:trHeight w:val="397"/>
        </w:trPr>
        <w:tc>
          <w:tcPr>
            <w:tcW w:w="3936" w:type="dxa"/>
            <w:tcBorders>
              <w:bottom w:val="single" w:sz="4" w:space="0" w:color="auto"/>
            </w:tcBorders>
            <w:shd w:val="clear" w:color="auto" w:fill="D9D9D9"/>
            <w:vAlign w:val="bottom"/>
          </w:tcPr>
          <w:p w14:paraId="7E18EE44"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 xml:space="preserve">Brezkončni bremenski trak 5000kg </w:t>
            </w:r>
          </w:p>
        </w:tc>
        <w:tc>
          <w:tcPr>
            <w:tcW w:w="708" w:type="dxa"/>
            <w:tcBorders>
              <w:bottom w:val="single" w:sz="4" w:space="0" w:color="auto"/>
              <w:right w:val="single" w:sz="2" w:space="0" w:color="auto"/>
            </w:tcBorders>
            <w:shd w:val="clear" w:color="auto" w:fill="D9D9D9"/>
          </w:tcPr>
          <w:p w14:paraId="1D79A7A8"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bottom w:val="single" w:sz="4" w:space="0" w:color="auto"/>
              <w:right w:val="single" w:sz="4" w:space="0" w:color="auto"/>
            </w:tcBorders>
            <w:shd w:val="clear" w:color="auto" w:fill="FFFFFF"/>
            <w:vAlign w:val="center"/>
          </w:tcPr>
          <w:p w14:paraId="5F21A2BC"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bottom w:val="single" w:sz="4" w:space="0" w:color="auto"/>
              <w:right w:val="single" w:sz="4" w:space="0" w:color="auto"/>
            </w:tcBorders>
            <w:shd w:val="clear" w:color="auto" w:fill="FFFFFF"/>
            <w:vAlign w:val="center"/>
          </w:tcPr>
          <w:p w14:paraId="286CE3CF"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bottom w:val="single" w:sz="4" w:space="0" w:color="auto"/>
              <w:right w:val="single" w:sz="2" w:space="0" w:color="auto"/>
            </w:tcBorders>
            <w:shd w:val="clear" w:color="auto" w:fill="FFFFFF"/>
            <w:vAlign w:val="center"/>
          </w:tcPr>
          <w:p w14:paraId="746C4A0C"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bottom w:val="single" w:sz="4" w:space="0" w:color="auto"/>
            </w:tcBorders>
            <w:shd w:val="clear" w:color="auto" w:fill="FFFFFF"/>
            <w:vAlign w:val="center"/>
          </w:tcPr>
          <w:p w14:paraId="7961A3FE"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bottom w:val="single" w:sz="4" w:space="0" w:color="auto"/>
            </w:tcBorders>
            <w:shd w:val="clear" w:color="auto" w:fill="CCFFFF"/>
          </w:tcPr>
          <w:p w14:paraId="31DD4E5F"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3CB30CC8" w14:textId="77777777" w:rsidTr="00143A14">
        <w:trPr>
          <w:trHeight w:val="397"/>
        </w:trPr>
        <w:tc>
          <w:tcPr>
            <w:tcW w:w="3936" w:type="dxa"/>
            <w:tcBorders>
              <w:bottom w:val="single" w:sz="4" w:space="0" w:color="auto"/>
            </w:tcBorders>
            <w:shd w:val="clear" w:color="auto" w:fill="D9D9D9"/>
            <w:vAlign w:val="bottom"/>
          </w:tcPr>
          <w:p w14:paraId="31ADAB7A"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Brezkončni bremenski trak 7000kg</w:t>
            </w:r>
          </w:p>
        </w:tc>
        <w:tc>
          <w:tcPr>
            <w:tcW w:w="708" w:type="dxa"/>
            <w:tcBorders>
              <w:bottom w:val="single" w:sz="4" w:space="0" w:color="auto"/>
              <w:right w:val="single" w:sz="2" w:space="0" w:color="auto"/>
            </w:tcBorders>
            <w:shd w:val="clear" w:color="auto" w:fill="D9D9D9"/>
          </w:tcPr>
          <w:p w14:paraId="6E982D87"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bottom w:val="single" w:sz="4" w:space="0" w:color="auto"/>
              <w:right w:val="single" w:sz="4" w:space="0" w:color="auto"/>
            </w:tcBorders>
            <w:shd w:val="clear" w:color="auto" w:fill="FFFFFF"/>
            <w:vAlign w:val="center"/>
          </w:tcPr>
          <w:p w14:paraId="5F177573"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bottom w:val="single" w:sz="4" w:space="0" w:color="auto"/>
              <w:right w:val="single" w:sz="4" w:space="0" w:color="auto"/>
            </w:tcBorders>
            <w:shd w:val="clear" w:color="auto" w:fill="FFFFFF"/>
            <w:vAlign w:val="center"/>
          </w:tcPr>
          <w:p w14:paraId="22019BB7"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bottom w:val="single" w:sz="4" w:space="0" w:color="auto"/>
              <w:right w:val="single" w:sz="2" w:space="0" w:color="auto"/>
            </w:tcBorders>
            <w:shd w:val="clear" w:color="auto" w:fill="FFFFFF"/>
            <w:vAlign w:val="center"/>
          </w:tcPr>
          <w:p w14:paraId="32BF7447"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bottom w:val="single" w:sz="4" w:space="0" w:color="auto"/>
            </w:tcBorders>
            <w:shd w:val="clear" w:color="auto" w:fill="FFFFFF"/>
            <w:vAlign w:val="center"/>
          </w:tcPr>
          <w:p w14:paraId="75DC957E"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bottom w:val="single" w:sz="4" w:space="0" w:color="auto"/>
            </w:tcBorders>
            <w:shd w:val="clear" w:color="auto" w:fill="CCFFFF"/>
          </w:tcPr>
          <w:p w14:paraId="2A5FEA7A"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1940094A" w14:textId="77777777" w:rsidTr="00143A14">
        <w:trPr>
          <w:trHeight w:val="397"/>
        </w:trPr>
        <w:tc>
          <w:tcPr>
            <w:tcW w:w="3936" w:type="dxa"/>
            <w:tcBorders>
              <w:bottom w:val="single" w:sz="4" w:space="0" w:color="auto"/>
            </w:tcBorders>
            <w:shd w:val="clear" w:color="auto" w:fill="D9D9D9"/>
            <w:vAlign w:val="bottom"/>
          </w:tcPr>
          <w:p w14:paraId="3BFE32EB"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Škripec 9T</w:t>
            </w:r>
          </w:p>
        </w:tc>
        <w:tc>
          <w:tcPr>
            <w:tcW w:w="708" w:type="dxa"/>
            <w:tcBorders>
              <w:bottom w:val="single" w:sz="4" w:space="0" w:color="auto"/>
              <w:right w:val="single" w:sz="2" w:space="0" w:color="auto"/>
            </w:tcBorders>
            <w:shd w:val="clear" w:color="auto" w:fill="D9D9D9"/>
          </w:tcPr>
          <w:p w14:paraId="21F4282E"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bottom w:val="single" w:sz="4" w:space="0" w:color="auto"/>
              <w:right w:val="single" w:sz="4" w:space="0" w:color="auto"/>
            </w:tcBorders>
            <w:shd w:val="clear" w:color="auto" w:fill="FFFFFF"/>
            <w:vAlign w:val="center"/>
          </w:tcPr>
          <w:p w14:paraId="2EB63924"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bottom w:val="single" w:sz="4" w:space="0" w:color="auto"/>
              <w:right w:val="single" w:sz="4" w:space="0" w:color="auto"/>
            </w:tcBorders>
            <w:shd w:val="clear" w:color="auto" w:fill="FFFFFF"/>
            <w:vAlign w:val="center"/>
          </w:tcPr>
          <w:p w14:paraId="1FBAD80C"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bottom w:val="single" w:sz="4" w:space="0" w:color="auto"/>
              <w:right w:val="single" w:sz="2" w:space="0" w:color="auto"/>
            </w:tcBorders>
            <w:shd w:val="clear" w:color="auto" w:fill="FFFFFF"/>
            <w:vAlign w:val="center"/>
          </w:tcPr>
          <w:p w14:paraId="5DFF0027"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bottom w:val="single" w:sz="4" w:space="0" w:color="auto"/>
            </w:tcBorders>
            <w:shd w:val="clear" w:color="auto" w:fill="FFFFFF"/>
            <w:vAlign w:val="center"/>
          </w:tcPr>
          <w:p w14:paraId="1AB5B010"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bottom w:val="single" w:sz="4" w:space="0" w:color="auto"/>
            </w:tcBorders>
            <w:shd w:val="clear" w:color="auto" w:fill="CCFFFF"/>
          </w:tcPr>
          <w:p w14:paraId="47300BC3"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49A6FD47" w14:textId="77777777" w:rsidTr="00143A14">
        <w:trPr>
          <w:trHeight w:val="397"/>
        </w:trPr>
        <w:tc>
          <w:tcPr>
            <w:tcW w:w="3936" w:type="dxa"/>
            <w:tcBorders>
              <w:bottom w:val="single" w:sz="4" w:space="0" w:color="auto"/>
            </w:tcBorders>
            <w:shd w:val="clear" w:color="auto" w:fill="D9D9D9"/>
            <w:vAlign w:val="bottom"/>
          </w:tcPr>
          <w:p w14:paraId="48B1205E"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O – škopec min 10T</w:t>
            </w:r>
          </w:p>
        </w:tc>
        <w:tc>
          <w:tcPr>
            <w:tcW w:w="708" w:type="dxa"/>
            <w:tcBorders>
              <w:bottom w:val="single" w:sz="4" w:space="0" w:color="auto"/>
              <w:right w:val="single" w:sz="2" w:space="0" w:color="auto"/>
            </w:tcBorders>
            <w:shd w:val="clear" w:color="auto" w:fill="D9D9D9"/>
          </w:tcPr>
          <w:p w14:paraId="4E3390BC"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4</w:t>
            </w:r>
          </w:p>
        </w:tc>
        <w:tc>
          <w:tcPr>
            <w:tcW w:w="1843" w:type="dxa"/>
            <w:tcBorders>
              <w:left w:val="single" w:sz="2" w:space="0" w:color="auto"/>
              <w:bottom w:val="single" w:sz="4" w:space="0" w:color="auto"/>
              <w:right w:val="single" w:sz="4" w:space="0" w:color="auto"/>
            </w:tcBorders>
            <w:shd w:val="clear" w:color="auto" w:fill="FFFFFF"/>
            <w:vAlign w:val="center"/>
          </w:tcPr>
          <w:p w14:paraId="2B446D4A"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bottom w:val="single" w:sz="4" w:space="0" w:color="auto"/>
              <w:right w:val="single" w:sz="4" w:space="0" w:color="auto"/>
            </w:tcBorders>
            <w:shd w:val="clear" w:color="auto" w:fill="FFFFFF"/>
            <w:vAlign w:val="center"/>
          </w:tcPr>
          <w:p w14:paraId="7B21866C"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bottom w:val="single" w:sz="4" w:space="0" w:color="auto"/>
              <w:right w:val="single" w:sz="2" w:space="0" w:color="auto"/>
            </w:tcBorders>
            <w:shd w:val="clear" w:color="auto" w:fill="FFFFFF"/>
            <w:vAlign w:val="center"/>
          </w:tcPr>
          <w:p w14:paraId="502ED592"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bottom w:val="single" w:sz="4" w:space="0" w:color="auto"/>
            </w:tcBorders>
            <w:shd w:val="clear" w:color="auto" w:fill="FFFFFF"/>
            <w:vAlign w:val="center"/>
          </w:tcPr>
          <w:p w14:paraId="2FC41117"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bottom w:val="single" w:sz="4" w:space="0" w:color="auto"/>
            </w:tcBorders>
            <w:shd w:val="clear" w:color="auto" w:fill="CCFFFF"/>
          </w:tcPr>
          <w:p w14:paraId="0FD06B09"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758B8C70" w14:textId="77777777" w:rsidTr="00143A14">
        <w:trPr>
          <w:trHeight w:val="397"/>
        </w:trPr>
        <w:tc>
          <w:tcPr>
            <w:tcW w:w="3936" w:type="dxa"/>
            <w:tcBorders>
              <w:bottom w:val="single" w:sz="4" w:space="0" w:color="auto"/>
            </w:tcBorders>
            <w:shd w:val="clear" w:color="auto" w:fill="D9D9D9"/>
            <w:vAlign w:val="bottom"/>
          </w:tcPr>
          <w:p w14:paraId="264F71CC"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D sesalna cev za penilo</w:t>
            </w:r>
          </w:p>
        </w:tc>
        <w:tc>
          <w:tcPr>
            <w:tcW w:w="708" w:type="dxa"/>
            <w:tcBorders>
              <w:bottom w:val="single" w:sz="4" w:space="0" w:color="auto"/>
              <w:right w:val="single" w:sz="2" w:space="0" w:color="auto"/>
            </w:tcBorders>
            <w:shd w:val="clear" w:color="auto" w:fill="D9D9D9"/>
          </w:tcPr>
          <w:p w14:paraId="50CD7341"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bottom w:val="single" w:sz="4" w:space="0" w:color="auto"/>
              <w:right w:val="single" w:sz="4" w:space="0" w:color="auto"/>
            </w:tcBorders>
            <w:shd w:val="clear" w:color="auto" w:fill="FFFFFF"/>
            <w:vAlign w:val="center"/>
          </w:tcPr>
          <w:p w14:paraId="74CB5DC6"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bottom w:val="single" w:sz="4" w:space="0" w:color="auto"/>
              <w:right w:val="single" w:sz="4" w:space="0" w:color="auto"/>
            </w:tcBorders>
            <w:shd w:val="clear" w:color="auto" w:fill="FFFFFF"/>
            <w:vAlign w:val="center"/>
          </w:tcPr>
          <w:p w14:paraId="38D97AFA"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bottom w:val="single" w:sz="4" w:space="0" w:color="auto"/>
              <w:right w:val="single" w:sz="2" w:space="0" w:color="auto"/>
            </w:tcBorders>
            <w:shd w:val="clear" w:color="auto" w:fill="FFFFFF"/>
            <w:vAlign w:val="center"/>
          </w:tcPr>
          <w:p w14:paraId="0A4FA104"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bottom w:val="single" w:sz="4" w:space="0" w:color="auto"/>
            </w:tcBorders>
            <w:shd w:val="clear" w:color="auto" w:fill="FFFFFF"/>
            <w:vAlign w:val="center"/>
          </w:tcPr>
          <w:p w14:paraId="2BE0C1EA"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bottom w:val="single" w:sz="4" w:space="0" w:color="auto"/>
            </w:tcBorders>
            <w:shd w:val="clear" w:color="auto" w:fill="CCFFFF"/>
          </w:tcPr>
          <w:p w14:paraId="687BEEF8"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5EBDE427" w14:textId="77777777" w:rsidTr="00143A14">
        <w:trPr>
          <w:trHeight w:val="397"/>
        </w:trPr>
        <w:tc>
          <w:tcPr>
            <w:tcW w:w="3936" w:type="dxa"/>
            <w:tcBorders>
              <w:bottom w:val="single" w:sz="4" w:space="0" w:color="auto"/>
            </w:tcBorders>
            <w:shd w:val="clear" w:color="auto" w:fill="D9D9D9"/>
            <w:vAlign w:val="bottom"/>
          </w:tcPr>
          <w:p w14:paraId="0597978E"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El. podaljšek 50m</w:t>
            </w:r>
          </w:p>
        </w:tc>
        <w:tc>
          <w:tcPr>
            <w:tcW w:w="708" w:type="dxa"/>
            <w:tcBorders>
              <w:bottom w:val="single" w:sz="4" w:space="0" w:color="auto"/>
              <w:right w:val="single" w:sz="2" w:space="0" w:color="auto"/>
            </w:tcBorders>
            <w:shd w:val="clear" w:color="auto" w:fill="D9D9D9"/>
          </w:tcPr>
          <w:p w14:paraId="239DE799"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bottom w:val="single" w:sz="4" w:space="0" w:color="auto"/>
              <w:right w:val="single" w:sz="4" w:space="0" w:color="auto"/>
            </w:tcBorders>
            <w:shd w:val="clear" w:color="auto" w:fill="FFFFFF"/>
            <w:vAlign w:val="center"/>
          </w:tcPr>
          <w:p w14:paraId="7BCA9738"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bottom w:val="single" w:sz="4" w:space="0" w:color="auto"/>
              <w:right w:val="single" w:sz="4" w:space="0" w:color="auto"/>
            </w:tcBorders>
            <w:shd w:val="clear" w:color="auto" w:fill="FFFFFF"/>
            <w:vAlign w:val="center"/>
          </w:tcPr>
          <w:p w14:paraId="261839DA"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bottom w:val="single" w:sz="4" w:space="0" w:color="auto"/>
              <w:right w:val="single" w:sz="2" w:space="0" w:color="auto"/>
            </w:tcBorders>
            <w:shd w:val="clear" w:color="auto" w:fill="FFFFFF"/>
            <w:vAlign w:val="center"/>
          </w:tcPr>
          <w:p w14:paraId="0A703970"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bottom w:val="single" w:sz="4" w:space="0" w:color="auto"/>
            </w:tcBorders>
            <w:shd w:val="clear" w:color="auto" w:fill="FFFFFF"/>
            <w:vAlign w:val="center"/>
          </w:tcPr>
          <w:p w14:paraId="0E583DFB"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bottom w:val="single" w:sz="4" w:space="0" w:color="auto"/>
            </w:tcBorders>
            <w:shd w:val="clear" w:color="auto" w:fill="CCFFFF"/>
          </w:tcPr>
          <w:p w14:paraId="6A4E73D0"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49FD3101" w14:textId="77777777" w:rsidTr="00143A14">
        <w:trPr>
          <w:trHeight w:val="397"/>
        </w:trPr>
        <w:tc>
          <w:tcPr>
            <w:tcW w:w="3936" w:type="dxa"/>
            <w:tcBorders>
              <w:bottom w:val="single" w:sz="4" w:space="0" w:color="auto"/>
            </w:tcBorders>
            <w:shd w:val="clear" w:color="auto" w:fill="D9D9D9"/>
            <w:vAlign w:val="bottom"/>
          </w:tcPr>
          <w:p w14:paraId="35E69418"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Penilno sredstvo v ročki 25L</w:t>
            </w:r>
          </w:p>
        </w:tc>
        <w:tc>
          <w:tcPr>
            <w:tcW w:w="708" w:type="dxa"/>
            <w:tcBorders>
              <w:bottom w:val="single" w:sz="4" w:space="0" w:color="auto"/>
              <w:right w:val="single" w:sz="2" w:space="0" w:color="auto"/>
            </w:tcBorders>
            <w:shd w:val="clear" w:color="auto" w:fill="D9D9D9"/>
          </w:tcPr>
          <w:p w14:paraId="69CC3415"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2</w:t>
            </w:r>
          </w:p>
        </w:tc>
        <w:tc>
          <w:tcPr>
            <w:tcW w:w="1843" w:type="dxa"/>
            <w:tcBorders>
              <w:left w:val="single" w:sz="2" w:space="0" w:color="auto"/>
              <w:bottom w:val="single" w:sz="4" w:space="0" w:color="auto"/>
              <w:right w:val="single" w:sz="4" w:space="0" w:color="auto"/>
            </w:tcBorders>
            <w:shd w:val="clear" w:color="auto" w:fill="FFFFFF"/>
            <w:vAlign w:val="center"/>
          </w:tcPr>
          <w:p w14:paraId="59F701E3"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bottom w:val="single" w:sz="4" w:space="0" w:color="auto"/>
              <w:right w:val="single" w:sz="4" w:space="0" w:color="auto"/>
            </w:tcBorders>
            <w:shd w:val="clear" w:color="auto" w:fill="FFFFFF"/>
            <w:vAlign w:val="center"/>
          </w:tcPr>
          <w:p w14:paraId="74104FC2"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bottom w:val="single" w:sz="4" w:space="0" w:color="auto"/>
              <w:right w:val="single" w:sz="2" w:space="0" w:color="auto"/>
            </w:tcBorders>
            <w:shd w:val="clear" w:color="auto" w:fill="FFFFFF"/>
            <w:vAlign w:val="center"/>
          </w:tcPr>
          <w:p w14:paraId="30D0ADB4"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bottom w:val="single" w:sz="4" w:space="0" w:color="auto"/>
            </w:tcBorders>
            <w:shd w:val="clear" w:color="auto" w:fill="FFFFFF"/>
            <w:vAlign w:val="center"/>
          </w:tcPr>
          <w:p w14:paraId="50A49F57"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bottom w:val="single" w:sz="4" w:space="0" w:color="auto"/>
            </w:tcBorders>
            <w:shd w:val="clear" w:color="auto" w:fill="CCFFFF"/>
          </w:tcPr>
          <w:p w14:paraId="5681BB59"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6673D1B7" w14:textId="77777777" w:rsidTr="00143A14">
        <w:trPr>
          <w:trHeight w:val="397"/>
        </w:trPr>
        <w:tc>
          <w:tcPr>
            <w:tcW w:w="3936" w:type="dxa"/>
            <w:tcBorders>
              <w:bottom w:val="single" w:sz="12" w:space="0" w:color="auto"/>
            </w:tcBorders>
            <w:shd w:val="clear" w:color="auto" w:fill="D9D9D9"/>
            <w:vAlign w:val="bottom"/>
          </w:tcPr>
          <w:p w14:paraId="114DCDE1" w14:textId="77777777" w:rsidR="008E39AC" w:rsidRPr="008E39AC" w:rsidRDefault="008E39AC" w:rsidP="00143A14">
            <w:pPr>
              <w:spacing w:before="60" w:after="60"/>
              <w:rPr>
                <w:rFonts w:ascii="Arial" w:hAnsi="Arial" w:cs="Arial"/>
                <w:sz w:val="18"/>
                <w:szCs w:val="18"/>
              </w:rPr>
            </w:pPr>
            <w:r w:rsidRPr="008E39AC">
              <w:rPr>
                <w:rFonts w:ascii="Arial" w:hAnsi="Arial" w:cs="Arial"/>
                <w:sz w:val="18"/>
                <w:szCs w:val="18"/>
              </w:rPr>
              <w:t>Prenosni reflektor 2x500W s trinožcem in T prečko</w:t>
            </w:r>
          </w:p>
        </w:tc>
        <w:tc>
          <w:tcPr>
            <w:tcW w:w="708" w:type="dxa"/>
            <w:tcBorders>
              <w:bottom w:val="single" w:sz="12" w:space="0" w:color="auto"/>
              <w:right w:val="single" w:sz="2" w:space="0" w:color="auto"/>
            </w:tcBorders>
            <w:shd w:val="clear" w:color="auto" w:fill="D9D9D9"/>
          </w:tcPr>
          <w:p w14:paraId="70DFF465" w14:textId="77777777" w:rsidR="008E39AC" w:rsidRPr="008E39AC" w:rsidRDefault="008E39AC" w:rsidP="00143A14">
            <w:pPr>
              <w:spacing w:before="60" w:after="60"/>
              <w:jc w:val="center"/>
              <w:rPr>
                <w:rFonts w:ascii="Arial" w:hAnsi="Arial" w:cs="Arial"/>
                <w:sz w:val="18"/>
                <w:szCs w:val="18"/>
              </w:rPr>
            </w:pPr>
            <w:r w:rsidRPr="008E39AC">
              <w:rPr>
                <w:rFonts w:ascii="Arial" w:hAnsi="Arial" w:cs="Arial"/>
                <w:sz w:val="18"/>
                <w:szCs w:val="18"/>
              </w:rPr>
              <w:t>1</w:t>
            </w:r>
          </w:p>
        </w:tc>
        <w:tc>
          <w:tcPr>
            <w:tcW w:w="1843" w:type="dxa"/>
            <w:tcBorders>
              <w:left w:val="single" w:sz="2" w:space="0" w:color="auto"/>
              <w:bottom w:val="single" w:sz="12" w:space="0" w:color="auto"/>
              <w:right w:val="single" w:sz="4" w:space="0" w:color="auto"/>
            </w:tcBorders>
            <w:shd w:val="clear" w:color="auto" w:fill="FFFFFF"/>
            <w:vAlign w:val="center"/>
          </w:tcPr>
          <w:p w14:paraId="5AAFC7B7" w14:textId="77777777" w:rsidR="008E39AC" w:rsidRPr="008E39AC" w:rsidRDefault="008E39AC" w:rsidP="00143A14">
            <w:pPr>
              <w:keepNext/>
              <w:keepLines/>
              <w:spacing w:before="60" w:after="60"/>
              <w:jc w:val="center"/>
              <w:rPr>
                <w:rFonts w:ascii="Arial" w:hAnsi="Arial" w:cs="Arial"/>
                <w:sz w:val="18"/>
                <w:szCs w:val="18"/>
              </w:rPr>
            </w:pPr>
          </w:p>
        </w:tc>
        <w:tc>
          <w:tcPr>
            <w:tcW w:w="1985" w:type="dxa"/>
            <w:tcBorders>
              <w:left w:val="single" w:sz="2" w:space="0" w:color="auto"/>
              <w:bottom w:val="single" w:sz="12" w:space="0" w:color="auto"/>
              <w:right w:val="single" w:sz="4" w:space="0" w:color="auto"/>
            </w:tcBorders>
            <w:shd w:val="clear" w:color="auto" w:fill="FFFFFF"/>
            <w:vAlign w:val="center"/>
          </w:tcPr>
          <w:p w14:paraId="248DAF98"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4" w:space="0" w:color="auto"/>
              <w:bottom w:val="single" w:sz="12" w:space="0" w:color="auto"/>
              <w:right w:val="single" w:sz="2" w:space="0" w:color="auto"/>
            </w:tcBorders>
            <w:shd w:val="clear" w:color="auto" w:fill="FFFFFF"/>
            <w:vAlign w:val="center"/>
          </w:tcPr>
          <w:p w14:paraId="6A961436" w14:textId="77777777" w:rsidR="008E39AC" w:rsidRPr="008E39AC" w:rsidRDefault="008E39AC" w:rsidP="00143A14">
            <w:pPr>
              <w:keepNext/>
              <w:keepLines/>
              <w:spacing w:before="60" w:after="60"/>
              <w:jc w:val="center"/>
              <w:rPr>
                <w:rFonts w:ascii="Arial" w:hAnsi="Arial" w:cs="Arial"/>
                <w:sz w:val="18"/>
                <w:szCs w:val="18"/>
              </w:rPr>
            </w:pPr>
          </w:p>
        </w:tc>
        <w:tc>
          <w:tcPr>
            <w:tcW w:w="1843" w:type="dxa"/>
            <w:tcBorders>
              <w:left w:val="single" w:sz="2" w:space="0" w:color="auto"/>
              <w:bottom w:val="single" w:sz="12" w:space="0" w:color="auto"/>
            </w:tcBorders>
            <w:shd w:val="clear" w:color="auto" w:fill="FFFFFF"/>
            <w:vAlign w:val="center"/>
          </w:tcPr>
          <w:p w14:paraId="1A924C16" w14:textId="77777777" w:rsidR="008E39AC" w:rsidRPr="008E39AC" w:rsidRDefault="008E39AC" w:rsidP="00143A14">
            <w:pPr>
              <w:keepNext/>
              <w:keepLines/>
              <w:spacing w:before="60" w:after="60"/>
              <w:jc w:val="center"/>
              <w:rPr>
                <w:rFonts w:ascii="Arial" w:hAnsi="Arial" w:cs="Arial"/>
                <w:sz w:val="18"/>
                <w:szCs w:val="18"/>
              </w:rPr>
            </w:pPr>
          </w:p>
        </w:tc>
        <w:tc>
          <w:tcPr>
            <w:tcW w:w="1984" w:type="dxa"/>
            <w:tcBorders>
              <w:left w:val="single" w:sz="2" w:space="0" w:color="auto"/>
              <w:bottom w:val="single" w:sz="12" w:space="0" w:color="auto"/>
            </w:tcBorders>
            <w:shd w:val="clear" w:color="auto" w:fill="CCFFFF"/>
          </w:tcPr>
          <w:p w14:paraId="797DB41E" w14:textId="77777777" w:rsidR="008E39AC" w:rsidRPr="00817E3A" w:rsidRDefault="008E39AC" w:rsidP="00143A14">
            <w:pPr>
              <w:keepNext/>
              <w:keepLines/>
              <w:spacing w:before="60" w:after="60"/>
              <w:jc w:val="center"/>
              <w:rPr>
                <w:rFonts w:ascii="Tahoma" w:hAnsi="Tahoma" w:cs="Tahoma"/>
                <w:sz w:val="20"/>
                <w:szCs w:val="20"/>
              </w:rPr>
            </w:pPr>
          </w:p>
        </w:tc>
      </w:tr>
      <w:tr w:rsidR="008E39AC" w:rsidRPr="00817E3A" w14:paraId="47194F85" w14:textId="77777777" w:rsidTr="00143A14">
        <w:trPr>
          <w:trHeight w:val="397"/>
        </w:trPr>
        <w:tc>
          <w:tcPr>
            <w:tcW w:w="10456" w:type="dxa"/>
            <w:gridSpan w:val="5"/>
            <w:tcBorders>
              <w:top w:val="single" w:sz="12" w:space="0" w:color="auto"/>
              <w:left w:val="single" w:sz="4" w:space="0" w:color="auto"/>
              <w:bottom w:val="single" w:sz="18" w:space="0" w:color="auto"/>
              <w:right w:val="single" w:sz="2" w:space="0" w:color="auto"/>
            </w:tcBorders>
            <w:shd w:val="clear" w:color="auto" w:fill="D9D9D9"/>
            <w:vAlign w:val="center"/>
          </w:tcPr>
          <w:p w14:paraId="04414C33" w14:textId="77777777" w:rsidR="008E39AC" w:rsidRPr="008E39AC" w:rsidRDefault="008E39AC" w:rsidP="00143A14">
            <w:pPr>
              <w:keepNext/>
              <w:keepLines/>
              <w:jc w:val="center"/>
              <w:rPr>
                <w:rFonts w:ascii="Arial" w:hAnsi="Arial" w:cs="Arial"/>
                <w:sz w:val="18"/>
                <w:szCs w:val="18"/>
              </w:rPr>
            </w:pPr>
            <w:r w:rsidRPr="008E39AC">
              <w:rPr>
                <w:rFonts w:ascii="Arial" w:hAnsi="Arial" w:cs="Arial"/>
                <w:b/>
                <w:sz w:val="18"/>
                <w:szCs w:val="18"/>
              </w:rPr>
              <w:t>SKUPNA PONUJENA CENA ZA GASILSKO REŠEVALNO OPREMO (EUR)</w:t>
            </w:r>
            <w:r w:rsidRPr="008E39AC">
              <w:rPr>
                <w:rFonts w:ascii="Arial" w:hAnsi="Arial" w:cs="Arial"/>
                <w:sz w:val="18"/>
                <w:szCs w:val="18"/>
                <w:vertAlign w:val="superscript"/>
              </w:rPr>
              <w:t>1</w:t>
            </w:r>
          </w:p>
        </w:tc>
        <w:tc>
          <w:tcPr>
            <w:tcW w:w="1843" w:type="dxa"/>
            <w:tcBorders>
              <w:top w:val="single" w:sz="12" w:space="0" w:color="auto"/>
              <w:left w:val="single" w:sz="2" w:space="0" w:color="auto"/>
              <w:bottom w:val="single" w:sz="18" w:space="0" w:color="auto"/>
              <w:right w:val="single" w:sz="4" w:space="0" w:color="auto"/>
            </w:tcBorders>
            <w:shd w:val="clear" w:color="auto" w:fill="FFFFFF"/>
            <w:vAlign w:val="center"/>
          </w:tcPr>
          <w:p w14:paraId="5814F786" w14:textId="77777777" w:rsidR="008E39AC" w:rsidRPr="008E39AC" w:rsidRDefault="008E39AC" w:rsidP="00143A14">
            <w:pPr>
              <w:keepNext/>
              <w:keepLines/>
              <w:jc w:val="center"/>
              <w:rPr>
                <w:rFonts w:ascii="Arial" w:hAnsi="Arial" w:cs="Arial"/>
                <w:sz w:val="18"/>
                <w:szCs w:val="18"/>
              </w:rPr>
            </w:pPr>
          </w:p>
        </w:tc>
        <w:tc>
          <w:tcPr>
            <w:tcW w:w="1984" w:type="dxa"/>
            <w:tcBorders>
              <w:top w:val="single" w:sz="12" w:space="0" w:color="auto"/>
              <w:left w:val="single" w:sz="2" w:space="0" w:color="auto"/>
              <w:bottom w:val="nil"/>
              <w:right w:val="nil"/>
            </w:tcBorders>
            <w:shd w:val="clear" w:color="auto" w:fill="FFFFFF"/>
          </w:tcPr>
          <w:p w14:paraId="3768B5F5" w14:textId="77777777" w:rsidR="008E39AC" w:rsidRPr="00817E3A" w:rsidRDefault="008E39AC" w:rsidP="00143A14">
            <w:pPr>
              <w:keepNext/>
              <w:keepLines/>
              <w:jc w:val="center"/>
              <w:rPr>
                <w:rFonts w:ascii="Tahoma" w:hAnsi="Tahoma" w:cs="Tahoma"/>
                <w:sz w:val="20"/>
                <w:szCs w:val="20"/>
              </w:rPr>
            </w:pPr>
          </w:p>
        </w:tc>
      </w:tr>
      <w:tr w:rsidR="008E39AC" w:rsidRPr="00817E3A" w14:paraId="7573F39A" w14:textId="77777777" w:rsidTr="00143A14">
        <w:trPr>
          <w:trHeight w:val="397"/>
        </w:trPr>
        <w:tc>
          <w:tcPr>
            <w:tcW w:w="10456" w:type="dxa"/>
            <w:gridSpan w:val="5"/>
            <w:tcBorders>
              <w:top w:val="single" w:sz="18" w:space="0" w:color="auto"/>
              <w:left w:val="single" w:sz="4" w:space="0" w:color="auto"/>
              <w:bottom w:val="single" w:sz="2" w:space="0" w:color="auto"/>
              <w:right w:val="single" w:sz="2" w:space="0" w:color="auto"/>
            </w:tcBorders>
            <w:shd w:val="clear" w:color="auto" w:fill="D9D9D9"/>
            <w:vAlign w:val="center"/>
          </w:tcPr>
          <w:p w14:paraId="310C8127" w14:textId="77777777" w:rsidR="008E39AC" w:rsidRPr="008E39AC" w:rsidRDefault="008E39AC" w:rsidP="00143A14">
            <w:pPr>
              <w:keepNext/>
              <w:keepLines/>
              <w:jc w:val="center"/>
              <w:rPr>
                <w:rFonts w:ascii="Arial" w:hAnsi="Arial" w:cs="Arial"/>
                <w:b/>
                <w:i/>
                <w:sz w:val="18"/>
                <w:szCs w:val="18"/>
              </w:rPr>
            </w:pPr>
            <w:r w:rsidRPr="008E39AC">
              <w:rPr>
                <w:rFonts w:ascii="Arial" w:hAnsi="Arial" w:cs="Arial"/>
                <w:b/>
                <w:i/>
                <w:sz w:val="18"/>
                <w:szCs w:val="18"/>
              </w:rPr>
              <w:t>SKUPNA PONUJENA CENA ZA PODVOZJE, KOMPLETNO NADRGRADNJO IN GASILSKO REŠEVALNO O</w:t>
            </w:r>
            <w:r w:rsidR="00143A14">
              <w:rPr>
                <w:rFonts w:ascii="Arial" w:hAnsi="Arial" w:cs="Arial"/>
                <w:b/>
                <w:i/>
                <w:sz w:val="18"/>
                <w:szCs w:val="18"/>
              </w:rPr>
              <w:t>P</w:t>
            </w:r>
            <w:r w:rsidRPr="008E39AC">
              <w:rPr>
                <w:rFonts w:ascii="Arial" w:hAnsi="Arial" w:cs="Arial"/>
                <w:b/>
                <w:i/>
                <w:sz w:val="18"/>
                <w:szCs w:val="18"/>
              </w:rPr>
              <w:t>REMO (EUR)</w:t>
            </w:r>
            <w:r w:rsidRPr="008E39AC">
              <w:rPr>
                <w:rStyle w:val="Sprotnaopomba-sklic"/>
                <w:rFonts w:ascii="Arial" w:hAnsi="Arial" w:cs="Arial"/>
                <w:i/>
                <w:sz w:val="18"/>
                <w:szCs w:val="18"/>
              </w:rPr>
              <w:footnoteReference w:id="1"/>
            </w:r>
          </w:p>
        </w:tc>
        <w:tc>
          <w:tcPr>
            <w:tcW w:w="1843" w:type="dxa"/>
            <w:tcBorders>
              <w:top w:val="single" w:sz="18" w:space="0" w:color="auto"/>
              <w:left w:val="single" w:sz="2" w:space="0" w:color="auto"/>
              <w:bottom w:val="single" w:sz="2" w:space="0" w:color="auto"/>
              <w:right w:val="single" w:sz="4" w:space="0" w:color="auto"/>
            </w:tcBorders>
            <w:shd w:val="clear" w:color="auto" w:fill="FFFFFF"/>
            <w:vAlign w:val="center"/>
          </w:tcPr>
          <w:p w14:paraId="47C374DB" w14:textId="77777777" w:rsidR="008E39AC" w:rsidRPr="008E39AC" w:rsidRDefault="008E39AC" w:rsidP="00143A14">
            <w:pPr>
              <w:keepNext/>
              <w:keepLines/>
              <w:jc w:val="center"/>
              <w:rPr>
                <w:rFonts w:ascii="Arial" w:hAnsi="Arial" w:cs="Arial"/>
                <w:i/>
                <w:sz w:val="18"/>
                <w:szCs w:val="18"/>
              </w:rPr>
            </w:pPr>
          </w:p>
        </w:tc>
        <w:tc>
          <w:tcPr>
            <w:tcW w:w="1984" w:type="dxa"/>
            <w:tcBorders>
              <w:top w:val="nil"/>
              <w:left w:val="single" w:sz="2" w:space="0" w:color="auto"/>
              <w:bottom w:val="nil"/>
              <w:right w:val="nil"/>
            </w:tcBorders>
            <w:shd w:val="clear" w:color="auto" w:fill="FFFFFF"/>
          </w:tcPr>
          <w:p w14:paraId="3066DE89" w14:textId="77777777" w:rsidR="008E39AC" w:rsidRPr="00817E3A" w:rsidRDefault="008E39AC" w:rsidP="00143A14">
            <w:pPr>
              <w:keepNext/>
              <w:keepLines/>
              <w:jc w:val="center"/>
              <w:rPr>
                <w:rFonts w:ascii="Tahoma" w:hAnsi="Tahoma" w:cs="Tahoma"/>
                <w:i/>
                <w:sz w:val="20"/>
                <w:szCs w:val="20"/>
              </w:rPr>
            </w:pPr>
          </w:p>
        </w:tc>
      </w:tr>
    </w:tbl>
    <w:p w14:paraId="7C553FDF" w14:textId="77777777" w:rsidR="008E39AC" w:rsidRDefault="008E39AC" w:rsidP="008E39AC">
      <w:pPr>
        <w:spacing w:after="0" w:line="240" w:lineRule="auto"/>
        <w:jc w:val="both"/>
        <w:sectPr w:rsidR="008E39AC" w:rsidSect="008E39AC">
          <w:pgSz w:w="16838" w:h="11906" w:orient="landscape"/>
          <w:pgMar w:top="1418" w:right="1418" w:bottom="1418" w:left="1418" w:header="567" w:footer="596" w:gutter="0"/>
          <w:cols w:space="708"/>
          <w:docGrid w:linePitch="360"/>
        </w:sectPr>
      </w:pPr>
    </w:p>
    <w:p w14:paraId="6D8041A0" w14:textId="77777777" w:rsidR="00AE5CAC" w:rsidRDefault="005E147B">
      <w:pPr>
        <w:pageBreakBefore/>
        <w:spacing w:before="225" w:after="225" w:line="240" w:lineRule="auto"/>
        <w:jc w:val="both"/>
      </w:pPr>
      <w:r>
        <w:rPr>
          <w:rFonts w:ascii="Arial" w:hAnsi="Arial" w:cs="Arial"/>
          <w:b/>
          <w:bCs/>
          <w:color w:val="000000"/>
          <w:sz w:val="18"/>
          <w:szCs w:val="18"/>
        </w:rPr>
        <w:t>V</w:t>
      </w:r>
      <w:r w:rsidR="008E39AC">
        <w:rPr>
          <w:rFonts w:ascii="Arial" w:hAnsi="Arial" w:cs="Arial"/>
          <w:b/>
          <w:bCs/>
          <w:color w:val="000000"/>
          <w:sz w:val="18"/>
          <w:szCs w:val="18"/>
        </w:rPr>
        <w:t>I</w:t>
      </w:r>
      <w:r>
        <w:rPr>
          <w:rFonts w:ascii="Arial" w:hAnsi="Arial" w:cs="Arial"/>
          <w:b/>
          <w:bCs/>
          <w:color w:val="000000"/>
          <w:sz w:val="18"/>
          <w:szCs w:val="18"/>
        </w:rPr>
        <w:t>.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AE5CAC" w14:paraId="0653627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627B74" w14:textId="77777777" w:rsidR="00AE5CAC" w:rsidRDefault="005E147B">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26F360" w14:textId="77777777" w:rsidR="00AE5CAC" w:rsidRDefault="005E147B">
            <w:r>
              <w:rPr>
                <w:rFonts w:ascii="Arial" w:hAnsi="Arial" w:cs="Arial"/>
                <w:color w:val="000000"/>
                <w:position w:val="-2"/>
                <w:sz w:val="18"/>
                <w:szCs w:val="18"/>
              </w:rPr>
              <w:t> </w:t>
            </w:r>
          </w:p>
        </w:tc>
      </w:tr>
      <w:tr w:rsidR="00AE5CAC" w14:paraId="202FAC2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F48E93" w14:textId="77777777" w:rsidR="00AE5CAC" w:rsidRDefault="005E147B">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0E6B1B" w14:textId="77777777" w:rsidR="00AE5CAC" w:rsidRDefault="005E147B">
            <w:r>
              <w:rPr>
                <w:rFonts w:ascii="Arial" w:hAnsi="Arial" w:cs="Arial"/>
                <w:color w:val="000000"/>
                <w:position w:val="-2"/>
                <w:sz w:val="18"/>
                <w:szCs w:val="18"/>
              </w:rPr>
              <w:t> </w:t>
            </w:r>
          </w:p>
        </w:tc>
      </w:tr>
      <w:tr w:rsidR="00AE5CAC" w14:paraId="6F15508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EBF044" w14:textId="77777777" w:rsidR="00AE5CAC" w:rsidRDefault="005E147B">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6D3EF6" w14:textId="77777777" w:rsidR="00AE5CAC" w:rsidRDefault="005E147B">
            <w:r>
              <w:rPr>
                <w:rFonts w:ascii="Arial" w:hAnsi="Arial" w:cs="Arial"/>
                <w:color w:val="000000"/>
                <w:position w:val="-2"/>
                <w:sz w:val="18"/>
                <w:szCs w:val="18"/>
              </w:rPr>
              <w:t> </w:t>
            </w:r>
          </w:p>
        </w:tc>
      </w:tr>
      <w:tr w:rsidR="00AE5CAC" w14:paraId="4949F3B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BF8AA3" w14:textId="77777777" w:rsidR="00AE5CAC" w:rsidRDefault="005E147B">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36543A" w14:textId="77777777" w:rsidR="00AE5CAC" w:rsidRDefault="005E147B">
            <w:r>
              <w:rPr>
                <w:rFonts w:ascii="Arial" w:hAnsi="Arial" w:cs="Arial"/>
                <w:color w:val="000000"/>
                <w:position w:val="-2"/>
                <w:sz w:val="18"/>
                <w:szCs w:val="18"/>
              </w:rPr>
              <w:t> </w:t>
            </w:r>
          </w:p>
        </w:tc>
      </w:tr>
      <w:tr w:rsidR="00AE5CAC" w14:paraId="291AD48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176143" w14:textId="77777777" w:rsidR="00AE5CAC" w:rsidRDefault="005E147B">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FB2081" w14:textId="77777777" w:rsidR="00AE5CAC" w:rsidRDefault="005E147B">
            <w:r>
              <w:rPr>
                <w:rFonts w:ascii="Arial" w:hAnsi="Arial" w:cs="Arial"/>
                <w:color w:val="000000"/>
                <w:position w:val="-2"/>
                <w:sz w:val="18"/>
                <w:szCs w:val="18"/>
              </w:rPr>
              <w:t> </w:t>
            </w:r>
          </w:p>
        </w:tc>
      </w:tr>
      <w:tr w:rsidR="00AE5CAC" w14:paraId="64CC54E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58D6FB" w14:textId="77777777" w:rsidR="00AE5CAC" w:rsidRDefault="005E147B">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3BFFAD" w14:textId="77777777" w:rsidR="00AE5CAC" w:rsidRDefault="005E147B">
            <w:r>
              <w:rPr>
                <w:rFonts w:ascii="Arial" w:hAnsi="Arial" w:cs="Arial"/>
                <w:color w:val="000000"/>
                <w:position w:val="-2"/>
                <w:sz w:val="18"/>
                <w:szCs w:val="18"/>
              </w:rPr>
              <w:t> </w:t>
            </w:r>
          </w:p>
        </w:tc>
      </w:tr>
      <w:tr w:rsidR="00AE5CAC" w14:paraId="4B3A03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E31A70" w14:textId="77777777" w:rsidR="00AE5CAC" w:rsidRDefault="005E147B">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79E459" w14:textId="77777777" w:rsidR="00AE5CAC" w:rsidRDefault="005E147B">
            <w:r>
              <w:rPr>
                <w:rFonts w:ascii="Arial" w:hAnsi="Arial" w:cs="Arial"/>
                <w:color w:val="000000"/>
                <w:position w:val="-2"/>
                <w:sz w:val="18"/>
                <w:szCs w:val="18"/>
              </w:rPr>
              <w:t> </w:t>
            </w:r>
          </w:p>
        </w:tc>
      </w:tr>
      <w:tr w:rsidR="00AE5CAC" w14:paraId="14A46FA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B35E2D" w14:textId="77777777" w:rsidR="00AE5CAC" w:rsidRDefault="005E147B">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30A7DB" w14:textId="77777777" w:rsidR="00AE5CAC" w:rsidRDefault="005E147B">
            <w:r>
              <w:rPr>
                <w:rFonts w:ascii="Arial" w:hAnsi="Arial" w:cs="Arial"/>
                <w:color w:val="000000"/>
                <w:position w:val="-2"/>
                <w:sz w:val="18"/>
                <w:szCs w:val="18"/>
              </w:rPr>
              <w:t> </w:t>
            </w:r>
          </w:p>
        </w:tc>
      </w:tr>
      <w:tr w:rsidR="00AE5CAC" w14:paraId="766A2FE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5C0D26" w14:textId="77777777" w:rsidR="00AE5CAC" w:rsidRDefault="005E147B">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71161C" w14:textId="77777777" w:rsidR="00AE5CAC" w:rsidRDefault="005E147B">
            <w:r>
              <w:rPr>
                <w:rFonts w:ascii="Arial" w:hAnsi="Arial" w:cs="Arial"/>
                <w:color w:val="000000"/>
                <w:position w:val="-2"/>
                <w:sz w:val="18"/>
                <w:szCs w:val="18"/>
              </w:rPr>
              <w:t> </w:t>
            </w:r>
          </w:p>
        </w:tc>
      </w:tr>
      <w:tr w:rsidR="00AE5CAC" w14:paraId="55AA960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BD6565" w14:textId="77777777" w:rsidR="00AE5CAC" w:rsidRDefault="005E147B">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E7CCDA" w14:textId="77777777" w:rsidR="00AE5CAC" w:rsidRDefault="005E147B">
            <w:r>
              <w:rPr>
                <w:rFonts w:ascii="Arial" w:hAnsi="Arial" w:cs="Arial"/>
                <w:color w:val="000000"/>
                <w:position w:val="-2"/>
                <w:sz w:val="18"/>
                <w:szCs w:val="18"/>
              </w:rPr>
              <w:t> </w:t>
            </w:r>
          </w:p>
        </w:tc>
      </w:tr>
      <w:tr w:rsidR="00AE5CAC" w14:paraId="11EA5AF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A1AF5" w14:textId="77777777" w:rsidR="00AE5CAC" w:rsidRDefault="005E147B">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F8D404" w14:textId="77777777" w:rsidR="00AE5CAC" w:rsidRDefault="005E147B">
            <w:r>
              <w:rPr>
                <w:rFonts w:ascii="Arial" w:hAnsi="Arial" w:cs="Arial"/>
                <w:color w:val="000000"/>
                <w:position w:val="-2"/>
                <w:sz w:val="18"/>
                <w:szCs w:val="18"/>
              </w:rPr>
              <w:t> </w:t>
            </w:r>
          </w:p>
        </w:tc>
      </w:tr>
      <w:tr w:rsidR="00AE5CAC" w14:paraId="5516BB6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B0BACD" w14:textId="77777777" w:rsidR="00AE5CAC" w:rsidRDefault="005E147B">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FB3B18" w14:textId="77777777" w:rsidR="00AE5CAC" w:rsidRDefault="005E147B">
            <w:r>
              <w:rPr>
                <w:rFonts w:ascii="Arial" w:hAnsi="Arial" w:cs="Arial"/>
                <w:color w:val="000000"/>
                <w:position w:val="-2"/>
                <w:sz w:val="18"/>
                <w:szCs w:val="18"/>
              </w:rPr>
              <w:t> </w:t>
            </w:r>
          </w:p>
        </w:tc>
      </w:tr>
      <w:tr w:rsidR="00AE5CAC" w14:paraId="6DF8E42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20DE72" w14:textId="77777777" w:rsidR="00AE5CAC" w:rsidRDefault="005E147B">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02AECD" w14:textId="77777777" w:rsidR="00AE5CAC" w:rsidRDefault="005E147B">
            <w:r>
              <w:rPr>
                <w:rFonts w:ascii="Arial" w:hAnsi="Arial" w:cs="Arial"/>
                <w:color w:val="000000"/>
                <w:position w:val="-2"/>
                <w:sz w:val="18"/>
                <w:szCs w:val="18"/>
              </w:rPr>
              <w:t> </w:t>
            </w:r>
          </w:p>
        </w:tc>
      </w:tr>
    </w:tbl>
    <w:p w14:paraId="0056C6A1" w14:textId="77777777" w:rsidR="00AE5CAC" w:rsidRDefault="00AE5CAC"/>
    <w:tbl>
      <w:tblPr>
        <w:tblStyle w:val="NormalTablePHPDOCX"/>
        <w:tblW w:w="8745" w:type="dxa"/>
        <w:tblInd w:w="108" w:type="dxa"/>
        <w:tblLook w:val="04A0" w:firstRow="1" w:lastRow="0" w:firstColumn="1" w:lastColumn="0" w:noHBand="0" w:noVBand="1"/>
      </w:tblPr>
      <w:tblGrid>
        <w:gridCol w:w="4080"/>
        <w:gridCol w:w="4665"/>
      </w:tblGrid>
      <w:tr w:rsidR="00AE5CAC" w14:paraId="7D61F055" w14:textId="77777777">
        <w:tc>
          <w:tcPr>
            <w:tcW w:w="4080" w:type="dxa"/>
            <w:gridSpan w:val="2"/>
            <w:tcMar>
              <w:top w:w="75" w:type="dxa"/>
              <w:bottom w:w="75" w:type="dxa"/>
            </w:tcMar>
            <w:vAlign w:val="center"/>
          </w:tcPr>
          <w:p w14:paraId="1C0EC32A" w14:textId="77777777" w:rsidR="00AE5CAC" w:rsidRDefault="005E147B">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tc>
      </w:tr>
      <w:tr w:rsidR="00AE5CAC" w14:paraId="79AACB21" w14:textId="77777777">
        <w:tc>
          <w:tcPr>
            <w:tcW w:w="4080" w:type="dxa"/>
            <w:tcMar>
              <w:top w:w="75" w:type="dxa"/>
              <w:bottom w:w="75" w:type="dxa"/>
            </w:tcMar>
            <w:vAlign w:val="center"/>
          </w:tcPr>
          <w:p w14:paraId="314DDF72" w14:textId="77777777" w:rsidR="00AE5CAC" w:rsidRDefault="005E147B">
            <w:r>
              <w:rPr>
                <w:rFonts w:ascii="Arial" w:hAnsi="Arial" w:cs="Arial"/>
                <w:color w:val="000000"/>
                <w:position w:val="-2"/>
                <w:sz w:val="18"/>
                <w:szCs w:val="18"/>
              </w:rPr>
              <w:t>Kraj in datum:</w:t>
            </w:r>
          </w:p>
        </w:tc>
        <w:tc>
          <w:tcPr>
            <w:tcW w:w="0" w:type="auto"/>
            <w:tcMar>
              <w:top w:w="75" w:type="dxa"/>
              <w:bottom w:w="75" w:type="dxa"/>
            </w:tcMar>
            <w:vAlign w:val="center"/>
          </w:tcPr>
          <w:p w14:paraId="1381E7EB" w14:textId="77777777" w:rsidR="00AE5CAC" w:rsidRDefault="005E147B">
            <w:pPr>
              <w:jc w:val="center"/>
            </w:pPr>
            <w:r>
              <w:rPr>
                <w:rFonts w:ascii="Arial" w:hAnsi="Arial" w:cs="Arial"/>
                <w:color w:val="000000"/>
                <w:position w:val="-2"/>
                <w:sz w:val="18"/>
                <w:szCs w:val="18"/>
              </w:rPr>
              <w:t>Ime in priimek: _____________________</w:t>
            </w:r>
          </w:p>
        </w:tc>
      </w:tr>
      <w:tr w:rsidR="00AE5CAC" w14:paraId="6AE54FFB" w14:textId="77777777">
        <w:tc>
          <w:tcPr>
            <w:tcW w:w="4080" w:type="dxa"/>
            <w:tcMar>
              <w:top w:w="75" w:type="dxa"/>
              <w:bottom w:w="75" w:type="dxa"/>
            </w:tcMar>
            <w:vAlign w:val="center"/>
          </w:tcPr>
          <w:p w14:paraId="283FAA00" w14:textId="77777777" w:rsidR="00AE5CAC" w:rsidRDefault="005E147B">
            <w:r>
              <w:rPr>
                <w:rFonts w:ascii="Arial" w:hAnsi="Arial" w:cs="Arial"/>
                <w:color w:val="000000"/>
                <w:position w:val="-2"/>
                <w:sz w:val="18"/>
                <w:szCs w:val="18"/>
              </w:rPr>
              <w:t> </w:t>
            </w:r>
          </w:p>
        </w:tc>
        <w:tc>
          <w:tcPr>
            <w:tcW w:w="0" w:type="auto"/>
            <w:tcMar>
              <w:top w:w="75" w:type="dxa"/>
              <w:bottom w:w="75" w:type="dxa"/>
            </w:tcMar>
            <w:vAlign w:val="center"/>
          </w:tcPr>
          <w:p w14:paraId="2D6982F7" w14:textId="77777777" w:rsidR="00AE5CAC" w:rsidRDefault="00AE5CAC"/>
          <w:p w14:paraId="43D203B7" w14:textId="77777777" w:rsidR="00AE5CAC" w:rsidRDefault="005E147B">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A3A3B7A" w14:textId="77777777" w:rsidR="00AE5CAC" w:rsidRDefault="00AE5CAC">
      <w:pPr>
        <w:sectPr w:rsidR="00AE5CAC" w:rsidSect="005E147B">
          <w:pgSz w:w="11906" w:h="16838"/>
          <w:pgMar w:top="1418" w:right="1418" w:bottom="1418" w:left="1418" w:header="567" w:footer="596" w:gutter="0"/>
          <w:cols w:space="708"/>
          <w:docGrid w:linePitch="360"/>
        </w:sectPr>
      </w:pPr>
    </w:p>
    <w:p w14:paraId="34F10502" w14:textId="1B38CC68" w:rsidR="00275593" w:rsidRPr="00275593" w:rsidRDefault="00275593" w:rsidP="00275593">
      <w:pPr>
        <w:jc w:val="right"/>
        <w:rPr>
          <w:rFonts w:ascii="Arial" w:hAnsi="Arial" w:cs="Arial"/>
          <w:sz w:val="18"/>
        </w:rPr>
      </w:pPr>
      <w:r w:rsidRPr="00275593">
        <w:rPr>
          <w:rFonts w:ascii="Arial" w:hAnsi="Arial" w:cs="Arial"/>
          <w:sz w:val="18"/>
        </w:rPr>
        <w:t>Obrazec št: 2</w:t>
      </w:r>
    </w:p>
    <w:p w14:paraId="1D59F937" w14:textId="77777777" w:rsidR="00275593" w:rsidRDefault="00275593" w:rsidP="0027559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Izkazovanje meril</w:t>
      </w:r>
    </w:p>
    <w:p w14:paraId="1FBA8481" w14:textId="77777777" w:rsidR="00275593" w:rsidRDefault="00275593" w:rsidP="00275593">
      <w:pPr>
        <w:spacing w:after="120"/>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243"/>
        <w:gridCol w:w="1244"/>
        <w:gridCol w:w="4698"/>
        <w:gridCol w:w="1867"/>
      </w:tblGrid>
      <w:tr w:rsidR="00275593" w14:paraId="69CC622F" w14:textId="77777777" w:rsidTr="004B56DE">
        <w:tc>
          <w:tcPr>
            <w:tcW w:w="1374" w:type="pct"/>
            <w:gridSpan w:val="2"/>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7A1451" w14:textId="77777777" w:rsidR="00275593" w:rsidRDefault="00275593" w:rsidP="004B56DE">
            <w:pPr>
              <w:spacing w:before="135" w:after="135"/>
              <w:jc w:val="center"/>
              <w:textAlignment w:val="center"/>
            </w:pPr>
            <w:r>
              <w:rPr>
                <w:rFonts w:ascii="Arial" w:hAnsi="Arial" w:cs="Arial"/>
                <w:b/>
                <w:bCs/>
                <w:color w:val="000000"/>
                <w:position w:val="-2"/>
                <w:sz w:val="18"/>
                <w:szCs w:val="18"/>
              </w:rPr>
              <w:t>MERILO</w:t>
            </w:r>
          </w:p>
        </w:tc>
        <w:tc>
          <w:tcPr>
            <w:tcW w:w="259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6A3DE4" w14:textId="77777777" w:rsidR="00275593" w:rsidRDefault="00275593" w:rsidP="004B56DE">
            <w:pPr>
              <w:spacing w:before="135" w:after="135"/>
              <w:jc w:val="center"/>
              <w:textAlignment w:val="center"/>
            </w:pPr>
            <w:r>
              <w:rPr>
                <w:rFonts w:ascii="Arial" w:hAnsi="Arial" w:cs="Arial"/>
                <w:b/>
                <w:bCs/>
                <w:color w:val="000000"/>
                <w:position w:val="-2"/>
                <w:sz w:val="18"/>
                <w:szCs w:val="18"/>
              </w:rPr>
              <w:t>TOČKOVANJE</w:t>
            </w:r>
          </w:p>
        </w:tc>
        <w:tc>
          <w:tcPr>
            <w:tcW w:w="103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D54532" w14:textId="77777777" w:rsidR="00275593" w:rsidRDefault="00275593" w:rsidP="004B56DE">
            <w:pPr>
              <w:spacing w:before="135" w:after="135"/>
              <w:jc w:val="center"/>
              <w:textAlignment w:val="center"/>
            </w:pPr>
            <w:r>
              <w:rPr>
                <w:rFonts w:ascii="Arial" w:hAnsi="Arial" w:cs="Arial"/>
                <w:b/>
                <w:bCs/>
                <w:color w:val="000000"/>
                <w:position w:val="-2"/>
                <w:sz w:val="18"/>
                <w:szCs w:val="18"/>
              </w:rPr>
              <w:t>IZPOLNI PONUDNIK</w:t>
            </w:r>
          </w:p>
        </w:tc>
      </w:tr>
      <w:tr w:rsidR="00275593" w14:paraId="64926BD7" w14:textId="77777777" w:rsidTr="004B56DE">
        <w:tc>
          <w:tcPr>
            <w:tcW w:w="1374" w:type="pct"/>
            <w:gridSpan w:val="2"/>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DF88CD" w14:textId="1BA7BAD1" w:rsidR="00275593" w:rsidRPr="00331E01" w:rsidRDefault="00275593" w:rsidP="004B56DE">
            <w:pPr>
              <w:jc w:val="center"/>
              <w:rPr>
                <w:b/>
              </w:rPr>
            </w:pPr>
            <w:r w:rsidRPr="00331E01">
              <w:rPr>
                <w:rFonts w:ascii="Arial" w:hAnsi="Arial" w:cs="Arial"/>
                <w:b/>
                <w:color w:val="000000"/>
                <w:position w:val="-2"/>
                <w:sz w:val="18"/>
                <w:szCs w:val="18"/>
              </w:rPr>
              <w:t>»</w:t>
            </w:r>
            <w:r w:rsidRPr="00275593">
              <w:rPr>
                <w:rFonts w:ascii="Arial" w:hAnsi="Arial" w:cs="Arial"/>
                <w:b/>
                <w:color w:val="000000"/>
                <w:position w:val="-2"/>
                <w:sz w:val="18"/>
                <w:szCs w:val="18"/>
              </w:rPr>
              <w:t>Najnižja ponudbena cena</w:t>
            </w:r>
            <w:r w:rsidRPr="00331E01">
              <w:rPr>
                <w:rFonts w:ascii="Arial" w:hAnsi="Arial" w:cs="Arial"/>
                <w:b/>
                <w:color w:val="000000"/>
                <w:position w:val="-2"/>
                <w:sz w:val="18"/>
                <w:szCs w:val="18"/>
              </w:rPr>
              <w:t>«</w:t>
            </w:r>
          </w:p>
        </w:tc>
        <w:tc>
          <w:tcPr>
            <w:tcW w:w="259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90179B" w14:textId="5320447F" w:rsidR="00275593" w:rsidRDefault="00275593" w:rsidP="0027559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ki bo ponudil najnižjo ponudbeno  ceno, bo dobil </w:t>
            </w:r>
            <w:r>
              <w:rPr>
                <w:rFonts w:ascii="Arial" w:hAnsi="Arial" w:cs="Arial"/>
                <w:b/>
                <w:color w:val="000000"/>
                <w:position w:val="-2"/>
                <w:sz w:val="18"/>
                <w:szCs w:val="18"/>
              </w:rPr>
              <w:t>8</w:t>
            </w:r>
            <w:r w:rsidRPr="00120503">
              <w:rPr>
                <w:rFonts w:ascii="Arial" w:hAnsi="Arial" w:cs="Arial"/>
                <w:b/>
                <w:color w:val="000000"/>
                <w:position w:val="-2"/>
                <w:sz w:val="18"/>
                <w:szCs w:val="18"/>
              </w:rPr>
              <w:t>0 točk</w:t>
            </w:r>
            <w:r>
              <w:rPr>
                <w:rFonts w:ascii="Arial" w:hAnsi="Arial" w:cs="Arial"/>
                <w:color w:val="000000"/>
                <w:position w:val="-2"/>
                <w:sz w:val="18"/>
                <w:szCs w:val="18"/>
              </w:rPr>
              <w:t xml:space="preserve">. </w:t>
            </w:r>
          </w:p>
          <w:p w14:paraId="30097F12" w14:textId="77777777" w:rsidR="00275593" w:rsidRPr="00A72F70" w:rsidRDefault="00275593" w:rsidP="00275593">
            <w:pPr>
              <w:spacing w:before="135" w:after="135"/>
              <w:jc w:val="both"/>
              <w:textAlignment w:val="center"/>
              <w:rPr>
                <w:rFonts w:eastAsia="Calibri" w:cs="Arial"/>
              </w:rPr>
            </w:pPr>
            <w:r w:rsidRPr="00A72F70">
              <w:rPr>
                <w:rFonts w:ascii="Arial" w:eastAsia="Calibri" w:hAnsi="Arial" w:cs="Arial"/>
                <w:color w:val="000000"/>
                <w:position w:val="-2"/>
                <w:sz w:val="18"/>
                <w:szCs w:val="18"/>
              </w:rPr>
              <w:t>Ostali ponudniki bodo dobili točke po formuli: </w:t>
            </w:r>
          </w:p>
          <w:p w14:paraId="775C8FAE" w14:textId="77777777" w:rsidR="00275593" w:rsidRPr="00A72F70" w:rsidRDefault="00275593" w:rsidP="00275593">
            <w:pPr>
              <w:spacing w:before="135" w:after="135"/>
              <w:jc w:val="center"/>
              <w:textAlignment w:val="center"/>
              <w:rPr>
                <w:rFonts w:eastAsia="Calibri" w:cs="Arial"/>
              </w:rPr>
            </w:pPr>
            <w:r w:rsidRPr="00A72F70">
              <w:rPr>
                <w:rFonts w:ascii="Arial" w:eastAsia="Calibri" w:hAnsi="Arial" w:cs="Arial"/>
                <w:bCs/>
                <w:color w:val="000000"/>
                <w:position w:val="-2"/>
                <w:sz w:val="18"/>
                <w:szCs w:val="18"/>
              </w:rPr>
              <w:t>T</w:t>
            </w:r>
            <w:r w:rsidRPr="00A72F70">
              <w:rPr>
                <w:rFonts w:ascii="Arial" w:eastAsia="Calibri" w:hAnsi="Arial" w:cs="Arial"/>
                <w:bCs/>
                <w:color w:val="000000"/>
                <w:position w:val="-3"/>
                <w:sz w:val="16"/>
                <w:szCs w:val="16"/>
                <w:vertAlign w:val="subscript"/>
              </w:rPr>
              <w:t>i</w:t>
            </w:r>
            <w:r w:rsidRPr="00A72F70">
              <w:rPr>
                <w:rFonts w:ascii="Arial" w:eastAsia="Calibri" w:hAnsi="Arial" w:cs="Arial"/>
                <w:bCs/>
                <w:color w:val="000000"/>
                <w:position w:val="-2"/>
                <w:sz w:val="18"/>
                <w:szCs w:val="18"/>
              </w:rPr>
              <w:t xml:space="preserve"> = Cn/C x 80</w:t>
            </w:r>
          </w:p>
          <w:p w14:paraId="3501049E" w14:textId="77777777" w:rsidR="00275593" w:rsidRPr="00A72F70" w:rsidRDefault="00275593" w:rsidP="00275593">
            <w:pPr>
              <w:spacing w:before="135" w:after="135"/>
              <w:jc w:val="both"/>
              <w:textAlignment w:val="center"/>
              <w:rPr>
                <w:rFonts w:eastAsia="Calibri" w:cs="Arial"/>
              </w:rPr>
            </w:pPr>
            <w:r w:rsidRPr="00A72F70">
              <w:rPr>
                <w:rFonts w:ascii="Arial" w:eastAsia="Calibri" w:hAnsi="Arial" w:cs="Arial"/>
                <w:color w:val="000000"/>
                <w:position w:val="-2"/>
                <w:sz w:val="18"/>
                <w:szCs w:val="18"/>
              </w:rPr>
              <w:t>T</w:t>
            </w:r>
            <w:r w:rsidRPr="00A72F70">
              <w:rPr>
                <w:rFonts w:ascii="Arial" w:eastAsia="Calibri" w:hAnsi="Arial" w:cs="Arial"/>
                <w:color w:val="000000"/>
                <w:position w:val="-3"/>
                <w:sz w:val="16"/>
                <w:szCs w:val="16"/>
                <w:vertAlign w:val="subscript"/>
              </w:rPr>
              <w:t>i</w:t>
            </w:r>
            <w:r w:rsidRPr="00A72F70">
              <w:rPr>
                <w:rFonts w:ascii="Arial" w:eastAsia="Calibri" w:hAnsi="Arial" w:cs="Arial"/>
                <w:color w:val="000000"/>
                <w:position w:val="-2"/>
                <w:sz w:val="18"/>
                <w:szCs w:val="18"/>
              </w:rPr>
              <w:t xml:space="preserve"> - število točk posameznega ponudnika</w:t>
            </w:r>
          </w:p>
          <w:p w14:paraId="031AE55D" w14:textId="77777777" w:rsidR="00275593" w:rsidRPr="00A72F70" w:rsidRDefault="00275593" w:rsidP="00275593">
            <w:pPr>
              <w:spacing w:before="135" w:after="135"/>
              <w:jc w:val="both"/>
              <w:textAlignment w:val="center"/>
              <w:rPr>
                <w:rFonts w:eastAsia="Calibri" w:cs="Arial"/>
              </w:rPr>
            </w:pPr>
            <w:r w:rsidRPr="00A72F70">
              <w:rPr>
                <w:rFonts w:ascii="Arial" w:eastAsia="Calibri" w:hAnsi="Arial" w:cs="Arial"/>
                <w:color w:val="000000"/>
                <w:position w:val="-2"/>
                <w:sz w:val="18"/>
                <w:szCs w:val="18"/>
              </w:rPr>
              <w:t>Cn - najnižja ponudbena cena (skupna ponudbena vrednost, brez DDV, s popustom)</w:t>
            </w:r>
          </w:p>
          <w:p w14:paraId="500CFE50" w14:textId="39DDCA99" w:rsidR="00275593" w:rsidRDefault="00275593" w:rsidP="00275593">
            <w:pPr>
              <w:spacing w:before="135" w:after="135"/>
              <w:jc w:val="both"/>
              <w:textAlignment w:val="center"/>
            </w:pPr>
            <w:r w:rsidRPr="00A72F70">
              <w:rPr>
                <w:rFonts w:ascii="Arial" w:eastAsia="Calibri" w:hAnsi="Arial" w:cs="Arial"/>
                <w:color w:val="000000"/>
                <w:position w:val="-2"/>
                <w:sz w:val="18"/>
                <w:szCs w:val="18"/>
              </w:rPr>
              <w:t>C - ponudbena cena posameznega ponudnika (skupna ponudbena vrednost, brez DDV, s popustom)</w:t>
            </w:r>
          </w:p>
        </w:tc>
        <w:tc>
          <w:tcPr>
            <w:tcW w:w="103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85352E" w14:textId="77777777" w:rsidR="00275593" w:rsidRDefault="00275593" w:rsidP="004B56DE">
            <w:pPr>
              <w:spacing w:before="135" w:after="135"/>
              <w:jc w:val="center"/>
              <w:textAlignment w:val="center"/>
            </w:pPr>
            <w:r>
              <w:rPr>
                <w:rFonts w:ascii="Arial" w:hAnsi="Arial" w:cs="Arial"/>
                <w:color w:val="000000"/>
                <w:position w:val="-2"/>
                <w:sz w:val="18"/>
                <w:szCs w:val="18"/>
              </w:rPr>
              <w:t>Ponudbena cena skupaj brez DDV</w:t>
            </w:r>
          </w:p>
          <w:p w14:paraId="1A55F1B1" w14:textId="77777777" w:rsidR="00275593" w:rsidRDefault="00275593" w:rsidP="004B56DE">
            <w:pPr>
              <w:spacing w:before="135" w:after="135"/>
              <w:jc w:val="center"/>
              <w:textAlignment w:val="center"/>
            </w:pPr>
            <w:r>
              <w:rPr>
                <w:rFonts w:ascii="Arial" w:hAnsi="Arial" w:cs="Arial"/>
                <w:color w:val="000000"/>
                <w:position w:val="-2"/>
                <w:sz w:val="18"/>
                <w:szCs w:val="18"/>
              </w:rPr>
              <w:t> </w:t>
            </w:r>
          </w:p>
          <w:p w14:paraId="6E25CDD1" w14:textId="77777777" w:rsidR="00275593" w:rsidRDefault="00275593" w:rsidP="004B56DE">
            <w:pPr>
              <w:spacing w:before="135" w:after="135"/>
              <w:jc w:val="center"/>
              <w:textAlignment w:val="center"/>
              <w:rPr>
                <w:rFonts w:ascii="Arial" w:hAnsi="Arial" w:cs="Arial"/>
                <w:color w:val="000000"/>
                <w:position w:val="-2"/>
                <w:sz w:val="18"/>
                <w:szCs w:val="18"/>
              </w:rPr>
            </w:pPr>
            <w:r>
              <w:rPr>
                <w:rFonts w:ascii="Arial" w:hAnsi="Arial" w:cs="Arial"/>
                <w:color w:val="000000"/>
                <w:position w:val="-2"/>
                <w:sz w:val="18"/>
                <w:szCs w:val="18"/>
              </w:rPr>
              <w:t>Ponudbena cena:</w:t>
            </w:r>
          </w:p>
          <w:p w14:paraId="3B55C5CF" w14:textId="77777777" w:rsidR="00275593" w:rsidRPr="00953343" w:rsidRDefault="00275593" w:rsidP="004B56DE">
            <w:pPr>
              <w:spacing w:before="135" w:after="135"/>
              <w:jc w:val="center"/>
              <w:textAlignment w:val="center"/>
              <w:rPr>
                <w:rFonts w:ascii="Arial" w:hAnsi="Arial" w:cs="Arial"/>
                <w:color w:val="000000"/>
                <w:position w:val="-2"/>
                <w:sz w:val="18"/>
                <w:szCs w:val="18"/>
              </w:rPr>
            </w:pPr>
            <w:r>
              <w:rPr>
                <w:rFonts w:ascii="Arial" w:hAnsi="Arial" w:cs="Arial"/>
                <w:color w:val="000000"/>
                <w:position w:val="-2"/>
                <w:sz w:val="18"/>
                <w:szCs w:val="18"/>
              </w:rPr>
              <w:t xml:space="preserve">_ _ _ _ _ _ _ _ _ _ _ </w:t>
            </w:r>
          </w:p>
        </w:tc>
      </w:tr>
      <w:tr w:rsidR="00433072" w14:paraId="40B7C2EB" w14:textId="77777777" w:rsidTr="004B56DE">
        <w:trPr>
          <w:trHeight w:val="2089"/>
        </w:trPr>
        <w:tc>
          <w:tcPr>
            <w:tcW w:w="687" w:type="pct"/>
            <w:vMerge w:val="restart"/>
            <w:tcBorders>
              <w:top w:val="inset" w:sz="7" w:space="0" w:color="000000"/>
              <w:left w:val="inset" w:sz="7" w:space="0" w:color="000000"/>
              <w:right w:val="inset" w:sz="7" w:space="0" w:color="000000"/>
            </w:tcBorders>
            <w:tcMar>
              <w:top w:w="0" w:type="auto"/>
              <w:bottom w:w="0" w:type="auto"/>
            </w:tcMar>
            <w:vAlign w:val="center"/>
          </w:tcPr>
          <w:p w14:paraId="6040088C" w14:textId="781A043A" w:rsidR="00433072" w:rsidRPr="00331E01" w:rsidRDefault="00433072" w:rsidP="004B56DE">
            <w:pPr>
              <w:jc w:val="center"/>
              <w:rPr>
                <w:rFonts w:ascii="Arial" w:hAnsi="Arial" w:cs="Arial"/>
                <w:b/>
                <w:color w:val="000000"/>
                <w:position w:val="-2"/>
                <w:sz w:val="18"/>
                <w:szCs w:val="18"/>
              </w:rPr>
            </w:pPr>
            <w:r w:rsidRPr="00331E01">
              <w:rPr>
                <w:rFonts w:ascii="Arial" w:hAnsi="Arial" w:cs="Arial"/>
                <w:b/>
                <w:color w:val="000000"/>
                <w:position w:val="-2"/>
                <w:sz w:val="18"/>
                <w:szCs w:val="18"/>
              </w:rPr>
              <w:t>»</w:t>
            </w:r>
            <w:r>
              <w:rPr>
                <w:rFonts w:ascii="Arial" w:hAnsi="Arial" w:cs="Arial"/>
                <w:b/>
                <w:color w:val="000000"/>
                <w:position w:val="-2"/>
                <w:sz w:val="18"/>
                <w:szCs w:val="18"/>
              </w:rPr>
              <w:t>Tehnične rešitve</w:t>
            </w:r>
            <w:r w:rsidRPr="00331E01">
              <w:rPr>
                <w:rFonts w:ascii="Arial" w:hAnsi="Arial" w:cs="Arial"/>
                <w:b/>
                <w:color w:val="000000"/>
                <w:position w:val="-2"/>
                <w:sz w:val="18"/>
                <w:szCs w:val="18"/>
              </w:rPr>
              <w:t>«</w:t>
            </w:r>
          </w:p>
          <w:p w14:paraId="140CA2E2" w14:textId="77777777" w:rsidR="00433072" w:rsidRDefault="00433072" w:rsidP="004B56DE">
            <w:pPr>
              <w:jc w:val="center"/>
              <w:rPr>
                <w:rFonts w:ascii="Arial" w:hAnsi="Arial" w:cs="Arial"/>
                <w:color w:val="000000"/>
                <w:position w:val="-2"/>
                <w:sz w:val="18"/>
                <w:szCs w:val="18"/>
              </w:rPr>
            </w:pPr>
          </w:p>
        </w:tc>
        <w:tc>
          <w:tcPr>
            <w:tcW w:w="687" w:type="pct"/>
            <w:tcBorders>
              <w:top w:val="inset" w:sz="7" w:space="0" w:color="000000"/>
              <w:left w:val="inset" w:sz="7" w:space="0" w:color="000000"/>
              <w:right w:val="inset" w:sz="7" w:space="0" w:color="000000"/>
            </w:tcBorders>
            <w:vAlign w:val="center"/>
          </w:tcPr>
          <w:p w14:paraId="4C1DB071" w14:textId="6289CC65" w:rsidR="00433072" w:rsidRDefault="00433072" w:rsidP="004B56DE">
            <w:pPr>
              <w:jc w:val="center"/>
              <w:rPr>
                <w:rFonts w:ascii="Arial" w:hAnsi="Arial" w:cs="Arial"/>
                <w:color w:val="000000"/>
                <w:position w:val="-2"/>
                <w:sz w:val="18"/>
                <w:szCs w:val="18"/>
              </w:rPr>
            </w:pPr>
            <w:r w:rsidRPr="00275593">
              <w:rPr>
                <w:rFonts w:ascii="Arial" w:hAnsi="Arial" w:cs="Arial"/>
                <w:color w:val="000000"/>
                <w:position w:val="-2"/>
                <w:sz w:val="18"/>
                <w:szCs w:val="18"/>
              </w:rPr>
              <w:t>Najnižje težiš</w:t>
            </w:r>
            <w:r w:rsidRPr="00275593">
              <w:rPr>
                <w:rFonts w:ascii="Arial" w:hAnsi="Arial" w:cs="Arial" w:hint="eastAsia"/>
                <w:color w:val="000000"/>
                <w:position w:val="-2"/>
                <w:sz w:val="18"/>
                <w:szCs w:val="18"/>
              </w:rPr>
              <w:t>č</w:t>
            </w:r>
            <w:r w:rsidRPr="00275593">
              <w:rPr>
                <w:rFonts w:ascii="Arial" w:hAnsi="Arial" w:cs="Arial"/>
                <w:color w:val="000000"/>
                <w:position w:val="-2"/>
                <w:sz w:val="18"/>
                <w:szCs w:val="18"/>
              </w:rPr>
              <w:t>e rezervoarja za vodo merjeno od zgornjega roba šasije.</w:t>
            </w:r>
          </w:p>
        </w:tc>
        <w:tc>
          <w:tcPr>
            <w:tcW w:w="2595" w:type="pct"/>
            <w:tcBorders>
              <w:top w:val="inset" w:sz="7" w:space="0" w:color="000000"/>
              <w:left w:val="inset" w:sz="7" w:space="0" w:color="000000"/>
              <w:right w:val="inset" w:sz="7" w:space="0" w:color="000000"/>
            </w:tcBorders>
            <w:tcMar>
              <w:top w:w="0" w:type="auto"/>
              <w:bottom w:w="0" w:type="auto"/>
            </w:tcMar>
            <w:vAlign w:val="center"/>
          </w:tcPr>
          <w:p w14:paraId="3964242C" w14:textId="63A1D1FA" w:rsidR="00433072" w:rsidRPr="00A72F70" w:rsidRDefault="00F9489E" w:rsidP="00F9489E">
            <w:pPr>
              <w:spacing w:before="135" w:after="135"/>
              <w:jc w:val="both"/>
              <w:textAlignment w:val="center"/>
              <w:rPr>
                <w:rFonts w:eastAsia="Calibri" w:cs="Arial"/>
              </w:rPr>
            </w:pPr>
            <w:r>
              <w:rPr>
                <w:rFonts w:ascii="Arial" w:eastAsia="Calibri" w:hAnsi="Arial" w:cs="Arial"/>
                <w:color w:val="000000"/>
                <w:position w:val="-2"/>
                <w:sz w:val="18"/>
                <w:szCs w:val="18"/>
              </w:rPr>
              <w:t xml:space="preserve">Ponudnik, ki ponuja izvedbo, pri </w:t>
            </w:r>
            <w:r w:rsidR="00433072" w:rsidRPr="00A72F70">
              <w:rPr>
                <w:rFonts w:ascii="Arial" w:eastAsia="Calibri" w:hAnsi="Arial" w:cs="Arial"/>
                <w:color w:val="000000"/>
                <w:position w:val="-2"/>
                <w:sz w:val="18"/>
                <w:szCs w:val="18"/>
              </w:rPr>
              <w:t xml:space="preserve">kateri je težišče rezervoarja za vodo (merjeno od zgornjega roba šasije) najnižje, bo prejel </w:t>
            </w:r>
            <w:r w:rsidR="00433072" w:rsidRPr="00A72F70">
              <w:rPr>
                <w:rFonts w:ascii="Arial" w:eastAsia="Calibri" w:hAnsi="Arial" w:cs="Arial"/>
                <w:b/>
                <w:color w:val="000000"/>
                <w:position w:val="-2"/>
                <w:sz w:val="18"/>
                <w:szCs w:val="18"/>
              </w:rPr>
              <w:t>3 točke.</w:t>
            </w:r>
            <w:r w:rsidR="00433072" w:rsidRPr="00A72F70">
              <w:rPr>
                <w:rFonts w:ascii="Arial" w:eastAsia="Calibri" w:hAnsi="Arial" w:cs="Arial"/>
                <w:color w:val="000000"/>
                <w:position w:val="-2"/>
                <w:sz w:val="18"/>
                <w:szCs w:val="18"/>
              </w:rPr>
              <w:t xml:space="preserve"> Ostali ponudniki v okviru predmetnega ponderja ne pridobijo točk.</w:t>
            </w:r>
          </w:p>
          <w:p w14:paraId="7E18A087" w14:textId="52013D36" w:rsidR="00433072" w:rsidRPr="00433072" w:rsidRDefault="00433072" w:rsidP="00F9489E">
            <w:pPr>
              <w:spacing w:before="135" w:after="135"/>
              <w:jc w:val="both"/>
              <w:textAlignment w:val="center"/>
              <w:rPr>
                <w:rFonts w:ascii="Arial" w:eastAsia="Calibri" w:hAnsi="Arial" w:cs="Arial"/>
                <w:color w:val="000000"/>
                <w:position w:val="-2"/>
                <w:sz w:val="18"/>
                <w:szCs w:val="18"/>
              </w:rPr>
            </w:pPr>
            <w:r w:rsidRPr="00A72F70">
              <w:rPr>
                <w:rFonts w:ascii="Arial" w:eastAsia="Calibri" w:hAnsi="Arial" w:cs="Arial"/>
                <w:color w:val="000000"/>
                <w:position w:val="-2"/>
                <w:sz w:val="18"/>
                <w:szCs w:val="18"/>
              </w:rPr>
              <w:t>Obvezna priloga za izkazovanje predmetnega merila je skica vgrajenega rezervoarja s prikazano in kotirano točko težišča vključno z izračunom težišča.</w:t>
            </w:r>
            <w:r w:rsidR="00F9489E">
              <w:rPr>
                <w:rFonts w:ascii="Arial" w:eastAsia="Calibri" w:hAnsi="Arial" w:cs="Arial"/>
                <w:color w:val="000000"/>
                <w:position w:val="-2"/>
                <w:sz w:val="18"/>
                <w:szCs w:val="18"/>
              </w:rPr>
              <w:t>.</w:t>
            </w:r>
          </w:p>
        </w:tc>
        <w:tc>
          <w:tcPr>
            <w:tcW w:w="1031" w:type="pct"/>
            <w:tcBorders>
              <w:top w:val="inset" w:sz="7" w:space="0" w:color="000000"/>
              <w:left w:val="inset" w:sz="7" w:space="0" w:color="000000"/>
              <w:right w:val="inset" w:sz="7" w:space="0" w:color="000000"/>
            </w:tcBorders>
            <w:tcMar>
              <w:top w:w="0" w:type="auto"/>
              <w:bottom w:w="0" w:type="auto"/>
            </w:tcMar>
            <w:vAlign w:val="center"/>
          </w:tcPr>
          <w:p w14:paraId="10A29A3E" w14:textId="77777777" w:rsidR="00433072" w:rsidRDefault="00433072" w:rsidP="004B56DE">
            <w:pPr>
              <w:spacing w:before="135" w:after="135"/>
              <w:jc w:val="center"/>
              <w:textAlignment w:val="center"/>
              <w:rPr>
                <w:rFonts w:ascii="Arial" w:hAnsi="Arial" w:cs="Arial"/>
                <w:bCs/>
                <w:color w:val="000000"/>
                <w:position w:val="-2"/>
                <w:sz w:val="18"/>
                <w:szCs w:val="18"/>
              </w:rPr>
            </w:pPr>
            <w:r>
              <w:rPr>
                <w:rFonts w:ascii="Arial" w:hAnsi="Arial" w:cs="Arial"/>
                <w:bCs/>
                <w:color w:val="000000"/>
                <w:position w:val="-2"/>
                <w:sz w:val="18"/>
                <w:szCs w:val="18"/>
              </w:rPr>
              <w:t>Ponudnik navede razdaljo od zgornjega roba šasije do težišča rezervoarja</w:t>
            </w:r>
          </w:p>
          <w:p w14:paraId="35C42477" w14:textId="07A6714D" w:rsidR="00433072" w:rsidRDefault="00433072" w:rsidP="004B56DE">
            <w:pPr>
              <w:spacing w:before="135" w:after="135"/>
              <w:jc w:val="center"/>
              <w:textAlignment w:val="center"/>
              <w:rPr>
                <w:rFonts w:ascii="Arial" w:hAnsi="Arial" w:cs="Arial"/>
                <w:bCs/>
                <w:color w:val="000000"/>
                <w:position w:val="-2"/>
                <w:sz w:val="18"/>
                <w:szCs w:val="18"/>
              </w:rPr>
            </w:pPr>
            <w:r>
              <w:rPr>
                <w:rFonts w:ascii="Arial" w:hAnsi="Arial" w:cs="Arial"/>
                <w:bCs/>
                <w:color w:val="000000"/>
                <w:position w:val="-2"/>
                <w:sz w:val="18"/>
                <w:szCs w:val="18"/>
              </w:rPr>
              <w:t xml:space="preserve">_ _ _ _ _ _ _ _ _ _ _ </w:t>
            </w:r>
          </w:p>
        </w:tc>
      </w:tr>
      <w:tr w:rsidR="00433072" w14:paraId="6C854368" w14:textId="77777777" w:rsidTr="00275593">
        <w:trPr>
          <w:trHeight w:val="595"/>
        </w:trPr>
        <w:tc>
          <w:tcPr>
            <w:tcW w:w="687" w:type="pct"/>
            <w:vMerge/>
            <w:tcBorders>
              <w:left w:val="inset" w:sz="7" w:space="0" w:color="000000"/>
              <w:right w:val="inset" w:sz="7" w:space="0" w:color="000000"/>
            </w:tcBorders>
            <w:tcMar>
              <w:top w:w="0" w:type="auto"/>
              <w:bottom w:w="0" w:type="auto"/>
            </w:tcMar>
            <w:vAlign w:val="center"/>
          </w:tcPr>
          <w:p w14:paraId="1829BB8C" w14:textId="4903F804" w:rsidR="00433072" w:rsidRPr="00433072" w:rsidRDefault="00433072" w:rsidP="00433072">
            <w:pPr>
              <w:jc w:val="center"/>
              <w:rPr>
                <w:rFonts w:ascii="Arial" w:hAnsi="Arial" w:cs="Arial"/>
                <w:color w:val="000000"/>
                <w:position w:val="-2"/>
                <w:sz w:val="18"/>
                <w:szCs w:val="18"/>
              </w:rPr>
            </w:pPr>
          </w:p>
        </w:tc>
        <w:tc>
          <w:tcPr>
            <w:tcW w:w="687" w:type="pct"/>
            <w:tcBorders>
              <w:left w:val="inset" w:sz="7" w:space="0" w:color="000000"/>
              <w:right w:val="inset" w:sz="7" w:space="0" w:color="000000"/>
            </w:tcBorders>
            <w:vAlign w:val="center"/>
          </w:tcPr>
          <w:p w14:paraId="0C6AAD76" w14:textId="6CC46DC9" w:rsidR="00433072" w:rsidRPr="00433072" w:rsidRDefault="00433072" w:rsidP="00433072">
            <w:pPr>
              <w:jc w:val="center"/>
              <w:rPr>
                <w:rFonts w:ascii="Arial" w:hAnsi="Arial" w:cs="Arial"/>
                <w:color w:val="000000"/>
                <w:position w:val="-2"/>
                <w:sz w:val="18"/>
                <w:szCs w:val="18"/>
              </w:rPr>
            </w:pPr>
            <w:r w:rsidRPr="00433072">
              <w:rPr>
                <w:rFonts w:ascii="Arial" w:hAnsi="Arial" w:cs="Arial"/>
                <w:color w:val="000000"/>
                <w:position w:val="-2"/>
                <w:sz w:val="18"/>
                <w:szCs w:val="18"/>
              </w:rPr>
              <w:t>Elektro pogon navijaka vgrajen v plasti</w:t>
            </w:r>
            <w:r w:rsidRPr="00433072">
              <w:rPr>
                <w:rFonts w:ascii="Arial" w:hAnsi="Arial" w:cs="Arial" w:hint="eastAsia"/>
                <w:color w:val="000000"/>
                <w:position w:val="-2"/>
                <w:sz w:val="18"/>
                <w:szCs w:val="18"/>
              </w:rPr>
              <w:t>č</w:t>
            </w:r>
            <w:r w:rsidRPr="00433072">
              <w:rPr>
                <w:rFonts w:ascii="Arial" w:hAnsi="Arial" w:cs="Arial"/>
                <w:color w:val="000000"/>
                <w:position w:val="-2"/>
                <w:sz w:val="18"/>
                <w:szCs w:val="18"/>
              </w:rPr>
              <w:t>ni valj navijaka.</w:t>
            </w:r>
          </w:p>
        </w:tc>
        <w:tc>
          <w:tcPr>
            <w:tcW w:w="259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A0CFCB" w14:textId="4D019875" w:rsidR="00433072" w:rsidRPr="00A72F70" w:rsidRDefault="00F9489E" w:rsidP="00F9489E">
            <w:pPr>
              <w:spacing w:before="135" w:after="135"/>
              <w:jc w:val="both"/>
              <w:textAlignment w:val="center"/>
              <w:rPr>
                <w:rFonts w:eastAsia="Calibri" w:cs="Arial"/>
              </w:rPr>
            </w:pPr>
            <w:r>
              <w:rPr>
                <w:rFonts w:ascii="Arial" w:eastAsia="Calibri" w:hAnsi="Arial" w:cs="Arial"/>
                <w:color w:val="000000"/>
                <w:position w:val="-2"/>
                <w:sz w:val="18"/>
                <w:szCs w:val="18"/>
              </w:rPr>
              <w:t xml:space="preserve">Ponudnik, ki ponuja izvedbo, </w:t>
            </w:r>
            <w:r w:rsidR="00433072" w:rsidRPr="00A72F70">
              <w:rPr>
                <w:rFonts w:ascii="Arial" w:eastAsia="Calibri" w:hAnsi="Arial" w:cs="Arial"/>
                <w:color w:val="000000"/>
                <w:position w:val="-2"/>
                <w:sz w:val="18"/>
                <w:szCs w:val="18"/>
              </w:rPr>
              <w:t xml:space="preserve">pri kateri je elektro pogon navijaka vgrajen v plastični </w:t>
            </w:r>
            <w:r w:rsidR="00D23FDA">
              <w:rPr>
                <w:rFonts w:ascii="Arial" w:eastAsia="Calibri" w:hAnsi="Arial" w:cs="Arial"/>
                <w:color w:val="000000"/>
                <w:position w:val="-2"/>
                <w:sz w:val="18"/>
                <w:szCs w:val="18"/>
              </w:rPr>
              <w:t xml:space="preserve">valj </w:t>
            </w:r>
            <w:r w:rsidR="00433072" w:rsidRPr="00A72F70">
              <w:rPr>
                <w:rFonts w:ascii="Arial" w:eastAsia="Calibri" w:hAnsi="Arial" w:cs="Arial"/>
                <w:color w:val="000000"/>
                <w:position w:val="-2"/>
                <w:sz w:val="18"/>
                <w:szCs w:val="18"/>
              </w:rPr>
              <w:t xml:space="preserve">navijaka, bo prejel </w:t>
            </w:r>
            <w:r w:rsidR="00433072" w:rsidRPr="00A72F70">
              <w:rPr>
                <w:rFonts w:ascii="Arial" w:eastAsia="Calibri" w:hAnsi="Arial" w:cs="Arial"/>
                <w:b/>
                <w:color w:val="000000"/>
                <w:position w:val="-2"/>
                <w:sz w:val="18"/>
                <w:szCs w:val="18"/>
              </w:rPr>
              <w:t>3 točke</w:t>
            </w:r>
            <w:r w:rsidR="00433072" w:rsidRPr="00A72F70">
              <w:rPr>
                <w:rFonts w:ascii="Arial" w:eastAsia="Calibri" w:hAnsi="Arial" w:cs="Arial"/>
                <w:color w:val="000000"/>
                <w:position w:val="-2"/>
                <w:sz w:val="18"/>
                <w:szCs w:val="18"/>
              </w:rPr>
              <w:t>. Ostali ponudniki v okviru predmetnega ponderja ne pridobijo točk.</w:t>
            </w:r>
          </w:p>
          <w:p w14:paraId="738D460E" w14:textId="51429506" w:rsidR="00433072" w:rsidRPr="00433072" w:rsidRDefault="00433072" w:rsidP="00F9489E">
            <w:pPr>
              <w:spacing w:before="135" w:after="135"/>
              <w:jc w:val="both"/>
              <w:textAlignment w:val="center"/>
              <w:rPr>
                <w:rFonts w:eastAsia="Calibri" w:cs="Arial"/>
              </w:rPr>
            </w:pPr>
            <w:r w:rsidRPr="00A72F70">
              <w:rPr>
                <w:rFonts w:ascii="Arial" w:eastAsia="Calibri" w:hAnsi="Arial" w:cs="Arial"/>
                <w:color w:val="000000"/>
                <w:position w:val="-2"/>
                <w:sz w:val="18"/>
                <w:szCs w:val="18"/>
              </w:rPr>
              <w:t>Obvezna priloga za izkazovanje predmet</w:t>
            </w:r>
            <w:r>
              <w:rPr>
                <w:rFonts w:ascii="Arial" w:eastAsia="Calibri" w:hAnsi="Arial" w:cs="Arial"/>
                <w:color w:val="000000"/>
                <w:position w:val="-2"/>
                <w:sz w:val="18"/>
                <w:szCs w:val="18"/>
              </w:rPr>
              <w:t>nega merila so fotografije končn</w:t>
            </w:r>
            <w:r w:rsidRPr="00A72F70">
              <w:rPr>
                <w:rFonts w:ascii="Arial" w:eastAsia="Calibri" w:hAnsi="Arial" w:cs="Arial"/>
                <w:color w:val="000000"/>
                <w:position w:val="-2"/>
                <w:sz w:val="18"/>
                <w:szCs w:val="18"/>
              </w:rPr>
              <w:t>ega izgleda oziroma izdelave elektro pogona. </w:t>
            </w:r>
          </w:p>
        </w:tc>
        <w:tc>
          <w:tcPr>
            <w:tcW w:w="1031" w:type="pct"/>
            <w:tcBorders>
              <w:left w:val="inset" w:sz="7" w:space="0" w:color="000000"/>
              <w:right w:val="inset" w:sz="7" w:space="0" w:color="000000"/>
            </w:tcBorders>
            <w:tcMar>
              <w:top w:w="0" w:type="auto"/>
              <w:bottom w:w="0" w:type="auto"/>
            </w:tcMar>
            <w:vAlign w:val="center"/>
          </w:tcPr>
          <w:p w14:paraId="6098C3C6" w14:textId="24321459" w:rsidR="00433072" w:rsidRDefault="00433072" w:rsidP="00F9489E">
            <w:pPr>
              <w:spacing w:before="135" w:after="135"/>
              <w:jc w:val="center"/>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navede ali </w:t>
            </w:r>
            <w:r w:rsidR="00F9489E">
              <w:rPr>
                <w:rFonts w:ascii="Arial" w:hAnsi="Arial" w:cs="Arial"/>
                <w:color w:val="000000"/>
                <w:position w:val="-2"/>
                <w:sz w:val="18"/>
                <w:szCs w:val="18"/>
              </w:rPr>
              <w:t xml:space="preserve">ponuja nadgradnjo vozila, pri kateri je </w:t>
            </w:r>
            <w:r w:rsidRPr="00433072">
              <w:rPr>
                <w:rFonts w:ascii="Arial" w:hAnsi="Arial" w:cs="Arial"/>
                <w:color w:val="000000"/>
                <w:position w:val="-2"/>
                <w:sz w:val="18"/>
                <w:szCs w:val="18"/>
              </w:rPr>
              <w:t>elektro pogon navijaka vgrajen v plasti</w:t>
            </w:r>
            <w:r w:rsidRPr="00433072">
              <w:rPr>
                <w:rFonts w:ascii="Arial" w:hAnsi="Arial" w:cs="Arial" w:hint="eastAsia"/>
                <w:color w:val="000000"/>
                <w:position w:val="-2"/>
                <w:sz w:val="18"/>
                <w:szCs w:val="18"/>
              </w:rPr>
              <w:t>č</w:t>
            </w:r>
            <w:r w:rsidRPr="00433072">
              <w:rPr>
                <w:rFonts w:ascii="Arial" w:hAnsi="Arial" w:cs="Arial"/>
                <w:color w:val="000000"/>
                <w:position w:val="-2"/>
                <w:sz w:val="18"/>
                <w:szCs w:val="18"/>
              </w:rPr>
              <w:t xml:space="preserve">ni </w:t>
            </w:r>
            <w:r w:rsidR="00F9489E">
              <w:rPr>
                <w:rFonts w:ascii="Arial" w:hAnsi="Arial" w:cs="Arial"/>
                <w:color w:val="000000"/>
                <w:position w:val="-2"/>
                <w:sz w:val="18"/>
                <w:szCs w:val="18"/>
              </w:rPr>
              <w:t xml:space="preserve">valj </w:t>
            </w:r>
            <w:r w:rsidRPr="00433072">
              <w:rPr>
                <w:rFonts w:ascii="Arial" w:hAnsi="Arial" w:cs="Arial"/>
                <w:color w:val="000000"/>
                <w:position w:val="-2"/>
                <w:sz w:val="18"/>
                <w:szCs w:val="18"/>
              </w:rPr>
              <w:t>navijaka</w:t>
            </w:r>
            <w:r>
              <w:rPr>
                <w:rFonts w:ascii="Arial" w:hAnsi="Arial" w:cs="Arial"/>
                <w:color w:val="000000"/>
                <w:position w:val="-2"/>
                <w:sz w:val="18"/>
                <w:szCs w:val="18"/>
              </w:rPr>
              <w:t xml:space="preserve"> </w:t>
            </w:r>
          </w:p>
          <w:p w14:paraId="0CA65912" w14:textId="77777777" w:rsidR="00433072" w:rsidRDefault="00433072" w:rsidP="004B56DE">
            <w:pPr>
              <w:spacing w:before="135" w:after="135"/>
              <w:jc w:val="center"/>
              <w:textAlignment w:val="center"/>
              <w:rPr>
                <w:rFonts w:ascii="Arial" w:hAnsi="Arial" w:cs="Arial"/>
                <w:color w:val="000000"/>
                <w:position w:val="-2"/>
                <w:sz w:val="18"/>
                <w:szCs w:val="18"/>
              </w:rPr>
            </w:pPr>
          </w:p>
          <w:p w14:paraId="0DC57E26" w14:textId="037A79FC" w:rsidR="00433072" w:rsidRDefault="00433072" w:rsidP="004B56DE">
            <w:pPr>
              <w:spacing w:before="135" w:after="135"/>
              <w:jc w:val="center"/>
              <w:textAlignment w:val="center"/>
              <w:rPr>
                <w:rFonts w:ascii="Arial" w:hAnsi="Arial" w:cs="Arial"/>
                <w:color w:val="000000"/>
                <w:position w:val="-2"/>
                <w:sz w:val="18"/>
                <w:szCs w:val="18"/>
              </w:rPr>
            </w:pPr>
            <w:r>
              <w:rPr>
                <w:rFonts w:ascii="Arial" w:hAnsi="Arial" w:cs="Arial"/>
                <w:color w:val="000000"/>
                <w:position w:val="-2"/>
                <w:sz w:val="18"/>
                <w:szCs w:val="18"/>
              </w:rPr>
              <w:t>DA/NE</w:t>
            </w:r>
          </w:p>
        </w:tc>
      </w:tr>
      <w:tr w:rsidR="00433072" w14:paraId="70C5814B" w14:textId="77777777" w:rsidTr="00275593">
        <w:trPr>
          <w:trHeight w:val="595"/>
        </w:trPr>
        <w:tc>
          <w:tcPr>
            <w:tcW w:w="687" w:type="pct"/>
            <w:vMerge/>
            <w:tcBorders>
              <w:left w:val="inset" w:sz="7" w:space="0" w:color="000000"/>
              <w:bottom w:val="inset" w:sz="7" w:space="0" w:color="000000"/>
              <w:right w:val="inset" w:sz="7" w:space="0" w:color="000000"/>
            </w:tcBorders>
            <w:tcMar>
              <w:top w:w="0" w:type="auto"/>
              <w:bottom w:w="0" w:type="auto"/>
            </w:tcMar>
            <w:vAlign w:val="center"/>
          </w:tcPr>
          <w:p w14:paraId="5CB43D97" w14:textId="77777777" w:rsidR="00433072" w:rsidRPr="00331E01" w:rsidRDefault="00433072" w:rsidP="004B56DE">
            <w:pPr>
              <w:jc w:val="center"/>
              <w:rPr>
                <w:rFonts w:ascii="Arial" w:hAnsi="Arial" w:cs="Arial"/>
                <w:b/>
                <w:color w:val="000000"/>
                <w:position w:val="-2"/>
                <w:sz w:val="18"/>
                <w:szCs w:val="18"/>
              </w:rPr>
            </w:pPr>
          </w:p>
        </w:tc>
        <w:tc>
          <w:tcPr>
            <w:tcW w:w="687" w:type="pct"/>
            <w:tcBorders>
              <w:left w:val="inset" w:sz="7" w:space="0" w:color="000000"/>
              <w:bottom w:val="inset" w:sz="7" w:space="0" w:color="000000"/>
              <w:right w:val="inset" w:sz="7" w:space="0" w:color="000000"/>
            </w:tcBorders>
            <w:vAlign w:val="center"/>
          </w:tcPr>
          <w:p w14:paraId="4F77D12F" w14:textId="45A3CE80" w:rsidR="00433072" w:rsidRPr="00433072" w:rsidRDefault="00433072" w:rsidP="004B56DE">
            <w:pPr>
              <w:jc w:val="center"/>
              <w:rPr>
                <w:rFonts w:ascii="Arial" w:hAnsi="Arial" w:cs="Arial"/>
                <w:color w:val="000000"/>
                <w:position w:val="-2"/>
                <w:sz w:val="18"/>
                <w:szCs w:val="18"/>
              </w:rPr>
            </w:pPr>
            <w:r w:rsidRPr="00433072">
              <w:rPr>
                <w:rFonts w:ascii="Arial" w:hAnsi="Arial" w:cs="Arial"/>
                <w:color w:val="000000"/>
                <w:position w:val="-2"/>
                <w:sz w:val="18"/>
                <w:szCs w:val="18"/>
              </w:rPr>
              <w:t>Reference izdelanih in v vozilo vgrajenih upravljalnih konzol</w:t>
            </w:r>
          </w:p>
        </w:tc>
        <w:tc>
          <w:tcPr>
            <w:tcW w:w="259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6627DB" w14:textId="77777777" w:rsidR="00433072" w:rsidRPr="00A72F70" w:rsidRDefault="00433072" w:rsidP="00433072">
            <w:pPr>
              <w:spacing w:before="135" w:after="135"/>
              <w:jc w:val="both"/>
              <w:textAlignment w:val="center"/>
              <w:rPr>
                <w:rFonts w:eastAsia="Calibri" w:cs="Arial"/>
              </w:rPr>
            </w:pPr>
            <w:r w:rsidRPr="00A72F70">
              <w:rPr>
                <w:rFonts w:ascii="Arial" w:eastAsia="Calibri" w:hAnsi="Arial" w:cs="Arial"/>
                <w:color w:val="000000"/>
                <w:position w:val="-2"/>
                <w:sz w:val="18"/>
                <w:szCs w:val="18"/>
              </w:rPr>
              <w:t>Ponudnik, ki je izdelal in vgradil v vozila upravljalne konzole (na konzoli mora biti grafika, ki prikazuje elemente, ki so trenutno v uporabi (odprte rolete, dvignjen svetlobni steber, vklopljene modre luči,…), prav tako se mora na konzoli ob prestavitvi v vzvratno prestavo na zaslonu prikazati slika kamere za vzvratno vožnjo) za upravljanje s svetlobno in zvočno signalizacijo ter lučmi za razsvetljavo okolice, v zadnjih treh letih, šteto od dneva za oddajo ponudb javnega razpisa prejme točke po sledeči razvrstitvi:</w:t>
            </w:r>
          </w:p>
          <w:tbl>
            <w:tblPr>
              <w:tblStyle w:val="NormalTablePHPDOCX"/>
              <w:tblW w:w="0" w:type="auto"/>
              <w:tblLook w:val="04A0" w:firstRow="1" w:lastRow="0" w:firstColumn="1" w:lastColumn="0" w:noHBand="0" w:noVBand="1"/>
            </w:tblPr>
            <w:tblGrid>
              <w:gridCol w:w="4482"/>
            </w:tblGrid>
            <w:tr w:rsidR="00433072" w:rsidRPr="00A72F70" w14:paraId="2E97E1D6" w14:textId="77777777" w:rsidTr="004B56DE">
              <w:tc>
                <w:tcPr>
                  <w:tcW w:w="0" w:type="auto"/>
                  <w:tcMar>
                    <w:top w:w="0" w:type="auto"/>
                    <w:bottom w:w="0" w:type="auto"/>
                  </w:tcMar>
                </w:tcPr>
                <w:p w14:paraId="1213D5CD" w14:textId="77777777" w:rsidR="00433072" w:rsidRPr="00A72F70" w:rsidRDefault="00433072" w:rsidP="00433072">
                  <w:pPr>
                    <w:numPr>
                      <w:ilvl w:val="0"/>
                      <w:numId w:val="55"/>
                    </w:numPr>
                    <w:rPr>
                      <w:rFonts w:ascii="Arial" w:eastAsia="Calibri" w:hAnsi="Arial" w:cs="Arial"/>
                      <w:color w:val="000000"/>
                      <w:sz w:val="18"/>
                      <w:szCs w:val="18"/>
                    </w:rPr>
                  </w:pPr>
                  <w:r w:rsidRPr="00A72F70">
                    <w:rPr>
                      <w:rFonts w:ascii="Arial" w:eastAsia="Calibri" w:hAnsi="Arial" w:cs="Arial"/>
                      <w:color w:val="000000"/>
                      <w:position w:val="-2"/>
                      <w:sz w:val="18"/>
                      <w:szCs w:val="18"/>
                    </w:rPr>
                    <w:t xml:space="preserve">ponudnik je v relevantnem obdobju izdelal in vgradil </w:t>
                  </w:r>
                  <w:r w:rsidRPr="00A72F70">
                    <w:rPr>
                      <w:rFonts w:ascii="Arial" w:eastAsia="Calibri" w:hAnsi="Arial" w:cs="Arial"/>
                      <w:b/>
                      <w:color w:val="000000"/>
                      <w:position w:val="-2"/>
                      <w:sz w:val="18"/>
                      <w:szCs w:val="18"/>
                    </w:rPr>
                    <w:t>3 do 6 upravljalnih konzol - 4 točke</w:t>
                  </w:r>
                  <w:r w:rsidRPr="00A72F70">
                    <w:rPr>
                      <w:rFonts w:ascii="Arial" w:eastAsia="Calibri" w:hAnsi="Arial" w:cs="Arial"/>
                      <w:color w:val="000000"/>
                      <w:position w:val="-2"/>
                      <w:sz w:val="18"/>
                      <w:szCs w:val="18"/>
                    </w:rPr>
                    <w:t>,</w:t>
                  </w:r>
                </w:p>
                <w:p w14:paraId="1DFDD9C3" w14:textId="77777777" w:rsidR="00433072" w:rsidRPr="00A72F70" w:rsidRDefault="00433072" w:rsidP="00433072">
                  <w:pPr>
                    <w:numPr>
                      <w:ilvl w:val="0"/>
                      <w:numId w:val="55"/>
                    </w:numPr>
                    <w:rPr>
                      <w:rFonts w:ascii="Arial" w:eastAsia="Calibri" w:hAnsi="Arial" w:cs="Arial"/>
                      <w:color w:val="000000"/>
                      <w:sz w:val="18"/>
                      <w:szCs w:val="18"/>
                    </w:rPr>
                  </w:pPr>
                  <w:r w:rsidRPr="00A72F70">
                    <w:rPr>
                      <w:rFonts w:ascii="Arial" w:eastAsia="Calibri" w:hAnsi="Arial" w:cs="Arial"/>
                      <w:color w:val="000000"/>
                      <w:position w:val="-2"/>
                      <w:sz w:val="18"/>
                      <w:szCs w:val="18"/>
                    </w:rPr>
                    <w:t xml:space="preserve">ponudnik je v relevantnem obdobju izdelal in vgradil </w:t>
                  </w:r>
                  <w:r w:rsidRPr="00A72F70">
                    <w:rPr>
                      <w:rFonts w:ascii="Arial" w:eastAsia="Calibri" w:hAnsi="Arial" w:cs="Arial"/>
                      <w:b/>
                      <w:color w:val="000000"/>
                      <w:position w:val="-2"/>
                      <w:sz w:val="18"/>
                      <w:szCs w:val="18"/>
                    </w:rPr>
                    <w:t>7 ali več upravljalnih konzol - 8 točk.</w:t>
                  </w:r>
                </w:p>
              </w:tc>
            </w:tr>
          </w:tbl>
          <w:p w14:paraId="42A0E133" w14:textId="3CDEA068" w:rsidR="00433072" w:rsidRPr="00433072" w:rsidRDefault="00433072" w:rsidP="00433072">
            <w:pPr>
              <w:spacing w:before="135" w:after="135"/>
              <w:jc w:val="both"/>
              <w:textAlignment w:val="center"/>
              <w:rPr>
                <w:rFonts w:ascii="Arial" w:hAnsi="Arial" w:cs="Arial"/>
                <w:color w:val="000000"/>
                <w:position w:val="-2"/>
                <w:sz w:val="18"/>
                <w:szCs w:val="18"/>
              </w:rPr>
            </w:pPr>
            <w:r w:rsidRPr="00433072">
              <w:rPr>
                <w:rFonts w:ascii="Arial" w:eastAsia="Calibri" w:hAnsi="Arial" w:cs="Arial"/>
                <w:color w:val="000000"/>
                <w:position w:val="-2"/>
                <w:sz w:val="18"/>
                <w:szCs w:val="18"/>
              </w:rPr>
              <w:t>Obvezna priloga za izkazovanje predmetnega merila so fotografije izdelanih i</w:t>
            </w:r>
            <w:r w:rsidR="00F9489E">
              <w:rPr>
                <w:rFonts w:ascii="Arial" w:eastAsia="Calibri" w:hAnsi="Arial" w:cs="Arial"/>
                <w:color w:val="000000"/>
                <w:position w:val="-2"/>
                <w:sz w:val="18"/>
                <w:szCs w:val="18"/>
              </w:rPr>
              <w:t>n vgrajenih upravljalnih konzol ter navedba naročnika posameznih vozil (kontakt)</w:t>
            </w:r>
          </w:p>
        </w:tc>
        <w:tc>
          <w:tcPr>
            <w:tcW w:w="1031" w:type="pct"/>
            <w:tcBorders>
              <w:left w:val="inset" w:sz="7" w:space="0" w:color="000000"/>
              <w:bottom w:val="inset" w:sz="7" w:space="0" w:color="000000"/>
              <w:right w:val="inset" w:sz="7" w:space="0" w:color="000000"/>
            </w:tcBorders>
            <w:tcMar>
              <w:top w:w="0" w:type="auto"/>
              <w:bottom w:w="0" w:type="auto"/>
            </w:tcMar>
            <w:vAlign w:val="center"/>
          </w:tcPr>
          <w:p w14:paraId="29865CBA" w14:textId="22A012C1" w:rsidR="00433072" w:rsidRDefault="00433072" w:rsidP="00433072">
            <w:pPr>
              <w:spacing w:before="135" w:after="135"/>
              <w:jc w:val="center"/>
              <w:textAlignment w:val="center"/>
              <w:rPr>
                <w:rFonts w:ascii="Arial" w:eastAsia="Calibri" w:hAnsi="Arial" w:cs="Arial"/>
                <w:color w:val="000000"/>
                <w:position w:val="-2"/>
                <w:sz w:val="18"/>
                <w:szCs w:val="18"/>
              </w:rPr>
            </w:pPr>
            <w:r>
              <w:rPr>
                <w:rFonts w:ascii="Arial" w:hAnsi="Arial" w:cs="Arial"/>
                <w:color w:val="000000"/>
                <w:position w:val="-2"/>
                <w:sz w:val="18"/>
                <w:szCs w:val="18"/>
              </w:rPr>
              <w:t xml:space="preserve">Število upravljalnih konzol, ki jih je v obdobju </w:t>
            </w:r>
            <w:r w:rsidRPr="00A72F70">
              <w:rPr>
                <w:rFonts w:ascii="Arial" w:eastAsia="Calibri" w:hAnsi="Arial" w:cs="Arial"/>
                <w:color w:val="000000"/>
                <w:position w:val="-2"/>
                <w:sz w:val="18"/>
                <w:szCs w:val="18"/>
              </w:rPr>
              <w:t xml:space="preserve">treh letih, šteto od dneva za oddajo ponudb javnega razpisa </w:t>
            </w:r>
            <w:r>
              <w:rPr>
                <w:rFonts w:ascii="Arial" w:eastAsia="Calibri" w:hAnsi="Arial" w:cs="Arial"/>
                <w:color w:val="000000"/>
                <w:position w:val="-2"/>
                <w:sz w:val="18"/>
                <w:szCs w:val="18"/>
              </w:rPr>
              <w:t>izdelal in vgradil ponudnik</w:t>
            </w:r>
          </w:p>
          <w:p w14:paraId="71FC3F04" w14:textId="77777777" w:rsidR="00433072" w:rsidRDefault="00433072" w:rsidP="00433072">
            <w:pPr>
              <w:spacing w:before="135" w:after="135"/>
              <w:jc w:val="both"/>
              <w:textAlignment w:val="center"/>
              <w:rPr>
                <w:rFonts w:ascii="Arial" w:eastAsia="Calibri" w:hAnsi="Arial" w:cs="Arial"/>
                <w:color w:val="000000"/>
                <w:position w:val="-2"/>
                <w:sz w:val="18"/>
                <w:szCs w:val="18"/>
              </w:rPr>
            </w:pPr>
          </w:p>
          <w:p w14:paraId="2CD8FC2A" w14:textId="1B4E9D9E" w:rsidR="00433072" w:rsidRPr="00A72F70" w:rsidRDefault="00433072" w:rsidP="00433072">
            <w:pPr>
              <w:spacing w:before="135" w:after="135"/>
              <w:jc w:val="both"/>
              <w:textAlignment w:val="center"/>
              <w:rPr>
                <w:rFonts w:eastAsia="Calibri" w:cs="Arial"/>
              </w:rPr>
            </w:pPr>
            <w:r>
              <w:rPr>
                <w:rFonts w:ascii="Arial" w:eastAsia="Calibri" w:hAnsi="Arial" w:cs="Arial"/>
                <w:color w:val="000000"/>
                <w:position w:val="-2"/>
                <w:sz w:val="18"/>
                <w:szCs w:val="18"/>
              </w:rPr>
              <w:t>_ _ _ _ _ _ _ _ _ _ _</w:t>
            </w:r>
          </w:p>
          <w:p w14:paraId="30EC354C" w14:textId="631E30AD" w:rsidR="00433072" w:rsidRDefault="00433072" w:rsidP="004B56DE">
            <w:pPr>
              <w:spacing w:before="135" w:after="135"/>
              <w:jc w:val="center"/>
              <w:textAlignment w:val="center"/>
              <w:rPr>
                <w:rFonts w:ascii="Arial" w:hAnsi="Arial" w:cs="Arial"/>
                <w:color w:val="000000"/>
                <w:position w:val="-2"/>
                <w:sz w:val="18"/>
                <w:szCs w:val="18"/>
              </w:rPr>
            </w:pPr>
          </w:p>
        </w:tc>
      </w:tr>
      <w:tr w:rsidR="00275593" w14:paraId="4EDDC201" w14:textId="77777777" w:rsidTr="004B56DE">
        <w:tc>
          <w:tcPr>
            <w:tcW w:w="1374" w:type="pct"/>
            <w:gridSpan w:val="2"/>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677A8C" w14:textId="6119372B" w:rsidR="00275593" w:rsidRPr="00433072" w:rsidRDefault="00275593" w:rsidP="00433072">
            <w:pPr>
              <w:jc w:val="center"/>
              <w:rPr>
                <w:rFonts w:ascii="Arial" w:hAnsi="Arial" w:cs="Arial"/>
                <w:b/>
                <w:color w:val="000000"/>
                <w:position w:val="-2"/>
                <w:sz w:val="18"/>
                <w:szCs w:val="18"/>
              </w:rPr>
            </w:pPr>
            <w:r w:rsidRPr="00331E01">
              <w:rPr>
                <w:rFonts w:ascii="Arial" w:hAnsi="Arial" w:cs="Arial"/>
                <w:b/>
                <w:color w:val="000000"/>
                <w:position w:val="-2"/>
                <w:sz w:val="18"/>
                <w:szCs w:val="18"/>
              </w:rPr>
              <w:t>»</w:t>
            </w:r>
            <w:r w:rsidR="00433072">
              <w:rPr>
                <w:rFonts w:ascii="Arial" w:hAnsi="Arial" w:cs="Arial"/>
                <w:b/>
                <w:color w:val="000000"/>
                <w:position w:val="-2"/>
                <w:sz w:val="18"/>
                <w:szCs w:val="18"/>
              </w:rPr>
              <w:t>Garancijska doba</w:t>
            </w:r>
            <w:r w:rsidRPr="00331E01">
              <w:rPr>
                <w:rFonts w:ascii="Arial" w:hAnsi="Arial" w:cs="Arial"/>
                <w:b/>
                <w:color w:val="000000"/>
                <w:position w:val="-2"/>
                <w:sz w:val="18"/>
                <w:szCs w:val="18"/>
              </w:rPr>
              <w:t>«</w:t>
            </w:r>
          </w:p>
        </w:tc>
        <w:tc>
          <w:tcPr>
            <w:tcW w:w="259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BBD725" w14:textId="7B655EBC" w:rsidR="00275593" w:rsidRPr="00433072" w:rsidRDefault="00433072" w:rsidP="00433072">
            <w:pPr>
              <w:spacing w:before="135" w:after="135"/>
              <w:jc w:val="both"/>
              <w:textAlignment w:val="center"/>
              <w:rPr>
                <w:rFonts w:eastAsia="Calibri" w:cs="Arial"/>
              </w:rPr>
            </w:pPr>
            <w:r w:rsidRPr="00A72F70">
              <w:rPr>
                <w:rFonts w:ascii="Arial" w:eastAsia="Calibri" w:hAnsi="Arial" w:cs="Arial"/>
                <w:color w:val="000000"/>
                <w:position w:val="-2"/>
                <w:sz w:val="18"/>
                <w:szCs w:val="18"/>
              </w:rPr>
              <w:t xml:space="preserve">Ponudbe, v okviru katerih bo ponudnik ponudil daljši garancijski rok na celotno vozilo od minimalnega zahtevanega (2 leti oziroma 24 mesecev), bodo točkovane z dodatnimi točkami in sicer po ključu, da ponudnik za vsako dodatno ponujeno leto pridobi </w:t>
            </w:r>
            <w:r w:rsidRPr="00A72F70">
              <w:rPr>
                <w:rFonts w:ascii="Arial" w:eastAsia="Calibri" w:hAnsi="Arial" w:cs="Arial"/>
                <w:b/>
                <w:color w:val="000000"/>
                <w:position w:val="-2"/>
                <w:sz w:val="18"/>
                <w:szCs w:val="18"/>
              </w:rPr>
              <w:t>2 točki.</w:t>
            </w:r>
            <w:r w:rsidRPr="00A72F70">
              <w:rPr>
                <w:rFonts w:ascii="Arial" w:eastAsia="Calibri" w:hAnsi="Arial" w:cs="Arial"/>
                <w:color w:val="000000"/>
                <w:position w:val="-2"/>
                <w:sz w:val="18"/>
                <w:szCs w:val="18"/>
              </w:rPr>
              <w:t xml:space="preserve"> V okviru predmetnega merila ponudnik lahko pridobi največ </w:t>
            </w:r>
            <w:r w:rsidRPr="00A72F70">
              <w:rPr>
                <w:rFonts w:ascii="Arial" w:eastAsia="Calibri" w:hAnsi="Arial" w:cs="Arial"/>
                <w:b/>
                <w:color w:val="000000"/>
                <w:position w:val="-2"/>
                <w:sz w:val="18"/>
                <w:szCs w:val="18"/>
              </w:rPr>
              <w:t>6 točk.</w:t>
            </w:r>
          </w:p>
        </w:tc>
        <w:tc>
          <w:tcPr>
            <w:tcW w:w="103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39AB83" w14:textId="05044F24" w:rsidR="00275593" w:rsidRDefault="00433072" w:rsidP="004B56DE">
            <w:pPr>
              <w:spacing w:before="135" w:after="135"/>
              <w:jc w:val="center"/>
              <w:textAlignment w:val="center"/>
            </w:pPr>
            <w:r>
              <w:rPr>
                <w:rFonts w:ascii="Arial" w:hAnsi="Arial" w:cs="Arial"/>
                <w:color w:val="000000"/>
                <w:position w:val="-2"/>
                <w:sz w:val="18"/>
                <w:szCs w:val="18"/>
              </w:rPr>
              <w:t>Garancijski rok za celotno vozilo, ki ga ponuja ponudnik</w:t>
            </w:r>
          </w:p>
          <w:p w14:paraId="3875B135" w14:textId="77777777" w:rsidR="00275593" w:rsidRDefault="00275593" w:rsidP="004B56DE">
            <w:pPr>
              <w:spacing w:before="135" w:after="135"/>
              <w:jc w:val="both"/>
              <w:textAlignment w:val="center"/>
            </w:pPr>
            <w:r>
              <w:rPr>
                <w:rFonts w:ascii="Arial" w:hAnsi="Arial" w:cs="Arial"/>
                <w:color w:val="000000"/>
                <w:position w:val="-2"/>
                <w:sz w:val="18"/>
                <w:szCs w:val="18"/>
              </w:rPr>
              <w:t> </w:t>
            </w:r>
          </w:p>
          <w:p w14:paraId="161C1852" w14:textId="77777777" w:rsidR="00275593" w:rsidRDefault="00275593" w:rsidP="004B56DE">
            <w:pPr>
              <w:spacing w:before="135" w:after="135"/>
              <w:jc w:val="center"/>
              <w:textAlignment w:val="center"/>
              <w:rPr>
                <w:rFonts w:ascii="Arial" w:hAnsi="Arial" w:cs="Arial"/>
                <w:bCs/>
                <w:color w:val="000000"/>
                <w:position w:val="-2"/>
                <w:sz w:val="18"/>
                <w:szCs w:val="18"/>
              </w:rPr>
            </w:pPr>
            <w:r>
              <w:rPr>
                <w:rFonts w:ascii="Arial" w:hAnsi="Arial" w:cs="Arial"/>
                <w:color w:val="000000"/>
                <w:position w:val="-2"/>
                <w:sz w:val="18"/>
                <w:szCs w:val="18"/>
              </w:rPr>
              <w:t>_ _ _ _ _ _ _ _ _ _ _</w:t>
            </w:r>
          </w:p>
        </w:tc>
      </w:tr>
    </w:tbl>
    <w:p w14:paraId="3D4BDF0A" w14:textId="77777777" w:rsidR="00433072" w:rsidRDefault="00433072" w:rsidP="00275593">
      <w:pPr>
        <w:spacing w:before="60" w:after="60" w:line="240" w:lineRule="auto"/>
        <w:jc w:val="both"/>
        <w:rPr>
          <w:rFonts w:ascii="Arial" w:hAnsi="Arial" w:cs="Arial"/>
          <w:color w:val="000000"/>
          <w:sz w:val="18"/>
          <w:szCs w:val="18"/>
        </w:rPr>
      </w:pPr>
    </w:p>
    <w:p w14:paraId="7F00DC0F" w14:textId="77777777" w:rsidR="00275593" w:rsidRDefault="00275593" w:rsidP="00275593">
      <w:pPr>
        <w:spacing w:before="60" w:after="60" w:line="240" w:lineRule="auto"/>
        <w:jc w:val="both"/>
        <w:rPr>
          <w:rFonts w:ascii="Arial" w:hAnsi="Arial" w:cs="Arial"/>
          <w:color w:val="000000"/>
          <w:sz w:val="18"/>
          <w:szCs w:val="18"/>
        </w:rPr>
      </w:pPr>
      <w:r>
        <w:rPr>
          <w:rFonts w:ascii="Arial" w:hAnsi="Arial" w:cs="Arial"/>
          <w:color w:val="000000"/>
          <w:sz w:val="18"/>
          <w:szCs w:val="18"/>
        </w:rPr>
        <w:t> </w:t>
      </w:r>
    </w:p>
    <w:p w14:paraId="5F072E59" w14:textId="77777777" w:rsidR="00275593" w:rsidRDefault="00275593" w:rsidP="00275593">
      <w:pPr>
        <w:spacing w:before="60" w:after="60" w:line="240" w:lineRule="auto"/>
        <w:jc w:val="both"/>
        <w:rPr>
          <w:rFonts w:ascii="Arial" w:hAnsi="Arial" w:cs="Arial"/>
          <w:color w:val="000000"/>
          <w:sz w:val="18"/>
          <w:szCs w:val="18"/>
        </w:rPr>
      </w:pPr>
      <w:r>
        <w:rPr>
          <w:rFonts w:ascii="Arial" w:hAnsi="Arial" w:cs="Arial"/>
          <w:color w:val="000000"/>
          <w:sz w:val="18"/>
          <w:szCs w:val="18"/>
        </w:rPr>
        <w:t>OPOMBA:</w:t>
      </w:r>
    </w:p>
    <w:p w14:paraId="2C1835F3" w14:textId="77777777" w:rsidR="00433072" w:rsidRDefault="00275593" w:rsidP="00275593">
      <w:pPr>
        <w:spacing w:after="0" w:line="240" w:lineRule="auto"/>
        <w:jc w:val="both"/>
        <w:rPr>
          <w:rFonts w:ascii="Arial" w:hAnsi="Arial" w:cs="Arial"/>
          <w:b/>
          <w:i/>
          <w:sz w:val="18"/>
        </w:rPr>
      </w:pPr>
      <w:r w:rsidRPr="003463CE">
        <w:rPr>
          <w:rFonts w:ascii="Arial" w:hAnsi="Arial" w:cs="Arial"/>
          <w:b/>
          <w:i/>
          <w:sz w:val="18"/>
        </w:rPr>
        <w:t xml:space="preserve">Naročnik si pridržuje pravico, da v okviru preverjanja resničnosti navedenih podatkov v predmetnem obrazcu, od ponudnika zahteva predložitev dodatnih dokazil. V zvezi z navedbo podatkov naročnik opozarja, da morajo te odražati resnično in dejansko stanje. V kolikor bi naročnik v okviru preverjanja navedenih podatkov ugotovil, da so ti lažni oziroma neresnični, bo zoper ponudnika sprožil postopek za ugotovitev storitve prekrška </w:t>
      </w:r>
      <w:r w:rsidR="00433072">
        <w:rPr>
          <w:rFonts w:ascii="Arial" w:hAnsi="Arial" w:cs="Arial"/>
          <w:b/>
          <w:i/>
          <w:sz w:val="18"/>
        </w:rPr>
        <w:t>zaradi podaje neresnične izjave</w:t>
      </w:r>
      <w:r w:rsidRPr="003463CE">
        <w:rPr>
          <w:rFonts w:ascii="Arial" w:hAnsi="Arial" w:cs="Arial"/>
          <w:b/>
          <w:i/>
          <w:sz w:val="18"/>
        </w:rPr>
        <w:t>.</w:t>
      </w:r>
    </w:p>
    <w:p w14:paraId="531AF9A0" w14:textId="77777777" w:rsidR="00433072" w:rsidRDefault="00433072" w:rsidP="00275593">
      <w:pPr>
        <w:spacing w:after="0" w:line="240" w:lineRule="auto"/>
        <w:jc w:val="both"/>
        <w:rPr>
          <w:rFonts w:ascii="Arial" w:hAnsi="Arial" w:cs="Arial"/>
          <w:b/>
          <w:i/>
          <w:sz w:val="18"/>
        </w:rPr>
      </w:pPr>
    </w:p>
    <w:p w14:paraId="4CE747C4" w14:textId="77777777" w:rsidR="00433072" w:rsidRDefault="00433072" w:rsidP="00275593">
      <w:pPr>
        <w:spacing w:after="0" w:line="240" w:lineRule="auto"/>
        <w:jc w:val="both"/>
        <w:rPr>
          <w:rFonts w:ascii="Arial" w:hAnsi="Arial" w:cs="Arial"/>
          <w:b/>
          <w:i/>
          <w:sz w:val="18"/>
        </w:rPr>
      </w:pPr>
    </w:p>
    <w:p w14:paraId="3189F2C3" w14:textId="37DA772E" w:rsidR="00275593" w:rsidRPr="003463CE" w:rsidRDefault="00275593" w:rsidP="00275593">
      <w:pPr>
        <w:spacing w:after="0" w:line="240" w:lineRule="auto"/>
        <w:jc w:val="both"/>
        <w:rPr>
          <w:rFonts w:ascii="Arial" w:hAnsi="Arial" w:cs="Arial"/>
          <w:b/>
          <w:i/>
          <w:sz w:val="18"/>
        </w:rPr>
      </w:pPr>
      <w:r w:rsidRPr="003463CE">
        <w:rPr>
          <w:rFonts w:ascii="Arial" w:hAnsi="Arial" w:cs="Arial"/>
          <w:b/>
          <w:i/>
          <w:sz w:val="18"/>
        </w:rPr>
        <w:t xml:space="preserve"> </w:t>
      </w:r>
    </w:p>
    <w:p w14:paraId="1432E1EF" w14:textId="77777777" w:rsidR="00275593" w:rsidRDefault="00275593" w:rsidP="00275593">
      <w:pPr>
        <w:spacing w:after="0" w:line="240" w:lineRule="auto"/>
        <w:jc w:val="both"/>
        <w:rPr>
          <w:rFonts w:ascii="Arial" w:hAnsi="Arial" w:cs="Arial"/>
          <w:color w:val="000000"/>
          <w:sz w:val="18"/>
          <w:szCs w:val="18"/>
        </w:rPr>
      </w:pPr>
    </w:p>
    <w:p w14:paraId="7F123F0C" w14:textId="77777777" w:rsidR="00275593" w:rsidRDefault="00275593" w:rsidP="00275593">
      <w:pPr>
        <w:spacing w:after="0"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5593" w14:paraId="20124419" w14:textId="77777777" w:rsidTr="004B56DE">
        <w:tc>
          <w:tcPr>
            <w:tcW w:w="4080" w:type="dxa"/>
            <w:tcMar>
              <w:top w:w="75" w:type="dxa"/>
              <w:bottom w:w="75" w:type="dxa"/>
            </w:tcMar>
            <w:vAlign w:val="center"/>
          </w:tcPr>
          <w:p w14:paraId="7A09BC85" w14:textId="77777777" w:rsidR="00275593" w:rsidRDefault="00275593" w:rsidP="004B56DE">
            <w:r>
              <w:rPr>
                <w:rFonts w:ascii="Arial" w:hAnsi="Arial" w:cs="Arial"/>
                <w:color w:val="000000"/>
                <w:position w:val="-2"/>
                <w:sz w:val="18"/>
                <w:szCs w:val="18"/>
              </w:rPr>
              <w:t>Kraj in datum:</w:t>
            </w:r>
          </w:p>
        </w:tc>
        <w:tc>
          <w:tcPr>
            <w:tcW w:w="0" w:type="auto"/>
            <w:tcMar>
              <w:top w:w="75" w:type="dxa"/>
              <w:bottom w:w="75" w:type="dxa"/>
            </w:tcMar>
            <w:vAlign w:val="center"/>
          </w:tcPr>
          <w:p w14:paraId="6292429C" w14:textId="77777777" w:rsidR="00275593" w:rsidRDefault="00275593" w:rsidP="004B56DE">
            <w:r>
              <w:rPr>
                <w:rFonts w:ascii="Arial" w:hAnsi="Arial" w:cs="Arial"/>
                <w:color w:val="000000"/>
                <w:position w:val="-2"/>
                <w:sz w:val="18"/>
                <w:szCs w:val="18"/>
              </w:rPr>
              <w:t>Naziv:</w:t>
            </w:r>
          </w:p>
        </w:tc>
      </w:tr>
      <w:tr w:rsidR="00275593" w14:paraId="4988C469" w14:textId="77777777" w:rsidTr="004B56DE">
        <w:tc>
          <w:tcPr>
            <w:tcW w:w="4080" w:type="dxa"/>
            <w:tcMar>
              <w:top w:w="75" w:type="dxa"/>
              <w:bottom w:w="75" w:type="dxa"/>
            </w:tcMar>
            <w:vAlign w:val="center"/>
          </w:tcPr>
          <w:p w14:paraId="77CB3C5C" w14:textId="77777777" w:rsidR="00275593" w:rsidRDefault="00275593" w:rsidP="004B56DE">
            <w:r>
              <w:rPr>
                <w:rFonts w:ascii="Arial" w:hAnsi="Arial" w:cs="Arial"/>
                <w:color w:val="000000"/>
                <w:position w:val="-2"/>
                <w:sz w:val="18"/>
                <w:szCs w:val="18"/>
              </w:rPr>
              <w:t> </w:t>
            </w:r>
          </w:p>
        </w:tc>
        <w:tc>
          <w:tcPr>
            <w:tcW w:w="0" w:type="auto"/>
            <w:tcMar>
              <w:top w:w="75" w:type="dxa"/>
              <w:bottom w:w="75" w:type="dxa"/>
            </w:tcMar>
            <w:vAlign w:val="center"/>
          </w:tcPr>
          <w:p w14:paraId="4AD787FD" w14:textId="77777777" w:rsidR="00275593" w:rsidRDefault="00275593" w:rsidP="004B56DE">
            <w:pPr>
              <w:jc w:val="center"/>
            </w:pPr>
            <w:r>
              <w:rPr>
                <w:rFonts w:ascii="Arial" w:hAnsi="Arial" w:cs="Arial"/>
                <w:color w:val="A9A9A9"/>
                <w:position w:val="-2"/>
                <w:sz w:val="18"/>
                <w:szCs w:val="18"/>
              </w:rPr>
              <w:t>(žig in podpis)</w:t>
            </w:r>
          </w:p>
        </w:tc>
      </w:tr>
    </w:tbl>
    <w:p w14:paraId="6255A153" w14:textId="77777777" w:rsidR="0099180B" w:rsidRDefault="0099180B">
      <w:pPr>
        <w:rPr>
          <w:rFonts w:ascii="Arial" w:hAnsi="Arial" w:cs="Arial"/>
          <w:sz w:val="18"/>
          <w:szCs w:val="18"/>
        </w:rPr>
      </w:pPr>
      <w:r>
        <w:rPr>
          <w:rFonts w:ascii="Arial" w:hAnsi="Arial" w:cs="Arial"/>
          <w:sz w:val="18"/>
          <w:szCs w:val="18"/>
        </w:rPr>
        <w:br w:type="page"/>
      </w:r>
    </w:p>
    <w:p w14:paraId="2708BBB8" w14:textId="2F376AA4" w:rsidR="005E147B" w:rsidRPr="00590863" w:rsidRDefault="009D7646" w:rsidP="005E147B">
      <w:pPr>
        <w:spacing w:after="0"/>
        <w:jc w:val="right"/>
        <w:rPr>
          <w:rFonts w:ascii="Arial" w:hAnsi="Arial" w:cs="Arial"/>
          <w:sz w:val="18"/>
          <w:szCs w:val="18"/>
        </w:rPr>
      </w:pPr>
      <w:r>
        <w:rPr>
          <w:rFonts w:ascii="Arial" w:hAnsi="Arial" w:cs="Arial"/>
          <w:sz w:val="18"/>
          <w:szCs w:val="18"/>
        </w:rPr>
        <w:t>Obrazec št: 3</w:t>
      </w:r>
    </w:p>
    <w:p w14:paraId="15165A30" w14:textId="77777777" w:rsidR="005E147B" w:rsidRPr="00252358" w:rsidRDefault="005E147B" w:rsidP="005E147B"/>
    <w:p w14:paraId="158E9CD6" w14:textId="77777777" w:rsidR="005E147B" w:rsidRDefault="005E147B" w:rsidP="005E14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B237677" w14:textId="77777777" w:rsidR="005E147B" w:rsidRDefault="005E147B" w:rsidP="005E147B">
      <w:pPr>
        <w:spacing w:after="120"/>
        <w:rPr>
          <w:rFonts w:ascii="Arial" w:hAnsi="Arial" w:cs="Arial"/>
        </w:rPr>
      </w:pPr>
    </w:p>
    <w:p w14:paraId="3A8479F7" w14:textId="60AC66BD" w:rsidR="00AE5CAC" w:rsidRDefault="005E147B">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Dobava gasilskega vozila GVGP-2 za potrebe PGD Bistrica</w:t>
      </w:r>
      <w:r w:rsidR="00CF4AC6">
        <w:rPr>
          <w:rFonts w:ascii="Arial" w:hAnsi="Arial" w:cs="Arial"/>
          <w:b/>
          <w:bCs/>
          <w:color w:val="000000"/>
          <w:sz w:val="18"/>
          <w:szCs w:val="18"/>
        </w:rPr>
        <w:t xml:space="preserve"> pri Tržiču</w:t>
      </w:r>
      <w:r>
        <w:rPr>
          <w:rFonts w:ascii="Arial" w:hAnsi="Arial" w:cs="Arial"/>
          <w:color w:val="000000"/>
          <w:sz w:val="18"/>
          <w:szCs w:val="18"/>
        </w:rPr>
        <w:t>«,</w:t>
      </w:r>
    </w:p>
    <w:p w14:paraId="0747BE31" w14:textId="77777777" w:rsidR="00AE5CAC" w:rsidRDefault="005E147B">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6581FE3" w14:textId="77777777" w:rsidR="00AE5CAC" w:rsidRDefault="005E147B">
      <w:pPr>
        <w:spacing w:before="225" w:after="225" w:line="240" w:lineRule="auto"/>
        <w:jc w:val="both"/>
      </w:pPr>
      <w:r>
        <w:rPr>
          <w:rFonts w:ascii="Arial" w:hAnsi="Arial" w:cs="Arial"/>
          <w:i/>
          <w:iCs/>
          <w:color w:val="000000"/>
          <w:sz w:val="18"/>
          <w:szCs w:val="18"/>
        </w:rPr>
        <w:t>(naziv ponudnika, partnerja v skupni ponudbi)</w:t>
      </w:r>
    </w:p>
    <w:p w14:paraId="5DCC293F" w14:textId="77777777" w:rsidR="00AE5CAC" w:rsidRDefault="005E147B">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AE5CAC" w14:paraId="5849594F" w14:textId="77777777">
        <w:tc>
          <w:tcPr>
            <w:tcW w:w="0" w:type="auto"/>
            <w:tcMar>
              <w:top w:w="0" w:type="auto"/>
              <w:bottom w:w="0" w:type="auto"/>
            </w:tcMar>
          </w:tcPr>
          <w:p w14:paraId="7C57314C"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380B2187"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E1207B2"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4BDEE5D"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756E3030"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F3B8971"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4A146C06"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C80EFF5"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982524F"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79C8568"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AB69F0E"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0B009F60"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1EEDDB3"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33BBDBDE"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8EEA432"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61DF61F"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4677C293"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B706DE5"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334EAFF"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4027F567"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7FE562B"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533CA316" w14:textId="77777777" w:rsidR="00AE5CAC" w:rsidRDefault="005E147B" w:rsidP="00DA45D0">
            <w:pPr>
              <w:numPr>
                <w:ilvl w:val="0"/>
                <w:numId w:val="34"/>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0F40F22" w14:textId="77777777" w:rsidR="00AE5CAC" w:rsidRDefault="005E147B">
      <w:pPr>
        <w:pageBreakBefore/>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AE5CAC" w14:paraId="4D4C2111" w14:textId="77777777">
        <w:tc>
          <w:tcPr>
            <w:tcW w:w="0" w:type="auto"/>
            <w:tcMar>
              <w:top w:w="0" w:type="auto"/>
              <w:bottom w:w="0" w:type="auto"/>
            </w:tcMar>
          </w:tcPr>
          <w:p w14:paraId="7DF5403F" w14:textId="77777777" w:rsidR="00AE5CAC" w:rsidRDefault="005E147B" w:rsidP="00DA45D0">
            <w:pPr>
              <w:numPr>
                <w:ilvl w:val="0"/>
                <w:numId w:val="35"/>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44AEBA3B" w14:textId="77777777" w:rsidR="00AE5CAC" w:rsidRDefault="005E147B" w:rsidP="00DA45D0">
            <w:pPr>
              <w:numPr>
                <w:ilvl w:val="0"/>
                <w:numId w:val="3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E2B4152" w14:textId="77777777" w:rsidR="00AE5CAC" w:rsidRDefault="005E147B" w:rsidP="00DA45D0">
            <w:pPr>
              <w:numPr>
                <w:ilvl w:val="0"/>
                <w:numId w:val="35"/>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C75E976" w14:textId="77777777" w:rsidR="00AE5CAC" w:rsidRDefault="005E147B" w:rsidP="00DA45D0">
            <w:pPr>
              <w:numPr>
                <w:ilvl w:val="0"/>
                <w:numId w:val="3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328A4BAE" w14:textId="77777777" w:rsidR="00AE5CAC" w:rsidRDefault="005E147B" w:rsidP="00DA45D0">
            <w:pPr>
              <w:numPr>
                <w:ilvl w:val="0"/>
                <w:numId w:val="35"/>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E8616B1" w14:textId="77777777" w:rsidR="00AE5CAC" w:rsidRDefault="005E147B" w:rsidP="00DA45D0">
            <w:pPr>
              <w:numPr>
                <w:ilvl w:val="0"/>
                <w:numId w:val="35"/>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79218540" w14:textId="77777777" w:rsidR="00AE5CAC" w:rsidRDefault="005E147B" w:rsidP="00DA45D0">
            <w:pPr>
              <w:numPr>
                <w:ilvl w:val="0"/>
                <w:numId w:val="35"/>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1601D952" w14:textId="77777777" w:rsidR="00AE5CAC" w:rsidRDefault="005E147B" w:rsidP="00DA45D0">
            <w:pPr>
              <w:numPr>
                <w:ilvl w:val="0"/>
                <w:numId w:val="3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FFAD602" w14:textId="77777777" w:rsidR="00AE5CAC" w:rsidRDefault="005E147B" w:rsidP="00DA45D0">
            <w:pPr>
              <w:numPr>
                <w:ilvl w:val="0"/>
                <w:numId w:val="3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34F105E9" w14:textId="77777777" w:rsidR="00AE5CAC" w:rsidRDefault="005E147B" w:rsidP="00DA45D0">
            <w:pPr>
              <w:numPr>
                <w:ilvl w:val="0"/>
                <w:numId w:val="3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D7C86CD" w14:textId="77777777" w:rsidR="00AE5CAC" w:rsidRDefault="005E147B" w:rsidP="00DA45D0">
            <w:pPr>
              <w:numPr>
                <w:ilvl w:val="0"/>
                <w:numId w:val="3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7C9D64A9" w14:textId="77777777" w:rsidR="00AE5CAC" w:rsidRDefault="005E147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D2B9F48" w14:textId="77777777" w:rsidR="00AE5CAC" w:rsidRDefault="005E147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E5CAC" w14:paraId="03FB4316" w14:textId="77777777">
        <w:tc>
          <w:tcPr>
            <w:tcW w:w="2500" w:type="pct"/>
            <w:tcMar>
              <w:top w:w="75" w:type="dxa"/>
              <w:bottom w:w="75" w:type="dxa"/>
            </w:tcMar>
            <w:vAlign w:val="center"/>
          </w:tcPr>
          <w:p w14:paraId="4D8A589C" w14:textId="77777777" w:rsidR="00AE5CAC" w:rsidRDefault="005E147B">
            <w:r>
              <w:rPr>
                <w:rFonts w:ascii="Arial" w:hAnsi="Arial" w:cs="Arial"/>
                <w:color w:val="000000"/>
                <w:position w:val="-2"/>
                <w:sz w:val="18"/>
                <w:szCs w:val="18"/>
              </w:rPr>
              <w:t>Kraj in datum:</w:t>
            </w:r>
          </w:p>
        </w:tc>
        <w:tc>
          <w:tcPr>
            <w:tcW w:w="0" w:type="auto"/>
            <w:tcMar>
              <w:top w:w="75" w:type="dxa"/>
              <w:bottom w:w="75" w:type="dxa"/>
            </w:tcMar>
            <w:vAlign w:val="center"/>
          </w:tcPr>
          <w:p w14:paraId="4F762F23" w14:textId="77777777" w:rsidR="00AE5CAC" w:rsidRDefault="005E147B">
            <w:r>
              <w:rPr>
                <w:rFonts w:ascii="Arial" w:hAnsi="Arial" w:cs="Arial"/>
                <w:color w:val="000000"/>
                <w:position w:val="-2"/>
                <w:sz w:val="18"/>
                <w:szCs w:val="18"/>
              </w:rPr>
              <w:t>Ime in priimek: _____________________</w:t>
            </w:r>
          </w:p>
        </w:tc>
      </w:tr>
      <w:tr w:rsidR="00AE5CAC" w14:paraId="18F129A5" w14:textId="77777777">
        <w:tc>
          <w:tcPr>
            <w:tcW w:w="2500" w:type="pct"/>
            <w:tcMar>
              <w:top w:w="75" w:type="dxa"/>
              <w:bottom w:w="75" w:type="dxa"/>
            </w:tcMar>
            <w:vAlign w:val="center"/>
          </w:tcPr>
          <w:p w14:paraId="59494FA6" w14:textId="77777777" w:rsidR="00AE5CAC" w:rsidRDefault="005E147B">
            <w:r>
              <w:rPr>
                <w:rFonts w:ascii="Arial" w:hAnsi="Arial" w:cs="Arial"/>
                <w:color w:val="000000"/>
                <w:position w:val="-2"/>
                <w:sz w:val="18"/>
                <w:szCs w:val="18"/>
              </w:rPr>
              <w:t> </w:t>
            </w:r>
          </w:p>
        </w:tc>
        <w:tc>
          <w:tcPr>
            <w:tcW w:w="0" w:type="auto"/>
            <w:tcMar>
              <w:top w:w="75" w:type="dxa"/>
              <w:bottom w:w="75" w:type="dxa"/>
            </w:tcMar>
            <w:vAlign w:val="center"/>
          </w:tcPr>
          <w:p w14:paraId="6C817708" w14:textId="77777777" w:rsidR="00AE5CAC" w:rsidRDefault="00AE5CAC"/>
          <w:p w14:paraId="3DC0650B" w14:textId="77777777" w:rsidR="00AE5CAC" w:rsidRDefault="005E147B">
            <w:pPr>
              <w:jc w:val="center"/>
            </w:pPr>
            <w:r>
              <w:rPr>
                <w:rFonts w:ascii="Arial" w:hAnsi="Arial" w:cs="Arial"/>
                <w:color w:val="A9A9A9"/>
                <w:position w:val="-2"/>
                <w:sz w:val="18"/>
                <w:szCs w:val="18"/>
              </w:rPr>
              <w:t>(žig in podpis)</w:t>
            </w:r>
          </w:p>
        </w:tc>
      </w:tr>
    </w:tbl>
    <w:p w14:paraId="76D75FD4" w14:textId="77777777" w:rsidR="00AE5CAC" w:rsidRDefault="005E147B">
      <w:pPr>
        <w:spacing w:before="225" w:after="225" w:line="240" w:lineRule="auto"/>
        <w:jc w:val="both"/>
      </w:pPr>
      <w:r>
        <w:rPr>
          <w:rFonts w:ascii="Arial" w:hAnsi="Arial" w:cs="Arial"/>
          <w:color w:val="000000"/>
          <w:sz w:val="18"/>
          <w:szCs w:val="18"/>
        </w:rPr>
        <w:t> </w:t>
      </w:r>
    </w:p>
    <w:p w14:paraId="3F842D65" w14:textId="77777777" w:rsidR="00AE5CAC" w:rsidRDefault="00AE5CAC">
      <w:pPr>
        <w:sectPr w:rsidR="00AE5CAC" w:rsidSect="005E147B">
          <w:footerReference w:type="default" r:id="rId15"/>
          <w:pgSz w:w="11906" w:h="16838"/>
          <w:pgMar w:top="1418" w:right="1418" w:bottom="1418" w:left="1418" w:header="567" w:footer="596" w:gutter="0"/>
          <w:cols w:space="708"/>
          <w:docGrid w:linePitch="360"/>
        </w:sectPr>
      </w:pPr>
    </w:p>
    <w:p w14:paraId="4CCE4C64" w14:textId="73465AAA" w:rsidR="005E147B" w:rsidRPr="00590863" w:rsidRDefault="009D7646" w:rsidP="005E147B">
      <w:pPr>
        <w:spacing w:after="0"/>
        <w:jc w:val="right"/>
        <w:rPr>
          <w:rFonts w:ascii="Arial" w:hAnsi="Arial" w:cs="Arial"/>
          <w:sz w:val="18"/>
          <w:szCs w:val="18"/>
        </w:rPr>
      </w:pPr>
      <w:r>
        <w:rPr>
          <w:rFonts w:ascii="Arial" w:hAnsi="Arial" w:cs="Arial"/>
          <w:sz w:val="18"/>
          <w:szCs w:val="18"/>
        </w:rPr>
        <w:t>Obrazec št: 4</w:t>
      </w:r>
    </w:p>
    <w:p w14:paraId="215563DC" w14:textId="77777777" w:rsidR="005E147B" w:rsidRPr="00252358" w:rsidRDefault="005E147B" w:rsidP="005E147B"/>
    <w:p w14:paraId="63E4A5FE" w14:textId="77777777" w:rsidR="005E147B" w:rsidRDefault="005E147B" w:rsidP="005E14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 - Del I - Informacije o postopku</w:t>
      </w:r>
    </w:p>
    <w:p w14:paraId="55C0EE85" w14:textId="77777777" w:rsidR="005E147B" w:rsidRDefault="005E147B" w:rsidP="005E147B">
      <w:pPr>
        <w:spacing w:after="120"/>
        <w:rPr>
          <w:rFonts w:ascii="Arial" w:hAnsi="Arial" w:cs="Arial"/>
        </w:rPr>
      </w:pP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19C9C0F2"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8B37B6" w14:textId="77777777" w:rsidR="00AE5CAC" w:rsidRDefault="005E147B">
            <w:pPr>
              <w:spacing w:before="135" w:after="135"/>
              <w:jc w:val="both"/>
              <w:textAlignment w:val="center"/>
            </w:pPr>
            <w:r>
              <w:rPr>
                <w:rFonts w:ascii="Arial" w:hAnsi="Arial" w:cs="Arial"/>
                <w:b/>
                <w:bCs/>
                <w:color w:val="000000"/>
                <w:position w:val="-2"/>
                <w:sz w:val="18"/>
                <w:szCs w:val="18"/>
              </w:rPr>
              <w:t>Informacije o objavi</w:t>
            </w:r>
          </w:p>
          <w:p w14:paraId="28E52154" w14:textId="77777777" w:rsidR="00AE5CAC" w:rsidRDefault="005E147B">
            <w:pPr>
              <w:spacing w:before="135" w:after="135"/>
              <w:jc w:val="both"/>
              <w:textAlignment w:val="center"/>
            </w:pPr>
            <w:r>
              <w:rPr>
                <w:rFonts w:ascii="Arial" w:hAnsi="Arial" w:cs="Arial"/>
                <w:color w:val="000000"/>
                <w:position w:val="-2"/>
                <w:sz w:val="18"/>
                <w:szCs w:val="18"/>
              </w:rPr>
              <w:t>Sklic na objavo ustreznega obvestila na Portalu javnih naročil:</w:t>
            </w:r>
          </w:p>
          <w:p w14:paraId="793C4FAE" w14:textId="77777777" w:rsidR="00AE5CAC" w:rsidRDefault="005E147B">
            <w:pPr>
              <w:spacing w:before="135" w:after="135"/>
              <w:jc w:val="both"/>
              <w:textAlignment w:val="center"/>
            </w:pPr>
            <w:r>
              <w:rPr>
                <w:rFonts w:ascii="Arial" w:hAnsi="Arial" w:cs="Arial"/>
                <w:color w:val="000000"/>
                <w:position w:val="-2"/>
                <w:sz w:val="18"/>
                <w:szCs w:val="18"/>
              </w:rPr>
              <w:t>Sklic na objavo ustreznega obvestila v Uradnem listu Evropske unije:</w:t>
            </w:r>
          </w:p>
        </w:tc>
      </w:tr>
    </w:tbl>
    <w:p w14:paraId="6BFBCBC5" w14:textId="77777777" w:rsidR="00AE5CAC" w:rsidRDefault="005E147B">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758FEB7C"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C525D3" w14:textId="77777777" w:rsidR="00AE5CAC" w:rsidRDefault="005E147B">
            <w:pPr>
              <w:spacing w:before="135" w:after="135"/>
              <w:jc w:val="both"/>
              <w:textAlignment w:val="center"/>
            </w:pPr>
            <w:r>
              <w:rPr>
                <w:rFonts w:ascii="Arial" w:hAnsi="Arial" w:cs="Arial"/>
                <w:b/>
                <w:bCs/>
                <w:color w:val="000000"/>
                <w:position w:val="-2"/>
                <w:sz w:val="18"/>
                <w:szCs w:val="18"/>
              </w:rPr>
              <w:t>Identiteta naročnika</w:t>
            </w:r>
          </w:p>
          <w:p w14:paraId="6748E0CC" w14:textId="77777777" w:rsidR="00AE5CAC" w:rsidRDefault="005E147B">
            <w:pPr>
              <w:spacing w:before="135" w:after="135"/>
              <w:jc w:val="both"/>
              <w:textAlignment w:val="center"/>
            </w:pPr>
            <w:r>
              <w:rPr>
                <w:rFonts w:ascii="Arial" w:hAnsi="Arial" w:cs="Arial"/>
                <w:color w:val="000000"/>
                <w:position w:val="-2"/>
                <w:sz w:val="18"/>
                <w:szCs w:val="18"/>
              </w:rPr>
              <w:t>Uradno ime:</w:t>
            </w:r>
          </w:p>
          <w:p w14:paraId="71E4E772" w14:textId="77777777" w:rsidR="00AE5CAC" w:rsidRDefault="005E147B">
            <w:pPr>
              <w:spacing w:before="135" w:after="135"/>
              <w:jc w:val="both"/>
              <w:textAlignment w:val="center"/>
            </w:pPr>
            <w:r>
              <w:rPr>
                <w:rFonts w:ascii="Arial" w:hAnsi="Arial" w:cs="Arial"/>
                <w:color w:val="000000"/>
                <w:position w:val="-2"/>
                <w:sz w:val="18"/>
                <w:szCs w:val="18"/>
              </w:rPr>
              <w:t>Država:</w:t>
            </w:r>
          </w:p>
        </w:tc>
      </w:tr>
    </w:tbl>
    <w:p w14:paraId="2D49E39E" w14:textId="77777777" w:rsidR="00AE5CAC" w:rsidRDefault="005E147B">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2463C67B"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ADE9B6" w14:textId="77777777" w:rsidR="00AE5CAC" w:rsidRDefault="005E147B">
            <w:pPr>
              <w:spacing w:before="135" w:after="135"/>
              <w:jc w:val="both"/>
              <w:textAlignment w:val="center"/>
            </w:pPr>
            <w:r>
              <w:rPr>
                <w:rFonts w:ascii="Arial" w:hAnsi="Arial" w:cs="Arial"/>
                <w:b/>
                <w:bCs/>
                <w:color w:val="000000"/>
                <w:position w:val="-2"/>
                <w:sz w:val="18"/>
                <w:szCs w:val="18"/>
              </w:rPr>
              <w:t>Informacije o postopku oddaje javnega naročila</w:t>
            </w:r>
          </w:p>
          <w:p w14:paraId="58EB9F44" w14:textId="77777777" w:rsidR="00AE5CAC" w:rsidRDefault="005E147B">
            <w:pPr>
              <w:spacing w:before="135" w:after="135"/>
              <w:jc w:val="both"/>
              <w:textAlignment w:val="center"/>
            </w:pPr>
            <w:r>
              <w:rPr>
                <w:rFonts w:ascii="Arial" w:hAnsi="Arial" w:cs="Arial"/>
                <w:color w:val="000000"/>
                <w:position w:val="-2"/>
                <w:sz w:val="18"/>
                <w:szCs w:val="18"/>
              </w:rPr>
              <w:t>Naziv:</w:t>
            </w:r>
          </w:p>
          <w:p w14:paraId="6249DDBA" w14:textId="77777777" w:rsidR="00AE5CAC" w:rsidRDefault="005E147B">
            <w:pPr>
              <w:spacing w:before="135" w:after="135"/>
              <w:jc w:val="both"/>
              <w:textAlignment w:val="center"/>
            </w:pPr>
            <w:r>
              <w:rPr>
                <w:rFonts w:ascii="Arial" w:hAnsi="Arial" w:cs="Arial"/>
                <w:color w:val="000000"/>
                <w:position w:val="-2"/>
                <w:sz w:val="18"/>
                <w:szCs w:val="18"/>
              </w:rPr>
              <w:t>Kratek opis:</w:t>
            </w:r>
          </w:p>
          <w:p w14:paraId="46CC033C" w14:textId="77777777" w:rsidR="00AE5CAC" w:rsidRDefault="005E147B">
            <w:pPr>
              <w:spacing w:before="135" w:after="135"/>
              <w:jc w:val="both"/>
              <w:textAlignment w:val="center"/>
            </w:pPr>
            <w:r>
              <w:rPr>
                <w:rFonts w:ascii="Arial" w:hAnsi="Arial" w:cs="Arial"/>
                <w:color w:val="000000"/>
                <w:position w:val="-2"/>
                <w:sz w:val="18"/>
                <w:szCs w:val="18"/>
              </w:rPr>
              <w:t>Referenčna številka spisa, ki jo je določil javni naročnik oziroma naročnik (če je primerno):</w:t>
            </w:r>
          </w:p>
          <w:tbl>
            <w:tblPr>
              <w:tblStyle w:val="NormalTablePHPDOCX"/>
              <w:tblW w:w="0" w:type="auto"/>
              <w:tblLook w:val="04A0" w:firstRow="1" w:lastRow="0" w:firstColumn="1" w:lastColumn="0" w:noHBand="0" w:noVBand="1"/>
            </w:tblPr>
            <w:tblGrid>
              <w:gridCol w:w="267"/>
            </w:tblGrid>
            <w:tr w:rsidR="00AE5CAC" w14:paraId="2027831D" w14:textId="77777777">
              <w:tc>
                <w:tcPr>
                  <w:tcW w:w="0" w:type="auto"/>
                  <w:tcMar>
                    <w:top w:w="0" w:type="auto"/>
                    <w:bottom w:w="0" w:type="auto"/>
                  </w:tcMar>
                </w:tcPr>
                <w:p w14:paraId="1BA4E665" w14:textId="77777777" w:rsidR="00AE5CAC" w:rsidRDefault="005E147B">
                  <w:r>
                    <w:rPr>
                      <w:rFonts w:ascii="Arial" w:hAnsi="Arial" w:cs="Arial"/>
                      <w:color w:val="000000"/>
                      <w:position w:val="-2"/>
                      <w:sz w:val="18"/>
                      <w:szCs w:val="18"/>
                    </w:rPr>
                    <w:t> </w:t>
                  </w:r>
                </w:p>
              </w:tc>
            </w:tr>
          </w:tbl>
          <w:p w14:paraId="26DDC1E2" w14:textId="77777777" w:rsidR="00AE5CAC" w:rsidRDefault="00AE5CAC"/>
        </w:tc>
      </w:tr>
    </w:tbl>
    <w:p w14:paraId="22C22C2F" w14:textId="77777777" w:rsidR="00AE5CAC" w:rsidRDefault="00AE5CAC">
      <w:pPr>
        <w:sectPr w:rsidR="00AE5CAC" w:rsidSect="005E147B">
          <w:footerReference w:type="default" r:id="rId16"/>
          <w:pgSz w:w="11906" w:h="16838"/>
          <w:pgMar w:top="1418" w:right="1418" w:bottom="1418" w:left="1418" w:header="567" w:footer="596" w:gutter="0"/>
          <w:cols w:space="708"/>
          <w:docGrid w:linePitch="360"/>
        </w:sectPr>
      </w:pPr>
    </w:p>
    <w:p w14:paraId="0E25D634" w14:textId="4A6CB4F3" w:rsidR="005E147B" w:rsidRPr="00590863" w:rsidRDefault="009D7646" w:rsidP="005E147B">
      <w:pPr>
        <w:spacing w:after="0"/>
        <w:jc w:val="right"/>
        <w:rPr>
          <w:rFonts w:ascii="Arial" w:hAnsi="Arial" w:cs="Arial"/>
          <w:sz w:val="18"/>
          <w:szCs w:val="18"/>
        </w:rPr>
      </w:pPr>
      <w:r>
        <w:rPr>
          <w:rFonts w:ascii="Arial" w:hAnsi="Arial" w:cs="Arial"/>
          <w:sz w:val="18"/>
          <w:szCs w:val="18"/>
        </w:rPr>
        <w:t>Obrazec št: 5</w:t>
      </w:r>
    </w:p>
    <w:p w14:paraId="5C97352C" w14:textId="77777777" w:rsidR="005E147B" w:rsidRPr="00252358" w:rsidRDefault="005E147B" w:rsidP="005E147B"/>
    <w:p w14:paraId="2FDFC03D" w14:textId="77777777" w:rsidR="005E147B" w:rsidRDefault="005E147B" w:rsidP="005E14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 - Del II - Informacije glede gospodarskega subjekta</w:t>
      </w:r>
    </w:p>
    <w:p w14:paraId="35DEA32D" w14:textId="77777777" w:rsidR="005E147B" w:rsidRDefault="005E147B" w:rsidP="005E147B">
      <w:pPr>
        <w:spacing w:after="120"/>
        <w:rPr>
          <w:rFonts w:ascii="Arial" w:hAnsi="Arial" w:cs="Arial"/>
        </w:rPr>
      </w:pP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AE5CAC" w14:paraId="0B9A7D13"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6C5F9" w14:textId="77777777" w:rsidR="00AE5CAC" w:rsidRDefault="005E147B">
            <w:pPr>
              <w:spacing w:before="135" w:after="135"/>
              <w:jc w:val="both"/>
              <w:textAlignment w:val="center"/>
            </w:pPr>
            <w:r>
              <w:rPr>
                <w:rFonts w:ascii="Arial" w:hAnsi="Arial" w:cs="Arial"/>
                <w:b/>
                <w:bCs/>
                <w:color w:val="000000"/>
                <w:position w:val="-2"/>
                <w:sz w:val="18"/>
                <w:szCs w:val="18"/>
              </w:rPr>
              <w:t>A: Informacije o gospodarskem subjektu</w:t>
            </w:r>
          </w:p>
          <w:p w14:paraId="1F85A605" w14:textId="77777777" w:rsidR="00AE5CAC" w:rsidRDefault="005E147B">
            <w:pPr>
              <w:spacing w:before="135" w:after="135"/>
              <w:jc w:val="both"/>
              <w:textAlignment w:val="center"/>
            </w:pPr>
            <w:r>
              <w:rPr>
                <w:rFonts w:ascii="Arial" w:hAnsi="Arial" w:cs="Arial"/>
                <w:color w:val="000000"/>
                <w:position w:val="-2"/>
                <w:sz w:val="18"/>
                <w:szCs w:val="18"/>
              </w:rPr>
              <w:t>Ime:</w:t>
            </w:r>
          </w:p>
          <w:p w14:paraId="653EC902" w14:textId="77777777" w:rsidR="00AE5CAC" w:rsidRDefault="005E147B">
            <w:pPr>
              <w:spacing w:before="135" w:after="135"/>
              <w:jc w:val="both"/>
              <w:textAlignment w:val="center"/>
            </w:pPr>
            <w:r>
              <w:rPr>
                <w:rFonts w:ascii="Arial" w:hAnsi="Arial" w:cs="Arial"/>
                <w:color w:val="000000"/>
                <w:position w:val="-2"/>
                <w:sz w:val="18"/>
                <w:szCs w:val="18"/>
              </w:rPr>
              <w:t>Ulica in številka:</w:t>
            </w:r>
          </w:p>
          <w:p w14:paraId="34B23E99" w14:textId="77777777" w:rsidR="00AE5CAC" w:rsidRDefault="005E147B">
            <w:pPr>
              <w:spacing w:before="135" w:after="135"/>
              <w:jc w:val="both"/>
              <w:textAlignment w:val="center"/>
            </w:pPr>
            <w:r>
              <w:rPr>
                <w:rFonts w:ascii="Arial" w:hAnsi="Arial" w:cs="Arial"/>
                <w:color w:val="000000"/>
                <w:position w:val="-2"/>
                <w:sz w:val="18"/>
                <w:szCs w:val="18"/>
              </w:rPr>
              <w:t>Poštna številka:</w:t>
            </w:r>
          </w:p>
          <w:p w14:paraId="35184A80" w14:textId="77777777" w:rsidR="00AE5CAC" w:rsidRDefault="005E147B">
            <w:pPr>
              <w:spacing w:before="135" w:after="135"/>
              <w:jc w:val="both"/>
              <w:textAlignment w:val="center"/>
            </w:pPr>
            <w:r>
              <w:rPr>
                <w:rFonts w:ascii="Arial" w:hAnsi="Arial" w:cs="Arial"/>
                <w:color w:val="000000"/>
                <w:position w:val="-2"/>
                <w:sz w:val="18"/>
                <w:szCs w:val="18"/>
              </w:rPr>
              <w:t>Kraj:</w:t>
            </w:r>
          </w:p>
          <w:p w14:paraId="7FEEDEF2" w14:textId="77777777" w:rsidR="00AE5CAC" w:rsidRDefault="005E147B">
            <w:pPr>
              <w:spacing w:before="135" w:after="135"/>
              <w:jc w:val="both"/>
              <w:textAlignment w:val="center"/>
            </w:pPr>
            <w:r>
              <w:rPr>
                <w:rFonts w:ascii="Arial" w:hAnsi="Arial" w:cs="Arial"/>
                <w:color w:val="000000"/>
                <w:position w:val="-2"/>
                <w:sz w:val="18"/>
                <w:szCs w:val="18"/>
              </w:rPr>
              <w:t>Država:</w:t>
            </w:r>
          </w:p>
          <w:p w14:paraId="09EBF0F0" w14:textId="77777777" w:rsidR="00AE5CAC" w:rsidRDefault="005E147B">
            <w:pPr>
              <w:spacing w:before="135" w:after="135"/>
              <w:jc w:val="both"/>
              <w:textAlignment w:val="center"/>
            </w:pPr>
            <w:r>
              <w:rPr>
                <w:rFonts w:ascii="Arial" w:hAnsi="Arial" w:cs="Arial"/>
                <w:color w:val="000000"/>
                <w:position w:val="-2"/>
                <w:sz w:val="18"/>
                <w:szCs w:val="18"/>
              </w:rPr>
              <w:t>__________</w:t>
            </w:r>
          </w:p>
          <w:p w14:paraId="3B86E6F4" w14:textId="77777777" w:rsidR="00AE5CAC" w:rsidRDefault="005E147B">
            <w:pPr>
              <w:spacing w:before="135" w:after="135"/>
              <w:jc w:val="both"/>
              <w:textAlignment w:val="center"/>
            </w:pPr>
            <w:r>
              <w:rPr>
                <w:rFonts w:ascii="Arial" w:hAnsi="Arial" w:cs="Arial"/>
                <w:color w:val="000000"/>
                <w:position w:val="-2"/>
                <w:sz w:val="18"/>
                <w:szCs w:val="18"/>
              </w:rPr>
              <w:t>Spletni naslov (če je primerno):</w:t>
            </w:r>
          </w:p>
          <w:p w14:paraId="4156E838" w14:textId="77777777" w:rsidR="00AE5CAC" w:rsidRDefault="005E147B">
            <w:pPr>
              <w:spacing w:before="135" w:after="135"/>
              <w:jc w:val="both"/>
              <w:textAlignment w:val="center"/>
            </w:pPr>
            <w:r>
              <w:rPr>
                <w:rFonts w:ascii="Arial" w:hAnsi="Arial" w:cs="Arial"/>
                <w:color w:val="000000"/>
                <w:position w:val="-2"/>
                <w:sz w:val="18"/>
                <w:szCs w:val="18"/>
              </w:rPr>
              <w:t>E-naslov:</w:t>
            </w:r>
          </w:p>
          <w:p w14:paraId="3E17946B" w14:textId="77777777" w:rsidR="00AE5CAC" w:rsidRDefault="005E147B">
            <w:pPr>
              <w:spacing w:before="135" w:after="135"/>
              <w:jc w:val="both"/>
              <w:textAlignment w:val="center"/>
            </w:pPr>
            <w:r>
              <w:rPr>
                <w:rFonts w:ascii="Arial" w:hAnsi="Arial" w:cs="Arial"/>
                <w:color w:val="000000"/>
                <w:position w:val="-2"/>
                <w:sz w:val="18"/>
                <w:szCs w:val="18"/>
              </w:rPr>
              <w:t>Telefonska številka:</w:t>
            </w:r>
          </w:p>
          <w:p w14:paraId="29A5B22D" w14:textId="77777777" w:rsidR="00AE5CAC" w:rsidRDefault="005E147B">
            <w:pPr>
              <w:spacing w:before="135" w:after="135"/>
              <w:jc w:val="both"/>
              <w:textAlignment w:val="center"/>
            </w:pPr>
            <w:r>
              <w:rPr>
                <w:rFonts w:ascii="Arial" w:hAnsi="Arial" w:cs="Arial"/>
                <w:color w:val="000000"/>
                <w:position w:val="-2"/>
                <w:sz w:val="18"/>
                <w:szCs w:val="18"/>
              </w:rPr>
              <w:t>Kontaktna oseba ali osebe:</w:t>
            </w:r>
          </w:p>
          <w:p w14:paraId="54B13200" w14:textId="77777777" w:rsidR="00AE5CAC" w:rsidRDefault="005E147B">
            <w:pPr>
              <w:spacing w:before="135" w:after="135"/>
              <w:jc w:val="both"/>
              <w:textAlignment w:val="center"/>
            </w:pPr>
            <w:r>
              <w:rPr>
                <w:rFonts w:ascii="Arial" w:hAnsi="Arial" w:cs="Arial"/>
                <w:color w:val="000000"/>
                <w:position w:val="-2"/>
                <w:sz w:val="18"/>
                <w:szCs w:val="18"/>
              </w:rPr>
              <w:t>Številka DDV, če je primerno:</w:t>
            </w:r>
          </w:p>
          <w:p w14:paraId="2CD8190C" w14:textId="77777777" w:rsidR="00AE5CAC" w:rsidRDefault="005E147B">
            <w:pPr>
              <w:spacing w:before="135" w:after="135"/>
              <w:jc w:val="both"/>
              <w:textAlignment w:val="center"/>
            </w:pPr>
            <w:r>
              <w:rPr>
                <w:rFonts w:ascii="Arial" w:hAnsi="Arial" w:cs="Arial"/>
                <w:color w:val="000000"/>
                <w:position w:val="-2"/>
                <w:sz w:val="18"/>
                <w:szCs w:val="18"/>
              </w:rPr>
              <w:t>Če niste identificirani za namene DDV, navedite drugo nacionalno identifikacijsko številko, če je zahtevana in če je primerno</w:t>
            </w:r>
          </w:p>
          <w:p w14:paraId="79459C2D" w14:textId="77777777" w:rsidR="00AE5CAC" w:rsidRDefault="005E147B">
            <w:pPr>
              <w:spacing w:before="135" w:after="135"/>
              <w:jc w:val="both"/>
              <w:textAlignment w:val="center"/>
            </w:pPr>
            <w:r>
              <w:rPr>
                <w:rFonts w:ascii="Arial" w:hAnsi="Arial" w:cs="Arial"/>
                <w:color w:val="000000"/>
                <w:position w:val="-2"/>
                <w:sz w:val="18"/>
                <w:szCs w:val="18"/>
              </w:rPr>
              <w:t>Ali je gospodarski subjekt mikropodjetje, malo ali srednje podjetje?</w:t>
            </w:r>
          </w:p>
          <w:p w14:paraId="7E855ABD" w14:textId="77777777" w:rsidR="00AE5CAC" w:rsidRDefault="005E147B">
            <w:pPr>
              <w:spacing w:before="135" w:after="135"/>
              <w:jc w:val="both"/>
              <w:textAlignment w:val="center"/>
            </w:pPr>
            <w:r>
              <w:fldChar w:fldCharType="begin">
                <w:ffData>
                  <w:name w:val="cbox157a09f995c868"/>
                  <w:enabled/>
                  <w:calcOnExit w:val="0"/>
                  <w:checkBox>
                    <w:sizeAuto/>
                    <w:default w:val="0"/>
                  </w:checkBox>
                </w:ffData>
              </w:fldChar>
            </w:r>
            <w:bookmarkStart w:id="5" w:name="cbox157a09f995c868"/>
            <w:r>
              <w:instrText xml:space="preserve"> FORMCHECKBOX </w:instrText>
            </w:r>
            <w:r w:rsidR="00467C94">
              <w:fldChar w:fldCharType="separate"/>
            </w:r>
            <w:r>
              <w:fldChar w:fldCharType="end"/>
            </w:r>
            <w:bookmarkEnd w:id="5"/>
            <w:r>
              <w:rPr>
                <w:rFonts w:ascii="Arial" w:hAnsi="Arial" w:cs="Arial"/>
                <w:color w:val="000000"/>
                <w:position w:val="-2"/>
                <w:sz w:val="18"/>
                <w:szCs w:val="18"/>
              </w:rPr>
              <w:t>Da   </w:t>
            </w:r>
            <w:r>
              <w:fldChar w:fldCharType="begin">
                <w:ffData>
                  <w:name w:val="cbox157a09f995ca50"/>
                  <w:enabled/>
                  <w:calcOnExit w:val="0"/>
                  <w:checkBox>
                    <w:sizeAuto/>
                    <w:default w:val="0"/>
                  </w:checkBox>
                </w:ffData>
              </w:fldChar>
            </w:r>
            <w:bookmarkStart w:id="6" w:name="cbox157a09f995ca50"/>
            <w:r>
              <w:instrText xml:space="preserve"> FORMCHECKBOX </w:instrText>
            </w:r>
            <w:r w:rsidR="00467C94">
              <w:fldChar w:fldCharType="separate"/>
            </w:r>
            <w:r>
              <w:fldChar w:fldCharType="end"/>
            </w:r>
            <w:bookmarkEnd w:id="6"/>
            <w:r>
              <w:rPr>
                <w:rFonts w:ascii="Arial" w:hAnsi="Arial" w:cs="Arial"/>
                <w:color w:val="000000"/>
                <w:position w:val="-2"/>
                <w:sz w:val="18"/>
                <w:szCs w:val="18"/>
              </w:rPr>
              <w:t>​​​​​​​Ne</w:t>
            </w:r>
          </w:p>
          <w:p w14:paraId="5CF6F02E" w14:textId="77777777" w:rsidR="00AE5CAC" w:rsidRDefault="005E147B">
            <w:pPr>
              <w:spacing w:before="135" w:after="135"/>
              <w:jc w:val="both"/>
              <w:textAlignment w:val="center"/>
            </w:pPr>
            <w:r>
              <w:rPr>
                <w:rFonts w:ascii="Arial" w:hAnsi="Arial" w:cs="Arial"/>
                <w:color w:val="000000"/>
                <w:position w:val="-2"/>
                <w:sz w:val="18"/>
                <w:szCs w:val="18"/>
              </w:rPr>
              <w:t>Kakšen je ustrezni delež invalidnih ali prikrajšanih delavcev?</w:t>
            </w:r>
          </w:p>
          <w:p w14:paraId="086907BB" w14:textId="77777777" w:rsidR="00AE5CAC" w:rsidRDefault="005E147B">
            <w:pPr>
              <w:spacing w:before="135" w:after="135"/>
              <w:jc w:val="both"/>
              <w:textAlignment w:val="center"/>
            </w:pPr>
            <w:r>
              <w:rPr>
                <w:rFonts w:ascii="Arial" w:hAnsi="Arial" w:cs="Arial"/>
                <w:color w:val="000000"/>
                <w:position w:val="-2"/>
                <w:sz w:val="18"/>
                <w:szCs w:val="18"/>
              </w:rPr>
              <w:t>Če je potrebno, navedite kategorijo ali kategorije invalidnih ali prikrajšanih delavcev, v katere zadevni zaposleni spadajo</w:t>
            </w:r>
          </w:p>
          <w:p w14:paraId="405A3D71" w14:textId="77777777" w:rsidR="00AE5CAC" w:rsidRDefault="005E147B">
            <w:pPr>
              <w:spacing w:before="135" w:after="135"/>
              <w:jc w:val="both"/>
              <w:textAlignment w:val="center"/>
            </w:pPr>
            <w:r>
              <w:rPr>
                <w:rFonts w:ascii="Arial" w:hAnsi="Arial" w:cs="Arial"/>
                <w:color w:val="000000"/>
                <w:position w:val="-2"/>
                <w:sz w:val="18"/>
                <w:szCs w:val="18"/>
              </w:rPr>
              <w:t>Če je primerno, ali je gospodarski subjekt vpisan na uradnem seznamu potrjenih gospodarskih subjektov oziroma ima enakovredno potrdilo (npr. v skladu z nacionalnim (pred)kvalifikacijskim sistemom)?</w:t>
            </w:r>
          </w:p>
          <w:p w14:paraId="60F3EDD8" w14:textId="77777777" w:rsidR="00AE5CAC" w:rsidRDefault="005E147B">
            <w:pPr>
              <w:spacing w:before="135" w:after="135"/>
              <w:jc w:val="both"/>
              <w:textAlignment w:val="center"/>
            </w:pPr>
            <w:r>
              <w:fldChar w:fldCharType="begin">
                <w:ffData>
                  <w:name w:val="cbox157a09f995d382"/>
                  <w:enabled/>
                  <w:calcOnExit w:val="0"/>
                  <w:checkBox>
                    <w:sizeAuto/>
                    <w:default w:val="0"/>
                  </w:checkBox>
                </w:ffData>
              </w:fldChar>
            </w:r>
            <w:bookmarkStart w:id="7" w:name="cbox157a09f995d382"/>
            <w:r>
              <w:instrText xml:space="preserve"> FORMCHECKBOX </w:instrText>
            </w:r>
            <w:r w:rsidR="00467C94">
              <w:fldChar w:fldCharType="separate"/>
            </w:r>
            <w:r>
              <w:fldChar w:fldCharType="end"/>
            </w:r>
            <w:bookmarkEnd w:id="7"/>
            <w:r>
              <w:rPr>
                <w:rFonts w:ascii="Arial" w:hAnsi="Arial" w:cs="Arial"/>
                <w:color w:val="000000"/>
                <w:position w:val="-2"/>
                <w:sz w:val="18"/>
                <w:szCs w:val="18"/>
              </w:rPr>
              <w:t>Da   </w:t>
            </w:r>
            <w:r>
              <w:fldChar w:fldCharType="begin">
                <w:ffData>
                  <w:name w:val="cbox157a09f995d588"/>
                  <w:enabled/>
                  <w:calcOnExit w:val="0"/>
                  <w:checkBox>
                    <w:sizeAuto/>
                    <w:default w:val="0"/>
                  </w:checkBox>
                </w:ffData>
              </w:fldChar>
            </w:r>
            <w:bookmarkStart w:id="8" w:name="cbox157a09f995d588"/>
            <w:r>
              <w:instrText xml:space="preserve"> FORMCHECKBOX </w:instrText>
            </w:r>
            <w:r w:rsidR="00467C94">
              <w:fldChar w:fldCharType="separate"/>
            </w:r>
            <w:r>
              <w:fldChar w:fldCharType="end"/>
            </w:r>
            <w:bookmarkEnd w:id="8"/>
            <w:r>
              <w:rPr>
                <w:rFonts w:ascii="Arial" w:hAnsi="Arial" w:cs="Arial"/>
                <w:color w:val="000000"/>
                <w:position w:val="-2"/>
                <w:sz w:val="18"/>
                <w:szCs w:val="18"/>
              </w:rPr>
              <w:t>​​​​​​​Ne   </w:t>
            </w:r>
            <w:r>
              <w:fldChar w:fldCharType="begin">
                <w:ffData>
                  <w:name w:val="cbox157a09f995d8c4"/>
                  <w:enabled/>
                  <w:calcOnExit w:val="0"/>
                  <w:checkBox>
                    <w:sizeAuto/>
                    <w:default w:val="0"/>
                  </w:checkBox>
                </w:ffData>
              </w:fldChar>
            </w:r>
            <w:bookmarkStart w:id="9" w:name="cbox157a09f995d8c4"/>
            <w:r>
              <w:instrText xml:space="preserve"> FORMCHECKBOX </w:instrText>
            </w:r>
            <w:r w:rsidR="00467C94">
              <w:fldChar w:fldCharType="separate"/>
            </w:r>
            <w:r>
              <w:fldChar w:fldCharType="end"/>
            </w:r>
            <w:bookmarkEnd w:id="9"/>
            <w:r>
              <w:rPr>
                <w:rFonts w:ascii="Arial" w:hAnsi="Arial" w:cs="Arial"/>
                <w:color w:val="000000"/>
                <w:position w:val="-2"/>
                <w:sz w:val="18"/>
                <w:szCs w:val="18"/>
              </w:rPr>
              <w:t>​​​​​​​Ni relevantno</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393476CB"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F8507D" w14:textId="77777777" w:rsidR="00AE5CAC" w:rsidRDefault="005E147B">
                  <w:r>
                    <w:rPr>
                      <w:rFonts w:ascii="Arial" w:hAnsi="Arial" w:cs="Arial"/>
                      <w:color w:val="000000"/>
                      <w:position w:val="-2"/>
                      <w:sz w:val="18"/>
                      <w:szCs w:val="18"/>
                    </w:rPr>
                    <w:t>Odgovorite na vprašanja v preostalem delu tega oddelka, oddelka B in, kadar je relevantno, oddelka C tega dela, izpolnite del V, kadar je primerno, v vsakem primeru pa izpolnite in podpišite del VI.</w:t>
                  </w:r>
                </w:p>
              </w:tc>
            </w:tr>
          </w:tbl>
          <w:p w14:paraId="2CBE2A1B" w14:textId="77777777" w:rsidR="00AE5CAC" w:rsidRDefault="00AE5CAC"/>
          <w:p w14:paraId="166217EA" w14:textId="77777777" w:rsidR="00AE5CAC" w:rsidRDefault="005E147B">
            <w:pPr>
              <w:spacing w:before="135" w:after="135"/>
              <w:jc w:val="both"/>
              <w:textAlignment w:val="center"/>
            </w:pPr>
            <w:r>
              <w:rPr>
                <w:rFonts w:ascii="Arial" w:hAnsi="Arial" w:cs="Arial"/>
                <w:color w:val="000000"/>
                <w:position w:val="-2"/>
                <w:sz w:val="18"/>
                <w:szCs w:val="18"/>
              </w:rPr>
              <w:t>a) Navedite ustrezno registracijsko številko ali številko potrdila, če je primerno:</w:t>
            </w:r>
          </w:p>
          <w:p w14:paraId="4C3C3822" w14:textId="77777777" w:rsidR="00AE5CAC" w:rsidRDefault="005E147B">
            <w:pPr>
              <w:spacing w:before="135" w:after="135"/>
              <w:jc w:val="both"/>
              <w:textAlignment w:val="center"/>
            </w:pPr>
            <w:r>
              <w:rPr>
                <w:rFonts w:ascii="Arial" w:hAnsi="Arial" w:cs="Arial"/>
                <w:color w:val="000000"/>
                <w:position w:val="-2"/>
                <w:sz w:val="18"/>
                <w:szCs w:val="18"/>
              </w:rPr>
              <w:t>b) Navedite, če je potrdilo o registraciji ali potrdilo na razpolago v elektronski obliki:</w:t>
            </w:r>
          </w:p>
          <w:p w14:paraId="3D425F2C" w14:textId="77777777" w:rsidR="00AE5CAC" w:rsidRDefault="005E147B">
            <w:pPr>
              <w:spacing w:before="135" w:after="135"/>
              <w:jc w:val="both"/>
              <w:textAlignment w:val="center"/>
            </w:pPr>
            <w:r>
              <w:rPr>
                <w:rFonts w:ascii="Arial" w:hAnsi="Arial" w:cs="Arial"/>
                <w:color w:val="000000"/>
                <w:position w:val="-2"/>
                <w:sz w:val="18"/>
                <w:szCs w:val="18"/>
              </w:rPr>
              <w:t>c) Navedite reference, na katerih temelji registracija ali potrdilo in, kadar je primerno, razvrstitev na uradnem seznamu:</w:t>
            </w:r>
          </w:p>
          <w:p w14:paraId="3649E743" w14:textId="77777777" w:rsidR="00AE5CAC" w:rsidRDefault="005E147B">
            <w:pPr>
              <w:spacing w:before="135" w:after="135"/>
              <w:jc w:val="both"/>
              <w:textAlignment w:val="center"/>
            </w:pPr>
            <w:r>
              <w:rPr>
                <w:rFonts w:ascii="Arial" w:hAnsi="Arial" w:cs="Arial"/>
                <w:color w:val="000000"/>
                <w:position w:val="-2"/>
                <w:sz w:val="18"/>
                <w:szCs w:val="18"/>
              </w:rPr>
              <w:t>d) Ali registracija ali potrdilo zajema vse zahtevane pogoje za sodelovanje?</w:t>
            </w:r>
          </w:p>
          <w:p w14:paraId="4C39CBBB" w14:textId="77777777" w:rsidR="00AE5CAC" w:rsidRDefault="005E147B">
            <w:pPr>
              <w:spacing w:before="135" w:after="135"/>
              <w:jc w:val="both"/>
              <w:textAlignment w:val="center"/>
            </w:pPr>
            <w:r>
              <w:fldChar w:fldCharType="begin">
                <w:ffData>
                  <w:name w:val="cbox157a09f995ea98"/>
                  <w:enabled/>
                  <w:calcOnExit w:val="0"/>
                  <w:checkBox>
                    <w:sizeAuto/>
                    <w:default w:val="0"/>
                  </w:checkBox>
                </w:ffData>
              </w:fldChar>
            </w:r>
            <w:bookmarkStart w:id="10" w:name="cbox157a09f995ea98"/>
            <w:r>
              <w:instrText xml:space="preserve"> FORMCHECKBOX </w:instrText>
            </w:r>
            <w:r w:rsidR="00467C94">
              <w:fldChar w:fldCharType="separate"/>
            </w:r>
            <w:r>
              <w:fldChar w:fldCharType="end"/>
            </w:r>
            <w:bookmarkEnd w:id="10"/>
            <w:r>
              <w:rPr>
                <w:rFonts w:ascii="Arial" w:hAnsi="Arial" w:cs="Arial"/>
                <w:color w:val="000000"/>
                <w:position w:val="-2"/>
                <w:sz w:val="18"/>
                <w:szCs w:val="18"/>
              </w:rPr>
              <w:t>Da   </w:t>
            </w:r>
            <w:r>
              <w:fldChar w:fldCharType="begin">
                <w:ffData>
                  <w:name w:val="cbox157a09f995ecd1"/>
                  <w:enabled/>
                  <w:calcOnExit w:val="0"/>
                  <w:checkBox>
                    <w:sizeAuto/>
                    <w:default w:val="0"/>
                  </w:checkBox>
                </w:ffData>
              </w:fldChar>
            </w:r>
            <w:bookmarkStart w:id="11" w:name="cbox157a09f995ecd1"/>
            <w:r>
              <w:instrText xml:space="preserve"> FORMCHECKBOX </w:instrText>
            </w:r>
            <w:r w:rsidR="00467C94">
              <w:fldChar w:fldCharType="separate"/>
            </w:r>
            <w:r>
              <w:fldChar w:fldCharType="end"/>
            </w:r>
            <w:bookmarkEnd w:id="11"/>
            <w:r>
              <w:rPr>
                <w:rFonts w:ascii="Arial" w:hAnsi="Arial" w:cs="Arial"/>
                <w:color w:val="000000"/>
                <w:position w:val="-2"/>
                <w:sz w:val="18"/>
                <w:szCs w:val="18"/>
              </w:rPr>
              <w:t>​​​​​​​Ne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05D82706"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9AF55" w14:textId="77777777" w:rsidR="00AE5CAC" w:rsidRDefault="005E147B">
                  <w:pPr>
                    <w:spacing w:before="135" w:after="135"/>
                    <w:jc w:val="both"/>
                    <w:textAlignment w:val="center"/>
                  </w:pPr>
                  <w:r>
                    <w:rPr>
                      <w:rFonts w:ascii="Arial" w:hAnsi="Arial" w:cs="Arial"/>
                      <w:color w:val="000000"/>
                      <w:position w:val="-2"/>
                      <w:sz w:val="18"/>
                      <w:szCs w:val="18"/>
                    </w:rPr>
                    <w:t>Poleg tega vpišite manjkajoče informacije v oddelkih A, B, C ali D dela IV, kakor je ustrezno, SAMO če se to zahteva v ustreznem obvestilu ali dokumentaciji v zvezi z oddajo javnega naročila</w:t>
                  </w:r>
                </w:p>
              </w:tc>
            </w:tr>
          </w:tbl>
          <w:p w14:paraId="505DCE2C" w14:textId="77777777" w:rsidR="00AE5CAC" w:rsidRDefault="00AE5CAC"/>
          <w:p w14:paraId="39BB4248" w14:textId="77777777" w:rsidR="00AE5CAC" w:rsidRDefault="005E147B">
            <w:pPr>
              <w:spacing w:before="135" w:after="135"/>
              <w:jc w:val="both"/>
              <w:textAlignment w:val="center"/>
            </w:pPr>
            <w:r>
              <w:rPr>
                <w:rFonts w:ascii="Arial" w:hAnsi="Arial" w:cs="Arial"/>
                <w:color w:val="000000"/>
                <w:position w:val="-2"/>
                <w:sz w:val="18"/>
                <w:szCs w:val="18"/>
              </w:rPr>
              <w:t>e) Ali bo gospodarski subjekt lahko predložil potrdilo v zvezi s plačilom prispevkov za socialno varnost in davkov oziroma predložil informacije, s pomočjo katerih bo javni naročnik oziroma naročnik to potrdilo lahko pridobil neposredno iz brezplačno dostopne nacionalne zbirke podatkov v kateri koli državi članici?</w:t>
            </w:r>
          </w:p>
          <w:p w14:paraId="5FEA84E5" w14:textId="77777777" w:rsidR="00AE5CAC" w:rsidRDefault="005E147B">
            <w:pPr>
              <w:spacing w:before="135" w:after="135"/>
              <w:jc w:val="both"/>
              <w:textAlignment w:val="center"/>
            </w:pPr>
            <w:r>
              <w:fldChar w:fldCharType="begin">
                <w:ffData>
                  <w:name w:val="cbox157a09f995f810"/>
                  <w:enabled/>
                  <w:calcOnExit w:val="0"/>
                  <w:checkBox>
                    <w:sizeAuto/>
                    <w:default w:val="0"/>
                  </w:checkBox>
                </w:ffData>
              </w:fldChar>
            </w:r>
            <w:bookmarkStart w:id="12" w:name="cbox157a09f995f810"/>
            <w:r>
              <w:instrText xml:space="preserve"> FORMCHECKBOX </w:instrText>
            </w:r>
            <w:r w:rsidR="00467C94">
              <w:fldChar w:fldCharType="separate"/>
            </w:r>
            <w:r>
              <w:fldChar w:fldCharType="end"/>
            </w:r>
            <w:bookmarkEnd w:id="12"/>
            <w:r>
              <w:rPr>
                <w:rFonts w:ascii="Arial" w:hAnsi="Arial" w:cs="Arial"/>
                <w:color w:val="000000"/>
                <w:position w:val="-2"/>
                <w:sz w:val="18"/>
                <w:szCs w:val="18"/>
              </w:rPr>
              <w:t>Da   </w:t>
            </w:r>
            <w:r>
              <w:fldChar w:fldCharType="begin">
                <w:ffData>
                  <w:name w:val="cbox157a09f995fa33"/>
                  <w:enabled/>
                  <w:calcOnExit w:val="0"/>
                  <w:checkBox>
                    <w:sizeAuto/>
                    <w:default w:val="0"/>
                  </w:checkBox>
                </w:ffData>
              </w:fldChar>
            </w:r>
            <w:bookmarkStart w:id="13" w:name="cbox157a09f995fa33"/>
            <w:r>
              <w:instrText xml:space="preserve"> FORMCHECKBOX </w:instrText>
            </w:r>
            <w:r w:rsidR="00467C94">
              <w:fldChar w:fldCharType="separate"/>
            </w:r>
            <w:r>
              <w:fldChar w:fldCharType="end"/>
            </w:r>
            <w:bookmarkEnd w:id="13"/>
            <w:r>
              <w:rPr>
                <w:rFonts w:ascii="Arial" w:hAnsi="Arial" w:cs="Arial"/>
                <w:color w:val="000000"/>
                <w:position w:val="-2"/>
                <w:sz w:val="18"/>
                <w:szCs w:val="18"/>
              </w:rPr>
              <w:t>​​​​​​​Ne</w:t>
            </w:r>
          </w:p>
          <w:p w14:paraId="42F91CA2" w14:textId="77777777" w:rsidR="00AE5CAC" w:rsidRDefault="005E147B">
            <w:pPr>
              <w:spacing w:before="135" w:after="135"/>
              <w:jc w:val="both"/>
              <w:textAlignment w:val="center"/>
            </w:pPr>
            <w:r>
              <w:rPr>
                <w:rFonts w:ascii="Arial" w:hAnsi="Arial" w:cs="Arial"/>
                <w:color w:val="000000"/>
                <w:position w:val="-2"/>
                <w:sz w:val="18"/>
                <w:szCs w:val="18"/>
              </w:rPr>
              <w:t>Navedite, če je ustrezna dokumentacija na voljo v elektronski obliki:</w:t>
            </w:r>
          </w:p>
          <w:p w14:paraId="69CC4BB7" w14:textId="77777777" w:rsidR="00AE5CAC" w:rsidRDefault="005E147B">
            <w:pPr>
              <w:spacing w:before="135" w:after="135"/>
              <w:jc w:val="both"/>
              <w:textAlignment w:val="center"/>
            </w:pPr>
            <w:r>
              <w:rPr>
                <w:rFonts w:ascii="Arial" w:hAnsi="Arial" w:cs="Arial"/>
                <w:color w:val="000000"/>
                <w:position w:val="-2"/>
                <w:sz w:val="18"/>
                <w:szCs w:val="18"/>
              </w:rPr>
              <w:t>Ali gospodarski subjekt sodeluje pri postopku oddaje javnega naročila skupaj z drugimi subjekti?</w:t>
            </w:r>
          </w:p>
          <w:p w14:paraId="5D8195A7" w14:textId="77777777" w:rsidR="00AE5CAC" w:rsidRDefault="005E147B">
            <w:pPr>
              <w:spacing w:before="135" w:after="135"/>
              <w:jc w:val="both"/>
              <w:textAlignment w:val="center"/>
            </w:pPr>
            <w:r>
              <w:fldChar w:fldCharType="begin">
                <w:ffData>
                  <w:name w:val="cbox157a09f9960231"/>
                  <w:enabled/>
                  <w:calcOnExit w:val="0"/>
                  <w:checkBox>
                    <w:sizeAuto/>
                    <w:default w:val="0"/>
                  </w:checkBox>
                </w:ffData>
              </w:fldChar>
            </w:r>
            <w:bookmarkStart w:id="14" w:name="cbox157a09f9960231"/>
            <w:r>
              <w:instrText xml:space="preserve"> FORMCHECKBOX </w:instrText>
            </w:r>
            <w:r w:rsidR="00467C94">
              <w:fldChar w:fldCharType="separate"/>
            </w:r>
            <w:r>
              <w:fldChar w:fldCharType="end"/>
            </w:r>
            <w:bookmarkEnd w:id="14"/>
            <w:r>
              <w:rPr>
                <w:rFonts w:ascii="Arial" w:hAnsi="Arial" w:cs="Arial"/>
                <w:color w:val="000000"/>
                <w:position w:val="-2"/>
                <w:sz w:val="18"/>
                <w:szCs w:val="18"/>
              </w:rPr>
              <w:t>Da   </w:t>
            </w:r>
            <w:r>
              <w:fldChar w:fldCharType="begin">
                <w:ffData>
                  <w:name w:val="cbox157a09f9960463"/>
                  <w:enabled/>
                  <w:calcOnExit w:val="0"/>
                  <w:checkBox>
                    <w:sizeAuto/>
                    <w:default w:val="0"/>
                  </w:checkBox>
                </w:ffData>
              </w:fldChar>
            </w:r>
            <w:bookmarkStart w:id="15" w:name="cbox157a09f9960463"/>
            <w:r>
              <w:instrText xml:space="preserve"> FORMCHECKBOX </w:instrText>
            </w:r>
            <w:r w:rsidR="00467C94">
              <w:fldChar w:fldCharType="separate"/>
            </w:r>
            <w:r>
              <w:fldChar w:fldCharType="end"/>
            </w:r>
            <w:bookmarkEnd w:id="15"/>
            <w:r>
              <w:rPr>
                <w:rFonts w:ascii="Arial" w:hAnsi="Arial" w:cs="Arial"/>
                <w:color w:val="000000"/>
                <w:position w:val="-2"/>
                <w:sz w:val="18"/>
                <w:szCs w:val="18"/>
              </w:rPr>
              <w:t>​​​​​​​Ne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5A17F06C"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571044" w14:textId="77777777" w:rsidR="00AE5CAC" w:rsidRDefault="005E147B">
                  <w:pPr>
                    <w:spacing w:before="135" w:after="135"/>
                    <w:jc w:val="both"/>
                    <w:textAlignment w:val="center"/>
                  </w:pPr>
                  <w:r>
                    <w:rPr>
                      <w:rFonts w:ascii="Arial" w:hAnsi="Arial" w:cs="Arial"/>
                      <w:color w:val="000000"/>
                      <w:position w:val="-2"/>
                      <w:sz w:val="18"/>
                      <w:szCs w:val="18"/>
                    </w:rPr>
                    <w:t>Zagotovite, da bodo drugi zadevni subjekti predložili ločen obrazec ESPD.</w:t>
                  </w:r>
                </w:p>
              </w:tc>
            </w:tr>
          </w:tbl>
          <w:p w14:paraId="636F3267" w14:textId="77777777" w:rsidR="00AE5CAC" w:rsidRDefault="00AE5CAC"/>
          <w:p w14:paraId="3BED8B16" w14:textId="77777777" w:rsidR="00AE5CAC" w:rsidRDefault="005E147B">
            <w:pPr>
              <w:spacing w:before="135" w:after="135"/>
              <w:jc w:val="both"/>
              <w:textAlignment w:val="center"/>
            </w:pPr>
            <w:r>
              <w:rPr>
                <w:rFonts w:ascii="Arial" w:hAnsi="Arial" w:cs="Arial"/>
                <w:color w:val="000000"/>
                <w:position w:val="-2"/>
                <w:sz w:val="18"/>
                <w:szCs w:val="18"/>
              </w:rPr>
              <w:t>a) Navedite vlogo gospodarskega subjekta v skupini (vodja, odgovoren za posamezne naloge ...):</w:t>
            </w:r>
          </w:p>
          <w:p w14:paraId="22FD9386" w14:textId="77777777" w:rsidR="00AE5CAC" w:rsidRDefault="005E147B">
            <w:pPr>
              <w:spacing w:before="135" w:after="135"/>
              <w:jc w:val="both"/>
              <w:textAlignment w:val="center"/>
            </w:pPr>
            <w:r>
              <w:rPr>
                <w:rFonts w:ascii="Arial" w:hAnsi="Arial" w:cs="Arial"/>
                <w:color w:val="000000"/>
                <w:position w:val="-2"/>
                <w:sz w:val="18"/>
                <w:szCs w:val="18"/>
              </w:rPr>
              <w:t>b) Navedite druge gospodarske subjekte, ki sodelujejo v postopku oddaje javnega naročila:</w:t>
            </w:r>
          </w:p>
          <w:p w14:paraId="75114EEC" w14:textId="77777777" w:rsidR="00AE5CAC" w:rsidRDefault="005E147B">
            <w:pPr>
              <w:spacing w:before="135" w:after="135"/>
              <w:jc w:val="both"/>
              <w:textAlignment w:val="center"/>
            </w:pPr>
            <w:r>
              <w:rPr>
                <w:rFonts w:ascii="Arial" w:hAnsi="Arial" w:cs="Arial"/>
                <w:color w:val="000000"/>
                <w:position w:val="-2"/>
                <w:sz w:val="18"/>
                <w:szCs w:val="18"/>
              </w:rPr>
              <w:t>c) Kadar je primerno, navedite ime sodelujoče skupine:</w:t>
            </w:r>
          </w:p>
          <w:p w14:paraId="340DAC5F" w14:textId="77777777" w:rsidR="00AE5CAC" w:rsidRDefault="005E147B">
            <w:pPr>
              <w:spacing w:before="135" w:after="135"/>
              <w:jc w:val="both"/>
              <w:textAlignment w:val="center"/>
            </w:pPr>
            <w:r>
              <w:rPr>
                <w:rFonts w:ascii="Arial" w:hAnsi="Arial" w:cs="Arial"/>
                <w:color w:val="000000"/>
                <w:position w:val="-2"/>
                <w:sz w:val="18"/>
                <w:szCs w:val="18"/>
              </w:rPr>
              <w:t>Če je primerno, navedite sklop (sklope), za katerega (katere) gospodarski subjekt želi oddati ponudbo:</w:t>
            </w:r>
          </w:p>
        </w:tc>
      </w:tr>
    </w:tbl>
    <w:p w14:paraId="40BCFD19" w14:textId="77777777" w:rsidR="00AE5CAC" w:rsidRDefault="005E147B">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AE5CAC" w14:paraId="201F5445"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466E97" w14:textId="77777777" w:rsidR="00AE5CAC" w:rsidRDefault="005E147B">
            <w:pPr>
              <w:spacing w:before="135" w:after="135"/>
              <w:jc w:val="both"/>
              <w:textAlignment w:val="center"/>
            </w:pPr>
            <w:r>
              <w:rPr>
                <w:rFonts w:ascii="Arial" w:hAnsi="Arial" w:cs="Arial"/>
                <w:color w:val="000000"/>
                <w:position w:val="-2"/>
                <w:sz w:val="18"/>
                <w:szCs w:val="18"/>
              </w:rPr>
              <w:t>B: Informacije o predstavnikih gospodarskega subjekta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58391361"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0D6DC7" w14:textId="77777777" w:rsidR="00AE5CAC" w:rsidRDefault="005E147B">
                  <w:pPr>
                    <w:spacing w:before="135" w:after="135"/>
                    <w:jc w:val="both"/>
                    <w:textAlignment w:val="center"/>
                  </w:pPr>
                  <w:r>
                    <w:rPr>
                      <w:rFonts w:ascii="Arial" w:hAnsi="Arial" w:cs="Arial"/>
                      <w:color w:val="000000"/>
                      <w:position w:val="-2"/>
                      <w:sz w:val="18"/>
                      <w:szCs w:val="18"/>
                    </w:rPr>
                    <w:t>Kadar je primerno, navedite imena in naslove oseb, ki so pooblaščene, da zastopajo gospodarski subjekt za namene tega postopka oddaje javnega naročila:</w:t>
                  </w:r>
                </w:p>
              </w:tc>
            </w:tr>
          </w:tbl>
          <w:p w14:paraId="20A950E6" w14:textId="77777777" w:rsidR="00AE5CAC" w:rsidRDefault="00AE5CAC"/>
          <w:p w14:paraId="1A915E2D" w14:textId="77777777" w:rsidR="00AE5CAC" w:rsidRDefault="005E147B">
            <w:pPr>
              <w:spacing w:before="135" w:after="135"/>
              <w:jc w:val="both"/>
              <w:textAlignment w:val="center"/>
            </w:pPr>
            <w:r>
              <w:rPr>
                <w:rFonts w:ascii="Arial" w:hAnsi="Arial" w:cs="Arial"/>
                <w:color w:val="000000"/>
                <w:position w:val="-2"/>
                <w:sz w:val="18"/>
                <w:szCs w:val="18"/>
              </w:rPr>
              <w:t>Ime:</w:t>
            </w:r>
          </w:p>
          <w:p w14:paraId="55D696EC" w14:textId="77777777" w:rsidR="00AE5CAC" w:rsidRDefault="005E147B">
            <w:pPr>
              <w:spacing w:before="135" w:after="135"/>
              <w:jc w:val="both"/>
              <w:textAlignment w:val="center"/>
            </w:pPr>
            <w:r>
              <w:rPr>
                <w:rFonts w:ascii="Arial" w:hAnsi="Arial" w:cs="Arial"/>
                <w:color w:val="000000"/>
                <w:position w:val="-2"/>
                <w:sz w:val="18"/>
                <w:szCs w:val="18"/>
              </w:rPr>
              <w:t>Priimek:</w:t>
            </w:r>
          </w:p>
          <w:p w14:paraId="2468CCE1" w14:textId="77777777" w:rsidR="00AE5CAC" w:rsidRDefault="005E147B">
            <w:pPr>
              <w:spacing w:before="135" w:after="135"/>
              <w:jc w:val="both"/>
              <w:textAlignment w:val="center"/>
            </w:pPr>
            <w:r>
              <w:rPr>
                <w:rFonts w:ascii="Arial" w:hAnsi="Arial" w:cs="Arial"/>
                <w:color w:val="000000"/>
                <w:position w:val="-2"/>
                <w:sz w:val="18"/>
                <w:szCs w:val="18"/>
              </w:rPr>
              <w:t>Datum rojstva:</w:t>
            </w:r>
          </w:p>
          <w:p w14:paraId="638891DA" w14:textId="77777777" w:rsidR="00AE5CAC" w:rsidRDefault="005E147B">
            <w:pPr>
              <w:spacing w:before="135" w:after="135"/>
              <w:jc w:val="both"/>
              <w:textAlignment w:val="center"/>
            </w:pPr>
            <w:r>
              <w:rPr>
                <w:rFonts w:ascii="Arial" w:hAnsi="Arial" w:cs="Arial"/>
                <w:color w:val="000000"/>
                <w:position w:val="-2"/>
                <w:sz w:val="18"/>
                <w:szCs w:val="18"/>
              </w:rPr>
              <w:t>Kraj rojstva:</w:t>
            </w:r>
          </w:p>
          <w:p w14:paraId="0950484B" w14:textId="77777777" w:rsidR="00AE5CAC" w:rsidRDefault="005E147B">
            <w:pPr>
              <w:spacing w:before="135" w:after="135"/>
              <w:jc w:val="both"/>
              <w:textAlignment w:val="center"/>
            </w:pPr>
            <w:r>
              <w:rPr>
                <w:rFonts w:ascii="Arial" w:hAnsi="Arial" w:cs="Arial"/>
                <w:color w:val="000000"/>
                <w:position w:val="-2"/>
                <w:sz w:val="18"/>
                <w:szCs w:val="18"/>
              </w:rPr>
              <w:t>Ulica in hišna številka:</w:t>
            </w:r>
          </w:p>
          <w:p w14:paraId="67F20E88" w14:textId="77777777" w:rsidR="00AE5CAC" w:rsidRDefault="005E147B">
            <w:pPr>
              <w:spacing w:before="135" w:after="135"/>
              <w:jc w:val="both"/>
              <w:textAlignment w:val="center"/>
            </w:pPr>
            <w:r>
              <w:rPr>
                <w:rFonts w:ascii="Arial" w:hAnsi="Arial" w:cs="Arial"/>
                <w:color w:val="000000"/>
                <w:position w:val="-2"/>
                <w:sz w:val="18"/>
                <w:szCs w:val="18"/>
              </w:rPr>
              <w:t>Poštna številka:</w:t>
            </w:r>
          </w:p>
          <w:p w14:paraId="4C245477" w14:textId="77777777" w:rsidR="00AE5CAC" w:rsidRDefault="005E147B">
            <w:pPr>
              <w:spacing w:before="135" w:after="135"/>
              <w:jc w:val="both"/>
              <w:textAlignment w:val="center"/>
            </w:pPr>
            <w:r>
              <w:rPr>
                <w:rFonts w:ascii="Arial" w:hAnsi="Arial" w:cs="Arial"/>
                <w:color w:val="000000"/>
                <w:position w:val="-2"/>
                <w:sz w:val="18"/>
                <w:szCs w:val="18"/>
              </w:rPr>
              <w:t>Kraj:</w:t>
            </w:r>
          </w:p>
          <w:p w14:paraId="28C94A00" w14:textId="77777777" w:rsidR="00AE5CAC" w:rsidRDefault="005E147B">
            <w:pPr>
              <w:spacing w:before="135" w:after="135"/>
              <w:jc w:val="both"/>
              <w:textAlignment w:val="center"/>
            </w:pPr>
            <w:r>
              <w:rPr>
                <w:rFonts w:ascii="Arial" w:hAnsi="Arial" w:cs="Arial"/>
                <w:color w:val="000000"/>
                <w:position w:val="-2"/>
                <w:sz w:val="18"/>
                <w:szCs w:val="18"/>
              </w:rPr>
              <w:t>Država:</w:t>
            </w:r>
          </w:p>
          <w:p w14:paraId="4D28A3A3" w14:textId="77777777" w:rsidR="00AE5CAC" w:rsidRDefault="005E147B">
            <w:pPr>
              <w:spacing w:before="135" w:after="135"/>
              <w:jc w:val="both"/>
              <w:textAlignment w:val="center"/>
            </w:pPr>
            <w:r>
              <w:rPr>
                <w:rFonts w:ascii="Arial" w:hAnsi="Arial" w:cs="Arial"/>
                <w:color w:val="000000"/>
                <w:position w:val="-2"/>
                <w:sz w:val="18"/>
                <w:szCs w:val="18"/>
              </w:rPr>
              <w:t>---</w:t>
            </w:r>
          </w:p>
          <w:p w14:paraId="2B1A828D" w14:textId="77777777" w:rsidR="00AE5CAC" w:rsidRDefault="005E147B">
            <w:pPr>
              <w:spacing w:before="135" w:after="135"/>
              <w:jc w:val="both"/>
              <w:textAlignment w:val="center"/>
            </w:pPr>
            <w:r>
              <w:rPr>
                <w:rFonts w:ascii="Arial" w:hAnsi="Arial" w:cs="Arial"/>
                <w:color w:val="000000"/>
                <w:position w:val="-2"/>
                <w:sz w:val="18"/>
                <w:szCs w:val="18"/>
              </w:rPr>
              <w:t>E-naslov:</w:t>
            </w:r>
          </w:p>
          <w:p w14:paraId="330F2900" w14:textId="77777777" w:rsidR="00AE5CAC" w:rsidRDefault="005E147B">
            <w:pPr>
              <w:spacing w:before="135" w:after="135"/>
              <w:jc w:val="both"/>
              <w:textAlignment w:val="center"/>
            </w:pPr>
            <w:r>
              <w:rPr>
                <w:rFonts w:ascii="Arial" w:hAnsi="Arial" w:cs="Arial"/>
                <w:color w:val="000000"/>
                <w:position w:val="-2"/>
                <w:sz w:val="18"/>
                <w:szCs w:val="18"/>
              </w:rPr>
              <w:t>Telefonska številka:</w:t>
            </w:r>
          </w:p>
          <w:p w14:paraId="67A4AD4E" w14:textId="77777777" w:rsidR="00AE5CAC" w:rsidRDefault="005E147B">
            <w:pPr>
              <w:spacing w:before="135" w:after="135"/>
              <w:jc w:val="both"/>
              <w:textAlignment w:val="center"/>
            </w:pPr>
            <w:r>
              <w:rPr>
                <w:rFonts w:ascii="Arial" w:hAnsi="Arial" w:cs="Arial"/>
                <w:color w:val="000000"/>
                <w:position w:val="-2"/>
                <w:sz w:val="18"/>
                <w:szCs w:val="18"/>
              </w:rPr>
              <w:t>Položaj/nastopa v vlogi:</w:t>
            </w:r>
          </w:p>
          <w:p w14:paraId="33996E0A" w14:textId="77777777" w:rsidR="00AE5CAC" w:rsidRDefault="005E147B">
            <w:pPr>
              <w:spacing w:before="135" w:after="135"/>
              <w:jc w:val="both"/>
              <w:textAlignment w:val="center"/>
            </w:pPr>
            <w:r>
              <w:rPr>
                <w:rFonts w:ascii="Arial" w:hAnsi="Arial" w:cs="Arial"/>
                <w:color w:val="000000"/>
                <w:position w:val="-2"/>
                <w:sz w:val="18"/>
                <w:szCs w:val="18"/>
              </w:rPr>
              <w:t>Če je potrebno, navedite podrobne informacije o zastopstvu (njegove oblike, obseg, namen ...):</w:t>
            </w:r>
          </w:p>
        </w:tc>
      </w:tr>
    </w:tbl>
    <w:p w14:paraId="6CF09E59" w14:textId="77777777" w:rsidR="00AE5CAC" w:rsidRDefault="005E147B">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AE5CAC" w14:paraId="08A8ABC9"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F7C0E1" w14:textId="77777777" w:rsidR="00AE5CAC" w:rsidRDefault="005E147B">
            <w:pPr>
              <w:spacing w:before="135" w:after="135"/>
              <w:jc w:val="both"/>
              <w:textAlignment w:val="center"/>
            </w:pPr>
            <w:r>
              <w:rPr>
                <w:rFonts w:ascii="Arial" w:hAnsi="Arial" w:cs="Arial"/>
                <w:color w:val="000000"/>
                <w:position w:val="-2"/>
                <w:sz w:val="18"/>
                <w:szCs w:val="18"/>
              </w:rPr>
              <w:t>C: Informacije o uporabi zmogljivosti drugih subjektov</w:t>
            </w:r>
          </w:p>
          <w:p w14:paraId="6CAF5E03" w14:textId="77777777" w:rsidR="00AE5CAC" w:rsidRDefault="005E147B">
            <w:pPr>
              <w:spacing w:before="135" w:after="135"/>
              <w:jc w:val="both"/>
              <w:textAlignment w:val="center"/>
            </w:pPr>
            <w:r>
              <w:rPr>
                <w:rFonts w:ascii="Arial" w:hAnsi="Arial" w:cs="Arial"/>
                <w:color w:val="000000"/>
                <w:position w:val="-2"/>
                <w:sz w:val="18"/>
                <w:szCs w:val="18"/>
              </w:rPr>
              <w:t>Ali gospodarski subjekt uporablja zmogljivosti drugih subjektov, da bi izpolnil pogoje za sodelovanje iz dela IV ter merila in pravila (če obstajajo) iz dela V spodaj?</w:t>
            </w:r>
          </w:p>
          <w:p w14:paraId="1EB696F9" w14:textId="77777777" w:rsidR="00AE5CAC" w:rsidRDefault="005E147B">
            <w:pPr>
              <w:spacing w:before="135" w:after="135"/>
              <w:jc w:val="both"/>
              <w:textAlignment w:val="center"/>
            </w:pPr>
            <w:r>
              <w:fldChar w:fldCharType="begin">
                <w:ffData>
                  <w:name w:val="cbox157a09f9964933"/>
                  <w:enabled/>
                  <w:calcOnExit w:val="0"/>
                  <w:checkBox>
                    <w:sizeAuto/>
                    <w:default w:val="0"/>
                  </w:checkBox>
                </w:ffData>
              </w:fldChar>
            </w:r>
            <w:bookmarkStart w:id="16" w:name="cbox157a09f9964933"/>
            <w:r>
              <w:instrText xml:space="preserve"> FORMCHECKBOX </w:instrText>
            </w:r>
            <w:r w:rsidR="00467C94">
              <w:fldChar w:fldCharType="separate"/>
            </w:r>
            <w:r>
              <w:fldChar w:fldCharType="end"/>
            </w:r>
            <w:bookmarkEnd w:id="16"/>
            <w:r>
              <w:rPr>
                <w:rFonts w:ascii="Arial" w:hAnsi="Arial" w:cs="Arial"/>
                <w:color w:val="000000"/>
                <w:position w:val="-2"/>
                <w:sz w:val="18"/>
                <w:szCs w:val="18"/>
              </w:rPr>
              <w:t>Da   </w:t>
            </w:r>
            <w:r>
              <w:fldChar w:fldCharType="begin">
                <w:ffData>
                  <w:name w:val="cbox157a09f9964b58"/>
                  <w:enabled/>
                  <w:calcOnExit w:val="0"/>
                  <w:checkBox>
                    <w:sizeAuto/>
                    <w:default w:val="0"/>
                  </w:checkBox>
                </w:ffData>
              </w:fldChar>
            </w:r>
            <w:bookmarkStart w:id="17" w:name="cbox157a09f9964b58"/>
            <w:r>
              <w:instrText xml:space="preserve"> FORMCHECKBOX </w:instrText>
            </w:r>
            <w:r w:rsidR="00467C94">
              <w:fldChar w:fldCharType="separate"/>
            </w:r>
            <w:r>
              <w:fldChar w:fldCharType="end"/>
            </w:r>
            <w:bookmarkEnd w:id="17"/>
            <w:r>
              <w:rPr>
                <w:rFonts w:ascii="Arial" w:hAnsi="Arial" w:cs="Arial"/>
                <w:color w:val="000000"/>
                <w:position w:val="-2"/>
                <w:sz w:val="18"/>
                <w:szCs w:val="18"/>
              </w:rPr>
              <w:t>​​​​​​​Ne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347A8D7E"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CA87ED" w14:textId="77777777" w:rsidR="00AE5CAC" w:rsidRDefault="005E147B">
                  <w:pPr>
                    <w:spacing w:before="135" w:after="135"/>
                    <w:jc w:val="both"/>
                    <w:textAlignment w:val="center"/>
                  </w:pPr>
                  <w:r>
                    <w:rPr>
                      <w:rFonts w:ascii="Arial" w:hAnsi="Arial" w:cs="Arial"/>
                      <w:color w:val="000000"/>
                      <w:position w:val="-2"/>
                      <w:sz w:val="18"/>
                      <w:szCs w:val="18"/>
                    </w:rPr>
                    <w:t>Za vsakega od zadevnih gospodarskih subjektov predložite ločen obrazec ESPD, v katerem so navedene informacije, ki se zahtevajo v oddelkih A in B tega dela ter dela III, obrazec pa morajo zadevni gospodarski subjekti ustrezno izpolniti in podpisati.</w:t>
                  </w:r>
                </w:p>
                <w:p w14:paraId="3DCD7527" w14:textId="77777777" w:rsidR="00AE5CAC" w:rsidRDefault="005E147B">
                  <w:pPr>
                    <w:spacing w:before="135" w:after="135"/>
                    <w:jc w:val="both"/>
                    <w:textAlignment w:val="center"/>
                  </w:pPr>
                  <w:r>
                    <w:rPr>
                      <w:rFonts w:ascii="Arial" w:hAnsi="Arial" w:cs="Arial"/>
                      <w:color w:val="000000"/>
                      <w:position w:val="-2"/>
                      <w:sz w:val="18"/>
                      <w:szCs w:val="18"/>
                    </w:rPr>
                    <w:t>Opozarjamo, da mora biti tu navedeno tudi tehnično osebje ali tehnični organi, ki ne pripadajo neposredno podjetju gospodarskega subjekta, zlasti tisti, ki so odgovorni za kontrolo kakovosti, ter v primeru javnih naročil gradenj tehnično osebje ali tehnični organi, od katerih lahko gospodarski subjekt zahteva, da opravijo gradnjo.</w:t>
                  </w:r>
                </w:p>
                <w:p w14:paraId="0E141BC8" w14:textId="77777777" w:rsidR="00AE5CAC" w:rsidRDefault="005E147B">
                  <w:pPr>
                    <w:spacing w:before="135" w:after="135"/>
                    <w:jc w:val="both"/>
                    <w:textAlignment w:val="center"/>
                  </w:pPr>
                  <w:r>
                    <w:rPr>
                      <w:rFonts w:ascii="Arial" w:hAnsi="Arial" w:cs="Arial"/>
                      <w:color w:val="000000"/>
                      <w:position w:val="-2"/>
                      <w:sz w:val="18"/>
                      <w:szCs w:val="18"/>
                    </w:rPr>
                    <w:t>Kolikor je to relevantno za specifično zmogljivost ali zmogljivosti, ki jih gospodarski subjekt uporablja, vključite informacije iz delov IV in V za vsakega od zadevnih subjektov.</w:t>
                  </w:r>
                </w:p>
              </w:tc>
            </w:tr>
          </w:tbl>
          <w:p w14:paraId="5C92D956" w14:textId="77777777" w:rsidR="00AE5CAC" w:rsidRDefault="00AE5CAC"/>
        </w:tc>
      </w:tr>
    </w:tbl>
    <w:p w14:paraId="49D2F4F1" w14:textId="77777777" w:rsidR="00AE5CAC" w:rsidRDefault="005E147B">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AE5CAC" w14:paraId="41B8AB6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0BA0DC" w14:textId="77777777" w:rsidR="00AE5CAC" w:rsidRDefault="005E147B">
            <w:pPr>
              <w:spacing w:before="135" w:after="135"/>
              <w:jc w:val="both"/>
              <w:textAlignment w:val="center"/>
            </w:pPr>
            <w:r>
              <w:rPr>
                <w:rFonts w:ascii="Arial" w:hAnsi="Arial" w:cs="Arial"/>
                <w:color w:val="000000"/>
                <w:position w:val="-2"/>
                <w:sz w:val="18"/>
                <w:szCs w:val="18"/>
              </w:rPr>
              <w:t>D: Informacije o podizvajalcih, katerih zmogljivosti gospodarski subjekt ne uporablja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2B5A9469"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26F390" w14:textId="77777777" w:rsidR="00AE5CAC" w:rsidRDefault="005E147B">
                  <w:pPr>
                    <w:spacing w:before="135" w:after="135"/>
                    <w:jc w:val="both"/>
                    <w:textAlignment w:val="center"/>
                  </w:pPr>
                  <w:r>
                    <w:rPr>
                      <w:rFonts w:ascii="Arial" w:hAnsi="Arial" w:cs="Arial"/>
                      <w:color w:val="000000"/>
                      <w:position w:val="-2"/>
                      <w:sz w:val="18"/>
                      <w:szCs w:val="18"/>
                    </w:rPr>
                    <w:t>(Ta oddelek se izpolni samo, če te informacije izrecno zahteva javni naročnik oziroma naročnik.)</w:t>
                  </w:r>
                </w:p>
              </w:tc>
            </w:tr>
          </w:tbl>
          <w:p w14:paraId="4CFC435B" w14:textId="77777777" w:rsidR="00AE5CAC" w:rsidRDefault="00AE5CAC"/>
          <w:p w14:paraId="04B0E848" w14:textId="77777777" w:rsidR="00AE5CAC" w:rsidRDefault="005E147B">
            <w:pPr>
              <w:spacing w:before="135" w:after="135"/>
              <w:jc w:val="both"/>
              <w:textAlignment w:val="center"/>
            </w:pPr>
            <w:r>
              <w:rPr>
                <w:rFonts w:ascii="Arial" w:hAnsi="Arial" w:cs="Arial"/>
                <w:color w:val="000000"/>
                <w:position w:val="-2"/>
                <w:sz w:val="18"/>
                <w:szCs w:val="18"/>
              </w:rPr>
              <w:t>Ali namerava gospodarski subjekt oddati del javnega naročila v podizvajanje tretjim osebam?</w:t>
            </w:r>
          </w:p>
          <w:p w14:paraId="11CBCD0E" w14:textId="77777777" w:rsidR="00AE5CAC" w:rsidRDefault="005E147B">
            <w:pPr>
              <w:spacing w:before="135" w:after="135"/>
              <w:jc w:val="both"/>
              <w:textAlignment w:val="center"/>
            </w:pPr>
            <w:r>
              <w:fldChar w:fldCharType="begin">
                <w:ffData>
                  <w:name w:val="cbox157a09f99667cf"/>
                  <w:enabled/>
                  <w:calcOnExit w:val="0"/>
                  <w:checkBox>
                    <w:sizeAuto/>
                    <w:default w:val="0"/>
                  </w:checkBox>
                </w:ffData>
              </w:fldChar>
            </w:r>
            <w:bookmarkStart w:id="18" w:name="cbox157a09f99667cf"/>
            <w:r>
              <w:instrText xml:space="preserve"> FORMCHECKBOX </w:instrText>
            </w:r>
            <w:r w:rsidR="00467C94">
              <w:fldChar w:fldCharType="separate"/>
            </w:r>
            <w:r>
              <w:fldChar w:fldCharType="end"/>
            </w:r>
            <w:bookmarkEnd w:id="18"/>
            <w:r>
              <w:rPr>
                <w:rFonts w:ascii="Arial" w:hAnsi="Arial" w:cs="Arial"/>
                <w:color w:val="000000"/>
                <w:position w:val="-2"/>
                <w:sz w:val="18"/>
                <w:szCs w:val="18"/>
              </w:rPr>
              <w:t>Da   </w:t>
            </w:r>
            <w:r>
              <w:fldChar w:fldCharType="begin">
                <w:ffData>
                  <w:name w:val="cbox157a09f99669f4"/>
                  <w:enabled/>
                  <w:calcOnExit w:val="0"/>
                  <w:checkBox>
                    <w:sizeAuto/>
                    <w:default w:val="0"/>
                  </w:checkBox>
                </w:ffData>
              </w:fldChar>
            </w:r>
            <w:bookmarkStart w:id="19" w:name="cbox157a09f99669f4"/>
            <w:r>
              <w:instrText xml:space="preserve"> FORMCHECKBOX </w:instrText>
            </w:r>
            <w:r w:rsidR="00467C94">
              <w:fldChar w:fldCharType="separate"/>
            </w:r>
            <w:r>
              <w:fldChar w:fldCharType="end"/>
            </w:r>
            <w:bookmarkEnd w:id="19"/>
            <w:r>
              <w:rPr>
                <w:rFonts w:ascii="Arial" w:hAnsi="Arial" w:cs="Arial"/>
                <w:color w:val="000000"/>
                <w:position w:val="-2"/>
                <w:sz w:val="18"/>
                <w:szCs w:val="18"/>
              </w:rPr>
              <w:t>​​​​​​​Ne</w:t>
            </w:r>
          </w:p>
          <w:p w14:paraId="52863CB8" w14:textId="77777777" w:rsidR="00AE5CAC" w:rsidRDefault="005E147B">
            <w:pPr>
              <w:spacing w:before="135" w:after="135"/>
              <w:jc w:val="both"/>
              <w:textAlignment w:val="center"/>
            </w:pPr>
            <w:r>
              <w:rPr>
                <w:rFonts w:ascii="Arial" w:hAnsi="Arial" w:cs="Arial"/>
                <w:color w:val="000000"/>
                <w:position w:val="-2"/>
                <w:sz w:val="18"/>
                <w:szCs w:val="18"/>
              </w:rPr>
              <w:t>Če ste odgovorili z da in kolikor je znano, navedite predlagane podizvajalce: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5AEFBCA7"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D44640" w14:textId="77777777" w:rsidR="00AE5CAC" w:rsidRDefault="005E147B">
                  <w:pPr>
                    <w:spacing w:before="135" w:after="135"/>
                    <w:jc w:val="both"/>
                    <w:textAlignment w:val="center"/>
                  </w:pPr>
                  <w:r>
                    <w:rPr>
                      <w:rFonts w:ascii="Arial" w:hAnsi="Arial" w:cs="Arial"/>
                      <w:color w:val="000000"/>
                      <w:position w:val="-2"/>
                      <w:sz w:val="18"/>
                      <w:szCs w:val="18"/>
                    </w:rPr>
                    <w:t>Če javni naročnik oziroma naročnik te informacije izrecno zahteva poleg informacij iz dela I, navedite informacije iz oddelkov A in B tega dela ter dela III za vsakega zadevnega podizvajalca oziroma za vsako kategorijo zadevnih podizvajalcev.</w:t>
                  </w:r>
                </w:p>
                <w:tbl>
                  <w:tblPr>
                    <w:tblStyle w:val="NormalTablePHPDOCX"/>
                    <w:tblW w:w="0" w:type="auto"/>
                    <w:tblLook w:val="04A0" w:firstRow="1" w:lastRow="0" w:firstColumn="1" w:lastColumn="0" w:noHBand="0" w:noVBand="1"/>
                  </w:tblPr>
                  <w:tblGrid>
                    <w:gridCol w:w="267"/>
                  </w:tblGrid>
                  <w:tr w:rsidR="00AE5CAC" w14:paraId="69A81F7C" w14:textId="77777777">
                    <w:tc>
                      <w:tcPr>
                        <w:tcW w:w="0" w:type="auto"/>
                        <w:tcMar>
                          <w:top w:w="0" w:type="auto"/>
                          <w:bottom w:w="0" w:type="auto"/>
                        </w:tcMar>
                      </w:tcPr>
                      <w:p w14:paraId="2497ABD7" w14:textId="77777777" w:rsidR="00AE5CAC" w:rsidRDefault="005E147B">
                        <w:r>
                          <w:rPr>
                            <w:rFonts w:ascii="Arial" w:hAnsi="Arial" w:cs="Arial"/>
                            <w:color w:val="000000"/>
                            <w:position w:val="-2"/>
                            <w:sz w:val="18"/>
                            <w:szCs w:val="18"/>
                          </w:rPr>
                          <w:t> </w:t>
                        </w:r>
                      </w:p>
                    </w:tc>
                  </w:tr>
                </w:tbl>
                <w:p w14:paraId="71CCDAB8" w14:textId="77777777" w:rsidR="00AE5CAC" w:rsidRDefault="00AE5CAC"/>
              </w:tc>
            </w:tr>
          </w:tbl>
          <w:p w14:paraId="3A253D97" w14:textId="77777777" w:rsidR="00AE5CAC" w:rsidRDefault="00AE5CAC"/>
        </w:tc>
      </w:tr>
    </w:tbl>
    <w:p w14:paraId="6494C803" w14:textId="77777777" w:rsidR="00AE5CAC" w:rsidRDefault="00AE5CAC">
      <w:pPr>
        <w:sectPr w:rsidR="00AE5CAC" w:rsidSect="005E147B">
          <w:footerReference w:type="default" r:id="rId17"/>
          <w:pgSz w:w="11906" w:h="16838"/>
          <w:pgMar w:top="1418" w:right="1418" w:bottom="1418" w:left="1418" w:header="567" w:footer="596" w:gutter="0"/>
          <w:cols w:space="708"/>
          <w:docGrid w:linePitch="360"/>
        </w:sectPr>
      </w:pPr>
    </w:p>
    <w:p w14:paraId="3ACA185F" w14:textId="4B1EBA84" w:rsidR="005E147B" w:rsidRPr="00590863" w:rsidRDefault="009D7646" w:rsidP="005E147B">
      <w:pPr>
        <w:spacing w:after="0"/>
        <w:jc w:val="right"/>
        <w:rPr>
          <w:rFonts w:ascii="Arial" w:hAnsi="Arial" w:cs="Arial"/>
          <w:sz w:val="18"/>
          <w:szCs w:val="18"/>
        </w:rPr>
      </w:pPr>
      <w:r>
        <w:rPr>
          <w:rFonts w:ascii="Arial" w:hAnsi="Arial" w:cs="Arial"/>
          <w:sz w:val="18"/>
          <w:szCs w:val="18"/>
        </w:rPr>
        <w:t>Obrazec št: 6</w:t>
      </w:r>
    </w:p>
    <w:p w14:paraId="7615C2F5" w14:textId="77777777" w:rsidR="005E147B" w:rsidRPr="00252358" w:rsidRDefault="005E147B" w:rsidP="005E147B"/>
    <w:p w14:paraId="3BE53806" w14:textId="77777777" w:rsidR="005E147B" w:rsidRDefault="005E147B" w:rsidP="005E14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 - Del III - Razlogi za izključitev</w:t>
      </w:r>
    </w:p>
    <w:p w14:paraId="63A3244E" w14:textId="77777777" w:rsidR="005E147B" w:rsidRDefault="005E147B" w:rsidP="005E147B">
      <w:pPr>
        <w:spacing w:after="120"/>
        <w:rPr>
          <w:rFonts w:ascii="Arial" w:hAnsi="Arial" w:cs="Arial"/>
        </w:rPr>
      </w:pP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AE5CAC" w14:paraId="77DCC821"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4B448" w14:textId="77777777" w:rsidR="00AE5CAC" w:rsidRDefault="005E147B">
            <w:pPr>
              <w:spacing w:before="135" w:after="135"/>
              <w:jc w:val="both"/>
              <w:textAlignment w:val="center"/>
            </w:pPr>
            <w:r>
              <w:rPr>
                <w:rFonts w:ascii="Arial" w:hAnsi="Arial" w:cs="Arial"/>
                <w:b/>
                <w:bCs/>
                <w:color w:val="000000"/>
                <w:position w:val="-2"/>
                <w:sz w:val="18"/>
                <w:szCs w:val="18"/>
              </w:rPr>
              <w:t>A: Razlogi, povezani s kazenskimi obsodbami</w:t>
            </w:r>
          </w:p>
          <w:p w14:paraId="2374EFDF" w14:textId="77777777" w:rsidR="00AE5CAC" w:rsidRDefault="005E147B">
            <w:pPr>
              <w:spacing w:before="135" w:after="135"/>
              <w:jc w:val="both"/>
              <w:textAlignment w:val="center"/>
            </w:pPr>
            <w:r>
              <w:rPr>
                <w:rFonts w:ascii="Arial" w:hAnsi="Arial" w:cs="Arial"/>
                <w:b/>
                <w:bCs/>
                <w:color w:val="000000"/>
                <w:position w:val="-2"/>
                <w:sz w:val="18"/>
                <w:szCs w:val="18"/>
              </w:rPr>
              <w:t>Člen 57(1) Direktive 2014/24/EU določa naslednje razloge za izključitev</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02AF04E5"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22FCF3" w14:textId="77777777" w:rsidR="00AE5CAC" w:rsidRDefault="005E147B">
                  <w:pPr>
                    <w:spacing w:before="135" w:after="135"/>
                    <w:jc w:val="both"/>
                    <w:textAlignment w:val="center"/>
                  </w:pPr>
                  <w:r>
                    <w:rPr>
                      <w:rFonts w:ascii="Arial" w:hAnsi="Arial" w:cs="Arial"/>
                      <w:b/>
                      <w:bCs/>
                      <w:color w:val="000000"/>
                      <w:position w:val="-2"/>
                      <w:sz w:val="18"/>
                      <w:szCs w:val="18"/>
                    </w:rPr>
                    <w:t>Sodelovanje v hudodelski združbi</w:t>
                  </w:r>
                </w:p>
                <w:p w14:paraId="514EE64B" w14:textId="77777777" w:rsidR="00AE5CAC" w:rsidRDefault="005E147B">
                  <w:pPr>
                    <w:spacing w:before="135" w:after="135"/>
                    <w:jc w:val="both"/>
                    <w:textAlignment w:val="center"/>
                  </w:pPr>
                  <w:r>
                    <w:rPr>
                      <w:rFonts w:ascii="Arial" w:hAnsi="Arial" w:cs="Arial"/>
                      <w:color w:val="000000"/>
                      <w:position w:val="-2"/>
                      <w:sz w:val="18"/>
                      <w:szCs w:val="18"/>
                    </w:rPr>
                    <w:t>Ali je bila gospodarskemu subjektu ali kateri koli osebi, ki je član njegovega upravnega, upravljalskega ali nadzornega organa ali je pooblaščena za zastopanje, odločanje ali nadzor v tem subjektu, izrečena pravnomočna obsodba zaradi sodelovanja v hudodelski družbi, pri čemer je od obsodbe minilo največ pet let ali pa v njenem primeru še vedno velja čas izključitve, določen neposredno v obsodbi? Kot je opredeljeno v členu 2 Okvirnega sklepa Sveta 2008/841/PNZ z dne 24. oktobra 2008 o boju proti organiziranemu kriminalu (UL L 300, 11.11.2008, str. 42).</w:t>
                  </w:r>
                </w:p>
                <w:p w14:paraId="5AE5BA4A"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3A288A11" w14:textId="77777777" w:rsidR="00AE5CAC" w:rsidRDefault="005E147B">
                  <w:pPr>
                    <w:spacing w:before="135" w:after="135"/>
                    <w:jc w:val="both"/>
                    <w:textAlignment w:val="center"/>
                  </w:pPr>
                  <w:r>
                    <w:fldChar w:fldCharType="begin">
                      <w:ffData>
                        <w:name w:val="cbox157a09fa488e66"/>
                        <w:enabled/>
                        <w:calcOnExit w:val="0"/>
                        <w:checkBox>
                          <w:sizeAuto/>
                          <w:default w:val="0"/>
                        </w:checkBox>
                      </w:ffData>
                    </w:fldChar>
                  </w:r>
                  <w:bookmarkStart w:id="20" w:name="cbox157a09fa488e66"/>
                  <w:r>
                    <w:instrText xml:space="preserve"> FORMCHECKBOX </w:instrText>
                  </w:r>
                  <w:r w:rsidR="00467C94">
                    <w:fldChar w:fldCharType="separate"/>
                  </w:r>
                  <w:r>
                    <w:fldChar w:fldCharType="end"/>
                  </w:r>
                  <w:bookmarkEnd w:id="20"/>
                  <w:r>
                    <w:rPr>
                      <w:rFonts w:ascii="Arial" w:hAnsi="Arial" w:cs="Arial"/>
                      <w:color w:val="000000"/>
                      <w:position w:val="-2"/>
                      <w:sz w:val="18"/>
                      <w:szCs w:val="18"/>
                    </w:rPr>
                    <w:t>Da   </w:t>
                  </w:r>
                  <w:r>
                    <w:fldChar w:fldCharType="begin">
                      <w:ffData>
                        <w:name w:val="cbox157a09fa489014"/>
                        <w:enabled/>
                        <w:calcOnExit w:val="0"/>
                        <w:checkBox>
                          <w:sizeAuto/>
                          <w:default w:val="0"/>
                        </w:checkBox>
                      </w:ffData>
                    </w:fldChar>
                  </w:r>
                  <w:bookmarkStart w:id="21" w:name="cbox157a09fa489014"/>
                  <w:r>
                    <w:instrText xml:space="preserve"> FORMCHECKBOX </w:instrText>
                  </w:r>
                  <w:r w:rsidR="00467C94">
                    <w:fldChar w:fldCharType="separate"/>
                  </w:r>
                  <w:r>
                    <w:fldChar w:fldCharType="end"/>
                  </w:r>
                  <w:bookmarkEnd w:id="21"/>
                  <w:r>
                    <w:rPr>
                      <w:rFonts w:ascii="Arial" w:hAnsi="Arial" w:cs="Arial"/>
                      <w:color w:val="000000"/>
                      <w:position w:val="-2"/>
                      <w:sz w:val="18"/>
                      <w:szCs w:val="18"/>
                    </w:rPr>
                    <w:t>​​​​​​​Ne</w:t>
                  </w:r>
                </w:p>
                <w:p w14:paraId="40457835" w14:textId="77777777" w:rsidR="00AE5CAC" w:rsidRDefault="005E147B">
                  <w:pPr>
                    <w:spacing w:before="135" w:after="135"/>
                    <w:jc w:val="both"/>
                    <w:textAlignment w:val="center"/>
                  </w:pPr>
                  <w:r>
                    <w:rPr>
                      <w:rFonts w:ascii="Arial" w:hAnsi="Arial" w:cs="Arial"/>
                      <w:color w:val="000000"/>
                      <w:position w:val="-2"/>
                      <w:sz w:val="18"/>
                      <w:szCs w:val="18"/>
                    </w:rPr>
                    <w:t>Datum obsodbe</w:t>
                  </w:r>
                </w:p>
                <w:p w14:paraId="44214E6A" w14:textId="77777777" w:rsidR="00AE5CAC" w:rsidRDefault="005E147B">
                  <w:pPr>
                    <w:spacing w:before="135" w:after="135"/>
                    <w:jc w:val="both"/>
                    <w:textAlignment w:val="center"/>
                  </w:pPr>
                  <w:r>
                    <w:rPr>
                      <w:rFonts w:ascii="Arial" w:hAnsi="Arial" w:cs="Arial"/>
                      <w:color w:val="000000"/>
                      <w:position w:val="-2"/>
                      <w:sz w:val="18"/>
                      <w:szCs w:val="18"/>
                    </w:rPr>
                    <w:t>Razlog</w:t>
                  </w:r>
                </w:p>
                <w:p w14:paraId="4CCA0516" w14:textId="77777777" w:rsidR="00AE5CAC" w:rsidRDefault="005E147B">
                  <w:pPr>
                    <w:spacing w:before="135" w:after="135"/>
                    <w:jc w:val="both"/>
                    <w:textAlignment w:val="center"/>
                  </w:pPr>
                  <w:r>
                    <w:rPr>
                      <w:rFonts w:ascii="Arial" w:hAnsi="Arial" w:cs="Arial"/>
                      <w:color w:val="000000"/>
                      <w:position w:val="-2"/>
                      <w:sz w:val="18"/>
                      <w:szCs w:val="18"/>
                    </w:rPr>
                    <w:t>Kdo je bil obsojen?</w:t>
                  </w:r>
                </w:p>
                <w:p w14:paraId="7D31E8E4" w14:textId="77777777" w:rsidR="00AE5CAC" w:rsidRDefault="005E147B">
                  <w:pPr>
                    <w:spacing w:before="135" w:after="135"/>
                    <w:jc w:val="both"/>
                    <w:textAlignment w:val="center"/>
                  </w:pPr>
                  <w:r>
                    <w:rPr>
                      <w:rFonts w:ascii="Arial" w:hAnsi="Arial" w:cs="Arial"/>
                      <w:color w:val="000000"/>
                      <w:position w:val="-2"/>
                      <w:sz w:val="18"/>
                      <w:szCs w:val="18"/>
                    </w:rPr>
                    <w:t>Dolžina obdobja izključitve</w:t>
                  </w:r>
                </w:p>
                <w:p w14:paraId="7EC0731A"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 </w:t>
                  </w:r>
                </w:p>
                <w:p w14:paraId="380CAB73" w14:textId="77777777" w:rsidR="00AE5CAC" w:rsidRDefault="005E147B">
                  <w:pPr>
                    <w:spacing w:before="135" w:after="135"/>
                    <w:jc w:val="both"/>
                    <w:textAlignment w:val="center"/>
                  </w:pPr>
                  <w:r>
                    <w:fldChar w:fldCharType="begin">
                      <w:ffData>
                        <w:name w:val="cbox157a09fa4899a7"/>
                        <w:enabled/>
                        <w:calcOnExit w:val="0"/>
                        <w:checkBox>
                          <w:sizeAuto/>
                          <w:default w:val="0"/>
                        </w:checkBox>
                      </w:ffData>
                    </w:fldChar>
                  </w:r>
                  <w:bookmarkStart w:id="22" w:name="cbox157a09fa4899a7"/>
                  <w:r>
                    <w:instrText xml:space="preserve"> FORMCHECKBOX </w:instrText>
                  </w:r>
                  <w:r w:rsidR="00467C94">
                    <w:fldChar w:fldCharType="separate"/>
                  </w:r>
                  <w:r>
                    <w:fldChar w:fldCharType="end"/>
                  </w:r>
                  <w:bookmarkEnd w:id="22"/>
                  <w:r>
                    <w:rPr>
                      <w:rFonts w:ascii="Arial" w:hAnsi="Arial" w:cs="Arial"/>
                      <w:color w:val="000000"/>
                      <w:position w:val="-2"/>
                      <w:sz w:val="18"/>
                      <w:szCs w:val="18"/>
                    </w:rPr>
                    <w:t>Da   </w:t>
                  </w:r>
                  <w:r>
                    <w:fldChar w:fldCharType="begin">
                      <w:ffData>
                        <w:name w:val="cbox157a09fa489b4a"/>
                        <w:enabled/>
                        <w:calcOnExit w:val="0"/>
                        <w:checkBox>
                          <w:sizeAuto/>
                          <w:default w:val="0"/>
                        </w:checkBox>
                      </w:ffData>
                    </w:fldChar>
                  </w:r>
                  <w:bookmarkStart w:id="23" w:name="cbox157a09fa489b4a"/>
                  <w:r>
                    <w:instrText xml:space="preserve"> FORMCHECKBOX </w:instrText>
                  </w:r>
                  <w:r w:rsidR="00467C94">
                    <w:fldChar w:fldCharType="separate"/>
                  </w:r>
                  <w:r>
                    <w:fldChar w:fldCharType="end"/>
                  </w:r>
                  <w:bookmarkEnd w:id="23"/>
                  <w:r>
                    <w:rPr>
                      <w:rFonts w:ascii="Arial" w:hAnsi="Arial" w:cs="Arial"/>
                      <w:color w:val="000000"/>
                      <w:position w:val="-2"/>
                      <w:sz w:val="18"/>
                      <w:szCs w:val="18"/>
                    </w:rPr>
                    <w:t>​​​​​​​Ne</w:t>
                  </w:r>
                </w:p>
                <w:p w14:paraId="591A301F" w14:textId="77777777" w:rsidR="00AE5CAC" w:rsidRDefault="005E147B">
                  <w:pPr>
                    <w:spacing w:before="135" w:after="135"/>
                    <w:jc w:val="both"/>
                    <w:textAlignment w:val="center"/>
                  </w:pPr>
                  <w:r>
                    <w:rPr>
                      <w:rFonts w:ascii="Arial" w:hAnsi="Arial" w:cs="Arial"/>
                      <w:color w:val="000000"/>
                      <w:position w:val="-2"/>
                      <w:sz w:val="18"/>
                      <w:szCs w:val="18"/>
                    </w:rPr>
                    <w:t>Opišite jih</w:t>
                  </w:r>
                </w:p>
                <w:p w14:paraId="5CB4EAD4" w14:textId="77777777" w:rsidR="00AE5CAC" w:rsidRDefault="005E147B">
                  <w:pPr>
                    <w:spacing w:before="135" w:after="135"/>
                    <w:jc w:val="both"/>
                    <w:textAlignment w:val="center"/>
                  </w:pPr>
                  <w:r>
                    <w:rPr>
                      <w:rFonts w:ascii="Arial" w:hAnsi="Arial" w:cs="Arial"/>
                      <w:color w:val="000000"/>
                      <w:position w:val="-2"/>
                      <w:sz w:val="18"/>
                      <w:szCs w:val="18"/>
                    </w:rPr>
                    <w:t>Ali so te informacija na razpolago v elektronski obliki? </w:t>
                  </w:r>
                </w:p>
                <w:p w14:paraId="23A1B17E" w14:textId="77777777" w:rsidR="00AE5CAC" w:rsidRDefault="005E147B">
                  <w:pPr>
                    <w:spacing w:before="135" w:after="135"/>
                    <w:jc w:val="both"/>
                    <w:textAlignment w:val="center"/>
                  </w:pPr>
                  <w:r>
                    <w:fldChar w:fldCharType="begin">
                      <w:ffData>
                        <w:name w:val="cbox157a09fa48a0e3"/>
                        <w:enabled/>
                        <w:calcOnExit w:val="0"/>
                        <w:checkBox>
                          <w:sizeAuto/>
                          <w:default w:val="0"/>
                        </w:checkBox>
                      </w:ffData>
                    </w:fldChar>
                  </w:r>
                  <w:bookmarkStart w:id="24" w:name="cbox157a09fa48a0e3"/>
                  <w:r>
                    <w:instrText xml:space="preserve"> FORMCHECKBOX </w:instrText>
                  </w:r>
                  <w:r w:rsidR="00467C94">
                    <w:fldChar w:fldCharType="separate"/>
                  </w:r>
                  <w:r>
                    <w:fldChar w:fldCharType="end"/>
                  </w:r>
                  <w:bookmarkEnd w:id="24"/>
                  <w:r>
                    <w:rPr>
                      <w:rFonts w:ascii="Arial" w:hAnsi="Arial" w:cs="Arial"/>
                      <w:color w:val="000000"/>
                      <w:position w:val="-2"/>
                      <w:sz w:val="18"/>
                      <w:szCs w:val="18"/>
                    </w:rPr>
                    <w:t>Da   </w:t>
                  </w:r>
                  <w:r>
                    <w:fldChar w:fldCharType="begin">
                      <w:ffData>
                        <w:name w:val="cbox157a09fa48a281"/>
                        <w:enabled/>
                        <w:calcOnExit w:val="0"/>
                        <w:checkBox>
                          <w:sizeAuto/>
                          <w:default w:val="0"/>
                        </w:checkBox>
                      </w:ffData>
                    </w:fldChar>
                  </w:r>
                  <w:bookmarkStart w:id="25" w:name="cbox157a09fa48a281"/>
                  <w:r>
                    <w:instrText xml:space="preserve"> FORMCHECKBOX </w:instrText>
                  </w:r>
                  <w:r w:rsidR="00467C94">
                    <w:fldChar w:fldCharType="separate"/>
                  </w:r>
                  <w:r>
                    <w:fldChar w:fldCharType="end"/>
                  </w:r>
                  <w:bookmarkEnd w:id="25"/>
                  <w:r>
                    <w:rPr>
                      <w:rFonts w:ascii="Arial" w:hAnsi="Arial" w:cs="Arial"/>
                      <w:color w:val="000000"/>
                      <w:position w:val="-2"/>
                      <w:sz w:val="18"/>
                      <w:szCs w:val="18"/>
                    </w:rPr>
                    <w:t>​​​​​​​Ne</w:t>
                  </w:r>
                </w:p>
                <w:p w14:paraId="0D22E686" w14:textId="77777777" w:rsidR="00AE5CAC" w:rsidRDefault="005E147B">
                  <w:pPr>
                    <w:spacing w:before="135" w:after="135"/>
                    <w:jc w:val="both"/>
                    <w:textAlignment w:val="center"/>
                  </w:pPr>
                  <w:r>
                    <w:rPr>
                      <w:rFonts w:ascii="Arial" w:hAnsi="Arial" w:cs="Arial"/>
                      <w:color w:val="000000"/>
                      <w:position w:val="-2"/>
                      <w:sz w:val="18"/>
                      <w:szCs w:val="18"/>
                    </w:rPr>
                    <w:t>URL:</w:t>
                  </w:r>
                </w:p>
                <w:p w14:paraId="0EF25B8E" w14:textId="77777777" w:rsidR="00AE5CAC" w:rsidRDefault="005E147B">
                  <w:pPr>
                    <w:spacing w:before="135" w:after="135"/>
                    <w:jc w:val="both"/>
                    <w:textAlignment w:val="center"/>
                  </w:pPr>
                  <w:r>
                    <w:rPr>
                      <w:rFonts w:ascii="Arial" w:hAnsi="Arial" w:cs="Arial"/>
                      <w:color w:val="000000"/>
                      <w:position w:val="-2"/>
                      <w:sz w:val="18"/>
                      <w:szCs w:val="18"/>
                    </w:rPr>
                    <w:t>Oznaka: </w:t>
                  </w:r>
                </w:p>
              </w:tc>
            </w:tr>
          </w:tbl>
          <w:p w14:paraId="0F5B8269" w14:textId="77777777" w:rsidR="00AE5CAC" w:rsidRDefault="00AE5CAC"/>
          <w:p w14:paraId="44A6B8FC"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66480E9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1366ED" w14:textId="77777777" w:rsidR="00AE5CAC" w:rsidRDefault="005E147B">
                  <w:pPr>
                    <w:spacing w:before="135" w:after="135"/>
                    <w:jc w:val="both"/>
                    <w:textAlignment w:val="center"/>
                  </w:pPr>
                  <w:r>
                    <w:rPr>
                      <w:rFonts w:ascii="Arial" w:hAnsi="Arial" w:cs="Arial"/>
                      <w:b/>
                      <w:bCs/>
                      <w:color w:val="000000"/>
                      <w:position w:val="-2"/>
                      <w:sz w:val="18"/>
                      <w:szCs w:val="18"/>
                    </w:rPr>
                    <w:t>Korupcija</w:t>
                  </w:r>
                </w:p>
                <w:p w14:paraId="42606199" w14:textId="77777777" w:rsidR="00AE5CAC" w:rsidRDefault="005E147B">
                  <w:pPr>
                    <w:spacing w:before="135" w:after="135"/>
                    <w:jc w:val="both"/>
                    <w:textAlignment w:val="center"/>
                  </w:pPr>
                  <w:r>
                    <w:rPr>
                      <w:rFonts w:ascii="Arial" w:hAnsi="Arial" w:cs="Arial"/>
                      <w:color w:val="000000"/>
                      <w:position w:val="-2"/>
                      <w:sz w:val="18"/>
                      <w:szCs w:val="18"/>
                    </w:rPr>
                    <w:t>Ali je bila gospodarskemu subjektu ali kateri koli osebi, ki je član njegovega upravnega, upravljalskega ali nadzornega organa ali je pooblaščena za zastopanje, odločanje ali nadzor v tem subjektu, izrečena pravnomočna obsodba zaradi korupcije, pri čemer je od obsodbe minilo največ pet let ali pa v njenem primeru še vedno velja čas izključitve, določen neposredno v obsodbi? Kot je opredeljeno v členu 3 Konvencije o boju proti korupciji uradnikov Evropskih skupnosti ali uradnikov držav članic Evropske unije, UL C 195, 25.6.1997, str. 1, in členu 2(1) Okvirnega sklepa Sveta 2003/568/PNZ z dne 22. julija 2003 o boju proti korupciji v zasebnem sektorju (UL L 192, 31.7.2003, str. 54). Ta razlog za izključitev zajema tudi korupcijo, kot je opredeljena v nacionalnem pravu javnega naročnika (naročnika) oziroma gospodarskega subjekta.</w:t>
                  </w:r>
                </w:p>
                <w:p w14:paraId="068CF9B6"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69546766" w14:textId="77777777" w:rsidR="00AE5CAC" w:rsidRDefault="005E147B">
                  <w:pPr>
                    <w:spacing w:before="135" w:after="135"/>
                    <w:jc w:val="both"/>
                    <w:textAlignment w:val="center"/>
                  </w:pPr>
                  <w:r>
                    <w:fldChar w:fldCharType="begin">
                      <w:ffData>
                        <w:name w:val="cbox157a09fa48b02c"/>
                        <w:enabled/>
                        <w:calcOnExit w:val="0"/>
                        <w:checkBox>
                          <w:sizeAuto/>
                          <w:default w:val="0"/>
                        </w:checkBox>
                      </w:ffData>
                    </w:fldChar>
                  </w:r>
                  <w:bookmarkStart w:id="26" w:name="cbox157a09fa48b02c"/>
                  <w:r>
                    <w:instrText xml:space="preserve"> FORMCHECKBOX </w:instrText>
                  </w:r>
                  <w:r w:rsidR="00467C94">
                    <w:fldChar w:fldCharType="separate"/>
                  </w:r>
                  <w:r>
                    <w:fldChar w:fldCharType="end"/>
                  </w:r>
                  <w:bookmarkEnd w:id="26"/>
                  <w:r>
                    <w:rPr>
                      <w:rFonts w:ascii="Arial" w:hAnsi="Arial" w:cs="Arial"/>
                      <w:color w:val="000000"/>
                      <w:position w:val="-2"/>
                      <w:sz w:val="18"/>
                      <w:szCs w:val="18"/>
                    </w:rPr>
                    <w:t>Da   </w:t>
                  </w:r>
                  <w:r>
                    <w:fldChar w:fldCharType="begin">
                      <w:ffData>
                        <w:name w:val="cbox157a09fa48b1ce"/>
                        <w:enabled/>
                        <w:calcOnExit w:val="0"/>
                        <w:checkBox>
                          <w:sizeAuto/>
                          <w:default w:val="0"/>
                        </w:checkBox>
                      </w:ffData>
                    </w:fldChar>
                  </w:r>
                  <w:bookmarkStart w:id="27" w:name="cbox157a09fa48b1ce"/>
                  <w:r>
                    <w:instrText xml:space="preserve"> FORMCHECKBOX </w:instrText>
                  </w:r>
                  <w:r w:rsidR="00467C94">
                    <w:fldChar w:fldCharType="separate"/>
                  </w:r>
                  <w:r>
                    <w:fldChar w:fldCharType="end"/>
                  </w:r>
                  <w:bookmarkEnd w:id="27"/>
                  <w:r>
                    <w:rPr>
                      <w:rFonts w:ascii="Arial" w:hAnsi="Arial" w:cs="Arial"/>
                      <w:color w:val="000000"/>
                      <w:position w:val="-2"/>
                      <w:sz w:val="18"/>
                      <w:szCs w:val="18"/>
                    </w:rPr>
                    <w:t>​​​​​​​Ne</w:t>
                  </w:r>
                </w:p>
                <w:p w14:paraId="660F9B4E" w14:textId="77777777" w:rsidR="00AE5CAC" w:rsidRDefault="005E147B">
                  <w:pPr>
                    <w:spacing w:before="135" w:after="135"/>
                    <w:jc w:val="both"/>
                    <w:textAlignment w:val="center"/>
                  </w:pPr>
                  <w:r>
                    <w:rPr>
                      <w:rFonts w:ascii="Arial" w:hAnsi="Arial" w:cs="Arial"/>
                      <w:color w:val="000000"/>
                      <w:position w:val="-2"/>
                      <w:sz w:val="18"/>
                      <w:szCs w:val="18"/>
                    </w:rPr>
                    <w:t>Datum obsodbe</w:t>
                  </w:r>
                </w:p>
                <w:p w14:paraId="7FC5E4B6" w14:textId="77777777" w:rsidR="00AE5CAC" w:rsidRDefault="005E147B">
                  <w:pPr>
                    <w:spacing w:before="135" w:after="135"/>
                    <w:jc w:val="both"/>
                    <w:textAlignment w:val="center"/>
                  </w:pPr>
                  <w:r>
                    <w:rPr>
                      <w:rFonts w:ascii="Arial" w:hAnsi="Arial" w:cs="Arial"/>
                      <w:color w:val="000000"/>
                      <w:position w:val="-2"/>
                      <w:sz w:val="18"/>
                      <w:szCs w:val="18"/>
                    </w:rPr>
                    <w:t>Razlog</w:t>
                  </w:r>
                </w:p>
                <w:p w14:paraId="65E4111A" w14:textId="77777777" w:rsidR="00AE5CAC" w:rsidRDefault="005E147B">
                  <w:pPr>
                    <w:spacing w:before="135" w:after="135"/>
                    <w:jc w:val="both"/>
                    <w:textAlignment w:val="center"/>
                  </w:pPr>
                  <w:r>
                    <w:rPr>
                      <w:rFonts w:ascii="Arial" w:hAnsi="Arial" w:cs="Arial"/>
                      <w:color w:val="000000"/>
                      <w:position w:val="-2"/>
                      <w:sz w:val="18"/>
                      <w:szCs w:val="18"/>
                    </w:rPr>
                    <w:t>Kdo je bil obsojen? </w:t>
                  </w:r>
                </w:p>
                <w:p w14:paraId="7970FD5D" w14:textId="77777777" w:rsidR="00AE5CAC" w:rsidRDefault="005E147B">
                  <w:pPr>
                    <w:spacing w:before="135" w:after="135"/>
                    <w:jc w:val="both"/>
                    <w:textAlignment w:val="center"/>
                  </w:pPr>
                  <w:r>
                    <w:rPr>
                      <w:rFonts w:ascii="Arial" w:hAnsi="Arial" w:cs="Arial"/>
                      <w:color w:val="000000"/>
                      <w:position w:val="-2"/>
                      <w:sz w:val="18"/>
                      <w:szCs w:val="18"/>
                    </w:rPr>
                    <w:t>Dolžina obdobja izključitve</w:t>
                  </w:r>
                </w:p>
                <w:p w14:paraId="7EB4E0B4"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7C1D4668" w14:textId="77777777" w:rsidR="00AE5CAC" w:rsidRDefault="005E147B">
                  <w:pPr>
                    <w:spacing w:before="135" w:after="135"/>
                    <w:jc w:val="both"/>
                    <w:textAlignment w:val="center"/>
                  </w:pPr>
                  <w:r>
                    <w:fldChar w:fldCharType="begin">
                      <w:ffData>
                        <w:name w:val="cbox157a09fa48bbc6"/>
                        <w:enabled/>
                        <w:calcOnExit w:val="0"/>
                        <w:checkBox>
                          <w:sizeAuto/>
                          <w:default w:val="0"/>
                        </w:checkBox>
                      </w:ffData>
                    </w:fldChar>
                  </w:r>
                  <w:bookmarkStart w:id="28" w:name="cbox157a09fa48bbc6"/>
                  <w:r>
                    <w:instrText xml:space="preserve"> FORMCHECKBOX </w:instrText>
                  </w:r>
                  <w:r w:rsidR="00467C94">
                    <w:fldChar w:fldCharType="separate"/>
                  </w:r>
                  <w:r>
                    <w:fldChar w:fldCharType="end"/>
                  </w:r>
                  <w:bookmarkEnd w:id="28"/>
                  <w:r>
                    <w:rPr>
                      <w:rFonts w:ascii="Arial" w:hAnsi="Arial" w:cs="Arial"/>
                      <w:color w:val="000000"/>
                      <w:position w:val="-2"/>
                      <w:sz w:val="18"/>
                      <w:szCs w:val="18"/>
                    </w:rPr>
                    <w:t>Da   </w:t>
                  </w:r>
                  <w:r>
                    <w:fldChar w:fldCharType="begin">
                      <w:ffData>
                        <w:name w:val="cbox157a09fa48bde0"/>
                        <w:enabled/>
                        <w:calcOnExit w:val="0"/>
                        <w:checkBox>
                          <w:sizeAuto/>
                          <w:default w:val="0"/>
                        </w:checkBox>
                      </w:ffData>
                    </w:fldChar>
                  </w:r>
                  <w:bookmarkStart w:id="29" w:name="cbox157a09fa48bde0"/>
                  <w:r>
                    <w:instrText xml:space="preserve"> FORMCHECKBOX </w:instrText>
                  </w:r>
                  <w:r w:rsidR="00467C94">
                    <w:fldChar w:fldCharType="separate"/>
                  </w:r>
                  <w:r>
                    <w:fldChar w:fldCharType="end"/>
                  </w:r>
                  <w:bookmarkEnd w:id="29"/>
                  <w:r>
                    <w:rPr>
                      <w:rFonts w:ascii="Arial" w:hAnsi="Arial" w:cs="Arial"/>
                      <w:color w:val="000000"/>
                      <w:position w:val="-2"/>
                      <w:sz w:val="18"/>
                      <w:szCs w:val="18"/>
                    </w:rPr>
                    <w:t>​​​​​​​Ne</w:t>
                  </w:r>
                </w:p>
                <w:p w14:paraId="0A230F14" w14:textId="77777777" w:rsidR="00AE5CAC" w:rsidRDefault="005E147B">
                  <w:pPr>
                    <w:spacing w:before="135" w:after="135"/>
                    <w:jc w:val="both"/>
                    <w:textAlignment w:val="center"/>
                  </w:pPr>
                  <w:r>
                    <w:rPr>
                      <w:rFonts w:ascii="Arial" w:hAnsi="Arial" w:cs="Arial"/>
                      <w:color w:val="000000"/>
                      <w:position w:val="-2"/>
                      <w:sz w:val="18"/>
                      <w:szCs w:val="18"/>
                    </w:rPr>
                    <w:t>Opišite jih</w:t>
                  </w:r>
                </w:p>
                <w:p w14:paraId="7E061926" w14:textId="77777777" w:rsidR="00AE5CAC" w:rsidRDefault="005E147B">
                  <w:pPr>
                    <w:spacing w:before="135" w:after="135"/>
                    <w:jc w:val="both"/>
                    <w:textAlignment w:val="center"/>
                  </w:pPr>
                  <w:r>
                    <w:rPr>
                      <w:rFonts w:ascii="Arial" w:hAnsi="Arial" w:cs="Arial"/>
                      <w:color w:val="000000"/>
                      <w:position w:val="-2"/>
                      <w:sz w:val="18"/>
                      <w:szCs w:val="18"/>
                    </w:rPr>
                    <w:t>Ali so te informacija na razpolago v elektronski obliki? </w:t>
                  </w:r>
                </w:p>
                <w:p w14:paraId="4AFFD16C" w14:textId="77777777" w:rsidR="00AE5CAC" w:rsidRDefault="005E147B">
                  <w:pPr>
                    <w:spacing w:before="135" w:after="135"/>
                    <w:jc w:val="both"/>
                    <w:textAlignment w:val="center"/>
                  </w:pPr>
                  <w:r>
                    <w:fldChar w:fldCharType="begin">
                      <w:ffData>
                        <w:name w:val="cbox157a09fa48c5d5"/>
                        <w:enabled/>
                        <w:calcOnExit w:val="0"/>
                        <w:checkBox>
                          <w:sizeAuto/>
                          <w:default w:val="0"/>
                        </w:checkBox>
                      </w:ffData>
                    </w:fldChar>
                  </w:r>
                  <w:bookmarkStart w:id="30" w:name="cbox157a09fa48c5d5"/>
                  <w:r>
                    <w:instrText xml:space="preserve"> FORMCHECKBOX </w:instrText>
                  </w:r>
                  <w:r w:rsidR="00467C94">
                    <w:fldChar w:fldCharType="separate"/>
                  </w:r>
                  <w:r>
                    <w:fldChar w:fldCharType="end"/>
                  </w:r>
                  <w:bookmarkEnd w:id="30"/>
                  <w:r>
                    <w:rPr>
                      <w:rFonts w:ascii="Arial" w:hAnsi="Arial" w:cs="Arial"/>
                      <w:color w:val="000000"/>
                      <w:position w:val="-2"/>
                      <w:sz w:val="18"/>
                      <w:szCs w:val="18"/>
                    </w:rPr>
                    <w:t>Da   </w:t>
                  </w:r>
                  <w:r>
                    <w:fldChar w:fldCharType="begin">
                      <w:ffData>
                        <w:name w:val="cbox157a09fa48c7f4"/>
                        <w:enabled/>
                        <w:calcOnExit w:val="0"/>
                        <w:checkBox>
                          <w:sizeAuto/>
                          <w:default w:val="0"/>
                        </w:checkBox>
                      </w:ffData>
                    </w:fldChar>
                  </w:r>
                  <w:bookmarkStart w:id="31" w:name="cbox157a09fa48c7f4"/>
                  <w:r>
                    <w:instrText xml:space="preserve"> FORMCHECKBOX </w:instrText>
                  </w:r>
                  <w:r w:rsidR="00467C94">
                    <w:fldChar w:fldCharType="separate"/>
                  </w:r>
                  <w:r>
                    <w:fldChar w:fldCharType="end"/>
                  </w:r>
                  <w:bookmarkEnd w:id="31"/>
                  <w:r>
                    <w:rPr>
                      <w:rFonts w:ascii="Arial" w:hAnsi="Arial" w:cs="Arial"/>
                      <w:color w:val="000000"/>
                      <w:position w:val="-2"/>
                      <w:sz w:val="18"/>
                      <w:szCs w:val="18"/>
                    </w:rPr>
                    <w:t>​​​​​​​Ne</w:t>
                  </w:r>
                </w:p>
                <w:p w14:paraId="5311F792" w14:textId="77777777" w:rsidR="00AE5CAC" w:rsidRDefault="005E147B">
                  <w:pPr>
                    <w:spacing w:before="135" w:after="135"/>
                    <w:jc w:val="both"/>
                    <w:textAlignment w:val="center"/>
                  </w:pPr>
                  <w:r>
                    <w:rPr>
                      <w:rFonts w:ascii="Arial" w:hAnsi="Arial" w:cs="Arial"/>
                      <w:color w:val="000000"/>
                      <w:position w:val="-2"/>
                      <w:sz w:val="18"/>
                      <w:szCs w:val="18"/>
                    </w:rPr>
                    <w:t>URL</w:t>
                  </w:r>
                </w:p>
                <w:p w14:paraId="735385FC" w14:textId="77777777" w:rsidR="00AE5CAC" w:rsidRDefault="005E147B">
                  <w:pPr>
                    <w:spacing w:before="135" w:after="135"/>
                    <w:jc w:val="both"/>
                    <w:textAlignment w:val="center"/>
                  </w:pPr>
                  <w:r>
                    <w:rPr>
                      <w:rFonts w:ascii="Arial" w:hAnsi="Arial" w:cs="Arial"/>
                      <w:color w:val="000000"/>
                      <w:position w:val="-2"/>
                      <w:sz w:val="18"/>
                      <w:szCs w:val="18"/>
                    </w:rPr>
                    <w:t>Oznaka: </w:t>
                  </w:r>
                </w:p>
              </w:tc>
            </w:tr>
          </w:tbl>
          <w:p w14:paraId="75652619" w14:textId="77777777" w:rsidR="00AE5CAC" w:rsidRDefault="00AE5CAC"/>
          <w:p w14:paraId="44738C76"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4ECD511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E05C9E" w14:textId="77777777" w:rsidR="00AE5CAC" w:rsidRDefault="005E147B">
                  <w:pPr>
                    <w:spacing w:before="135" w:after="135"/>
                    <w:jc w:val="both"/>
                    <w:textAlignment w:val="center"/>
                  </w:pPr>
                  <w:r>
                    <w:rPr>
                      <w:rFonts w:ascii="Arial" w:hAnsi="Arial" w:cs="Arial"/>
                      <w:b/>
                      <w:bCs/>
                      <w:color w:val="000000"/>
                      <w:position w:val="-2"/>
                      <w:sz w:val="18"/>
                      <w:szCs w:val="18"/>
                    </w:rPr>
                    <w:t>Teroristična kazniva dejanja ali kazniva dejanja, povezana s terorističnimi dejavnostmi</w:t>
                  </w:r>
                </w:p>
                <w:p w14:paraId="7D4DD364" w14:textId="77777777" w:rsidR="00AE5CAC" w:rsidRDefault="005E147B">
                  <w:pPr>
                    <w:spacing w:before="135" w:after="135"/>
                    <w:jc w:val="both"/>
                    <w:textAlignment w:val="center"/>
                  </w:pPr>
                  <w:r>
                    <w:rPr>
                      <w:rFonts w:ascii="Arial" w:hAnsi="Arial" w:cs="Arial"/>
                      <w:color w:val="000000"/>
                      <w:position w:val="-2"/>
                      <w:sz w:val="18"/>
                      <w:szCs w:val="18"/>
                    </w:rPr>
                    <w:t>Ali je bila gospodarskemu subjektu ali kateri koli osebi, ki je član njegovega upravnega, upravljalskega ali nadzornega organa ali je pooblaščena za zastopanje, odločanje ali nadzor v tem subjektu, izrečena pravnomočna obsodba zaradi terorističnih kaznivih dejanj ali kaznivih dejanj, povezanih s terorističnimi dejavnostmi, pri čemer je od obsodbe minilo največ pet let ali pa v njenem primeru še vedno velja čas izključitve, določen neposredno v obsodbi? Kot so opredeljena v členih 1 in 3 Okvirnega sklepa Sveta z dne 13. junija 2002 o boju proti terorizmu (UL L 164, 22.6.2002, str. 3). Ta razlog za izključitev zajema tudi spodbujanje k storitvi kaznivega dejanja, pomoč ali podporo pri tem ali poskus storitve kaznivega dejanja, kot je navedeno v členu 4 navedenega okvirnega sklepa.</w:t>
                  </w:r>
                </w:p>
                <w:p w14:paraId="2DB393CC"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5D39C54F" w14:textId="77777777" w:rsidR="00AE5CAC" w:rsidRDefault="005E147B">
                  <w:pPr>
                    <w:spacing w:before="135" w:after="135"/>
                    <w:jc w:val="both"/>
                    <w:textAlignment w:val="center"/>
                  </w:pPr>
                  <w:r>
                    <w:fldChar w:fldCharType="begin">
                      <w:ffData>
                        <w:name w:val="cbox157a09fa48db50"/>
                        <w:enabled/>
                        <w:calcOnExit w:val="0"/>
                        <w:checkBox>
                          <w:sizeAuto/>
                          <w:default w:val="0"/>
                        </w:checkBox>
                      </w:ffData>
                    </w:fldChar>
                  </w:r>
                  <w:bookmarkStart w:id="32" w:name="cbox157a09fa48db50"/>
                  <w:r>
                    <w:instrText xml:space="preserve"> FORMCHECKBOX </w:instrText>
                  </w:r>
                  <w:r w:rsidR="00467C94">
                    <w:fldChar w:fldCharType="separate"/>
                  </w:r>
                  <w:r>
                    <w:fldChar w:fldCharType="end"/>
                  </w:r>
                  <w:bookmarkEnd w:id="32"/>
                  <w:r>
                    <w:rPr>
                      <w:rFonts w:ascii="Arial" w:hAnsi="Arial" w:cs="Arial"/>
                      <w:color w:val="000000"/>
                      <w:position w:val="-2"/>
                      <w:sz w:val="18"/>
                      <w:szCs w:val="18"/>
                    </w:rPr>
                    <w:t>Da   </w:t>
                  </w:r>
                  <w:r>
                    <w:fldChar w:fldCharType="begin">
                      <w:ffData>
                        <w:name w:val="cbox157a09fa48dd7b"/>
                        <w:enabled/>
                        <w:calcOnExit w:val="0"/>
                        <w:checkBox>
                          <w:sizeAuto/>
                          <w:default w:val="0"/>
                        </w:checkBox>
                      </w:ffData>
                    </w:fldChar>
                  </w:r>
                  <w:bookmarkStart w:id="33" w:name="cbox157a09fa48dd7b"/>
                  <w:r>
                    <w:instrText xml:space="preserve"> FORMCHECKBOX </w:instrText>
                  </w:r>
                  <w:r w:rsidR="00467C94">
                    <w:fldChar w:fldCharType="separate"/>
                  </w:r>
                  <w:r>
                    <w:fldChar w:fldCharType="end"/>
                  </w:r>
                  <w:bookmarkEnd w:id="33"/>
                  <w:r>
                    <w:rPr>
                      <w:rFonts w:ascii="Arial" w:hAnsi="Arial" w:cs="Arial"/>
                      <w:color w:val="000000"/>
                      <w:position w:val="-2"/>
                      <w:sz w:val="18"/>
                      <w:szCs w:val="18"/>
                    </w:rPr>
                    <w:t>​​​​​​​Ne</w:t>
                  </w:r>
                </w:p>
                <w:p w14:paraId="0C535D7D" w14:textId="77777777" w:rsidR="00AE5CAC" w:rsidRDefault="005E147B">
                  <w:pPr>
                    <w:spacing w:before="135" w:after="135"/>
                    <w:jc w:val="both"/>
                    <w:textAlignment w:val="center"/>
                  </w:pPr>
                  <w:r>
                    <w:rPr>
                      <w:rFonts w:ascii="Arial" w:hAnsi="Arial" w:cs="Arial"/>
                      <w:color w:val="000000"/>
                      <w:position w:val="-2"/>
                      <w:sz w:val="18"/>
                      <w:szCs w:val="18"/>
                    </w:rPr>
                    <w:t>Datum obsodbe</w:t>
                  </w:r>
                </w:p>
                <w:p w14:paraId="75364C90" w14:textId="77777777" w:rsidR="00AE5CAC" w:rsidRDefault="005E147B">
                  <w:pPr>
                    <w:spacing w:before="135" w:after="135"/>
                    <w:jc w:val="both"/>
                    <w:textAlignment w:val="center"/>
                  </w:pPr>
                  <w:r>
                    <w:rPr>
                      <w:rFonts w:ascii="Arial" w:hAnsi="Arial" w:cs="Arial"/>
                      <w:color w:val="000000"/>
                      <w:position w:val="-2"/>
                      <w:sz w:val="18"/>
                      <w:szCs w:val="18"/>
                    </w:rPr>
                    <w:t>Razlog</w:t>
                  </w:r>
                </w:p>
                <w:p w14:paraId="3F242D71" w14:textId="77777777" w:rsidR="00AE5CAC" w:rsidRDefault="005E147B">
                  <w:pPr>
                    <w:spacing w:before="135" w:after="135"/>
                    <w:jc w:val="both"/>
                    <w:textAlignment w:val="center"/>
                  </w:pPr>
                  <w:r>
                    <w:rPr>
                      <w:rFonts w:ascii="Arial" w:hAnsi="Arial" w:cs="Arial"/>
                      <w:color w:val="000000"/>
                      <w:position w:val="-2"/>
                      <w:sz w:val="18"/>
                      <w:szCs w:val="18"/>
                    </w:rPr>
                    <w:t>Kdo je bil obsojen? </w:t>
                  </w:r>
                </w:p>
                <w:p w14:paraId="69F02F13" w14:textId="77777777" w:rsidR="00AE5CAC" w:rsidRDefault="005E147B">
                  <w:pPr>
                    <w:spacing w:before="135" w:after="135"/>
                    <w:jc w:val="both"/>
                    <w:textAlignment w:val="center"/>
                  </w:pPr>
                  <w:r>
                    <w:rPr>
                      <w:rFonts w:ascii="Arial" w:hAnsi="Arial" w:cs="Arial"/>
                      <w:color w:val="000000"/>
                      <w:position w:val="-2"/>
                      <w:sz w:val="18"/>
                      <w:szCs w:val="18"/>
                    </w:rPr>
                    <w:t>Dolžina obdobja izključitve</w:t>
                  </w:r>
                </w:p>
                <w:p w14:paraId="3E4AE2BD"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59E949A5" w14:textId="77777777" w:rsidR="00AE5CAC" w:rsidRDefault="005E147B">
                  <w:pPr>
                    <w:spacing w:before="135" w:after="135"/>
                    <w:jc w:val="both"/>
                    <w:textAlignment w:val="center"/>
                  </w:pPr>
                  <w:r>
                    <w:fldChar w:fldCharType="begin">
                      <w:ffData>
                        <w:name w:val="cbox157a09fa48eb74"/>
                        <w:enabled/>
                        <w:calcOnExit w:val="0"/>
                        <w:checkBox>
                          <w:sizeAuto/>
                          <w:default w:val="0"/>
                        </w:checkBox>
                      </w:ffData>
                    </w:fldChar>
                  </w:r>
                  <w:bookmarkStart w:id="34" w:name="cbox157a09fa48eb74"/>
                  <w:r>
                    <w:instrText xml:space="preserve"> FORMCHECKBOX </w:instrText>
                  </w:r>
                  <w:r w:rsidR="00467C94">
                    <w:fldChar w:fldCharType="separate"/>
                  </w:r>
                  <w:r>
                    <w:fldChar w:fldCharType="end"/>
                  </w:r>
                  <w:bookmarkEnd w:id="34"/>
                  <w:r>
                    <w:rPr>
                      <w:rFonts w:ascii="Arial" w:hAnsi="Arial" w:cs="Arial"/>
                      <w:color w:val="000000"/>
                      <w:position w:val="-2"/>
                      <w:sz w:val="18"/>
                      <w:szCs w:val="18"/>
                    </w:rPr>
                    <w:t>Da   </w:t>
                  </w:r>
                  <w:r>
                    <w:fldChar w:fldCharType="begin">
                      <w:ffData>
                        <w:name w:val="cbox157a09fa48ed99"/>
                        <w:enabled/>
                        <w:calcOnExit w:val="0"/>
                        <w:checkBox>
                          <w:sizeAuto/>
                          <w:default w:val="0"/>
                        </w:checkBox>
                      </w:ffData>
                    </w:fldChar>
                  </w:r>
                  <w:bookmarkStart w:id="35" w:name="cbox157a09fa48ed99"/>
                  <w:r>
                    <w:instrText xml:space="preserve"> FORMCHECKBOX </w:instrText>
                  </w:r>
                  <w:r w:rsidR="00467C94">
                    <w:fldChar w:fldCharType="separate"/>
                  </w:r>
                  <w:r>
                    <w:fldChar w:fldCharType="end"/>
                  </w:r>
                  <w:bookmarkEnd w:id="35"/>
                  <w:r>
                    <w:rPr>
                      <w:rFonts w:ascii="Arial" w:hAnsi="Arial" w:cs="Arial"/>
                      <w:color w:val="000000"/>
                      <w:position w:val="-2"/>
                      <w:sz w:val="18"/>
                      <w:szCs w:val="18"/>
                    </w:rPr>
                    <w:t>​​​​​​​Ne</w:t>
                  </w:r>
                </w:p>
                <w:p w14:paraId="65BB28BD" w14:textId="77777777" w:rsidR="00AE5CAC" w:rsidRDefault="005E147B">
                  <w:pPr>
                    <w:spacing w:before="135" w:after="135"/>
                    <w:jc w:val="both"/>
                    <w:textAlignment w:val="center"/>
                  </w:pPr>
                  <w:r>
                    <w:rPr>
                      <w:rFonts w:ascii="Arial" w:hAnsi="Arial" w:cs="Arial"/>
                      <w:color w:val="000000"/>
                      <w:position w:val="-2"/>
                      <w:sz w:val="18"/>
                      <w:szCs w:val="18"/>
                    </w:rPr>
                    <w:t>Opišite jih</w:t>
                  </w:r>
                </w:p>
                <w:p w14:paraId="5816C6C8" w14:textId="77777777" w:rsidR="00AE5CAC" w:rsidRDefault="005E147B">
                  <w:pPr>
                    <w:spacing w:before="135" w:after="135"/>
                    <w:jc w:val="both"/>
                    <w:textAlignment w:val="center"/>
                  </w:pPr>
                  <w:r>
                    <w:rPr>
                      <w:rFonts w:ascii="Arial" w:hAnsi="Arial" w:cs="Arial"/>
                      <w:color w:val="000000"/>
                      <w:position w:val="-2"/>
                      <w:sz w:val="18"/>
                      <w:szCs w:val="18"/>
                    </w:rPr>
                    <w:t>Ali so te informacija na razpolago v elektronski obliki? </w:t>
                  </w:r>
                </w:p>
                <w:p w14:paraId="7CD4C49D" w14:textId="77777777" w:rsidR="00AE5CAC" w:rsidRDefault="005E147B">
                  <w:pPr>
                    <w:spacing w:before="135" w:after="135"/>
                    <w:jc w:val="both"/>
                    <w:textAlignment w:val="center"/>
                  </w:pPr>
                  <w:r>
                    <w:fldChar w:fldCharType="begin">
                      <w:ffData>
                        <w:name w:val="cbox157a09fa48f5e7"/>
                        <w:enabled/>
                        <w:calcOnExit w:val="0"/>
                        <w:checkBox>
                          <w:sizeAuto/>
                          <w:default w:val="0"/>
                        </w:checkBox>
                      </w:ffData>
                    </w:fldChar>
                  </w:r>
                  <w:bookmarkStart w:id="36" w:name="cbox157a09fa48f5e7"/>
                  <w:r>
                    <w:instrText xml:space="preserve"> FORMCHECKBOX </w:instrText>
                  </w:r>
                  <w:r w:rsidR="00467C94">
                    <w:fldChar w:fldCharType="separate"/>
                  </w:r>
                  <w:r>
                    <w:fldChar w:fldCharType="end"/>
                  </w:r>
                  <w:bookmarkEnd w:id="36"/>
                  <w:r>
                    <w:rPr>
                      <w:rFonts w:ascii="Arial" w:hAnsi="Arial" w:cs="Arial"/>
                      <w:color w:val="000000"/>
                      <w:position w:val="-2"/>
                      <w:sz w:val="18"/>
                      <w:szCs w:val="18"/>
                    </w:rPr>
                    <w:t>Da   </w:t>
                  </w:r>
                  <w:r>
                    <w:fldChar w:fldCharType="begin">
                      <w:ffData>
                        <w:name w:val="cbox157a09fa48f813"/>
                        <w:enabled/>
                        <w:calcOnExit w:val="0"/>
                        <w:checkBox>
                          <w:sizeAuto/>
                          <w:default w:val="0"/>
                        </w:checkBox>
                      </w:ffData>
                    </w:fldChar>
                  </w:r>
                  <w:bookmarkStart w:id="37" w:name="cbox157a09fa48f813"/>
                  <w:r>
                    <w:instrText xml:space="preserve"> FORMCHECKBOX </w:instrText>
                  </w:r>
                  <w:r w:rsidR="00467C94">
                    <w:fldChar w:fldCharType="separate"/>
                  </w:r>
                  <w:r>
                    <w:fldChar w:fldCharType="end"/>
                  </w:r>
                  <w:bookmarkEnd w:id="37"/>
                  <w:r>
                    <w:rPr>
                      <w:rFonts w:ascii="Arial" w:hAnsi="Arial" w:cs="Arial"/>
                      <w:color w:val="000000"/>
                      <w:position w:val="-2"/>
                      <w:sz w:val="18"/>
                      <w:szCs w:val="18"/>
                    </w:rPr>
                    <w:t>​​​​​​​Ne</w:t>
                  </w:r>
                </w:p>
                <w:p w14:paraId="0987B2B3" w14:textId="77777777" w:rsidR="00AE5CAC" w:rsidRDefault="005E147B">
                  <w:pPr>
                    <w:spacing w:before="135" w:after="135"/>
                    <w:jc w:val="both"/>
                    <w:textAlignment w:val="center"/>
                  </w:pPr>
                  <w:r>
                    <w:rPr>
                      <w:rFonts w:ascii="Arial" w:hAnsi="Arial" w:cs="Arial"/>
                      <w:color w:val="000000"/>
                      <w:position w:val="-2"/>
                      <w:sz w:val="18"/>
                      <w:szCs w:val="18"/>
                    </w:rPr>
                    <w:t>URL</w:t>
                  </w:r>
                </w:p>
                <w:p w14:paraId="35DF33A7" w14:textId="77777777" w:rsidR="00AE5CAC" w:rsidRDefault="005E147B">
                  <w:pPr>
                    <w:spacing w:before="135" w:after="135"/>
                    <w:jc w:val="both"/>
                    <w:textAlignment w:val="center"/>
                  </w:pPr>
                  <w:r>
                    <w:rPr>
                      <w:rFonts w:ascii="Arial" w:hAnsi="Arial" w:cs="Arial"/>
                      <w:color w:val="000000"/>
                      <w:position w:val="-2"/>
                      <w:sz w:val="18"/>
                      <w:szCs w:val="18"/>
                    </w:rPr>
                    <w:t>Oznaka: </w:t>
                  </w:r>
                </w:p>
              </w:tc>
            </w:tr>
          </w:tbl>
          <w:p w14:paraId="35AD3E91" w14:textId="77777777" w:rsidR="00AE5CAC" w:rsidRDefault="00AE5CAC"/>
          <w:p w14:paraId="52461EA3"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1ECAF78F"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122483" w14:textId="77777777" w:rsidR="00AE5CAC" w:rsidRDefault="005E147B">
                  <w:pPr>
                    <w:spacing w:before="135" w:after="135"/>
                    <w:jc w:val="both"/>
                    <w:textAlignment w:val="center"/>
                  </w:pPr>
                  <w:r>
                    <w:rPr>
                      <w:rFonts w:ascii="Arial" w:hAnsi="Arial" w:cs="Arial"/>
                      <w:b/>
                      <w:bCs/>
                      <w:color w:val="000000"/>
                      <w:position w:val="-2"/>
                      <w:sz w:val="18"/>
                      <w:szCs w:val="18"/>
                    </w:rPr>
                    <w:t>Pranje denarja ali financiranje terorizma</w:t>
                  </w:r>
                </w:p>
                <w:p w14:paraId="3E0F9280" w14:textId="77777777" w:rsidR="00AE5CAC" w:rsidRDefault="005E147B">
                  <w:pPr>
                    <w:spacing w:before="135" w:after="135"/>
                    <w:jc w:val="both"/>
                    <w:textAlignment w:val="center"/>
                  </w:pPr>
                  <w:r>
                    <w:rPr>
                      <w:rFonts w:ascii="Arial" w:hAnsi="Arial" w:cs="Arial"/>
                      <w:color w:val="000000"/>
                      <w:position w:val="-2"/>
                      <w:sz w:val="18"/>
                      <w:szCs w:val="18"/>
                    </w:rPr>
                    <w:t>Ali je bila gospodarskemu subjektu ali kateri koli osebi, ki je član njegovega upravnega, upravljalskega ali nadzornega organa ali je pooblaščena za zastopanje, odločanje ali nadzor v tem subjektu, izrečena pravnomočna obsodba zaradi pranja denarja ali financiranje terorizma, pri čemer je od obsodbe minilo največ pet let ali pa v njenem primeru še vedno velja čas izključitve, določen neposredno v obsodbi? Kot je opredeljeno členu 1 Direktive Evropskega parlamenta in Sveta 2005/60/ES z dne 26. oktobra 2005 o preprečevanju uporabe finančnega sistema za pranje denarja in financiranje terorizma (UL L 309, 25.11.2005, str. 15).</w:t>
                  </w:r>
                </w:p>
                <w:p w14:paraId="76741B54"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5F4955C2" w14:textId="77777777" w:rsidR="00AE5CAC" w:rsidRDefault="005E147B">
                  <w:pPr>
                    <w:spacing w:before="135" w:after="135"/>
                    <w:jc w:val="both"/>
                    <w:textAlignment w:val="center"/>
                  </w:pPr>
                  <w:r>
                    <w:fldChar w:fldCharType="begin">
                      <w:ffData>
                        <w:name w:val="cbox157a09fa490ce6"/>
                        <w:enabled/>
                        <w:calcOnExit w:val="0"/>
                        <w:checkBox>
                          <w:sizeAuto/>
                          <w:default w:val="0"/>
                        </w:checkBox>
                      </w:ffData>
                    </w:fldChar>
                  </w:r>
                  <w:bookmarkStart w:id="38" w:name="cbox157a09fa490ce6"/>
                  <w:r>
                    <w:instrText xml:space="preserve"> FORMCHECKBOX </w:instrText>
                  </w:r>
                  <w:r w:rsidR="00467C94">
                    <w:fldChar w:fldCharType="separate"/>
                  </w:r>
                  <w:r>
                    <w:fldChar w:fldCharType="end"/>
                  </w:r>
                  <w:bookmarkEnd w:id="38"/>
                  <w:r>
                    <w:rPr>
                      <w:rFonts w:ascii="Arial" w:hAnsi="Arial" w:cs="Arial"/>
                      <w:color w:val="000000"/>
                      <w:position w:val="-2"/>
                      <w:sz w:val="18"/>
                      <w:szCs w:val="18"/>
                    </w:rPr>
                    <w:t>Da   </w:t>
                  </w:r>
                  <w:r>
                    <w:fldChar w:fldCharType="begin">
                      <w:ffData>
                        <w:name w:val="cbox157a09fa490f0e"/>
                        <w:enabled/>
                        <w:calcOnExit w:val="0"/>
                        <w:checkBox>
                          <w:sizeAuto/>
                          <w:default w:val="0"/>
                        </w:checkBox>
                      </w:ffData>
                    </w:fldChar>
                  </w:r>
                  <w:bookmarkStart w:id="39" w:name="cbox157a09fa490f0e"/>
                  <w:r>
                    <w:instrText xml:space="preserve"> FORMCHECKBOX </w:instrText>
                  </w:r>
                  <w:r w:rsidR="00467C94">
                    <w:fldChar w:fldCharType="separate"/>
                  </w:r>
                  <w:r>
                    <w:fldChar w:fldCharType="end"/>
                  </w:r>
                  <w:bookmarkEnd w:id="39"/>
                  <w:r>
                    <w:rPr>
                      <w:rFonts w:ascii="Arial" w:hAnsi="Arial" w:cs="Arial"/>
                      <w:color w:val="000000"/>
                      <w:position w:val="-2"/>
                      <w:sz w:val="18"/>
                      <w:szCs w:val="18"/>
                    </w:rPr>
                    <w:t>​​​​​​​Ne</w:t>
                  </w:r>
                </w:p>
                <w:p w14:paraId="1B6BD137" w14:textId="77777777" w:rsidR="00AE5CAC" w:rsidRDefault="005E147B">
                  <w:pPr>
                    <w:spacing w:before="135" w:after="135"/>
                    <w:jc w:val="both"/>
                    <w:textAlignment w:val="center"/>
                  </w:pPr>
                  <w:r>
                    <w:rPr>
                      <w:rFonts w:ascii="Arial" w:hAnsi="Arial" w:cs="Arial"/>
                      <w:color w:val="000000"/>
                      <w:position w:val="-2"/>
                      <w:sz w:val="18"/>
                      <w:szCs w:val="18"/>
                    </w:rPr>
                    <w:t>Datum obsodbe</w:t>
                  </w:r>
                </w:p>
                <w:p w14:paraId="1245E760" w14:textId="77777777" w:rsidR="00AE5CAC" w:rsidRDefault="005E147B">
                  <w:pPr>
                    <w:spacing w:before="135" w:after="135"/>
                    <w:jc w:val="both"/>
                    <w:textAlignment w:val="center"/>
                  </w:pPr>
                  <w:r>
                    <w:rPr>
                      <w:rFonts w:ascii="Arial" w:hAnsi="Arial" w:cs="Arial"/>
                      <w:color w:val="000000"/>
                      <w:position w:val="-2"/>
                      <w:sz w:val="18"/>
                      <w:szCs w:val="18"/>
                    </w:rPr>
                    <w:t>Razlog</w:t>
                  </w:r>
                </w:p>
                <w:p w14:paraId="1ECA10CA" w14:textId="77777777" w:rsidR="00AE5CAC" w:rsidRDefault="005E147B">
                  <w:pPr>
                    <w:spacing w:before="135" w:after="135"/>
                    <w:jc w:val="both"/>
                    <w:textAlignment w:val="center"/>
                  </w:pPr>
                  <w:r>
                    <w:rPr>
                      <w:rFonts w:ascii="Arial" w:hAnsi="Arial" w:cs="Arial"/>
                      <w:color w:val="000000"/>
                      <w:position w:val="-2"/>
                      <w:sz w:val="18"/>
                      <w:szCs w:val="18"/>
                    </w:rPr>
                    <w:t>Kdo je bil obsojen? </w:t>
                  </w:r>
                </w:p>
                <w:p w14:paraId="48F2D0BA" w14:textId="77777777" w:rsidR="00AE5CAC" w:rsidRDefault="005E147B">
                  <w:pPr>
                    <w:spacing w:before="135" w:after="135"/>
                    <w:jc w:val="both"/>
                    <w:textAlignment w:val="center"/>
                  </w:pPr>
                  <w:r>
                    <w:rPr>
                      <w:rFonts w:ascii="Arial" w:hAnsi="Arial" w:cs="Arial"/>
                      <w:color w:val="000000"/>
                      <w:position w:val="-2"/>
                      <w:sz w:val="18"/>
                      <w:szCs w:val="18"/>
                    </w:rPr>
                    <w:t>Dolžina obdobja izključitve</w:t>
                  </w:r>
                </w:p>
                <w:p w14:paraId="263E4404"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3DC41C21" w14:textId="77777777" w:rsidR="00AE5CAC" w:rsidRDefault="005E147B">
                  <w:pPr>
                    <w:spacing w:before="135" w:after="135"/>
                    <w:jc w:val="both"/>
                    <w:textAlignment w:val="center"/>
                  </w:pPr>
                  <w:r>
                    <w:fldChar w:fldCharType="begin">
                      <w:ffData>
                        <w:name w:val="cbox157a09fa491d25"/>
                        <w:enabled/>
                        <w:calcOnExit w:val="0"/>
                        <w:checkBox>
                          <w:sizeAuto/>
                          <w:default w:val="0"/>
                        </w:checkBox>
                      </w:ffData>
                    </w:fldChar>
                  </w:r>
                  <w:bookmarkStart w:id="40" w:name="cbox157a09fa491d25"/>
                  <w:r>
                    <w:instrText xml:space="preserve"> FORMCHECKBOX </w:instrText>
                  </w:r>
                  <w:r w:rsidR="00467C94">
                    <w:fldChar w:fldCharType="separate"/>
                  </w:r>
                  <w:r>
                    <w:fldChar w:fldCharType="end"/>
                  </w:r>
                  <w:bookmarkEnd w:id="40"/>
                  <w:r>
                    <w:rPr>
                      <w:rFonts w:ascii="Arial" w:hAnsi="Arial" w:cs="Arial"/>
                      <w:color w:val="000000"/>
                      <w:position w:val="-2"/>
                      <w:sz w:val="18"/>
                      <w:szCs w:val="18"/>
                    </w:rPr>
                    <w:t>Da   </w:t>
                  </w:r>
                  <w:r>
                    <w:fldChar w:fldCharType="begin">
                      <w:ffData>
                        <w:name w:val="cbox157a09fa491f47"/>
                        <w:enabled/>
                        <w:calcOnExit w:val="0"/>
                        <w:checkBox>
                          <w:sizeAuto/>
                          <w:default w:val="0"/>
                        </w:checkBox>
                      </w:ffData>
                    </w:fldChar>
                  </w:r>
                  <w:bookmarkStart w:id="41" w:name="cbox157a09fa491f47"/>
                  <w:r>
                    <w:instrText xml:space="preserve"> FORMCHECKBOX </w:instrText>
                  </w:r>
                  <w:r w:rsidR="00467C94">
                    <w:fldChar w:fldCharType="separate"/>
                  </w:r>
                  <w:r>
                    <w:fldChar w:fldCharType="end"/>
                  </w:r>
                  <w:bookmarkEnd w:id="41"/>
                  <w:r>
                    <w:rPr>
                      <w:rFonts w:ascii="Arial" w:hAnsi="Arial" w:cs="Arial"/>
                      <w:color w:val="000000"/>
                      <w:position w:val="-2"/>
                      <w:sz w:val="18"/>
                      <w:szCs w:val="18"/>
                    </w:rPr>
                    <w:t>​​​​​​​Ne</w:t>
                  </w:r>
                </w:p>
                <w:p w14:paraId="2777ED30" w14:textId="77777777" w:rsidR="00AE5CAC" w:rsidRDefault="005E147B">
                  <w:pPr>
                    <w:spacing w:before="135" w:after="135"/>
                    <w:jc w:val="both"/>
                    <w:textAlignment w:val="center"/>
                  </w:pPr>
                  <w:r>
                    <w:rPr>
                      <w:rFonts w:ascii="Arial" w:hAnsi="Arial" w:cs="Arial"/>
                      <w:color w:val="000000"/>
                      <w:position w:val="-2"/>
                      <w:sz w:val="18"/>
                      <w:szCs w:val="18"/>
                    </w:rPr>
                    <w:t>Opišite jih</w:t>
                  </w:r>
                </w:p>
                <w:p w14:paraId="3ED3240D" w14:textId="77777777" w:rsidR="00AE5CAC" w:rsidRDefault="005E147B">
                  <w:pPr>
                    <w:spacing w:before="135" w:after="135"/>
                    <w:jc w:val="both"/>
                    <w:textAlignment w:val="center"/>
                  </w:pPr>
                  <w:r>
                    <w:rPr>
                      <w:rFonts w:ascii="Arial" w:hAnsi="Arial" w:cs="Arial"/>
                      <w:color w:val="000000"/>
                      <w:position w:val="-2"/>
                      <w:sz w:val="18"/>
                      <w:szCs w:val="18"/>
                    </w:rPr>
                    <w:t>Ali so te informacija na razpolago v elektronski obliki? </w:t>
                  </w:r>
                </w:p>
                <w:p w14:paraId="451AE9DA" w14:textId="77777777" w:rsidR="00AE5CAC" w:rsidRDefault="005E147B">
                  <w:pPr>
                    <w:spacing w:before="135" w:after="135"/>
                    <w:jc w:val="both"/>
                    <w:textAlignment w:val="center"/>
                  </w:pPr>
                  <w:r>
                    <w:fldChar w:fldCharType="begin">
                      <w:ffData>
                        <w:name w:val="cbox157a09fa492786"/>
                        <w:enabled/>
                        <w:calcOnExit w:val="0"/>
                        <w:checkBox>
                          <w:sizeAuto/>
                          <w:default w:val="0"/>
                        </w:checkBox>
                      </w:ffData>
                    </w:fldChar>
                  </w:r>
                  <w:bookmarkStart w:id="42" w:name="cbox157a09fa492786"/>
                  <w:r>
                    <w:instrText xml:space="preserve"> FORMCHECKBOX </w:instrText>
                  </w:r>
                  <w:r w:rsidR="00467C94">
                    <w:fldChar w:fldCharType="separate"/>
                  </w:r>
                  <w:r>
                    <w:fldChar w:fldCharType="end"/>
                  </w:r>
                  <w:bookmarkEnd w:id="42"/>
                  <w:r>
                    <w:rPr>
                      <w:rFonts w:ascii="Arial" w:hAnsi="Arial" w:cs="Arial"/>
                      <w:color w:val="000000"/>
                      <w:position w:val="-2"/>
                      <w:sz w:val="18"/>
                      <w:szCs w:val="18"/>
                    </w:rPr>
                    <w:t>Da   </w:t>
                  </w:r>
                  <w:r>
                    <w:fldChar w:fldCharType="begin">
                      <w:ffData>
                        <w:name w:val="cbox157a09fa4929a4"/>
                        <w:enabled/>
                        <w:calcOnExit w:val="0"/>
                        <w:checkBox>
                          <w:sizeAuto/>
                          <w:default w:val="0"/>
                        </w:checkBox>
                      </w:ffData>
                    </w:fldChar>
                  </w:r>
                  <w:bookmarkStart w:id="43" w:name="cbox157a09fa4929a4"/>
                  <w:r>
                    <w:instrText xml:space="preserve"> FORMCHECKBOX </w:instrText>
                  </w:r>
                  <w:r w:rsidR="00467C94">
                    <w:fldChar w:fldCharType="separate"/>
                  </w:r>
                  <w:r>
                    <w:fldChar w:fldCharType="end"/>
                  </w:r>
                  <w:bookmarkEnd w:id="43"/>
                  <w:r>
                    <w:rPr>
                      <w:rFonts w:ascii="Arial" w:hAnsi="Arial" w:cs="Arial"/>
                      <w:color w:val="000000"/>
                      <w:position w:val="-2"/>
                      <w:sz w:val="18"/>
                      <w:szCs w:val="18"/>
                    </w:rPr>
                    <w:t>​​​​​​​Ne</w:t>
                  </w:r>
                </w:p>
                <w:p w14:paraId="348A35F3" w14:textId="77777777" w:rsidR="00AE5CAC" w:rsidRDefault="005E147B">
                  <w:pPr>
                    <w:spacing w:before="135" w:after="135"/>
                    <w:jc w:val="both"/>
                    <w:textAlignment w:val="center"/>
                  </w:pPr>
                  <w:r>
                    <w:rPr>
                      <w:rFonts w:ascii="Arial" w:hAnsi="Arial" w:cs="Arial"/>
                      <w:color w:val="000000"/>
                      <w:position w:val="-2"/>
                      <w:sz w:val="18"/>
                      <w:szCs w:val="18"/>
                    </w:rPr>
                    <w:t>URL</w:t>
                  </w:r>
                </w:p>
                <w:p w14:paraId="35447861" w14:textId="77777777" w:rsidR="00AE5CAC" w:rsidRDefault="005E147B">
                  <w:pPr>
                    <w:spacing w:before="135" w:after="135"/>
                    <w:jc w:val="both"/>
                    <w:textAlignment w:val="center"/>
                  </w:pPr>
                  <w:r>
                    <w:rPr>
                      <w:rFonts w:ascii="Arial" w:hAnsi="Arial" w:cs="Arial"/>
                      <w:color w:val="000000"/>
                      <w:position w:val="-2"/>
                      <w:sz w:val="18"/>
                      <w:szCs w:val="18"/>
                    </w:rPr>
                    <w:t>Oznaka: </w:t>
                  </w:r>
                </w:p>
              </w:tc>
            </w:tr>
          </w:tbl>
          <w:p w14:paraId="6B87E603" w14:textId="77777777" w:rsidR="00AE5CAC" w:rsidRDefault="00AE5CAC"/>
          <w:p w14:paraId="579002B7"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5D66DA08"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C5099C" w14:textId="77777777" w:rsidR="00AE5CAC" w:rsidRDefault="005E147B">
                  <w:pPr>
                    <w:spacing w:before="135" w:after="135"/>
                    <w:jc w:val="both"/>
                    <w:textAlignment w:val="center"/>
                  </w:pPr>
                  <w:r>
                    <w:rPr>
                      <w:rFonts w:ascii="Arial" w:hAnsi="Arial" w:cs="Arial"/>
                      <w:b/>
                      <w:bCs/>
                      <w:color w:val="000000"/>
                      <w:position w:val="-2"/>
                      <w:sz w:val="18"/>
                      <w:szCs w:val="18"/>
                    </w:rPr>
                    <w:t>Delo otrok in druge oblike trgovine z ljudmi</w:t>
                  </w:r>
                </w:p>
                <w:p w14:paraId="040E8B6E" w14:textId="77777777" w:rsidR="00AE5CAC" w:rsidRDefault="005E147B">
                  <w:pPr>
                    <w:spacing w:before="135" w:after="135"/>
                    <w:jc w:val="both"/>
                    <w:textAlignment w:val="center"/>
                  </w:pPr>
                  <w:r>
                    <w:rPr>
                      <w:rFonts w:ascii="Arial" w:hAnsi="Arial" w:cs="Arial"/>
                      <w:color w:val="000000"/>
                      <w:position w:val="-2"/>
                      <w:sz w:val="18"/>
                      <w:szCs w:val="18"/>
                    </w:rPr>
                    <w:t>Ali je bila gospodarskemu subjektu ali kateri koli osebi, ki je član njegovega upravnega, upravljalskega ali nadzornega organa ali je pooblaščena za zastopanje, odločanje ali nadzor v tem subjektu, izrečena pravnomočna obsodba zaradi dela otrok in drugih oblik trgovine z ljudmi, pri čemer je od obsodbe minilo največ pet let ali pa v njenem primeru še vedno velja čas izključitve, določen neposredno v obsodbi? Kot je opredeljeno v členu 2 Direktive 2011/36/EU Evropskega parlamenta in Sveta z dne 5. aprila 2011 o preprečevanju trgovine z ljudmi in boju proti njej ter zaščiti njenih žrtev in o nadomestitvi Okvirnega sklepa Sveta 2002/629/PNZ (UL L 101, 15.4.2011, str. 1).</w:t>
                  </w:r>
                </w:p>
                <w:p w14:paraId="3D07A1B3"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68D32658" w14:textId="77777777" w:rsidR="00AE5CAC" w:rsidRDefault="005E147B">
                  <w:pPr>
                    <w:spacing w:before="135" w:after="135"/>
                    <w:jc w:val="both"/>
                    <w:textAlignment w:val="center"/>
                  </w:pPr>
                  <w:r>
                    <w:fldChar w:fldCharType="begin">
                      <w:ffData>
                        <w:name w:val="cbox157a09fa493e32"/>
                        <w:enabled/>
                        <w:calcOnExit w:val="0"/>
                        <w:checkBox>
                          <w:sizeAuto/>
                          <w:default w:val="0"/>
                        </w:checkBox>
                      </w:ffData>
                    </w:fldChar>
                  </w:r>
                  <w:bookmarkStart w:id="44" w:name="cbox157a09fa493e32"/>
                  <w:r>
                    <w:instrText xml:space="preserve"> FORMCHECKBOX </w:instrText>
                  </w:r>
                  <w:r w:rsidR="00467C94">
                    <w:fldChar w:fldCharType="separate"/>
                  </w:r>
                  <w:r>
                    <w:fldChar w:fldCharType="end"/>
                  </w:r>
                  <w:bookmarkEnd w:id="44"/>
                  <w:r>
                    <w:rPr>
                      <w:rFonts w:ascii="Arial" w:hAnsi="Arial" w:cs="Arial"/>
                      <w:color w:val="000000"/>
                      <w:position w:val="-2"/>
                      <w:sz w:val="18"/>
                      <w:szCs w:val="18"/>
                    </w:rPr>
                    <w:t>Da   </w:t>
                  </w:r>
                  <w:r>
                    <w:fldChar w:fldCharType="begin">
                      <w:ffData>
                        <w:name w:val="cbox157a09fa49405b"/>
                        <w:enabled/>
                        <w:calcOnExit w:val="0"/>
                        <w:checkBox>
                          <w:sizeAuto/>
                          <w:default w:val="0"/>
                        </w:checkBox>
                      </w:ffData>
                    </w:fldChar>
                  </w:r>
                  <w:bookmarkStart w:id="45" w:name="cbox157a09fa49405b"/>
                  <w:r>
                    <w:instrText xml:space="preserve"> FORMCHECKBOX </w:instrText>
                  </w:r>
                  <w:r w:rsidR="00467C94">
                    <w:fldChar w:fldCharType="separate"/>
                  </w:r>
                  <w:r>
                    <w:fldChar w:fldCharType="end"/>
                  </w:r>
                  <w:bookmarkEnd w:id="45"/>
                  <w:r>
                    <w:rPr>
                      <w:rFonts w:ascii="Arial" w:hAnsi="Arial" w:cs="Arial"/>
                      <w:color w:val="000000"/>
                      <w:position w:val="-2"/>
                      <w:sz w:val="18"/>
                      <w:szCs w:val="18"/>
                    </w:rPr>
                    <w:t>​​​​​​​Ne</w:t>
                  </w:r>
                </w:p>
                <w:p w14:paraId="0772E167" w14:textId="77777777" w:rsidR="00AE5CAC" w:rsidRDefault="005E147B">
                  <w:pPr>
                    <w:spacing w:before="135" w:after="135"/>
                    <w:jc w:val="both"/>
                    <w:textAlignment w:val="center"/>
                  </w:pPr>
                  <w:r>
                    <w:rPr>
                      <w:rFonts w:ascii="Arial" w:hAnsi="Arial" w:cs="Arial"/>
                      <w:color w:val="000000"/>
                      <w:position w:val="-2"/>
                      <w:sz w:val="18"/>
                      <w:szCs w:val="18"/>
                    </w:rPr>
                    <w:t>Datum obsodbe</w:t>
                  </w:r>
                </w:p>
                <w:p w14:paraId="5D3DE151" w14:textId="77777777" w:rsidR="00AE5CAC" w:rsidRDefault="005E147B">
                  <w:pPr>
                    <w:spacing w:before="135" w:after="135"/>
                    <w:jc w:val="both"/>
                    <w:textAlignment w:val="center"/>
                  </w:pPr>
                  <w:r>
                    <w:rPr>
                      <w:rFonts w:ascii="Arial" w:hAnsi="Arial" w:cs="Arial"/>
                      <w:color w:val="000000"/>
                      <w:position w:val="-2"/>
                      <w:sz w:val="18"/>
                      <w:szCs w:val="18"/>
                    </w:rPr>
                    <w:t>Razlog</w:t>
                  </w:r>
                </w:p>
                <w:p w14:paraId="29F9C368" w14:textId="77777777" w:rsidR="00AE5CAC" w:rsidRDefault="005E147B">
                  <w:pPr>
                    <w:spacing w:before="135" w:after="135"/>
                    <w:jc w:val="both"/>
                    <w:textAlignment w:val="center"/>
                  </w:pPr>
                  <w:r>
                    <w:rPr>
                      <w:rFonts w:ascii="Arial" w:hAnsi="Arial" w:cs="Arial"/>
                      <w:color w:val="000000"/>
                      <w:position w:val="-2"/>
                      <w:sz w:val="18"/>
                      <w:szCs w:val="18"/>
                    </w:rPr>
                    <w:t>Kdo je bil obsojen? </w:t>
                  </w:r>
                </w:p>
                <w:p w14:paraId="6DCA4498" w14:textId="77777777" w:rsidR="00AE5CAC" w:rsidRDefault="005E147B">
                  <w:pPr>
                    <w:spacing w:before="135" w:after="135"/>
                    <w:jc w:val="both"/>
                    <w:textAlignment w:val="center"/>
                  </w:pPr>
                  <w:r>
                    <w:rPr>
                      <w:rFonts w:ascii="Arial" w:hAnsi="Arial" w:cs="Arial"/>
                      <w:color w:val="000000"/>
                      <w:position w:val="-2"/>
                      <w:sz w:val="18"/>
                      <w:szCs w:val="18"/>
                    </w:rPr>
                    <w:t>Dolžina obdobja izključitve</w:t>
                  </w:r>
                </w:p>
                <w:p w14:paraId="03B676EE"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09FD37BF" w14:textId="77777777" w:rsidR="00AE5CAC" w:rsidRDefault="005E147B">
                  <w:pPr>
                    <w:spacing w:before="135" w:after="135"/>
                    <w:jc w:val="both"/>
                    <w:textAlignment w:val="center"/>
                  </w:pPr>
                  <w:r>
                    <w:fldChar w:fldCharType="begin">
                      <w:ffData>
                        <w:name w:val="cbox157a09fa494e0d"/>
                        <w:enabled/>
                        <w:calcOnExit w:val="0"/>
                        <w:checkBox>
                          <w:sizeAuto/>
                          <w:default w:val="0"/>
                        </w:checkBox>
                      </w:ffData>
                    </w:fldChar>
                  </w:r>
                  <w:bookmarkStart w:id="46" w:name="cbox157a09fa494e0d"/>
                  <w:r>
                    <w:instrText xml:space="preserve"> FORMCHECKBOX </w:instrText>
                  </w:r>
                  <w:r w:rsidR="00467C94">
                    <w:fldChar w:fldCharType="separate"/>
                  </w:r>
                  <w:r>
                    <w:fldChar w:fldCharType="end"/>
                  </w:r>
                  <w:bookmarkEnd w:id="46"/>
                  <w:r>
                    <w:rPr>
                      <w:rFonts w:ascii="Arial" w:hAnsi="Arial" w:cs="Arial"/>
                      <w:color w:val="000000"/>
                      <w:position w:val="-2"/>
                      <w:sz w:val="18"/>
                      <w:szCs w:val="18"/>
                    </w:rPr>
                    <w:t>Da   </w:t>
                  </w:r>
                  <w:r>
                    <w:fldChar w:fldCharType="begin">
                      <w:ffData>
                        <w:name w:val="cbox157a09fa49502a"/>
                        <w:enabled/>
                        <w:calcOnExit w:val="0"/>
                        <w:checkBox>
                          <w:sizeAuto/>
                          <w:default w:val="0"/>
                        </w:checkBox>
                      </w:ffData>
                    </w:fldChar>
                  </w:r>
                  <w:bookmarkStart w:id="47" w:name="cbox157a09fa49502a"/>
                  <w:r>
                    <w:instrText xml:space="preserve"> FORMCHECKBOX </w:instrText>
                  </w:r>
                  <w:r w:rsidR="00467C94">
                    <w:fldChar w:fldCharType="separate"/>
                  </w:r>
                  <w:r>
                    <w:fldChar w:fldCharType="end"/>
                  </w:r>
                  <w:bookmarkEnd w:id="47"/>
                  <w:r>
                    <w:rPr>
                      <w:rFonts w:ascii="Arial" w:hAnsi="Arial" w:cs="Arial"/>
                      <w:color w:val="000000"/>
                      <w:position w:val="-2"/>
                      <w:sz w:val="18"/>
                      <w:szCs w:val="18"/>
                    </w:rPr>
                    <w:t>​​​​​​​Ne</w:t>
                  </w:r>
                </w:p>
                <w:p w14:paraId="52503F1A" w14:textId="77777777" w:rsidR="00AE5CAC" w:rsidRDefault="005E147B">
                  <w:pPr>
                    <w:spacing w:before="135" w:after="135"/>
                    <w:jc w:val="both"/>
                    <w:textAlignment w:val="center"/>
                  </w:pPr>
                  <w:r>
                    <w:rPr>
                      <w:rFonts w:ascii="Arial" w:hAnsi="Arial" w:cs="Arial"/>
                      <w:color w:val="000000"/>
                      <w:position w:val="-2"/>
                      <w:sz w:val="18"/>
                      <w:szCs w:val="18"/>
                    </w:rPr>
                    <w:t>Opišite jih</w:t>
                  </w:r>
                </w:p>
                <w:p w14:paraId="6B91A26F" w14:textId="77777777" w:rsidR="00AE5CAC" w:rsidRDefault="005E147B">
                  <w:pPr>
                    <w:spacing w:before="135" w:after="135"/>
                    <w:jc w:val="both"/>
                    <w:textAlignment w:val="center"/>
                  </w:pPr>
                  <w:r>
                    <w:rPr>
                      <w:rFonts w:ascii="Arial" w:hAnsi="Arial" w:cs="Arial"/>
                      <w:color w:val="000000"/>
                      <w:position w:val="-2"/>
                      <w:sz w:val="18"/>
                      <w:szCs w:val="18"/>
                    </w:rPr>
                    <w:t>Ali so te informacija na razpolago v elektronski obliki? </w:t>
                  </w:r>
                </w:p>
                <w:p w14:paraId="4D115BEF" w14:textId="77777777" w:rsidR="00AE5CAC" w:rsidRDefault="005E147B">
                  <w:pPr>
                    <w:spacing w:before="135" w:after="135"/>
                    <w:jc w:val="both"/>
                    <w:textAlignment w:val="center"/>
                  </w:pPr>
                  <w:r>
                    <w:fldChar w:fldCharType="begin">
                      <w:ffData>
                        <w:name w:val="cbox157a09fa49583c"/>
                        <w:enabled/>
                        <w:calcOnExit w:val="0"/>
                        <w:checkBox>
                          <w:sizeAuto/>
                          <w:default w:val="0"/>
                        </w:checkBox>
                      </w:ffData>
                    </w:fldChar>
                  </w:r>
                  <w:bookmarkStart w:id="48" w:name="cbox157a09fa49583c"/>
                  <w:r>
                    <w:instrText xml:space="preserve"> FORMCHECKBOX </w:instrText>
                  </w:r>
                  <w:r w:rsidR="00467C94">
                    <w:fldChar w:fldCharType="separate"/>
                  </w:r>
                  <w:r>
                    <w:fldChar w:fldCharType="end"/>
                  </w:r>
                  <w:bookmarkEnd w:id="48"/>
                  <w:r>
                    <w:rPr>
                      <w:rFonts w:ascii="Arial" w:hAnsi="Arial" w:cs="Arial"/>
                      <w:color w:val="000000"/>
                      <w:position w:val="-2"/>
                      <w:sz w:val="18"/>
                      <w:szCs w:val="18"/>
                    </w:rPr>
                    <w:t>Da   </w:t>
                  </w:r>
                  <w:r>
                    <w:fldChar w:fldCharType="begin">
                      <w:ffData>
                        <w:name w:val="cbox157a09fa495a58"/>
                        <w:enabled/>
                        <w:calcOnExit w:val="0"/>
                        <w:checkBox>
                          <w:sizeAuto/>
                          <w:default w:val="0"/>
                        </w:checkBox>
                      </w:ffData>
                    </w:fldChar>
                  </w:r>
                  <w:bookmarkStart w:id="49" w:name="cbox157a09fa495a58"/>
                  <w:r>
                    <w:instrText xml:space="preserve"> FORMCHECKBOX </w:instrText>
                  </w:r>
                  <w:r w:rsidR="00467C94">
                    <w:fldChar w:fldCharType="separate"/>
                  </w:r>
                  <w:r>
                    <w:fldChar w:fldCharType="end"/>
                  </w:r>
                  <w:bookmarkEnd w:id="49"/>
                  <w:r>
                    <w:rPr>
                      <w:rFonts w:ascii="Arial" w:hAnsi="Arial" w:cs="Arial"/>
                      <w:color w:val="000000"/>
                      <w:position w:val="-2"/>
                      <w:sz w:val="18"/>
                      <w:szCs w:val="18"/>
                    </w:rPr>
                    <w:t>​​​​​​​Ne</w:t>
                  </w:r>
                </w:p>
                <w:p w14:paraId="2E00B0F9" w14:textId="77777777" w:rsidR="00AE5CAC" w:rsidRDefault="005E147B">
                  <w:pPr>
                    <w:spacing w:before="135" w:after="135"/>
                    <w:jc w:val="both"/>
                    <w:textAlignment w:val="center"/>
                  </w:pPr>
                  <w:r>
                    <w:rPr>
                      <w:rFonts w:ascii="Arial" w:hAnsi="Arial" w:cs="Arial"/>
                      <w:color w:val="000000"/>
                      <w:position w:val="-2"/>
                      <w:sz w:val="18"/>
                      <w:szCs w:val="18"/>
                    </w:rPr>
                    <w:t>URL</w:t>
                  </w:r>
                </w:p>
                <w:p w14:paraId="6B920F6E" w14:textId="77777777" w:rsidR="00AE5CAC" w:rsidRDefault="005E147B">
                  <w:pPr>
                    <w:spacing w:before="135" w:after="135"/>
                    <w:jc w:val="both"/>
                    <w:textAlignment w:val="center"/>
                  </w:pPr>
                  <w:r>
                    <w:rPr>
                      <w:rFonts w:ascii="Arial" w:hAnsi="Arial" w:cs="Arial"/>
                      <w:color w:val="000000"/>
                      <w:position w:val="-2"/>
                      <w:sz w:val="18"/>
                      <w:szCs w:val="18"/>
                    </w:rPr>
                    <w:t>Oznaka: </w:t>
                  </w:r>
                </w:p>
              </w:tc>
            </w:tr>
          </w:tbl>
          <w:p w14:paraId="4DC75479" w14:textId="77777777" w:rsidR="00AE5CAC" w:rsidRDefault="00AE5CAC"/>
          <w:p w14:paraId="7300918D" w14:textId="77777777" w:rsidR="00AE5CAC" w:rsidRDefault="005E147B">
            <w:pPr>
              <w:spacing w:before="135" w:after="135"/>
              <w:jc w:val="both"/>
              <w:textAlignment w:val="center"/>
            </w:pPr>
            <w:r>
              <w:rPr>
                <w:rFonts w:ascii="Arial" w:hAnsi="Arial" w:cs="Arial"/>
                <w:color w:val="000000"/>
                <w:position w:val="-2"/>
                <w:sz w:val="18"/>
                <w:szCs w:val="18"/>
              </w:rPr>
              <w:t> </w:t>
            </w:r>
          </w:p>
        </w:tc>
      </w:tr>
    </w:tbl>
    <w:p w14:paraId="6BF68835" w14:textId="77777777" w:rsidR="00AE5CAC" w:rsidRDefault="005E147B">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AE5CAC" w14:paraId="551CFFA9"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D43A95" w14:textId="77777777" w:rsidR="00AE5CAC" w:rsidRDefault="005E147B">
            <w:pPr>
              <w:spacing w:before="135" w:after="135"/>
              <w:jc w:val="both"/>
              <w:textAlignment w:val="center"/>
            </w:pPr>
            <w:r>
              <w:rPr>
                <w:rFonts w:ascii="Arial" w:hAnsi="Arial" w:cs="Arial"/>
                <w:b/>
                <w:bCs/>
                <w:color w:val="000000"/>
                <w:position w:val="-2"/>
                <w:sz w:val="18"/>
                <w:szCs w:val="18"/>
              </w:rPr>
              <w:t>B: Razlogi, povezani s plačilom davkov ali prispevkov za socialno varnost</w:t>
            </w:r>
          </w:p>
          <w:p w14:paraId="47D86488" w14:textId="77777777" w:rsidR="00AE5CAC" w:rsidRDefault="005E147B">
            <w:pPr>
              <w:spacing w:before="135" w:after="135"/>
              <w:jc w:val="both"/>
              <w:textAlignment w:val="center"/>
            </w:pPr>
            <w:r>
              <w:rPr>
                <w:rFonts w:ascii="Arial" w:hAnsi="Arial" w:cs="Arial"/>
                <w:b/>
                <w:bCs/>
                <w:color w:val="000000"/>
                <w:position w:val="-2"/>
                <w:sz w:val="18"/>
                <w:szCs w:val="18"/>
              </w:rPr>
              <w:t>Člen 57(2) Direktive 2014/24/EU določa naslednje razloge za izključitev</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7E0D1431"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959FBB" w14:textId="77777777" w:rsidR="00AE5CAC" w:rsidRDefault="005E147B">
                  <w:pPr>
                    <w:spacing w:before="135" w:after="135"/>
                    <w:jc w:val="both"/>
                    <w:textAlignment w:val="center"/>
                  </w:pPr>
                  <w:r>
                    <w:rPr>
                      <w:rFonts w:ascii="Arial" w:hAnsi="Arial" w:cs="Arial"/>
                      <w:b/>
                      <w:bCs/>
                      <w:color w:val="000000"/>
                      <w:position w:val="-2"/>
                      <w:sz w:val="18"/>
                      <w:szCs w:val="18"/>
                    </w:rPr>
                    <w:t>Plačevanje davkov</w:t>
                  </w:r>
                </w:p>
                <w:p w14:paraId="2E1D991C" w14:textId="77777777" w:rsidR="00AE5CAC" w:rsidRDefault="005E147B">
                  <w:pPr>
                    <w:spacing w:before="135" w:after="135"/>
                    <w:jc w:val="both"/>
                    <w:textAlignment w:val="center"/>
                  </w:pPr>
                  <w:r>
                    <w:rPr>
                      <w:rFonts w:ascii="Arial" w:hAnsi="Arial" w:cs="Arial"/>
                      <w:color w:val="000000"/>
                      <w:position w:val="-2"/>
                      <w:sz w:val="18"/>
                      <w:szCs w:val="18"/>
                    </w:rPr>
                    <w:t>Ali je gospodarski subjekt kršil svoje obveznosti plačevanja davkov v državi, v kateri ima sedež, in državi članici javnega naročnika oziroma naročnika, če ta ni ista kot država sedeža?</w:t>
                  </w:r>
                </w:p>
                <w:p w14:paraId="40878849"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2A842C71" w14:textId="77777777" w:rsidR="00AE5CAC" w:rsidRDefault="005E147B">
                  <w:pPr>
                    <w:spacing w:before="135" w:after="135"/>
                    <w:jc w:val="both"/>
                    <w:textAlignment w:val="center"/>
                  </w:pPr>
                  <w:r>
                    <w:fldChar w:fldCharType="begin">
                      <w:ffData>
                        <w:name w:val="cbox157a09fa4979a1"/>
                        <w:enabled/>
                        <w:calcOnExit w:val="0"/>
                        <w:checkBox>
                          <w:sizeAuto/>
                          <w:default w:val="0"/>
                        </w:checkBox>
                      </w:ffData>
                    </w:fldChar>
                  </w:r>
                  <w:bookmarkStart w:id="50" w:name="cbox157a09fa4979a1"/>
                  <w:r>
                    <w:instrText xml:space="preserve"> FORMCHECKBOX </w:instrText>
                  </w:r>
                  <w:r w:rsidR="00467C94">
                    <w:fldChar w:fldCharType="separate"/>
                  </w:r>
                  <w:r>
                    <w:fldChar w:fldCharType="end"/>
                  </w:r>
                  <w:bookmarkEnd w:id="50"/>
                  <w:r>
                    <w:rPr>
                      <w:rFonts w:ascii="Arial" w:hAnsi="Arial" w:cs="Arial"/>
                      <w:color w:val="000000"/>
                      <w:position w:val="-2"/>
                      <w:sz w:val="18"/>
                      <w:szCs w:val="18"/>
                    </w:rPr>
                    <w:t>Da   </w:t>
                  </w:r>
                  <w:r>
                    <w:fldChar w:fldCharType="begin">
                      <w:ffData>
                        <w:name w:val="cbox157a09fa497bc6"/>
                        <w:enabled/>
                        <w:calcOnExit w:val="0"/>
                        <w:checkBox>
                          <w:sizeAuto/>
                          <w:default w:val="0"/>
                        </w:checkBox>
                      </w:ffData>
                    </w:fldChar>
                  </w:r>
                  <w:bookmarkStart w:id="51" w:name="cbox157a09fa497bc6"/>
                  <w:r>
                    <w:instrText xml:space="preserve"> FORMCHECKBOX </w:instrText>
                  </w:r>
                  <w:r w:rsidR="00467C94">
                    <w:fldChar w:fldCharType="separate"/>
                  </w:r>
                  <w:r>
                    <w:fldChar w:fldCharType="end"/>
                  </w:r>
                  <w:bookmarkEnd w:id="51"/>
                  <w:r>
                    <w:rPr>
                      <w:rFonts w:ascii="Arial" w:hAnsi="Arial" w:cs="Arial"/>
                      <w:color w:val="000000"/>
                      <w:position w:val="-2"/>
                      <w:sz w:val="18"/>
                      <w:szCs w:val="18"/>
                    </w:rPr>
                    <w:t>​​​​​​​Ne</w:t>
                  </w:r>
                </w:p>
                <w:p w14:paraId="2BA9AF50" w14:textId="77777777" w:rsidR="00AE5CAC" w:rsidRDefault="005E147B">
                  <w:pPr>
                    <w:spacing w:before="135" w:after="135"/>
                    <w:jc w:val="both"/>
                    <w:textAlignment w:val="center"/>
                  </w:pPr>
                  <w:r>
                    <w:rPr>
                      <w:rFonts w:ascii="Arial" w:hAnsi="Arial" w:cs="Arial"/>
                      <w:color w:val="000000"/>
                      <w:position w:val="-2"/>
                      <w:sz w:val="18"/>
                      <w:szCs w:val="18"/>
                    </w:rPr>
                    <w:t>Zadevna država ali država članica:</w:t>
                  </w:r>
                </w:p>
                <w:p w14:paraId="27B755BF" w14:textId="77777777" w:rsidR="00AE5CAC" w:rsidRDefault="005E147B">
                  <w:pPr>
                    <w:spacing w:before="135" w:after="135"/>
                    <w:jc w:val="both"/>
                    <w:textAlignment w:val="center"/>
                  </w:pPr>
                  <w:r>
                    <w:rPr>
                      <w:rFonts w:ascii="Arial" w:hAnsi="Arial" w:cs="Arial"/>
                      <w:color w:val="000000"/>
                      <w:position w:val="-2"/>
                      <w:sz w:val="18"/>
                      <w:szCs w:val="18"/>
                    </w:rPr>
                    <w:t>Zadevni znesek:</w:t>
                  </w:r>
                </w:p>
                <w:p w14:paraId="3F615761" w14:textId="77777777" w:rsidR="00AE5CAC" w:rsidRDefault="005E147B">
                  <w:pPr>
                    <w:spacing w:before="135" w:after="135"/>
                    <w:jc w:val="both"/>
                    <w:textAlignment w:val="center"/>
                  </w:pPr>
                  <w:r>
                    <w:rPr>
                      <w:rFonts w:ascii="Arial" w:hAnsi="Arial" w:cs="Arial"/>
                      <w:color w:val="000000"/>
                      <w:position w:val="-2"/>
                      <w:sz w:val="18"/>
                      <w:szCs w:val="18"/>
                    </w:rPr>
                    <w:t>Ali je bila ta kršitev obveznosti ugotovljena drugače kot s sodno ali upravno odločbo?</w:t>
                  </w:r>
                </w:p>
                <w:p w14:paraId="1461F9A9" w14:textId="77777777" w:rsidR="00AE5CAC" w:rsidRDefault="005E147B">
                  <w:pPr>
                    <w:spacing w:before="135" w:after="135"/>
                    <w:jc w:val="both"/>
                    <w:textAlignment w:val="center"/>
                  </w:pPr>
                  <w:r>
                    <w:fldChar w:fldCharType="begin">
                      <w:ffData>
                        <w:name w:val="cbox157a09fa498555"/>
                        <w:enabled/>
                        <w:calcOnExit w:val="0"/>
                        <w:checkBox>
                          <w:sizeAuto/>
                          <w:default w:val="0"/>
                        </w:checkBox>
                      </w:ffData>
                    </w:fldChar>
                  </w:r>
                  <w:bookmarkStart w:id="52" w:name="cbox157a09fa498555"/>
                  <w:r>
                    <w:instrText xml:space="preserve"> FORMCHECKBOX </w:instrText>
                  </w:r>
                  <w:r w:rsidR="00467C94">
                    <w:fldChar w:fldCharType="separate"/>
                  </w:r>
                  <w:r>
                    <w:fldChar w:fldCharType="end"/>
                  </w:r>
                  <w:bookmarkEnd w:id="52"/>
                  <w:r>
                    <w:rPr>
                      <w:rFonts w:ascii="Arial" w:hAnsi="Arial" w:cs="Arial"/>
                      <w:color w:val="000000"/>
                      <w:position w:val="-2"/>
                      <w:sz w:val="18"/>
                      <w:szCs w:val="18"/>
                    </w:rPr>
                    <w:t>Da   </w:t>
                  </w:r>
                  <w:r>
                    <w:fldChar w:fldCharType="begin">
                      <w:ffData>
                        <w:name w:val="cbox157a09fa498772"/>
                        <w:enabled/>
                        <w:calcOnExit w:val="0"/>
                        <w:checkBox>
                          <w:sizeAuto/>
                          <w:default w:val="0"/>
                        </w:checkBox>
                      </w:ffData>
                    </w:fldChar>
                  </w:r>
                  <w:bookmarkStart w:id="53" w:name="cbox157a09fa498772"/>
                  <w:r>
                    <w:instrText xml:space="preserve"> FORMCHECKBOX </w:instrText>
                  </w:r>
                  <w:r w:rsidR="00467C94">
                    <w:fldChar w:fldCharType="separate"/>
                  </w:r>
                  <w:r>
                    <w:fldChar w:fldCharType="end"/>
                  </w:r>
                  <w:bookmarkEnd w:id="53"/>
                  <w:r>
                    <w:rPr>
                      <w:rFonts w:ascii="Arial" w:hAnsi="Arial" w:cs="Arial"/>
                      <w:color w:val="000000"/>
                      <w:position w:val="-2"/>
                      <w:sz w:val="18"/>
                      <w:szCs w:val="18"/>
                    </w:rPr>
                    <w:t>​​​​​​​Ne</w:t>
                  </w:r>
                </w:p>
                <w:p w14:paraId="0DB37E92" w14:textId="77777777" w:rsidR="00AE5CAC" w:rsidRDefault="005E147B">
                  <w:pPr>
                    <w:spacing w:before="135" w:after="135"/>
                    <w:jc w:val="both"/>
                    <w:textAlignment w:val="center"/>
                  </w:pPr>
                  <w:r>
                    <w:rPr>
                      <w:rFonts w:ascii="Arial" w:hAnsi="Arial" w:cs="Arial"/>
                      <w:color w:val="000000"/>
                      <w:position w:val="-2"/>
                      <w:sz w:val="18"/>
                      <w:szCs w:val="18"/>
                    </w:rPr>
                    <w:t>Če je bila ta kršitev obveznosti ugotovljena s sodno ali upravno odločbo, ali je bila ta</w:t>
                  </w:r>
                  <w:r>
                    <w:rPr>
                      <w:rFonts w:ascii="Arial" w:hAnsi="Arial" w:cs="Arial"/>
                      <w:color w:val="000000"/>
                      <w:position w:val="-2"/>
                      <w:sz w:val="18"/>
                      <w:szCs w:val="18"/>
                    </w:rPr>
                    <w:br/>
                    <w:t>odločitev pravnomočna in zavezujoča?</w:t>
                  </w:r>
                </w:p>
                <w:p w14:paraId="3A0B6707" w14:textId="77777777" w:rsidR="00AE5CAC" w:rsidRDefault="005E147B">
                  <w:pPr>
                    <w:spacing w:before="135" w:after="135"/>
                    <w:jc w:val="both"/>
                    <w:textAlignment w:val="center"/>
                  </w:pPr>
                  <w:r>
                    <w:fldChar w:fldCharType="begin">
                      <w:ffData>
                        <w:name w:val="cbox157a09fa498dfc"/>
                        <w:enabled/>
                        <w:calcOnExit w:val="0"/>
                        <w:checkBox>
                          <w:sizeAuto/>
                          <w:default w:val="0"/>
                        </w:checkBox>
                      </w:ffData>
                    </w:fldChar>
                  </w:r>
                  <w:bookmarkStart w:id="54" w:name="cbox157a09fa498dfc"/>
                  <w:r>
                    <w:instrText xml:space="preserve"> FORMCHECKBOX </w:instrText>
                  </w:r>
                  <w:r w:rsidR="00467C94">
                    <w:fldChar w:fldCharType="separate"/>
                  </w:r>
                  <w:r>
                    <w:fldChar w:fldCharType="end"/>
                  </w:r>
                  <w:bookmarkEnd w:id="54"/>
                  <w:r>
                    <w:rPr>
                      <w:rFonts w:ascii="Arial" w:hAnsi="Arial" w:cs="Arial"/>
                      <w:color w:val="000000"/>
                      <w:position w:val="-2"/>
                      <w:sz w:val="18"/>
                      <w:szCs w:val="18"/>
                    </w:rPr>
                    <w:t>Da   </w:t>
                  </w:r>
                  <w:r>
                    <w:fldChar w:fldCharType="begin">
                      <w:ffData>
                        <w:name w:val="cbox157a09fa499018"/>
                        <w:enabled/>
                        <w:calcOnExit w:val="0"/>
                        <w:checkBox>
                          <w:sizeAuto/>
                          <w:default w:val="0"/>
                        </w:checkBox>
                      </w:ffData>
                    </w:fldChar>
                  </w:r>
                  <w:bookmarkStart w:id="55" w:name="cbox157a09fa499018"/>
                  <w:r>
                    <w:instrText xml:space="preserve"> FORMCHECKBOX </w:instrText>
                  </w:r>
                  <w:r w:rsidR="00467C94">
                    <w:fldChar w:fldCharType="separate"/>
                  </w:r>
                  <w:r>
                    <w:fldChar w:fldCharType="end"/>
                  </w:r>
                  <w:bookmarkEnd w:id="55"/>
                  <w:r>
                    <w:rPr>
                      <w:rFonts w:ascii="Arial" w:hAnsi="Arial" w:cs="Arial"/>
                      <w:color w:val="000000"/>
                      <w:position w:val="-2"/>
                      <w:sz w:val="18"/>
                      <w:szCs w:val="18"/>
                    </w:rPr>
                    <w:t>​​​​​​​Ne</w:t>
                  </w:r>
                </w:p>
                <w:p w14:paraId="627C5607" w14:textId="77777777" w:rsidR="00AE5CAC" w:rsidRDefault="005E147B">
                  <w:pPr>
                    <w:spacing w:before="135" w:after="135"/>
                    <w:jc w:val="both"/>
                    <w:textAlignment w:val="center"/>
                  </w:pPr>
                  <w:r>
                    <w:rPr>
                      <w:rFonts w:ascii="Arial" w:hAnsi="Arial" w:cs="Arial"/>
                      <w:color w:val="000000"/>
                      <w:position w:val="-2"/>
                      <w:sz w:val="18"/>
                      <w:szCs w:val="18"/>
                    </w:rPr>
                    <w:t>Navedite datum obsodbe ali odločbe</w:t>
                  </w:r>
                </w:p>
                <w:p w14:paraId="56FD2641" w14:textId="77777777" w:rsidR="00AE5CAC" w:rsidRDefault="005E147B">
                  <w:pPr>
                    <w:spacing w:before="135" w:after="135"/>
                    <w:jc w:val="both"/>
                    <w:textAlignment w:val="center"/>
                  </w:pPr>
                  <w:r>
                    <w:rPr>
                      <w:rFonts w:ascii="Arial" w:hAnsi="Arial" w:cs="Arial"/>
                      <w:color w:val="000000"/>
                      <w:position w:val="-2"/>
                      <w:sz w:val="18"/>
                      <w:szCs w:val="18"/>
                    </w:rPr>
                    <w:t>V primeru obsodbe navedite dolžino obdobja izključitve, kolikor je to določeno neposredno v obsodbi</w:t>
                  </w:r>
                </w:p>
                <w:p w14:paraId="48B1720A" w14:textId="77777777" w:rsidR="00AE5CAC" w:rsidRDefault="005E147B">
                  <w:pPr>
                    <w:spacing w:before="135" w:after="135"/>
                    <w:jc w:val="both"/>
                    <w:textAlignment w:val="center"/>
                  </w:pPr>
                  <w:r>
                    <w:rPr>
                      <w:rFonts w:ascii="Arial" w:hAnsi="Arial" w:cs="Arial"/>
                      <w:color w:val="000000"/>
                      <w:position w:val="-2"/>
                      <w:sz w:val="18"/>
                      <w:szCs w:val="18"/>
                    </w:rPr>
                    <w:t>Opišite, katera sredstva so bila uporabljena</w:t>
                  </w:r>
                </w:p>
                <w:p w14:paraId="5A70CF16" w14:textId="77777777" w:rsidR="00AE5CAC" w:rsidRDefault="005E147B">
                  <w:pPr>
                    <w:spacing w:before="135" w:after="135"/>
                    <w:jc w:val="both"/>
                    <w:textAlignment w:val="center"/>
                  </w:pPr>
                  <w:r>
                    <w:rPr>
                      <w:rFonts w:ascii="Arial" w:hAnsi="Arial" w:cs="Arial"/>
                      <w:color w:val="000000"/>
                      <w:position w:val="-2"/>
                      <w:sz w:val="18"/>
                      <w:szCs w:val="18"/>
                    </w:rPr>
                    <w:t>Ali je gospodarski subjekt izpolnil svoje obveznosti s plačilom dolgovanih davkov ali prispevkov za socialno varnost, po potrebi skupaj z morebitnimi obračunanimi obrestmi ali globami, ali s sklenitvijo zavezujočega dogovora o takem plačilu?</w:t>
                  </w:r>
                </w:p>
                <w:p w14:paraId="34C55696" w14:textId="77777777" w:rsidR="00AE5CAC" w:rsidRDefault="005E147B">
                  <w:pPr>
                    <w:spacing w:before="135" w:after="135"/>
                    <w:jc w:val="both"/>
                    <w:textAlignment w:val="center"/>
                  </w:pPr>
                  <w:r>
                    <w:fldChar w:fldCharType="begin">
                      <w:ffData>
                        <w:name w:val="cbox157a09fa499bed"/>
                        <w:enabled/>
                        <w:calcOnExit w:val="0"/>
                        <w:checkBox>
                          <w:sizeAuto/>
                          <w:default w:val="0"/>
                        </w:checkBox>
                      </w:ffData>
                    </w:fldChar>
                  </w:r>
                  <w:bookmarkStart w:id="56" w:name="cbox157a09fa499bed"/>
                  <w:r>
                    <w:instrText xml:space="preserve"> FORMCHECKBOX </w:instrText>
                  </w:r>
                  <w:r w:rsidR="00467C94">
                    <w:fldChar w:fldCharType="separate"/>
                  </w:r>
                  <w:r>
                    <w:fldChar w:fldCharType="end"/>
                  </w:r>
                  <w:bookmarkEnd w:id="56"/>
                  <w:r>
                    <w:rPr>
                      <w:rFonts w:ascii="Arial" w:hAnsi="Arial" w:cs="Arial"/>
                      <w:color w:val="000000"/>
                      <w:position w:val="-2"/>
                      <w:sz w:val="18"/>
                      <w:szCs w:val="18"/>
                    </w:rPr>
                    <w:t>Da   </w:t>
                  </w:r>
                  <w:r>
                    <w:fldChar w:fldCharType="begin">
                      <w:ffData>
                        <w:name w:val="cbox157a09fa499e09"/>
                        <w:enabled/>
                        <w:calcOnExit w:val="0"/>
                        <w:checkBox>
                          <w:sizeAuto/>
                          <w:default w:val="0"/>
                        </w:checkBox>
                      </w:ffData>
                    </w:fldChar>
                  </w:r>
                  <w:bookmarkStart w:id="57" w:name="cbox157a09fa499e09"/>
                  <w:r>
                    <w:instrText xml:space="preserve"> FORMCHECKBOX </w:instrText>
                  </w:r>
                  <w:r w:rsidR="00467C94">
                    <w:fldChar w:fldCharType="separate"/>
                  </w:r>
                  <w:r>
                    <w:fldChar w:fldCharType="end"/>
                  </w:r>
                  <w:bookmarkEnd w:id="57"/>
                  <w:r>
                    <w:rPr>
                      <w:rFonts w:ascii="Arial" w:hAnsi="Arial" w:cs="Arial"/>
                      <w:color w:val="000000"/>
                      <w:position w:val="-2"/>
                      <w:sz w:val="18"/>
                      <w:szCs w:val="18"/>
                    </w:rPr>
                    <w:t>​​​​​​​Ne</w:t>
                  </w:r>
                </w:p>
                <w:p w14:paraId="119778EF" w14:textId="77777777" w:rsidR="00AE5CAC" w:rsidRDefault="005E147B">
                  <w:pPr>
                    <w:spacing w:before="135" w:after="135"/>
                    <w:jc w:val="both"/>
                    <w:textAlignment w:val="center"/>
                  </w:pPr>
                  <w:r>
                    <w:rPr>
                      <w:rFonts w:ascii="Arial" w:hAnsi="Arial" w:cs="Arial"/>
                      <w:color w:val="000000"/>
                      <w:position w:val="-2"/>
                      <w:sz w:val="18"/>
                      <w:szCs w:val="18"/>
                    </w:rPr>
                    <w:t>Opišite jih</w:t>
                  </w:r>
                </w:p>
                <w:p w14:paraId="7B072464" w14:textId="77777777" w:rsidR="00AE5CAC" w:rsidRDefault="005E147B">
                  <w:pPr>
                    <w:spacing w:before="135" w:after="135"/>
                    <w:jc w:val="both"/>
                    <w:textAlignment w:val="center"/>
                  </w:pPr>
                  <w:r>
                    <w:rPr>
                      <w:rFonts w:ascii="Arial" w:hAnsi="Arial" w:cs="Arial"/>
                      <w:color w:val="000000"/>
                      <w:position w:val="-2"/>
                      <w:sz w:val="18"/>
                      <w:szCs w:val="18"/>
                    </w:rPr>
                    <w:t>Ali so te informacija na razpolago v elektronski obliki? </w:t>
                  </w:r>
                </w:p>
                <w:p w14:paraId="5C0BF9AD" w14:textId="77777777" w:rsidR="00AE5CAC" w:rsidRDefault="005E147B">
                  <w:pPr>
                    <w:spacing w:before="135" w:after="135"/>
                    <w:jc w:val="both"/>
                    <w:textAlignment w:val="center"/>
                  </w:pPr>
                  <w:r>
                    <w:fldChar w:fldCharType="begin">
                      <w:ffData>
                        <w:name w:val="cbox157a09fa49a630"/>
                        <w:enabled/>
                        <w:calcOnExit w:val="0"/>
                        <w:checkBox>
                          <w:sizeAuto/>
                          <w:default w:val="0"/>
                        </w:checkBox>
                      </w:ffData>
                    </w:fldChar>
                  </w:r>
                  <w:bookmarkStart w:id="58" w:name="cbox157a09fa49a630"/>
                  <w:r>
                    <w:instrText xml:space="preserve"> FORMCHECKBOX </w:instrText>
                  </w:r>
                  <w:r w:rsidR="00467C94">
                    <w:fldChar w:fldCharType="separate"/>
                  </w:r>
                  <w:r>
                    <w:fldChar w:fldCharType="end"/>
                  </w:r>
                  <w:bookmarkEnd w:id="58"/>
                  <w:r>
                    <w:rPr>
                      <w:rFonts w:ascii="Arial" w:hAnsi="Arial" w:cs="Arial"/>
                      <w:color w:val="000000"/>
                      <w:position w:val="-2"/>
                      <w:sz w:val="18"/>
                      <w:szCs w:val="18"/>
                    </w:rPr>
                    <w:t>Da   </w:t>
                  </w:r>
                  <w:r>
                    <w:fldChar w:fldCharType="begin">
                      <w:ffData>
                        <w:name w:val="cbox157a09fa49a856"/>
                        <w:enabled/>
                        <w:calcOnExit w:val="0"/>
                        <w:checkBox>
                          <w:sizeAuto/>
                          <w:default w:val="0"/>
                        </w:checkBox>
                      </w:ffData>
                    </w:fldChar>
                  </w:r>
                  <w:bookmarkStart w:id="59" w:name="cbox157a09fa49a856"/>
                  <w:r>
                    <w:instrText xml:space="preserve"> FORMCHECKBOX </w:instrText>
                  </w:r>
                  <w:r w:rsidR="00467C94">
                    <w:fldChar w:fldCharType="separate"/>
                  </w:r>
                  <w:r>
                    <w:fldChar w:fldCharType="end"/>
                  </w:r>
                  <w:bookmarkEnd w:id="59"/>
                  <w:r>
                    <w:rPr>
                      <w:rFonts w:ascii="Arial" w:hAnsi="Arial" w:cs="Arial"/>
                      <w:color w:val="000000"/>
                      <w:position w:val="-2"/>
                      <w:sz w:val="18"/>
                      <w:szCs w:val="18"/>
                    </w:rPr>
                    <w:t>​​​​​​​Ne</w:t>
                  </w:r>
                </w:p>
                <w:p w14:paraId="52764AAC" w14:textId="77777777" w:rsidR="00AE5CAC" w:rsidRDefault="005E147B">
                  <w:pPr>
                    <w:spacing w:before="135" w:after="135"/>
                    <w:jc w:val="both"/>
                    <w:textAlignment w:val="center"/>
                  </w:pPr>
                  <w:r>
                    <w:rPr>
                      <w:rFonts w:ascii="Arial" w:hAnsi="Arial" w:cs="Arial"/>
                      <w:color w:val="000000"/>
                      <w:position w:val="-2"/>
                      <w:sz w:val="18"/>
                      <w:szCs w:val="18"/>
                    </w:rPr>
                    <w:t>URL</w:t>
                  </w:r>
                </w:p>
                <w:p w14:paraId="1F1B86BF" w14:textId="77777777" w:rsidR="00AE5CAC" w:rsidRDefault="005E147B">
                  <w:pPr>
                    <w:spacing w:before="135" w:after="135"/>
                    <w:jc w:val="both"/>
                    <w:textAlignment w:val="center"/>
                  </w:pPr>
                  <w:r>
                    <w:rPr>
                      <w:rFonts w:ascii="Arial" w:hAnsi="Arial" w:cs="Arial"/>
                      <w:color w:val="000000"/>
                      <w:position w:val="-2"/>
                      <w:sz w:val="18"/>
                      <w:szCs w:val="18"/>
                    </w:rPr>
                    <w:t>Oznaka: </w:t>
                  </w:r>
                </w:p>
              </w:tc>
            </w:tr>
          </w:tbl>
          <w:p w14:paraId="56CC8E97" w14:textId="77777777" w:rsidR="00AE5CAC" w:rsidRDefault="00AE5CAC"/>
          <w:p w14:paraId="00871B30"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1B3E99E7"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2ABC3B" w14:textId="77777777" w:rsidR="00AE5CAC" w:rsidRDefault="005E147B">
                  <w:pPr>
                    <w:spacing w:before="135" w:after="135"/>
                    <w:jc w:val="both"/>
                    <w:textAlignment w:val="center"/>
                  </w:pPr>
                  <w:r>
                    <w:rPr>
                      <w:rFonts w:ascii="Arial" w:hAnsi="Arial" w:cs="Arial"/>
                      <w:b/>
                      <w:bCs/>
                      <w:color w:val="000000"/>
                      <w:position w:val="-2"/>
                      <w:sz w:val="18"/>
                      <w:szCs w:val="18"/>
                    </w:rPr>
                    <w:t>Plačevanje prispevkov za socialno varnost</w:t>
                  </w:r>
                </w:p>
                <w:p w14:paraId="3483FB54" w14:textId="77777777" w:rsidR="00AE5CAC" w:rsidRDefault="005E147B">
                  <w:pPr>
                    <w:spacing w:before="135" w:after="135"/>
                    <w:jc w:val="both"/>
                    <w:textAlignment w:val="center"/>
                  </w:pPr>
                  <w:r>
                    <w:rPr>
                      <w:rFonts w:ascii="Arial" w:hAnsi="Arial" w:cs="Arial"/>
                      <w:color w:val="000000"/>
                      <w:position w:val="-2"/>
                      <w:sz w:val="18"/>
                      <w:szCs w:val="18"/>
                    </w:rPr>
                    <w:t>Ali je gospodarski subjekt kršil svoje obveznosti plačevanja prispevkov za socialno varnost v državi, v kateri ima sedež, in državi članici javnega naročnika oziroma naročnika, če ta ni ista kot država sedeža?</w:t>
                  </w:r>
                </w:p>
                <w:p w14:paraId="464D86EE"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273E21E4" w14:textId="77777777" w:rsidR="00AE5CAC" w:rsidRDefault="005E147B">
                  <w:pPr>
                    <w:spacing w:before="135" w:after="135"/>
                    <w:jc w:val="both"/>
                    <w:textAlignment w:val="center"/>
                  </w:pPr>
                  <w:r>
                    <w:fldChar w:fldCharType="begin">
                      <w:ffData>
                        <w:name w:val="cbox157a09fa49bcb3"/>
                        <w:enabled/>
                        <w:calcOnExit w:val="0"/>
                        <w:checkBox>
                          <w:sizeAuto/>
                          <w:default w:val="0"/>
                        </w:checkBox>
                      </w:ffData>
                    </w:fldChar>
                  </w:r>
                  <w:bookmarkStart w:id="60" w:name="cbox157a09fa49bcb3"/>
                  <w:r>
                    <w:instrText xml:space="preserve"> FORMCHECKBOX </w:instrText>
                  </w:r>
                  <w:r w:rsidR="00467C94">
                    <w:fldChar w:fldCharType="separate"/>
                  </w:r>
                  <w:r>
                    <w:fldChar w:fldCharType="end"/>
                  </w:r>
                  <w:bookmarkEnd w:id="60"/>
                  <w:r>
                    <w:rPr>
                      <w:rFonts w:ascii="Arial" w:hAnsi="Arial" w:cs="Arial"/>
                      <w:color w:val="000000"/>
                      <w:position w:val="-2"/>
                      <w:sz w:val="18"/>
                      <w:szCs w:val="18"/>
                    </w:rPr>
                    <w:t>Da   </w:t>
                  </w:r>
                  <w:r>
                    <w:fldChar w:fldCharType="begin">
                      <w:ffData>
                        <w:name w:val="cbox157a09fa49bee2"/>
                        <w:enabled/>
                        <w:calcOnExit w:val="0"/>
                        <w:checkBox>
                          <w:sizeAuto/>
                          <w:default w:val="0"/>
                        </w:checkBox>
                      </w:ffData>
                    </w:fldChar>
                  </w:r>
                  <w:bookmarkStart w:id="61" w:name="cbox157a09fa49bee2"/>
                  <w:r>
                    <w:instrText xml:space="preserve"> FORMCHECKBOX </w:instrText>
                  </w:r>
                  <w:r w:rsidR="00467C94">
                    <w:fldChar w:fldCharType="separate"/>
                  </w:r>
                  <w:r>
                    <w:fldChar w:fldCharType="end"/>
                  </w:r>
                  <w:bookmarkEnd w:id="61"/>
                  <w:r>
                    <w:rPr>
                      <w:rFonts w:ascii="Arial" w:hAnsi="Arial" w:cs="Arial"/>
                      <w:color w:val="000000"/>
                      <w:position w:val="-2"/>
                      <w:sz w:val="18"/>
                      <w:szCs w:val="18"/>
                    </w:rPr>
                    <w:t>​​​​​​​Ne</w:t>
                  </w:r>
                </w:p>
                <w:p w14:paraId="15A701F8" w14:textId="77777777" w:rsidR="00AE5CAC" w:rsidRDefault="005E147B">
                  <w:pPr>
                    <w:spacing w:before="135" w:after="135"/>
                    <w:jc w:val="both"/>
                    <w:textAlignment w:val="center"/>
                  </w:pPr>
                  <w:r>
                    <w:rPr>
                      <w:rFonts w:ascii="Arial" w:hAnsi="Arial" w:cs="Arial"/>
                      <w:color w:val="000000"/>
                      <w:position w:val="-2"/>
                      <w:sz w:val="18"/>
                      <w:szCs w:val="18"/>
                    </w:rPr>
                    <w:t>Zadevna država ali država članica:</w:t>
                  </w:r>
                </w:p>
                <w:p w14:paraId="43034E47" w14:textId="77777777" w:rsidR="00AE5CAC" w:rsidRDefault="005E147B">
                  <w:pPr>
                    <w:spacing w:before="135" w:after="135"/>
                    <w:jc w:val="both"/>
                    <w:textAlignment w:val="center"/>
                  </w:pPr>
                  <w:r>
                    <w:rPr>
                      <w:rFonts w:ascii="Arial" w:hAnsi="Arial" w:cs="Arial"/>
                      <w:color w:val="000000"/>
                      <w:position w:val="-2"/>
                      <w:sz w:val="18"/>
                      <w:szCs w:val="18"/>
                    </w:rPr>
                    <w:t>Zadevni znesek:</w:t>
                  </w:r>
                </w:p>
                <w:p w14:paraId="70DEC2B2" w14:textId="77777777" w:rsidR="00AE5CAC" w:rsidRDefault="005E147B">
                  <w:pPr>
                    <w:spacing w:before="135" w:after="135"/>
                    <w:jc w:val="both"/>
                    <w:textAlignment w:val="center"/>
                  </w:pPr>
                  <w:r>
                    <w:rPr>
                      <w:rFonts w:ascii="Arial" w:hAnsi="Arial" w:cs="Arial"/>
                      <w:color w:val="000000"/>
                      <w:position w:val="-2"/>
                      <w:sz w:val="18"/>
                      <w:szCs w:val="18"/>
                    </w:rPr>
                    <w:t>Ali je bila ta kršitev obveznosti ugotovljena drugače kot s sodno ali upravno odločbo?</w:t>
                  </w:r>
                </w:p>
                <w:p w14:paraId="2CE01CC1" w14:textId="77777777" w:rsidR="00AE5CAC" w:rsidRDefault="005E147B">
                  <w:pPr>
                    <w:spacing w:before="135" w:after="135"/>
                    <w:jc w:val="both"/>
                    <w:textAlignment w:val="center"/>
                  </w:pPr>
                  <w:r>
                    <w:fldChar w:fldCharType="begin">
                      <w:ffData>
                        <w:name w:val="cbox157a09fa49c8b1"/>
                        <w:enabled/>
                        <w:calcOnExit w:val="0"/>
                        <w:checkBox>
                          <w:sizeAuto/>
                          <w:default w:val="0"/>
                        </w:checkBox>
                      </w:ffData>
                    </w:fldChar>
                  </w:r>
                  <w:bookmarkStart w:id="62" w:name="cbox157a09fa49c8b1"/>
                  <w:r>
                    <w:instrText xml:space="preserve"> FORMCHECKBOX </w:instrText>
                  </w:r>
                  <w:r w:rsidR="00467C94">
                    <w:fldChar w:fldCharType="separate"/>
                  </w:r>
                  <w:r>
                    <w:fldChar w:fldCharType="end"/>
                  </w:r>
                  <w:bookmarkEnd w:id="62"/>
                  <w:r>
                    <w:rPr>
                      <w:rFonts w:ascii="Arial" w:hAnsi="Arial" w:cs="Arial"/>
                      <w:color w:val="000000"/>
                      <w:position w:val="-2"/>
                      <w:sz w:val="18"/>
                      <w:szCs w:val="18"/>
                    </w:rPr>
                    <w:t>Da   </w:t>
                  </w:r>
                  <w:r>
                    <w:fldChar w:fldCharType="begin">
                      <w:ffData>
                        <w:name w:val="cbox157a09fa49cada"/>
                        <w:enabled/>
                        <w:calcOnExit w:val="0"/>
                        <w:checkBox>
                          <w:sizeAuto/>
                          <w:default w:val="0"/>
                        </w:checkBox>
                      </w:ffData>
                    </w:fldChar>
                  </w:r>
                  <w:bookmarkStart w:id="63" w:name="cbox157a09fa49cada"/>
                  <w:r>
                    <w:instrText xml:space="preserve"> FORMCHECKBOX </w:instrText>
                  </w:r>
                  <w:r w:rsidR="00467C94">
                    <w:fldChar w:fldCharType="separate"/>
                  </w:r>
                  <w:r>
                    <w:fldChar w:fldCharType="end"/>
                  </w:r>
                  <w:bookmarkEnd w:id="63"/>
                  <w:r>
                    <w:rPr>
                      <w:rFonts w:ascii="Arial" w:hAnsi="Arial" w:cs="Arial"/>
                      <w:color w:val="000000"/>
                      <w:position w:val="-2"/>
                      <w:sz w:val="18"/>
                      <w:szCs w:val="18"/>
                    </w:rPr>
                    <w:t>​​​​​​​Ne</w:t>
                  </w:r>
                </w:p>
                <w:p w14:paraId="2CBBD5C8" w14:textId="77777777" w:rsidR="00AE5CAC" w:rsidRDefault="005E147B">
                  <w:pPr>
                    <w:spacing w:before="135" w:after="135"/>
                    <w:jc w:val="both"/>
                    <w:textAlignment w:val="center"/>
                  </w:pPr>
                  <w:r>
                    <w:rPr>
                      <w:rFonts w:ascii="Arial" w:hAnsi="Arial" w:cs="Arial"/>
                      <w:color w:val="000000"/>
                      <w:position w:val="-2"/>
                      <w:sz w:val="18"/>
                      <w:szCs w:val="18"/>
                    </w:rPr>
                    <w:t>Če je bila ta kršitev obveznosti ugotovljena s sodno ali upravno odločbo, ali je bila ta</w:t>
                  </w:r>
                  <w:r>
                    <w:rPr>
                      <w:rFonts w:ascii="Arial" w:hAnsi="Arial" w:cs="Arial"/>
                      <w:color w:val="000000"/>
                      <w:position w:val="-2"/>
                      <w:sz w:val="18"/>
                      <w:szCs w:val="18"/>
                    </w:rPr>
                    <w:br/>
                    <w:t>odločitev pravnomočna in zavezujoča?</w:t>
                  </w:r>
                </w:p>
                <w:p w14:paraId="3D051FF1" w14:textId="77777777" w:rsidR="00AE5CAC" w:rsidRDefault="005E147B">
                  <w:pPr>
                    <w:spacing w:before="135" w:after="135"/>
                    <w:jc w:val="both"/>
                    <w:textAlignment w:val="center"/>
                  </w:pPr>
                  <w:r>
                    <w:fldChar w:fldCharType="begin">
                      <w:ffData>
                        <w:name w:val="cbox157a09fa49d178"/>
                        <w:enabled/>
                        <w:calcOnExit w:val="0"/>
                        <w:checkBox>
                          <w:sizeAuto/>
                          <w:default w:val="0"/>
                        </w:checkBox>
                      </w:ffData>
                    </w:fldChar>
                  </w:r>
                  <w:bookmarkStart w:id="64" w:name="cbox157a09fa49d178"/>
                  <w:r>
                    <w:instrText xml:space="preserve"> FORMCHECKBOX </w:instrText>
                  </w:r>
                  <w:r w:rsidR="00467C94">
                    <w:fldChar w:fldCharType="separate"/>
                  </w:r>
                  <w:r>
                    <w:fldChar w:fldCharType="end"/>
                  </w:r>
                  <w:bookmarkEnd w:id="64"/>
                  <w:r>
                    <w:rPr>
                      <w:rFonts w:ascii="Arial" w:hAnsi="Arial" w:cs="Arial"/>
                      <w:color w:val="000000"/>
                      <w:position w:val="-2"/>
                      <w:sz w:val="18"/>
                      <w:szCs w:val="18"/>
                    </w:rPr>
                    <w:t>Da   </w:t>
                  </w:r>
                  <w:r>
                    <w:fldChar w:fldCharType="begin">
                      <w:ffData>
                        <w:name w:val="cbox157a09fa49d38d"/>
                        <w:enabled/>
                        <w:calcOnExit w:val="0"/>
                        <w:checkBox>
                          <w:sizeAuto/>
                          <w:default w:val="0"/>
                        </w:checkBox>
                      </w:ffData>
                    </w:fldChar>
                  </w:r>
                  <w:bookmarkStart w:id="65" w:name="cbox157a09fa49d38d"/>
                  <w:r>
                    <w:instrText xml:space="preserve"> FORMCHECKBOX </w:instrText>
                  </w:r>
                  <w:r w:rsidR="00467C94">
                    <w:fldChar w:fldCharType="separate"/>
                  </w:r>
                  <w:r>
                    <w:fldChar w:fldCharType="end"/>
                  </w:r>
                  <w:bookmarkEnd w:id="65"/>
                  <w:r>
                    <w:rPr>
                      <w:rFonts w:ascii="Arial" w:hAnsi="Arial" w:cs="Arial"/>
                      <w:color w:val="000000"/>
                      <w:position w:val="-2"/>
                      <w:sz w:val="18"/>
                      <w:szCs w:val="18"/>
                    </w:rPr>
                    <w:t>​​​​​​​Ne</w:t>
                  </w:r>
                </w:p>
                <w:p w14:paraId="08A72291" w14:textId="77777777" w:rsidR="00AE5CAC" w:rsidRDefault="005E147B">
                  <w:pPr>
                    <w:spacing w:before="135" w:after="135"/>
                    <w:jc w:val="both"/>
                    <w:textAlignment w:val="center"/>
                  </w:pPr>
                  <w:r>
                    <w:rPr>
                      <w:rFonts w:ascii="Arial" w:hAnsi="Arial" w:cs="Arial"/>
                      <w:color w:val="000000"/>
                      <w:position w:val="-2"/>
                      <w:sz w:val="18"/>
                      <w:szCs w:val="18"/>
                    </w:rPr>
                    <w:t>Navedite datum obsodbe ali odločbe</w:t>
                  </w:r>
                </w:p>
                <w:p w14:paraId="0EE5C921" w14:textId="77777777" w:rsidR="00AE5CAC" w:rsidRDefault="005E147B">
                  <w:pPr>
                    <w:spacing w:before="135" w:after="135"/>
                    <w:jc w:val="both"/>
                    <w:textAlignment w:val="center"/>
                  </w:pPr>
                  <w:r>
                    <w:rPr>
                      <w:rFonts w:ascii="Arial" w:hAnsi="Arial" w:cs="Arial"/>
                      <w:color w:val="000000"/>
                      <w:position w:val="-2"/>
                      <w:sz w:val="18"/>
                      <w:szCs w:val="18"/>
                    </w:rPr>
                    <w:t>V primeru obsodbe navedite dolžino obdobja izključitve, kolikor je to določeno neposredno v obsodbi</w:t>
                  </w:r>
                </w:p>
                <w:p w14:paraId="2061B029" w14:textId="77777777" w:rsidR="00AE5CAC" w:rsidRDefault="005E147B">
                  <w:pPr>
                    <w:spacing w:before="135" w:after="135"/>
                    <w:jc w:val="both"/>
                    <w:textAlignment w:val="center"/>
                  </w:pPr>
                  <w:r>
                    <w:rPr>
                      <w:rFonts w:ascii="Arial" w:hAnsi="Arial" w:cs="Arial"/>
                      <w:color w:val="000000"/>
                      <w:position w:val="-2"/>
                      <w:sz w:val="18"/>
                      <w:szCs w:val="18"/>
                    </w:rPr>
                    <w:t>Opišite, katera sredstva so bila uporabljena</w:t>
                  </w:r>
                </w:p>
                <w:p w14:paraId="5EAFDF12" w14:textId="77777777" w:rsidR="00AE5CAC" w:rsidRDefault="005E147B">
                  <w:pPr>
                    <w:spacing w:before="135" w:after="135"/>
                    <w:jc w:val="both"/>
                    <w:textAlignment w:val="center"/>
                  </w:pPr>
                  <w:r>
                    <w:rPr>
                      <w:rFonts w:ascii="Arial" w:hAnsi="Arial" w:cs="Arial"/>
                      <w:color w:val="000000"/>
                      <w:position w:val="-2"/>
                      <w:sz w:val="18"/>
                      <w:szCs w:val="18"/>
                    </w:rPr>
                    <w:t>Ali je gospodarski subjekt izpolnil svoje obveznosti s plačilom dolgovanih davkov ali prispevkov za socialno varnost, po potrebi skupaj z morebitnimi obračunanimi obrestmi ali globami, ali s sklenitvijo zavezujočega dogovora o takem plačilu?</w:t>
                  </w:r>
                </w:p>
                <w:p w14:paraId="1C0DAF00" w14:textId="77777777" w:rsidR="00AE5CAC" w:rsidRDefault="005E147B">
                  <w:pPr>
                    <w:spacing w:before="135" w:after="135"/>
                    <w:jc w:val="both"/>
                    <w:textAlignment w:val="center"/>
                  </w:pPr>
                  <w:r>
                    <w:fldChar w:fldCharType="begin">
                      <w:ffData>
                        <w:name w:val="cbox157a09fa49df48"/>
                        <w:enabled/>
                        <w:calcOnExit w:val="0"/>
                        <w:checkBox>
                          <w:sizeAuto/>
                          <w:default w:val="0"/>
                        </w:checkBox>
                      </w:ffData>
                    </w:fldChar>
                  </w:r>
                  <w:bookmarkStart w:id="66" w:name="cbox157a09fa49df48"/>
                  <w:r>
                    <w:instrText xml:space="preserve"> FORMCHECKBOX </w:instrText>
                  </w:r>
                  <w:r w:rsidR="00467C94">
                    <w:fldChar w:fldCharType="separate"/>
                  </w:r>
                  <w:r>
                    <w:fldChar w:fldCharType="end"/>
                  </w:r>
                  <w:bookmarkEnd w:id="66"/>
                  <w:r>
                    <w:rPr>
                      <w:rFonts w:ascii="Arial" w:hAnsi="Arial" w:cs="Arial"/>
                      <w:color w:val="000000"/>
                      <w:position w:val="-2"/>
                      <w:sz w:val="18"/>
                      <w:szCs w:val="18"/>
                    </w:rPr>
                    <w:t>Da   </w:t>
                  </w:r>
                  <w:r>
                    <w:fldChar w:fldCharType="begin">
                      <w:ffData>
                        <w:name w:val="cbox157a09fa49e171"/>
                        <w:enabled/>
                        <w:calcOnExit w:val="0"/>
                        <w:checkBox>
                          <w:sizeAuto/>
                          <w:default w:val="0"/>
                        </w:checkBox>
                      </w:ffData>
                    </w:fldChar>
                  </w:r>
                  <w:bookmarkStart w:id="67" w:name="cbox157a09fa49e171"/>
                  <w:r>
                    <w:instrText xml:space="preserve"> FORMCHECKBOX </w:instrText>
                  </w:r>
                  <w:r w:rsidR="00467C94">
                    <w:fldChar w:fldCharType="separate"/>
                  </w:r>
                  <w:r>
                    <w:fldChar w:fldCharType="end"/>
                  </w:r>
                  <w:bookmarkEnd w:id="67"/>
                  <w:r>
                    <w:rPr>
                      <w:rFonts w:ascii="Arial" w:hAnsi="Arial" w:cs="Arial"/>
                      <w:color w:val="000000"/>
                      <w:position w:val="-2"/>
                      <w:sz w:val="18"/>
                      <w:szCs w:val="18"/>
                    </w:rPr>
                    <w:t>​​​​​​​Ne</w:t>
                  </w:r>
                </w:p>
                <w:p w14:paraId="53FF5755" w14:textId="77777777" w:rsidR="00AE5CAC" w:rsidRDefault="005E147B">
                  <w:pPr>
                    <w:spacing w:before="135" w:after="135"/>
                    <w:jc w:val="both"/>
                    <w:textAlignment w:val="center"/>
                  </w:pPr>
                  <w:r>
                    <w:rPr>
                      <w:rFonts w:ascii="Arial" w:hAnsi="Arial" w:cs="Arial"/>
                      <w:color w:val="000000"/>
                      <w:position w:val="-2"/>
                      <w:sz w:val="18"/>
                      <w:szCs w:val="18"/>
                    </w:rPr>
                    <w:t>Opišite jih</w:t>
                  </w:r>
                </w:p>
                <w:p w14:paraId="05C64AE6" w14:textId="77777777" w:rsidR="00AE5CAC" w:rsidRDefault="005E147B">
                  <w:pPr>
                    <w:spacing w:before="135" w:after="135"/>
                    <w:jc w:val="both"/>
                    <w:textAlignment w:val="center"/>
                  </w:pPr>
                  <w:r>
                    <w:rPr>
                      <w:rFonts w:ascii="Arial" w:hAnsi="Arial" w:cs="Arial"/>
                      <w:color w:val="000000"/>
                      <w:position w:val="-2"/>
                      <w:sz w:val="18"/>
                      <w:szCs w:val="18"/>
                    </w:rPr>
                    <w:t>Ali so te informacija na razpolago v elektronski obliki? </w:t>
                  </w:r>
                </w:p>
                <w:p w14:paraId="23340610" w14:textId="77777777" w:rsidR="00AE5CAC" w:rsidRDefault="005E147B">
                  <w:pPr>
                    <w:spacing w:before="135" w:after="135"/>
                    <w:jc w:val="both"/>
                    <w:textAlignment w:val="center"/>
                  </w:pPr>
                  <w:r>
                    <w:fldChar w:fldCharType="begin">
                      <w:ffData>
                        <w:name w:val="cbox157a09fa49e97e"/>
                        <w:enabled/>
                        <w:calcOnExit w:val="0"/>
                        <w:checkBox>
                          <w:sizeAuto/>
                          <w:default w:val="0"/>
                        </w:checkBox>
                      </w:ffData>
                    </w:fldChar>
                  </w:r>
                  <w:bookmarkStart w:id="68" w:name="cbox157a09fa49e97e"/>
                  <w:r>
                    <w:instrText xml:space="preserve"> FORMCHECKBOX </w:instrText>
                  </w:r>
                  <w:r w:rsidR="00467C94">
                    <w:fldChar w:fldCharType="separate"/>
                  </w:r>
                  <w:r>
                    <w:fldChar w:fldCharType="end"/>
                  </w:r>
                  <w:bookmarkEnd w:id="68"/>
                  <w:r>
                    <w:rPr>
                      <w:rFonts w:ascii="Arial" w:hAnsi="Arial" w:cs="Arial"/>
                      <w:color w:val="000000"/>
                      <w:position w:val="-2"/>
                      <w:sz w:val="18"/>
                      <w:szCs w:val="18"/>
                    </w:rPr>
                    <w:t>Da   </w:t>
                  </w:r>
                  <w:r>
                    <w:fldChar w:fldCharType="begin">
                      <w:ffData>
                        <w:name w:val="cbox157a09fa49eba0"/>
                        <w:enabled/>
                        <w:calcOnExit w:val="0"/>
                        <w:checkBox>
                          <w:sizeAuto/>
                          <w:default w:val="0"/>
                        </w:checkBox>
                      </w:ffData>
                    </w:fldChar>
                  </w:r>
                  <w:bookmarkStart w:id="69" w:name="cbox157a09fa49eba0"/>
                  <w:r>
                    <w:instrText xml:space="preserve"> FORMCHECKBOX </w:instrText>
                  </w:r>
                  <w:r w:rsidR="00467C94">
                    <w:fldChar w:fldCharType="separate"/>
                  </w:r>
                  <w:r>
                    <w:fldChar w:fldCharType="end"/>
                  </w:r>
                  <w:bookmarkEnd w:id="69"/>
                  <w:r>
                    <w:rPr>
                      <w:rFonts w:ascii="Arial" w:hAnsi="Arial" w:cs="Arial"/>
                      <w:color w:val="000000"/>
                      <w:position w:val="-2"/>
                      <w:sz w:val="18"/>
                      <w:szCs w:val="18"/>
                    </w:rPr>
                    <w:t>​​​​​​​Ne</w:t>
                  </w:r>
                </w:p>
                <w:p w14:paraId="1DD9699C" w14:textId="77777777" w:rsidR="00AE5CAC" w:rsidRDefault="005E147B">
                  <w:pPr>
                    <w:spacing w:before="135" w:after="135"/>
                    <w:jc w:val="both"/>
                    <w:textAlignment w:val="center"/>
                  </w:pPr>
                  <w:r>
                    <w:rPr>
                      <w:rFonts w:ascii="Arial" w:hAnsi="Arial" w:cs="Arial"/>
                      <w:color w:val="000000"/>
                      <w:position w:val="-2"/>
                      <w:sz w:val="18"/>
                      <w:szCs w:val="18"/>
                    </w:rPr>
                    <w:t>URL</w:t>
                  </w:r>
                </w:p>
                <w:p w14:paraId="38B53853" w14:textId="77777777" w:rsidR="00AE5CAC" w:rsidRDefault="005E147B">
                  <w:pPr>
                    <w:spacing w:before="135" w:after="135"/>
                    <w:jc w:val="both"/>
                    <w:textAlignment w:val="center"/>
                  </w:pPr>
                  <w:r>
                    <w:rPr>
                      <w:rFonts w:ascii="Arial" w:hAnsi="Arial" w:cs="Arial"/>
                      <w:color w:val="000000"/>
                      <w:position w:val="-2"/>
                      <w:sz w:val="18"/>
                      <w:szCs w:val="18"/>
                    </w:rPr>
                    <w:t>Oznaka: </w:t>
                  </w:r>
                </w:p>
              </w:tc>
            </w:tr>
          </w:tbl>
          <w:p w14:paraId="4BA2ECE9" w14:textId="77777777" w:rsidR="00AE5CAC" w:rsidRDefault="00AE5CAC"/>
          <w:p w14:paraId="4467971D" w14:textId="77777777" w:rsidR="00AE5CAC" w:rsidRDefault="005E147B">
            <w:pPr>
              <w:spacing w:before="135" w:after="135"/>
              <w:jc w:val="both"/>
              <w:textAlignment w:val="center"/>
            </w:pPr>
            <w:r>
              <w:rPr>
                <w:rFonts w:ascii="Arial" w:hAnsi="Arial" w:cs="Arial"/>
                <w:color w:val="000000"/>
                <w:position w:val="-2"/>
                <w:sz w:val="18"/>
                <w:szCs w:val="18"/>
              </w:rPr>
              <w:t> </w:t>
            </w:r>
          </w:p>
        </w:tc>
      </w:tr>
    </w:tbl>
    <w:p w14:paraId="5488E536" w14:textId="77777777" w:rsidR="00AE5CAC" w:rsidRDefault="005E147B">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AE5CAC" w14:paraId="1E170D74"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CE3B42" w14:textId="77777777" w:rsidR="00AE5CAC" w:rsidRDefault="005E147B">
            <w:pPr>
              <w:spacing w:before="135" w:after="135"/>
              <w:jc w:val="both"/>
              <w:textAlignment w:val="center"/>
            </w:pPr>
            <w:r>
              <w:rPr>
                <w:rFonts w:ascii="Arial" w:hAnsi="Arial" w:cs="Arial"/>
                <w:b/>
                <w:bCs/>
                <w:color w:val="000000"/>
                <w:position w:val="-2"/>
                <w:sz w:val="18"/>
                <w:szCs w:val="18"/>
              </w:rPr>
              <w:t>C: Razlogi, povezani z insolventnostjo, nasprotjem interesov ali kršitvijo poklicnih pravil</w:t>
            </w:r>
          </w:p>
          <w:p w14:paraId="5CC4295E" w14:textId="77777777" w:rsidR="00AE5CAC" w:rsidRDefault="005E147B">
            <w:pPr>
              <w:spacing w:before="135" w:after="135"/>
              <w:jc w:val="both"/>
              <w:textAlignment w:val="center"/>
            </w:pPr>
            <w:r>
              <w:rPr>
                <w:rFonts w:ascii="Arial" w:hAnsi="Arial" w:cs="Arial"/>
                <w:b/>
                <w:bCs/>
                <w:color w:val="000000"/>
                <w:position w:val="-2"/>
                <w:sz w:val="18"/>
                <w:szCs w:val="18"/>
              </w:rPr>
              <w:t>Člen 57(4) Direktive 2014/24/EU določa naslednje razloge za izključitev</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10D5512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73E58B" w14:textId="77777777" w:rsidR="00AE5CAC" w:rsidRDefault="005E147B">
                  <w:pPr>
                    <w:spacing w:before="135" w:after="135"/>
                    <w:jc w:val="both"/>
                    <w:textAlignment w:val="center"/>
                  </w:pPr>
                  <w:r>
                    <w:rPr>
                      <w:rFonts w:ascii="Arial" w:hAnsi="Arial" w:cs="Arial"/>
                      <w:b/>
                      <w:bCs/>
                      <w:color w:val="000000"/>
                      <w:position w:val="-2"/>
                      <w:sz w:val="18"/>
                      <w:szCs w:val="18"/>
                    </w:rPr>
                    <w:t>Kršitev obveznosti na področju okoljskega prava</w:t>
                  </w:r>
                </w:p>
                <w:p w14:paraId="353A0301" w14:textId="77777777" w:rsidR="00AE5CAC" w:rsidRDefault="005E147B">
                  <w:pPr>
                    <w:spacing w:before="135" w:after="135"/>
                    <w:jc w:val="both"/>
                    <w:textAlignment w:val="center"/>
                  </w:pPr>
                  <w:r>
                    <w:rPr>
                      <w:rFonts w:ascii="Arial" w:hAnsi="Arial" w:cs="Arial"/>
                      <w:color w:val="000000"/>
                      <w:position w:val="-2"/>
                      <w:sz w:val="18"/>
                      <w:szCs w:val="18"/>
                    </w:rPr>
                    <w:t>Ali je gospodarski subjekt, kolikor mu je znano, kršil svoje obveznosti na področju okoljskega prava? Kot je za namene tega javnega naročila navedeno v nacionalni zakonodaji, v ustreznem obvestilu, dokumentaciji v zvezi z oddajo javnega naročila ali členu 18(2) Direktive 2014/24/EU.</w:t>
                  </w:r>
                </w:p>
                <w:p w14:paraId="0D91FA6F"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3441293A" w14:textId="77777777" w:rsidR="00AE5CAC" w:rsidRDefault="005E147B">
                  <w:pPr>
                    <w:spacing w:before="135" w:after="135"/>
                    <w:jc w:val="both"/>
                    <w:textAlignment w:val="center"/>
                  </w:pPr>
                  <w:r>
                    <w:fldChar w:fldCharType="begin">
                      <w:ffData>
                        <w:name w:val="cbox157a09fa4a0a98"/>
                        <w:enabled/>
                        <w:calcOnExit w:val="0"/>
                        <w:checkBox>
                          <w:sizeAuto/>
                          <w:default w:val="0"/>
                        </w:checkBox>
                      </w:ffData>
                    </w:fldChar>
                  </w:r>
                  <w:bookmarkStart w:id="70" w:name="cbox157a09fa4a0a98"/>
                  <w:r>
                    <w:instrText xml:space="preserve"> FORMCHECKBOX </w:instrText>
                  </w:r>
                  <w:r w:rsidR="00467C94">
                    <w:fldChar w:fldCharType="separate"/>
                  </w:r>
                  <w:r>
                    <w:fldChar w:fldCharType="end"/>
                  </w:r>
                  <w:bookmarkEnd w:id="70"/>
                  <w:r>
                    <w:rPr>
                      <w:rFonts w:ascii="Arial" w:hAnsi="Arial" w:cs="Arial"/>
                      <w:color w:val="000000"/>
                      <w:position w:val="-2"/>
                      <w:sz w:val="18"/>
                      <w:szCs w:val="18"/>
                    </w:rPr>
                    <w:t>Da   </w:t>
                  </w:r>
                  <w:r>
                    <w:fldChar w:fldCharType="begin">
                      <w:ffData>
                        <w:name w:val="cbox157a09fa4a0cdf"/>
                        <w:enabled/>
                        <w:calcOnExit w:val="0"/>
                        <w:checkBox>
                          <w:sizeAuto/>
                          <w:default w:val="0"/>
                        </w:checkBox>
                      </w:ffData>
                    </w:fldChar>
                  </w:r>
                  <w:bookmarkStart w:id="71" w:name="cbox157a09fa4a0cdf"/>
                  <w:r>
                    <w:instrText xml:space="preserve"> FORMCHECKBOX </w:instrText>
                  </w:r>
                  <w:r w:rsidR="00467C94">
                    <w:fldChar w:fldCharType="separate"/>
                  </w:r>
                  <w:r>
                    <w:fldChar w:fldCharType="end"/>
                  </w:r>
                  <w:bookmarkEnd w:id="71"/>
                  <w:r>
                    <w:rPr>
                      <w:rFonts w:ascii="Arial" w:hAnsi="Arial" w:cs="Arial"/>
                      <w:color w:val="000000"/>
                      <w:position w:val="-2"/>
                      <w:sz w:val="18"/>
                      <w:szCs w:val="18"/>
                    </w:rPr>
                    <w:t>​​​​​​​Ne</w:t>
                  </w:r>
                </w:p>
                <w:p w14:paraId="42D752B0"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598C01C1"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6B2C1E74" w14:textId="77777777" w:rsidR="00AE5CAC" w:rsidRDefault="005E147B">
                  <w:pPr>
                    <w:spacing w:before="135" w:after="135"/>
                    <w:jc w:val="both"/>
                    <w:textAlignment w:val="center"/>
                  </w:pPr>
                  <w:r>
                    <w:fldChar w:fldCharType="begin">
                      <w:ffData>
                        <w:name w:val="cbox157a09fa4a1490"/>
                        <w:enabled/>
                        <w:calcOnExit w:val="0"/>
                        <w:checkBox>
                          <w:sizeAuto/>
                          <w:default w:val="0"/>
                        </w:checkBox>
                      </w:ffData>
                    </w:fldChar>
                  </w:r>
                  <w:bookmarkStart w:id="72" w:name="cbox157a09fa4a1490"/>
                  <w:r>
                    <w:instrText xml:space="preserve"> FORMCHECKBOX </w:instrText>
                  </w:r>
                  <w:r w:rsidR="00467C94">
                    <w:fldChar w:fldCharType="separate"/>
                  </w:r>
                  <w:r>
                    <w:fldChar w:fldCharType="end"/>
                  </w:r>
                  <w:bookmarkEnd w:id="72"/>
                  <w:r>
                    <w:rPr>
                      <w:rFonts w:ascii="Arial" w:hAnsi="Arial" w:cs="Arial"/>
                      <w:color w:val="000000"/>
                      <w:position w:val="-2"/>
                      <w:sz w:val="18"/>
                      <w:szCs w:val="18"/>
                    </w:rPr>
                    <w:t>Da   </w:t>
                  </w:r>
                  <w:r>
                    <w:fldChar w:fldCharType="begin">
                      <w:ffData>
                        <w:name w:val="cbox157a09fa4a16b1"/>
                        <w:enabled/>
                        <w:calcOnExit w:val="0"/>
                        <w:checkBox>
                          <w:sizeAuto/>
                          <w:default w:val="0"/>
                        </w:checkBox>
                      </w:ffData>
                    </w:fldChar>
                  </w:r>
                  <w:bookmarkStart w:id="73" w:name="cbox157a09fa4a16b1"/>
                  <w:r>
                    <w:instrText xml:space="preserve"> FORMCHECKBOX </w:instrText>
                  </w:r>
                  <w:r w:rsidR="00467C94">
                    <w:fldChar w:fldCharType="separate"/>
                  </w:r>
                  <w:r>
                    <w:fldChar w:fldCharType="end"/>
                  </w:r>
                  <w:bookmarkEnd w:id="73"/>
                  <w:r>
                    <w:rPr>
                      <w:rFonts w:ascii="Arial" w:hAnsi="Arial" w:cs="Arial"/>
                      <w:color w:val="000000"/>
                      <w:position w:val="-2"/>
                      <w:sz w:val="18"/>
                      <w:szCs w:val="18"/>
                    </w:rPr>
                    <w:t>​​​​​​​Ne</w:t>
                  </w:r>
                </w:p>
                <w:p w14:paraId="16994413" w14:textId="77777777" w:rsidR="00AE5CAC" w:rsidRDefault="005E147B">
                  <w:pPr>
                    <w:spacing w:before="135" w:after="135"/>
                    <w:jc w:val="both"/>
                    <w:textAlignment w:val="center"/>
                  </w:pPr>
                  <w:r>
                    <w:rPr>
                      <w:rFonts w:ascii="Arial" w:hAnsi="Arial" w:cs="Arial"/>
                      <w:color w:val="000000"/>
                      <w:position w:val="-2"/>
                      <w:sz w:val="18"/>
                      <w:szCs w:val="18"/>
                    </w:rPr>
                    <w:t>Opišite jih</w:t>
                  </w:r>
                </w:p>
              </w:tc>
            </w:tr>
          </w:tbl>
          <w:p w14:paraId="62977DF0" w14:textId="77777777" w:rsidR="00AE5CAC" w:rsidRDefault="00AE5CAC"/>
          <w:p w14:paraId="68C75D8A"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705FDA0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5C72EA" w14:textId="77777777" w:rsidR="00AE5CAC" w:rsidRDefault="005E147B">
                  <w:pPr>
                    <w:spacing w:before="135" w:after="135"/>
                    <w:jc w:val="both"/>
                    <w:textAlignment w:val="center"/>
                  </w:pPr>
                  <w:r>
                    <w:rPr>
                      <w:rFonts w:ascii="Arial" w:hAnsi="Arial" w:cs="Arial"/>
                      <w:b/>
                      <w:bCs/>
                      <w:color w:val="000000"/>
                      <w:position w:val="-2"/>
                      <w:sz w:val="18"/>
                      <w:szCs w:val="18"/>
                    </w:rPr>
                    <w:t>Kršitev obveznosti na področju socialnega prava</w:t>
                  </w:r>
                </w:p>
                <w:p w14:paraId="4CB1578B" w14:textId="77777777" w:rsidR="00AE5CAC" w:rsidRDefault="005E147B">
                  <w:pPr>
                    <w:spacing w:before="135" w:after="135"/>
                    <w:jc w:val="both"/>
                    <w:textAlignment w:val="center"/>
                  </w:pPr>
                  <w:r>
                    <w:rPr>
                      <w:rFonts w:ascii="Arial" w:hAnsi="Arial" w:cs="Arial"/>
                      <w:color w:val="000000"/>
                      <w:position w:val="-2"/>
                      <w:sz w:val="18"/>
                      <w:szCs w:val="18"/>
                    </w:rPr>
                    <w:t>Ali je gospodarski subjekt, kolikor mu je znano, kršil svoje obveznosti na področju socialnega prava? Kot je za namene tega javnega naročila navedeno v nacionalni zakonodaji, v ustreznem obvestilu, dokumentaciji v zvezi z oddajo javnega naročila ali členu 18(2) Direktive 2014/24/EU.</w:t>
                  </w:r>
                </w:p>
                <w:p w14:paraId="4A7855D9"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05824452" w14:textId="77777777" w:rsidR="00AE5CAC" w:rsidRDefault="005E147B">
                  <w:pPr>
                    <w:spacing w:before="135" w:after="135"/>
                    <w:jc w:val="both"/>
                    <w:textAlignment w:val="center"/>
                  </w:pPr>
                  <w:r>
                    <w:fldChar w:fldCharType="begin">
                      <w:ffData>
                        <w:name w:val="cbox157a09fa4a28d3"/>
                        <w:enabled/>
                        <w:calcOnExit w:val="0"/>
                        <w:checkBox>
                          <w:sizeAuto/>
                          <w:default w:val="0"/>
                        </w:checkBox>
                      </w:ffData>
                    </w:fldChar>
                  </w:r>
                  <w:bookmarkStart w:id="74" w:name="cbox157a09fa4a28d3"/>
                  <w:r>
                    <w:instrText xml:space="preserve"> FORMCHECKBOX </w:instrText>
                  </w:r>
                  <w:r w:rsidR="00467C94">
                    <w:fldChar w:fldCharType="separate"/>
                  </w:r>
                  <w:r>
                    <w:fldChar w:fldCharType="end"/>
                  </w:r>
                  <w:bookmarkEnd w:id="74"/>
                  <w:r>
                    <w:rPr>
                      <w:rFonts w:ascii="Arial" w:hAnsi="Arial" w:cs="Arial"/>
                      <w:color w:val="000000"/>
                      <w:position w:val="-2"/>
                      <w:sz w:val="18"/>
                      <w:szCs w:val="18"/>
                    </w:rPr>
                    <w:t>Da   </w:t>
                  </w:r>
                  <w:r>
                    <w:fldChar w:fldCharType="begin">
                      <w:ffData>
                        <w:name w:val="cbox157a09fa4a2b11"/>
                        <w:enabled/>
                        <w:calcOnExit w:val="0"/>
                        <w:checkBox>
                          <w:sizeAuto/>
                          <w:default w:val="0"/>
                        </w:checkBox>
                      </w:ffData>
                    </w:fldChar>
                  </w:r>
                  <w:bookmarkStart w:id="75" w:name="cbox157a09fa4a2b11"/>
                  <w:r>
                    <w:instrText xml:space="preserve"> FORMCHECKBOX </w:instrText>
                  </w:r>
                  <w:r w:rsidR="00467C94">
                    <w:fldChar w:fldCharType="separate"/>
                  </w:r>
                  <w:r>
                    <w:fldChar w:fldCharType="end"/>
                  </w:r>
                  <w:bookmarkEnd w:id="75"/>
                  <w:r>
                    <w:rPr>
                      <w:rFonts w:ascii="Arial" w:hAnsi="Arial" w:cs="Arial"/>
                      <w:color w:val="000000"/>
                      <w:position w:val="-2"/>
                      <w:sz w:val="18"/>
                      <w:szCs w:val="18"/>
                    </w:rPr>
                    <w:t>​​​​​​​Ne</w:t>
                  </w:r>
                </w:p>
                <w:p w14:paraId="7183B323"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647C2C24"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0AB6469C" w14:textId="77777777" w:rsidR="00AE5CAC" w:rsidRDefault="005E147B">
                  <w:pPr>
                    <w:spacing w:before="135" w:after="135"/>
                    <w:jc w:val="both"/>
                    <w:textAlignment w:val="center"/>
                  </w:pPr>
                  <w:r>
                    <w:fldChar w:fldCharType="begin">
                      <w:ffData>
                        <w:name w:val="cbox157a09fa4a32cd"/>
                        <w:enabled/>
                        <w:calcOnExit w:val="0"/>
                        <w:checkBox>
                          <w:sizeAuto/>
                          <w:default w:val="0"/>
                        </w:checkBox>
                      </w:ffData>
                    </w:fldChar>
                  </w:r>
                  <w:bookmarkStart w:id="76" w:name="cbox157a09fa4a32cd"/>
                  <w:r>
                    <w:instrText xml:space="preserve"> FORMCHECKBOX </w:instrText>
                  </w:r>
                  <w:r w:rsidR="00467C94">
                    <w:fldChar w:fldCharType="separate"/>
                  </w:r>
                  <w:r>
                    <w:fldChar w:fldCharType="end"/>
                  </w:r>
                  <w:bookmarkEnd w:id="76"/>
                  <w:r>
                    <w:rPr>
                      <w:rFonts w:ascii="Arial" w:hAnsi="Arial" w:cs="Arial"/>
                      <w:color w:val="000000"/>
                      <w:position w:val="-2"/>
                      <w:sz w:val="18"/>
                      <w:szCs w:val="18"/>
                    </w:rPr>
                    <w:t>Da   </w:t>
                  </w:r>
                  <w:r>
                    <w:fldChar w:fldCharType="begin">
                      <w:ffData>
                        <w:name w:val="cbox157a09fa4a34f5"/>
                        <w:enabled/>
                        <w:calcOnExit w:val="0"/>
                        <w:checkBox>
                          <w:sizeAuto/>
                          <w:default w:val="0"/>
                        </w:checkBox>
                      </w:ffData>
                    </w:fldChar>
                  </w:r>
                  <w:bookmarkStart w:id="77" w:name="cbox157a09fa4a34f5"/>
                  <w:r>
                    <w:instrText xml:space="preserve"> FORMCHECKBOX </w:instrText>
                  </w:r>
                  <w:r w:rsidR="00467C94">
                    <w:fldChar w:fldCharType="separate"/>
                  </w:r>
                  <w:r>
                    <w:fldChar w:fldCharType="end"/>
                  </w:r>
                  <w:bookmarkEnd w:id="77"/>
                  <w:r>
                    <w:rPr>
                      <w:rFonts w:ascii="Arial" w:hAnsi="Arial" w:cs="Arial"/>
                      <w:color w:val="000000"/>
                      <w:position w:val="-2"/>
                      <w:sz w:val="18"/>
                      <w:szCs w:val="18"/>
                    </w:rPr>
                    <w:t>​​​​​​​Ne</w:t>
                  </w:r>
                </w:p>
                <w:p w14:paraId="0DBF86DF" w14:textId="77777777" w:rsidR="00AE5CAC" w:rsidRDefault="005E14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AE5CAC" w14:paraId="7FF5D9D1" w14:textId="77777777">
                    <w:tc>
                      <w:tcPr>
                        <w:tcW w:w="0" w:type="auto"/>
                        <w:tcMar>
                          <w:top w:w="0" w:type="auto"/>
                          <w:bottom w:w="0" w:type="auto"/>
                        </w:tcMar>
                      </w:tcPr>
                      <w:p w14:paraId="07A5D555" w14:textId="77777777" w:rsidR="00AE5CAC" w:rsidRDefault="005E147B">
                        <w:r>
                          <w:rPr>
                            <w:rFonts w:ascii="Arial" w:hAnsi="Arial" w:cs="Arial"/>
                            <w:color w:val="000000"/>
                            <w:position w:val="-2"/>
                            <w:sz w:val="18"/>
                            <w:szCs w:val="18"/>
                          </w:rPr>
                          <w:t> </w:t>
                        </w:r>
                      </w:p>
                    </w:tc>
                  </w:tr>
                </w:tbl>
                <w:p w14:paraId="15B2331F" w14:textId="77777777" w:rsidR="00AE5CAC" w:rsidRDefault="00AE5CAC"/>
              </w:tc>
            </w:tr>
          </w:tbl>
          <w:p w14:paraId="283CB12A" w14:textId="77777777" w:rsidR="00AE5CAC" w:rsidRDefault="00AE5CAC"/>
          <w:p w14:paraId="3B6551BA"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3C29D5F8"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FD32A0" w14:textId="77777777" w:rsidR="00AE5CAC" w:rsidRDefault="005E147B">
                  <w:pPr>
                    <w:spacing w:before="135" w:after="135"/>
                    <w:jc w:val="both"/>
                    <w:textAlignment w:val="center"/>
                  </w:pPr>
                  <w:r>
                    <w:rPr>
                      <w:rFonts w:ascii="Arial" w:hAnsi="Arial" w:cs="Arial"/>
                      <w:b/>
                      <w:bCs/>
                      <w:color w:val="000000"/>
                      <w:position w:val="-2"/>
                      <w:sz w:val="18"/>
                      <w:szCs w:val="18"/>
                    </w:rPr>
                    <w:t>Kršitev obveznosti na področju delovnega prava</w:t>
                  </w:r>
                </w:p>
                <w:p w14:paraId="648BE6BC" w14:textId="77777777" w:rsidR="00AE5CAC" w:rsidRDefault="005E147B">
                  <w:pPr>
                    <w:spacing w:before="135" w:after="135"/>
                    <w:jc w:val="both"/>
                    <w:textAlignment w:val="center"/>
                  </w:pPr>
                  <w:r>
                    <w:rPr>
                      <w:rFonts w:ascii="Arial" w:hAnsi="Arial" w:cs="Arial"/>
                      <w:color w:val="000000"/>
                      <w:position w:val="-2"/>
                      <w:sz w:val="18"/>
                      <w:szCs w:val="18"/>
                    </w:rPr>
                    <w:t>Ali je gospodarski subjekt, kolikor mu je znano, kršil svoje obveznosti na področju delovnega prava? Kot je za namene tega javnega naročila navedeno v nacionalni zakonodaji, v ustreznem obvestilu, dokumentaciji v zvezi z oddajo javnega naročila ali členu 18(2) Direktive 2014/24/EU.</w:t>
                  </w:r>
                </w:p>
                <w:p w14:paraId="661FA67E"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674314B3" w14:textId="77777777" w:rsidR="00AE5CAC" w:rsidRDefault="005E147B">
                  <w:pPr>
                    <w:spacing w:before="135" w:after="135"/>
                    <w:jc w:val="both"/>
                    <w:textAlignment w:val="center"/>
                  </w:pPr>
                  <w:r>
                    <w:fldChar w:fldCharType="begin">
                      <w:ffData>
                        <w:name w:val="cbox157a09fa4a4b4c"/>
                        <w:enabled/>
                        <w:calcOnExit w:val="0"/>
                        <w:checkBox>
                          <w:sizeAuto/>
                          <w:default w:val="0"/>
                        </w:checkBox>
                      </w:ffData>
                    </w:fldChar>
                  </w:r>
                  <w:bookmarkStart w:id="78" w:name="cbox157a09fa4a4b4c"/>
                  <w:r>
                    <w:instrText xml:space="preserve"> FORMCHECKBOX </w:instrText>
                  </w:r>
                  <w:r w:rsidR="00467C94">
                    <w:fldChar w:fldCharType="separate"/>
                  </w:r>
                  <w:r>
                    <w:fldChar w:fldCharType="end"/>
                  </w:r>
                  <w:bookmarkEnd w:id="78"/>
                  <w:r>
                    <w:rPr>
                      <w:rFonts w:ascii="Arial" w:hAnsi="Arial" w:cs="Arial"/>
                      <w:color w:val="000000"/>
                      <w:position w:val="-2"/>
                      <w:sz w:val="18"/>
                      <w:szCs w:val="18"/>
                    </w:rPr>
                    <w:t>Da   </w:t>
                  </w:r>
                  <w:r>
                    <w:fldChar w:fldCharType="begin">
                      <w:ffData>
                        <w:name w:val="cbox157a09fa4a4d92"/>
                        <w:enabled/>
                        <w:calcOnExit w:val="0"/>
                        <w:checkBox>
                          <w:sizeAuto/>
                          <w:default w:val="0"/>
                        </w:checkBox>
                      </w:ffData>
                    </w:fldChar>
                  </w:r>
                  <w:bookmarkStart w:id="79" w:name="cbox157a09fa4a4d92"/>
                  <w:r>
                    <w:instrText xml:space="preserve"> FORMCHECKBOX </w:instrText>
                  </w:r>
                  <w:r w:rsidR="00467C94">
                    <w:fldChar w:fldCharType="separate"/>
                  </w:r>
                  <w:r>
                    <w:fldChar w:fldCharType="end"/>
                  </w:r>
                  <w:bookmarkEnd w:id="79"/>
                  <w:r>
                    <w:rPr>
                      <w:rFonts w:ascii="Arial" w:hAnsi="Arial" w:cs="Arial"/>
                      <w:color w:val="000000"/>
                      <w:position w:val="-2"/>
                      <w:sz w:val="18"/>
                      <w:szCs w:val="18"/>
                    </w:rPr>
                    <w:t>​​​​​​​Ne</w:t>
                  </w:r>
                </w:p>
                <w:p w14:paraId="137E0A92"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656839F6"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6A8471AC" w14:textId="77777777" w:rsidR="00AE5CAC" w:rsidRDefault="005E147B">
                  <w:pPr>
                    <w:spacing w:before="135" w:after="135"/>
                    <w:jc w:val="both"/>
                    <w:textAlignment w:val="center"/>
                  </w:pPr>
                  <w:r>
                    <w:fldChar w:fldCharType="begin">
                      <w:ffData>
                        <w:name w:val="cbox157a09fa4a5533"/>
                        <w:enabled/>
                        <w:calcOnExit w:val="0"/>
                        <w:checkBox>
                          <w:sizeAuto/>
                          <w:default w:val="0"/>
                        </w:checkBox>
                      </w:ffData>
                    </w:fldChar>
                  </w:r>
                  <w:bookmarkStart w:id="80" w:name="cbox157a09fa4a5533"/>
                  <w:r>
                    <w:instrText xml:space="preserve"> FORMCHECKBOX </w:instrText>
                  </w:r>
                  <w:r w:rsidR="00467C94">
                    <w:fldChar w:fldCharType="separate"/>
                  </w:r>
                  <w:r>
                    <w:fldChar w:fldCharType="end"/>
                  </w:r>
                  <w:bookmarkEnd w:id="80"/>
                  <w:r>
                    <w:rPr>
                      <w:rFonts w:ascii="Arial" w:hAnsi="Arial" w:cs="Arial"/>
                      <w:color w:val="000000"/>
                      <w:position w:val="-2"/>
                      <w:sz w:val="18"/>
                      <w:szCs w:val="18"/>
                    </w:rPr>
                    <w:t>Da   </w:t>
                  </w:r>
                  <w:r>
                    <w:fldChar w:fldCharType="begin">
                      <w:ffData>
                        <w:name w:val="cbox157a09fa4a575c"/>
                        <w:enabled/>
                        <w:calcOnExit w:val="0"/>
                        <w:checkBox>
                          <w:sizeAuto/>
                          <w:default w:val="0"/>
                        </w:checkBox>
                      </w:ffData>
                    </w:fldChar>
                  </w:r>
                  <w:bookmarkStart w:id="81" w:name="cbox157a09fa4a575c"/>
                  <w:r>
                    <w:instrText xml:space="preserve"> FORMCHECKBOX </w:instrText>
                  </w:r>
                  <w:r w:rsidR="00467C94">
                    <w:fldChar w:fldCharType="separate"/>
                  </w:r>
                  <w:r>
                    <w:fldChar w:fldCharType="end"/>
                  </w:r>
                  <w:bookmarkEnd w:id="81"/>
                  <w:r>
                    <w:rPr>
                      <w:rFonts w:ascii="Arial" w:hAnsi="Arial" w:cs="Arial"/>
                      <w:color w:val="000000"/>
                      <w:position w:val="-2"/>
                      <w:sz w:val="18"/>
                      <w:szCs w:val="18"/>
                    </w:rPr>
                    <w:t>​​​​​​​Ne</w:t>
                  </w:r>
                </w:p>
                <w:p w14:paraId="7609D57B" w14:textId="77777777" w:rsidR="00AE5CAC" w:rsidRDefault="005E14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AE5CAC" w14:paraId="7BBE9F95" w14:textId="77777777">
                    <w:tc>
                      <w:tcPr>
                        <w:tcW w:w="0" w:type="auto"/>
                        <w:tcMar>
                          <w:top w:w="0" w:type="auto"/>
                          <w:bottom w:w="0" w:type="auto"/>
                        </w:tcMar>
                      </w:tcPr>
                      <w:p w14:paraId="724FD581" w14:textId="77777777" w:rsidR="00AE5CAC" w:rsidRDefault="005E147B">
                        <w:r>
                          <w:rPr>
                            <w:rFonts w:ascii="Arial" w:hAnsi="Arial" w:cs="Arial"/>
                            <w:color w:val="000000"/>
                            <w:position w:val="-2"/>
                            <w:sz w:val="18"/>
                            <w:szCs w:val="18"/>
                          </w:rPr>
                          <w:t> </w:t>
                        </w:r>
                      </w:p>
                    </w:tc>
                  </w:tr>
                </w:tbl>
                <w:p w14:paraId="5AFD22B8" w14:textId="77777777" w:rsidR="00AE5CAC" w:rsidRDefault="00AE5CAC"/>
              </w:tc>
            </w:tr>
          </w:tbl>
          <w:p w14:paraId="2C025EDD" w14:textId="77777777" w:rsidR="00AE5CAC" w:rsidRDefault="00AE5CAC"/>
          <w:p w14:paraId="71FE20F8"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1CE6CEB1"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43BE62" w14:textId="77777777" w:rsidR="00AE5CAC" w:rsidRDefault="005E147B">
                  <w:pPr>
                    <w:spacing w:before="135" w:after="135"/>
                    <w:jc w:val="both"/>
                    <w:textAlignment w:val="center"/>
                  </w:pPr>
                  <w:r>
                    <w:rPr>
                      <w:rFonts w:ascii="Arial" w:hAnsi="Arial" w:cs="Arial"/>
                      <w:b/>
                      <w:bCs/>
                      <w:color w:val="000000"/>
                      <w:position w:val="-2"/>
                      <w:sz w:val="18"/>
                      <w:szCs w:val="18"/>
                    </w:rPr>
                    <w:t>Kršitev obveznosti na področju okoljskega prava</w:t>
                  </w:r>
                </w:p>
                <w:p w14:paraId="6AEB8BD7" w14:textId="77777777" w:rsidR="00AE5CAC" w:rsidRDefault="005E147B">
                  <w:pPr>
                    <w:spacing w:before="135" w:after="135"/>
                    <w:jc w:val="both"/>
                    <w:textAlignment w:val="center"/>
                  </w:pPr>
                  <w:r>
                    <w:rPr>
                      <w:rFonts w:ascii="Arial" w:hAnsi="Arial" w:cs="Arial"/>
                      <w:color w:val="000000"/>
                      <w:position w:val="-2"/>
                      <w:sz w:val="18"/>
                      <w:szCs w:val="18"/>
                    </w:rPr>
                    <w:t>Ali je gospodarski subjekt, kolikor mu je znano, kršil svoje obveznosti na področju okoljskega prava? Kot je za namene tega javnega naročila navedeno v nacionalni zakonodaji, v ustreznem obvestilu, dokumentaciji v zvezi z oddajo javnega naročila ali členu 18(2) Direktive 2014/24/EU.</w:t>
                  </w:r>
                </w:p>
                <w:p w14:paraId="6960B9EE"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3EC9BEFF" w14:textId="77777777" w:rsidR="00AE5CAC" w:rsidRDefault="005E147B">
                  <w:pPr>
                    <w:spacing w:before="135" w:after="135"/>
                    <w:jc w:val="both"/>
                    <w:textAlignment w:val="center"/>
                  </w:pPr>
                  <w:r>
                    <w:fldChar w:fldCharType="begin">
                      <w:ffData>
                        <w:name w:val="cbox157a09fa4a6d61"/>
                        <w:enabled/>
                        <w:calcOnExit w:val="0"/>
                        <w:checkBox>
                          <w:sizeAuto/>
                          <w:default w:val="0"/>
                        </w:checkBox>
                      </w:ffData>
                    </w:fldChar>
                  </w:r>
                  <w:bookmarkStart w:id="82" w:name="cbox157a09fa4a6d61"/>
                  <w:r>
                    <w:instrText xml:space="preserve"> FORMCHECKBOX </w:instrText>
                  </w:r>
                  <w:r w:rsidR="00467C94">
                    <w:fldChar w:fldCharType="separate"/>
                  </w:r>
                  <w:r>
                    <w:fldChar w:fldCharType="end"/>
                  </w:r>
                  <w:bookmarkEnd w:id="82"/>
                  <w:r>
                    <w:rPr>
                      <w:rFonts w:ascii="Arial" w:hAnsi="Arial" w:cs="Arial"/>
                      <w:color w:val="000000"/>
                      <w:position w:val="-2"/>
                      <w:sz w:val="18"/>
                      <w:szCs w:val="18"/>
                    </w:rPr>
                    <w:t>Da   </w:t>
                  </w:r>
                  <w:r>
                    <w:fldChar w:fldCharType="begin">
                      <w:ffData>
                        <w:name w:val="cbox157a09fa4a6f94"/>
                        <w:enabled/>
                        <w:calcOnExit w:val="0"/>
                        <w:checkBox>
                          <w:sizeAuto/>
                          <w:default w:val="0"/>
                        </w:checkBox>
                      </w:ffData>
                    </w:fldChar>
                  </w:r>
                  <w:bookmarkStart w:id="83" w:name="cbox157a09fa4a6f94"/>
                  <w:r>
                    <w:instrText xml:space="preserve"> FORMCHECKBOX </w:instrText>
                  </w:r>
                  <w:r w:rsidR="00467C94">
                    <w:fldChar w:fldCharType="separate"/>
                  </w:r>
                  <w:r>
                    <w:fldChar w:fldCharType="end"/>
                  </w:r>
                  <w:bookmarkEnd w:id="83"/>
                  <w:r>
                    <w:rPr>
                      <w:rFonts w:ascii="Arial" w:hAnsi="Arial" w:cs="Arial"/>
                      <w:color w:val="000000"/>
                      <w:position w:val="-2"/>
                      <w:sz w:val="18"/>
                      <w:szCs w:val="18"/>
                    </w:rPr>
                    <w:t>​​​​​​​Ne</w:t>
                  </w:r>
                </w:p>
                <w:p w14:paraId="5CB106D0"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0E5F5306"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7A00D183" w14:textId="77777777" w:rsidR="00AE5CAC" w:rsidRDefault="005E147B">
                  <w:pPr>
                    <w:spacing w:before="135" w:after="135"/>
                    <w:jc w:val="both"/>
                    <w:textAlignment w:val="center"/>
                  </w:pPr>
                  <w:r>
                    <w:fldChar w:fldCharType="begin">
                      <w:ffData>
                        <w:name w:val="cbox157a09fa4a7710"/>
                        <w:enabled/>
                        <w:calcOnExit w:val="0"/>
                        <w:checkBox>
                          <w:sizeAuto/>
                          <w:default w:val="0"/>
                        </w:checkBox>
                      </w:ffData>
                    </w:fldChar>
                  </w:r>
                  <w:bookmarkStart w:id="84" w:name="cbox157a09fa4a7710"/>
                  <w:r>
                    <w:instrText xml:space="preserve"> FORMCHECKBOX </w:instrText>
                  </w:r>
                  <w:r w:rsidR="00467C94">
                    <w:fldChar w:fldCharType="separate"/>
                  </w:r>
                  <w:r>
                    <w:fldChar w:fldCharType="end"/>
                  </w:r>
                  <w:bookmarkEnd w:id="84"/>
                  <w:r>
                    <w:rPr>
                      <w:rFonts w:ascii="Arial" w:hAnsi="Arial" w:cs="Arial"/>
                      <w:color w:val="000000"/>
                      <w:position w:val="-2"/>
                      <w:sz w:val="18"/>
                      <w:szCs w:val="18"/>
                    </w:rPr>
                    <w:t>Da   </w:t>
                  </w:r>
                  <w:r>
                    <w:fldChar w:fldCharType="begin">
                      <w:ffData>
                        <w:name w:val="cbox157a09fa4a792d"/>
                        <w:enabled/>
                        <w:calcOnExit w:val="0"/>
                        <w:checkBox>
                          <w:sizeAuto/>
                          <w:default w:val="0"/>
                        </w:checkBox>
                      </w:ffData>
                    </w:fldChar>
                  </w:r>
                  <w:bookmarkStart w:id="85" w:name="cbox157a09fa4a792d"/>
                  <w:r>
                    <w:instrText xml:space="preserve"> FORMCHECKBOX </w:instrText>
                  </w:r>
                  <w:r w:rsidR="00467C94">
                    <w:fldChar w:fldCharType="separate"/>
                  </w:r>
                  <w:r>
                    <w:fldChar w:fldCharType="end"/>
                  </w:r>
                  <w:bookmarkEnd w:id="85"/>
                  <w:r>
                    <w:rPr>
                      <w:rFonts w:ascii="Arial" w:hAnsi="Arial" w:cs="Arial"/>
                      <w:color w:val="000000"/>
                      <w:position w:val="-2"/>
                      <w:sz w:val="18"/>
                      <w:szCs w:val="18"/>
                    </w:rPr>
                    <w:t>​​​​​​​Ne</w:t>
                  </w:r>
                </w:p>
                <w:p w14:paraId="0C72819C" w14:textId="77777777" w:rsidR="00AE5CAC" w:rsidRDefault="005E14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AE5CAC" w14:paraId="5F419C5F" w14:textId="77777777">
                    <w:tc>
                      <w:tcPr>
                        <w:tcW w:w="0" w:type="auto"/>
                        <w:tcMar>
                          <w:top w:w="0" w:type="auto"/>
                          <w:bottom w:w="0" w:type="auto"/>
                        </w:tcMar>
                      </w:tcPr>
                      <w:p w14:paraId="1FE2EA42" w14:textId="77777777" w:rsidR="00AE5CAC" w:rsidRDefault="005E147B">
                        <w:r>
                          <w:rPr>
                            <w:rFonts w:ascii="Arial" w:hAnsi="Arial" w:cs="Arial"/>
                            <w:color w:val="000000"/>
                            <w:position w:val="-2"/>
                            <w:sz w:val="18"/>
                            <w:szCs w:val="18"/>
                          </w:rPr>
                          <w:t> </w:t>
                        </w:r>
                      </w:p>
                    </w:tc>
                  </w:tr>
                </w:tbl>
                <w:p w14:paraId="7318E3C4" w14:textId="77777777" w:rsidR="00AE5CAC" w:rsidRDefault="00AE5CAC"/>
              </w:tc>
            </w:tr>
          </w:tbl>
          <w:p w14:paraId="5D9412C6" w14:textId="77777777" w:rsidR="00AE5CAC" w:rsidRDefault="00AE5CAC"/>
          <w:p w14:paraId="14A111CB"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529CB793"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3466C0" w14:textId="77777777" w:rsidR="00AE5CAC" w:rsidRDefault="005E147B">
                  <w:pPr>
                    <w:spacing w:before="135" w:after="135"/>
                    <w:jc w:val="both"/>
                    <w:textAlignment w:val="center"/>
                  </w:pPr>
                  <w:r>
                    <w:rPr>
                      <w:rFonts w:ascii="Arial" w:hAnsi="Arial" w:cs="Arial"/>
                      <w:b/>
                      <w:bCs/>
                      <w:color w:val="000000"/>
                      <w:position w:val="-2"/>
                      <w:sz w:val="18"/>
                      <w:szCs w:val="18"/>
                    </w:rPr>
                    <w:t>Stečaj</w:t>
                  </w:r>
                </w:p>
                <w:p w14:paraId="2F568A99" w14:textId="77777777" w:rsidR="00AE5CAC" w:rsidRDefault="005E147B">
                  <w:pPr>
                    <w:spacing w:before="135" w:after="135"/>
                    <w:jc w:val="both"/>
                    <w:textAlignment w:val="center"/>
                  </w:pPr>
                  <w:r>
                    <w:rPr>
                      <w:rFonts w:ascii="Arial" w:hAnsi="Arial" w:cs="Arial"/>
                      <w:color w:val="000000"/>
                      <w:position w:val="-2"/>
                      <w:sz w:val="18"/>
                      <w:szCs w:val="18"/>
                    </w:rPr>
                    <w:t>Ali je gospodarski subjekt v stečaju? Teh informacij ni treba navesti, če je izključitev gospodarskih subjektov v tem primeru obvezna na podlagi veljavne nacionalne zakonodaje brez možnosti odstopanja, kadar gospodarski subjekt kljub temu lahko izvede javno naročilo.</w:t>
                  </w:r>
                </w:p>
                <w:p w14:paraId="260FE7ED"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4B413F7F" w14:textId="77777777" w:rsidR="00AE5CAC" w:rsidRDefault="005E147B">
                  <w:pPr>
                    <w:spacing w:before="135" w:after="135"/>
                    <w:jc w:val="both"/>
                    <w:textAlignment w:val="center"/>
                  </w:pPr>
                  <w:r>
                    <w:fldChar w:fldCharType="begin">
                      <w:ffData>
                        <w:name w:val="cbox157a09fa4a8e4e"/>
                        <w:enabled/>
                        <w:calcOnExit w:val="0"/>
                        <w:checkBox>
                          <w:sizeAuto/>
                          <w:default w:val="0"/>
                        </w:checkBox>
                      </w:ffData>
                    </w:fldChar>
                  </w:r>
                  <w:bookmarkStart w:id="86" w:name="cbox157a09fa4a8e4e"/>
                  <w:r>
                    <w:instrText xml:space="preserve"> FORMCHECKBOX </w:instrText>
                  </w:r>
                  <w:r w:rsidR="00467C94">
                    <w:fldChar w:fldCharType="separate"/>
                  </w:r>
                  <w:r>
                    <w:fldChar w:fldCharType="end"/>
                  </w:r>
                  <w:bookmarkEnd w:id="86"/>
                  <w:r>
                    <w:rPr>
                      <w:rFonts w:ascii="Arial" w:hAnsi="Arial" w:cs="Arial"/>
                      <w:color w:val="000000"/>
                      <w:position w:val="-2"/>
                      <w:sz w:val="18"/>
                      <w:szCs w:val="18"/>
                    </w:rPr>
                    <w:t>Da   </w:t>
                  </w:r>
                  <w:r>
                    <w:fldChar w:fldCharType="begin">
                      <w:ffData>
                        <w:name w:val="cbox157a09fa4a908b"/>
                        <w:enabled/>
                        <w:calcOnExit w:val="0"/>
                        <w:checkBox>
                          <w:sizeAuto/>
                          <w:default w:val="0"/>
                        </w:checkBox>
                      </w:ffData>
                    </w:fldChar>
                  </w:r>
                  <w:bookmarkStart w:id="87" w:name="cbox157a09fa4a908b"/>
                  <w:r>
                    <w:instrText xml:space="preserve"> FORMCHECKBOX </w:instrText>
                  </w:r>
                  <w:r w:rsidR="00467C94">
                    <w:fldChar w:fldCharType="separate"/>
                  </w:r>
                  <w:r>
                    <w:fldChar w:fldCharType="end"/>
                  </w:r>
                  <w:bookmarkEnd w:id="87"/>
                  <w:r>
                    <w:rPr>
                      <w:rFonts w:ascii="Arial" w:hAnsi="Arial" w:cs="Arial"/>
                      <w:color w:val="000000"/>
                      <w:position w:val="-2"/>
                      <w:sz w:val="18"/>
                      <w:szCs w:val="18"/>
                    </w:rPr>
                    <w:t>​​​​​​​Ne</w:t>
                  </w:r>
                </w:p>
                <w:p w14:paraId="212DC128"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7357E316"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0DAFAEBE" w14:textId="77777777" w:rsidR="00AE5CAC" w:rsidRDefault="005E147B">
                  <w:pPr>
                    <w:spacing w:before="135" w:after="135"/>
                    <w:jc w:val="both"/>
                    <w:textAlignment w:val="center"/>
                  </w:pPr>
                  <w:r>
                    <w:fldChar w:fldCharType="begin">
                      <w:ffData>
                        <w:name w:val="cbox157a09fa4a97ee"/>
                        <w:enabled/>
                        <w:calcOnExit w:val="0"/>
                        <w:checkBox>
                          <w:sizeAuto/>
                          <w:default w:val="0"/>
                        </w:checkBox>
                      </w:ffData>
                    </w:fldChar>
                  </w:r>
                  <w:bookmarkStart w:id="88" w:name="cbox157a09fa4a97ee"/>
                  <w:r>
                    <w:instrText xml:space="preserve"> FORMCHECKBOX </w:instrText>
                  </w:r>
                  <w:r w:rsidR="00467C94">
                    <w:fldChar w:fldCharType="separate"/>
                  </w:r>
                  <w:r>
                    <w:fldChar w:fldCharType="end"/>
                  </w:r>
                  <w:bookmarkEnd w:id="88"/>
                  <w:r>
                    <w:rPr>
                      <w:rFonts w:ascii="Arial" w:hAnsi="Arial" w:cs="Arial"/>
                      <w:color w:val="000000"/>
                      <w:position w:val="-2"/>
                      <w:sz w:val="18"/>
                      <w:szCs w:val="18"/>
                    </w:rPr>
                    <w:t>Da   </w:t>
                  </w:r>
                  <w:r>
                    <w:fldChar w:fldCharType="begin">
                      <w:ffData>
                        <w:name w:val="cbox157a09fa4a9a04"/>
                        <w:enabled/>
                        <w:calcOnExit w:val="0"/>
                        <w:checkBox>
                          <w:sizeAuto/>
                          <w:default w:val="0"/>
                        </w:checkBox>
                      </w:ffData>
                    </w:fldChar>
                  </w:r>
                  <w:bookmarkStart w:id="89" w:name="cbox157a09fa4a9a04"/>
                  <w:r>
                    <w:instrText xml:space="preserve"> FORMCHECKBOX </w:instrText>
                  </w:r>
                  <w:r w:rsidR="00467C94">
                    <w:fldChar w:fldCharType="separate"/>
                  </w:r>
                  <w:r>
                    <w:fldChar w:fldCharType="end"/>
                  </w:r>
                  <w:bookmarkEnd w:id="89"/>
                  <w:r>
                    <w:rPr>
                      <w:rFonts w:ascii="Arial" w:hAnsi="Arial" w:cs="Arial"/>
                      <w:color w:val="000000"/>
                      <w:position w:val="-2"/>
                      <w:sz w:val="18"/>
                      <w:szCs w:val="18"/>
                    </w:rPr>
                    <w:t>​​​​​​​Ne</w:t>
                  </w:r>
                </w:p>
                <w:p w14:paraId="27CF6A4B" w14:textId="77777777" w:rsidR="00AE5CAC" w:rsidRDefault="005E14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AE5CAC" w14:paraId="7D7C6800" w14:textId="77777777">
                    <w:tc>
                      <w:tcPr>
                        <w:tcW w:w="0" w:type="auto"/>
                        <w:tcMar>
                          <w:top w:w="0" w:type="auto"/>
                          <w:bottom w:w="0" w:type="auto"/>
                        </w:tcMar>
                      </w:tcPr>
                      <w:p w14:paraId="5B2D8CB8" w14:textId="77777777" w:rsidR="00AE5CAC" w:rsidRDefault="005E147B">
                        <w:r>
                          <w:rPr>
                            <w:rFonts w:ascii="Arial" w:hAnsi="Arial" w:cs="Arial"/>
                            <w:color w:val="000000"/>
                            <w:position w:val="-2"/>
                            <w:sz w:val="18"/>
                            <w:szCs w:val="18"/>
                          </w:rPr>
                          <w:t> </w:t>
                        </w:r>
                      </w:p>
                    </w:tc>
                  </w:tr>
                </w:tbl>
                <w:p w14:paraId="28AEBD31" w14:textId="77777777" w:rsidR="00AE5CAC" w:rsidRDefault="00AE5CAC"/>
              </w:tc>
            </w:tr>
          </w:tbl>
          <w:p w14:paraId="613B53C6" w14:textId="77777777" w:rsidR="00AE5CAC" w:rsidRDefault="00AE5CAC"/>
          <w:p w14:paraId="3C09B6CF"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1ED19097"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B701E8" w14:textId="77777777" w:rsidR="00AE5CAC" w:rsidRDefault="005E147B">
                  <w:pPr>
                    <w:spacing w:before="135" w:after="135"/>
                    <w:jc w:val="both"/>
                    <w:textAlignment w:val="center"/>
                  </w:pPr>
                  <w:r>
                    <w:rPr>
                      <w:rFonts w:ascii="Arial" w:hAnsi="Arial" w:cs="Arial"/>
                      <w:b/>
                      <w:bCs/>
                      <w:color w:val="000000"/>
                      <w:position w:val="-2"/>
                      <w:sz w:val="18"/>
                      <w:szCs w:val="18"/>
                    </w:rPr>
                    <w:t>Insolventnost</w:t>
                  </w:r>
                </w:p>
                <w:p w14:paraId="16D111E7" w14:textId="77777777" w:rsidR="00AE5CAC" w:rsidRDefault="005E147B">
                  <w:pPr>
                    <w:spacing w:before="135" w:after="135"/>
                    <w:jc w:val="both"/>
                    <w:textAlignment w:val="center"/>
                  </w:pPr>
                  <w:r>
                    <w:rPr>
                      <w:rFonts w:ascii="Arial" w:hAnsi="Arial" w:cs="Arial"/>
                      <w:color w:val="000000"/>
                      <w:position w:val="-2"/>
                      <w:sz w:val="18"/>
                      <w:szCs w:val="18"/>
                    </w:rPr>
                    <w:t>Ali je gospodarski subjekt v postopku zaradi insolventnosti ali postopku likvidacije? Teh informacij ni treba navesti, če je izključitev gospodarskih subjektov v tem primeru obvezna na podlagi veljavne nacionalne zakonodaje brez možnosti odstopanja, kadar gospodarski subjekt kljub temu lahko izvede javno naročilo.</w:t>
                  </w:r>
                </w:p>
                <w:p w14:paraId="6DA87E9E"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740E59F9" w14:textId="77777777" w:rsidR="00AE5CAC" w:rsidRDefault="005E147B">
                  <w:pPr>
                    <w:spacing w:before="135" w:after="135"/>
                    <w:jc w:val="both"/>
                    <w:textAlignment w:val="center"/>
                  </w:pPr>
                  <w:r>
                    <w:fldChar w:fldCharType="begin">
                      <w:ffData>
                        <w:name w:val="cbox157a09fa4aaf79"/>
                        <w:enabled/>
                        <w:calcOnExit w:val="0"/>
                        <w:checkBox>
                          <w:sizeAuto/>
                          <w:default w:val="0"/>
                        </w:checkBox>
                      </w:ffData>
                    </w:fldChar>
                  </w:r>
                  <w:bookmarkStart w:id="90" w:name="cbox157a09fa4aaf79"/>
                  <w:r>
                    <w:instrText xml:space="preserve"> FORMCHECKBOX </w:instrText>
                  </w:r>
                  <w:r w:rsidR="00467C94">
                    <w:fldChar w:fldCharType="separate"/>
                  </w:r>
                  <w:r>
                    <w:fldChar w:fldCharType="end"/>
                  </w:r>
                  <w:bookmarkEnd w:id="90"/>
                  <w:r>
                    <w:rPr>
                      <w:rFonts w:ascii="Arial" w:hAnsi="Arial" w:cs="Arial"/>
                      <w:color w:val="000000"/>
                      <w:position w:val="-2"/>
                      <w:sz w:val="18"/>
                      <w:szCs w:val="18"/>
                    </w:rPr>
                    <w:t>Da   </w:t>
                  </w:r>
                  <w:r>
                    <w:fldChar w:fldCharType="begin">
                      <w:ffData>
                        <w:name w:val="cbox157a09fa4ab1a2"/>
                        <w:enabled/>
                        <w:calcOnExit w:val="0"/>
                        <w:checkBox>
                          <w:sizeAuto/>
                          <w:default w:val="0"/>
                        </w:checkBox>
                      </w:ffData>
                    </w:fldChar>
                  </w:r>
                  <w:bookmarkStart w:id="91" w:name="cbox157a09fa4ab1a2"/>
                  <w:r>
                    <w:instrText xml:space="preserve"> FORMCHECKBOX </w:instrText>
                  </w:r>
                  <w:r w:rsidR="00467C94">
                    <w:fldChar w:fldCharType="separate"/>
                  </w:r>
                  <w:r>
                    <w:fldChar w:fldCharType="end"/>
                  </w:r>
                  <w:bookmarkEnd w:id="91"/>
                  <w:r>
                    <w:rPr>
                      <w:rFonts w:ascii="Arial" w:hAnsi="Arial" w:cs="Arial"/>
                      <w:color w:val="000000"/>
                      <w:position w:val="-2"/>
                      <w:sz w:val="18"/>
                      <w:szCs w:val="18"/>
                    </w:rPr>
                    <w:t>​​​​​​​Ne</w:t>
                  </w:r>
                </w:p>
                <w:p w14:paraId="659E98EB"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105D6C21"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6B09F205" w14:textId="77777777" w:rsidR="00AE5CAC" w:rsidRDefault="005E147B">
                  <w:pPr>
                    <w:spacing w:before="135" w:after="135"/>
                    <w:jc w:val="both"/>
                    <w:textAlignment w:val="center"/>
                  </w:pPr>
                  <w:r>
                    <w:fldChar w:fldCharType="begin">
                      <w:ffData>
                        <w:name w:val="cbox157a09fa4ab7e2"/>
                        <w:enabled/>
                        <w:calcOnExit w:val="0"/>
                        <w:checkBox>
                          <w:sizeAuto/>
                          <w:default w:val="0"/>
                        </w:checkBox>
                      </w:ffData>
                    </w:fldChar>
                  </w:r>
                  <w:bookmarkStart w:id="92" w:name="cbox157a09fa4ab7e2"/>
                  <w:r>
                    <w:instrText xml:space="preserve"> FORMCHECKBOX </w:instrText>
                  </w:r>
                  <w:r w:rsidR="00467C94">
                    <w:fldChar w:fldCharType="separate"/>
                  </w:r>
                  <w:r>
                    <w:fldChar w:fldCharType="end"/>
                  </w:r>
                  <w:bookmarkEnd w:id="92"/>
                  <w:r>
                    <w:rPr>
                      <w:rFonts w:ascii="Arial" w:hAnsi="Arial" w:cs="Arial"/>
                      <w:color w:val="000000"/>
                      <w:position w:val="-2"/>
                      <w:sz w:val="18"/>
                      <w:szCs w:val="18"/>
                    </w:rPr>
                    <w:t>Da   </w:t>
                  </w:r>
                  <w:r>
                    <w:fldChar w:fldCharType="begin">
                      <w:ffData>
                        <w:name w:val="cbox157a09fa4aba06"/>
                        <w:enabled/>
                        <w:calcOnExit w:val="0"/>
                        <w:checkBox>
                          <w:sizeAuto/>
                          <w:default w:val="0"/>
                        </w:checkBox>
                      </w:ffData>
                    </w:fldChar>
                  </w:r>
                  <w:bookmarkStart w:id="93" w:name="cbox157a09fa4aba06"/>
                  <w:r>
                    <w:instrText xml:space="preserve"> FORMCHECKBOX </w:instrText>
                  </w:r>
                  <w:r w:rsidR="00467C94">
                    <w:fldChar w:fldCharType="separate"/>
                  </w:r>
                  <w:r>
                    <w:fldChar w:fldCharType="end"/>
                  </w:r>
                  <w:bookmarkEnd w:id="93"/>
                  <w:r>
                    <w:rPr>
                      <w:rFonts w:ascii="Arial" w:hAnsi="Arial" w:cs="Arial"/>
                      <w:color w:val="000000"/>
                      <w:position w:val="-2"/>
                      <w:sz w:val="18"/>
                      <w:szCs w:val="18"/>
                    </w:rPr>
                    <w:t>​​​​​​​Ne</w:t>
                  </w:r>
                </w:p>
                <w:p w14:paraId="7796A751" w14:textId="77777777" w:rsidR="00AE5CAC" w:rsidRDefault="005E14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AE5CAC" w14:paraId="677CB7AE" w14:textId="77777777">
                    <w:tc>
                      <w:tcPr>
                        <w:tcW w:w="0" w:type="auto"/>
                        <w:tcMar>
                          <w:top w:w="0" w:type="auto"/>
                          <w:bottom w:w="0" w:type="auto"/>
                        </w:tcMar>
                      </w:tcPr>
                      <w:p w14:paraId="699DD837" w14:textId="77777777" w:rsidR="00AE5CAC" w:rsidRDefault="005E147B">
                        <w:r>
                          <w:rPr>
                            <w:rFonts w:ascii="Arial" w:hAnsi="Arial" w:cs="Arial"/>
                            <w:color w:val="000000"/>
                            <w:position w:val="-2"/>
                            <w:sz w:val="18"/>
                            <w:szCs w:val="18"/>
                          </w:rPr>
                          <w:t> </w:t>
                        </w:r>
                      </w:p>
                    </w:tc>
                  </w:tr>
                </w:tbl>
                <w:p w14:paraId="369F7829" w14:textId="77777777" w:rsidR="00AE5CAC" w:rsidRDefault="00AE5CAC"/>
              </w:tc>
            </w:tr>
          </w:tbl>
          <w:p w14:paraId="68A4C692" w14:textId="77777777" w:rsidR="00AE5CAC" w:rsidRDefault="00AE5CAC"/>
          <w:p w14:paraId="1462C774"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3EFFD15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8A5CA6" w14:textId="77777777" w:rsidR="00AE5CAC" w:rsidRDefault="005E147B">
                  <w:pPr>
                    <w:spacing w:before="135" w:after="135"/>
                    <w:jc w:val="both"/>
                    <w:textAlignment w:val="center"/>
                  </w:pPr>
                  <w:r>
                    <w:rPr>
                      <w:rFonts w:ascii="Arial" w:hAnsi="Arial" w:cs="Arial"/>
                      <w:b/>
                      <w:bCs/>
                      <w:color w:val="000000"/>
                      <w:position w:val="-2"/>
                      <w:sz w:val="18"/>
                      <w:szCs w:val="18"/>
                    </w:rPr>
                    <w:t>Dogovor z upniki</w:t>
                  </w:r>
                </w:p>
                <w:p w14:paraId="531105EC" w14:textId="77777777" w:rsidR="00AE5CAC" w:rsidRDefault="005E147B">
                  <w:pPr>
                    <w:spacing w:before="135" w:after="135"/>
                    <w:jc w:val="both"/>
                    <w:textAlignment w:val="center"/>
                  </w:pPr>
                  <w:r>
                    <w:rPr>
                      <w:rFonts w:ascii="Arial" w:hAnsi="Arial" w:cs="Arial"/>
                      <w:color w:val="000000"/>
                      <w:position w:val="-2"/>
                      <w:sz w:val="18"/>
                      <w:szCs w:val="18"/>
                    </w:rPr>
                    <w:t>Ali ima gospodarski subjekt dogovor z upniki? Teh informacij ni treba navesti, če je izključitev gospodarskih subjektov v tem primeru obvezna na podlagi veljavne nacionalne zakonodaje brez možnosti odstopanja, kadar gospodarski subjekt kljub temu lahko izvede javno naročilo.</w:t>
                  </w:r>
                </w:p>
                <w:p w14:paraId="4F1D22B9"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2BC9F3F1" w14:textId="77777777" w:rsidR="00AE5CAC" w:rsidRDefault="005E147B">
                  <w:pPr>
                    <w:spacing w:before="135" w:after="135"/>
                    <w:jc w:val="both"/>
                    <w:textAlignment w:val="center"/>
                  </w:pPr>
                  <w:r>
                    <w:fldChar w:fldCharType="begin">
                      <w:ffData>
                        <w:name w:val="cbox157a09fa4acc51"/>
                        <w:enabled/>
                        <w:calcOnExit w:val="0"/>
                        <w:checkBox>
                          <w:sizeAuto/>
                          <w:default w:val="0"/>
                        </w:checkBox>
                      </w:ffData>
                    </w:fldChar>
                  </w:r>
                  <w:bookmarkStart w:id="94" w:name="cbox157a09fa4acc51"/>
                  <w:r>
                    <w:instrText xml:space="preserve"> FORMCHECKBOX </w:instrText>
                  </w:r>
                  <w:r w:rsidR="00467C94">
                    <w:fldChar w:fldCharType="separate"/>
                  </w:r>
                  <w:r>
                    <w:fldChar w:fldCharType="end"/>
                  </w:r>
                  <w:bookmarkEnd w:id="94"/>
                  <w:r>
                    <w:rPr>
                      <w:rFonts w:ascii="Arial" w:hAnsi="Arial" w:cs="Arial"/>
                      <w:color w:val="000000"/>
                      <w:position w:val="-2"/>
                      <w:sz w:val="18"/>
                      <w:szCs w:val="18"/>
                    </w:rPr>
                    <w:t>Da   </w:t>
                  </w:r>
                  <w:r>
                    <w:fldChar w:fldCharType="begin">
                      <w:ffData>
                        <w:name w:val="cbox157a09fa4ace1b"/>
                        <w:enabled/>
                        <w:calcOnExit w:val="0"/>
                        <w:checkBox>
                          <w:sizeAuto/>
                          <w:default w:val="0"/>
                        </w:checkBox>
                      </w:ffData>
                    </w:fldChar>
                  </w:r>
                  <w:bookmarkStart w:id="95" w:name="cbox157a09fa4ace1b"/>
                  <w:r>
                    <w:instrText xml:space="preserve"> FORMCHECKBOX </w:instrText>
                  </w:r>
                  <w:r w:rsidR="00467C94">
                    <w:fldChar w:fldCharType="separate"/>
                  </w:r>
                  <w:r>
                    <w:fldChar w:fldCharType="end"/>
                  </w:r>
                  <w:bookmarkEnd w:id="95"/>
                  <w:r>
                    <w:rPr>
                      <w:rFonts w:ascii="Arial" w:hAnsi="Arial" w:cs="Arial"/>
                      <w:color w:val="000000"/>
                      <w:position w:val="-2"/>
                      <w:sz w:val="18"/>
                      <w:szCs w:val="18"/>
                    </w:rPr>
                    <w:t>​​​​​​​Ne</w:t>
                  </w:r>
                </w:p>
                <w:p w14:paraId="7DA02B21"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04A3953E"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12A10F91" w14:textId="77777777" w:rsidR="00AE5CAC" w:rsidRDefault="005E147B">
                  <w:pPr>
                    <w:spacing w:before="135" w:after="135"/>
                    <w:jc w:val="both"/>
                    <w:textAlignment w:val="center"/>
                  </w:pPr>
                  <w:r>
                    <w:fldChar w:fldCharType="begin">
                      <w:ffData>
                        <w:name w:val="cbox157a09fa4ad440"/>
                        <w:enabled/>
                        <w:calcOnExit w:val="0"/>
                        <w:checkBox>
                          <w:sizeAuto/>
                          <w:default w:val="0"/>
                        </w:checkBox>
                      </w:ffData>
                    </w:fldChar>
                  </w:r>
                  <w:bookmarkStart w:id="96" w:name="cbox157a09fa4ad440"/>
                  <w:r>
                    <w:instrText xml:space="preserve"> FORMCHECKBOX </w:instrText>
                  </w:r>
                  <w:r w:rsidR="00467C94">
                    <w:fldChar w:fldCharType="separate"/>
                  </w:r>
                  <w:r>
                    <w:fldChar w:fldCharType="end"/>
                  </w:r>
                  <w:bookmarkEnd w:id="96"/>
                  <w:r>
                    <w:rPr>
                      <w:rFonts w:ascii="Arial" w:hAnsi="Arial" w:cs="Arial"/>
                      <w:color w:val="000000"/>
                      <w:position w:val="-2"/>
                      <w:sz w:val="18"/>
                      <w:szCs w:val="18"/>
                    </w:rPr>
                    <w:t>Da   </w:t>
                  </w:r>
                  <w:r>
                    <w:fldChar w:fldCharType="begin">
                      <w:ffData>
                        <w:name w:val="cbox157a09fa4ad666"/>
                        <w:enabled/>
                        <w:calcOnExit w:val="0"/>
                        <w:checkBox>
                          <w:sizeAuto/>
                          <w:default w:val="0"/>
                        </w:checkBox>
                      </w:ffData>
                    </w:fldChar>
                  </w:r>
                  <w:bookmarkStart w:id="97" w:name="cbox157a09fa4ad666"/>
                  <w:r>
                    <w:instrText xml:space="preserve"> FORMCHECKBOX </w:instrText>
                  </w:r>
                  <w:r w:rsidR="00467C94">
                    <w:fldChar w:fldCharType="separate"/>
                  </w:r>
                  <w:r>
                    <w:fldChar w:fldCharType="end"/>
                  </w:r>
                  <w:bookmarkEnd w:id="97"/>
                  <w:r>
                    <w:rPr>
                      <w:rFonts w:ascii="Arial" w:hAnsi="Arial" w:cs="Arial"/>
                      <w:color w:val="000000"/>
                      <w:position w:val="-2"/>
                      <w:sz w:val="18"/>
                      <w:szCs w:val="18"/>
                    </w:rPr>
                    <w:t>​​​​​​​Ne</w:t>
                  </w:r>
                </w:p>
                <w:p w14:paraId="47DEEF50" w14:textId="77777777" w:rsidR="00AE5CAC" w:rsidRDefault="005E14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AE5CAC" w14:paraId="79224CD4" w14:textId="77777777">
                    <w:tc>
                      <w:tcPr>
                        <w:tcW w:w="0" w:type="auto"/>
                        <w:tcMar>
                          <w:top w:w="0" w:type="auto"/>
                          <w:bottom w:w="0" w:type="auto"/>
                        </w:tcMar>
                      </w:tcPr>
                      <w:p w14:paraId="4E8FAE66" w14:textId="77777777" w:rsidR="00AE5CAC" w:rsidRDefault="005E147B">
                        <w:r>
                          <w:rPr>
                            <w:rFonts w:ascii="Arial" w:hAnsi="Arial" w:cs="Arial"/>
                            <w:color w:val="000000"/>
                            <w:position w:val="-2"/>
                            <w:sz w:val="18"/>
                            <w:szCs w:val="18"/>
                          </w:rPr>
                          <w:t> </w:t>
                        </w:r>
                      </w:p>
                    </w:tc>
                  </w:tr>
                </w:tbl>
                <w:p w14:paraId="33EA4FB0" w14:textId="77777777" w:rsidR="00AE5CAC" w:rsidRDefault="00AE5CAC"/>
              </w:tc>
            </w:tr>
          </w:tbl>
          <w:p w14:paraId="770F4F4C" w14:textId="77777777" w:rsidR="00AE5CAC" w:rsidRDefault="00AE5CAC"/>
          <w:p w14:paraId="2161FC24"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44071FFE"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12A959" w14:textId="77777777" w:rsidR="00AE5CAC" w:rsidRDefault="005E147B">
                  <w:pPr>
                    <w:spacing w:before="135" w:after="135"/>
                    <w:jc w:val="both"/>
                    <w:textAlignment w:val="center"/>
                  </w:pPr>
                  <w:r>
                    <w:rPr>
                      <w:rFonts w:ascii="Arial" w:hAnsi="Arial" w:cs="Arial"/>
                      <w:b/>
                      <w:bCs/>
                      <w:color w:val="000000"/>
                      <w:position w:val="-2"/>
                      <w:sz w:val="18"/>
                      <w:szCs w:val="18"/>
                    </w:rPr>
                    <w:t>Položaj, ki je v skladu z nacionalno zakonodajo podoben stečaju</w:t>
                  </w:r>
                </w:p>
                <w:p w14:paraId="31F7A4FB" w14:textId="77777777" w:rsidR="00AE5CAC" w:rsidRDefault="005E147B">
                  <w:pPr>
                    <w:spacing w:before="135" w:after="135"/>
                    <w:jc w:val="both"/>
                    <w:textAlignment w:val="center"/>
                  </w:pPr>
                  <w:r>
                    <w:rPr>
                      <w:rFonts w:ascii="Arial" w:hAnsi="Arial" w:cs="Arial"/>
                      <w:color w:val="000000"/>
                      <w:position w:val="-2"/>
                      <w:sz w:val="18"/>
                      <w:szCs w:val="18"/>
                    </w:rPr>
                    <w:t>Ali je gospodarski subjekt v položaju, podobnem stečaju, ki nastane zaradi podobnega postopka v skladu z nacionalnimi zakoni in predpisi? Teh informacij ni treba navesti, če je izključitev gospodarskih subjektov v tem primeru obvezna na podlagi veljavne nacionalne zakonodaje brez možnosti odstopanja, kadar gospodarski subjekt kljub temu lahko izvede javno naročilo.</w:t>
                  </w:r>
                </w:p>
                <w:p w14:paraId="04810F5F"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66376F59" w14:textId="77777777" w:rsidR="00AE5CAC" w:rsidRDefault="005E147B">
                  <w:pPr>
                    <w:spacing w:before="135" w:after="135"/>
                    <w:jc w:val="both"/>
                    <w:textAlignment w:val="center"/>
                  </w:pPr>
                  <w:r>
                    <w:fldChar w:fldCharType="begin">
                      <w:ffData>
                        <w:name w:val="cbox157a09fa4aec0b"/>
                        <w:enabled/>
                        <w:calcOnExit w:val="0"/>
                        <w:checkBox>
                          <w:sizeAuto/>
                          <w:default w:val="0"/>
                        </w:checkBox>
                      </w:ffData>
                    </w:fldChar>
                  </w:r>
                  <w:bookmarkStart w:id="98" w:name="cbox157a09fa4aec0b"/>
                  <w:r>
                    <w:instrText xml:space="preserve"> FORMCHECKBOX </w:instrText>
                  </w:r>
                  <w:r w:rsidR="00467C94">
                    <w:fldChar w:fldCharType="separate"/>
                  </w:r>
                  <w:r>
                    <w:fldChar w:fldCharType="end"/>
                  </w:r>
                  <w:bookmarkEnd w:id="98"/>
                  <w:r>
                    <w:rPr>
                      <w:rFonts w:ascii="Arial" w:hAnsi="Arial" w:cs="Arial"/>
                      <w:color w:val="000000"/>
                      <w:position w:val="-2"/>
                      <w:sz w:val="18"/>
                      <w:szCs w:val="18"/>
                    </w:rPr>
                    <w:t>Da   </w:t>
                  </w:r>
                  <w:r>
                    <w:fldChar w:fldCharType="begin">
                      <w:ffData>
                        <w:name w:val="cbox157a09fa4aee3d"/>
                        <w:enabled/>
                        <w:calcOnExit w:val="0"/>
                        <w:checkBox>
                          <w:sizeAuto/>
                          <w:default w:val="0"/>
                        </w:checkBox>
                      </w:ffData>
                    </w:fldChar>
                  </w:r>
                  <w:bookmarkStart w:id="99" w:name="cbox157a09fa4aee3d"/>
                  <w:r>
                    <w:instrText xml:space="preserve"> FORMCHECKBOX </w:instrText>
                  </w:r>
                  <w:r w:rsidR="00467C94">
                    <w:fldChar w:fldCharType="separate"/>
                  </w:r>
                  <w:r>
                    <w:fldChar w:fldCharType="end"/>
                  </w:r>
                  <w:bookmarkEnd w:id="99"/>
                  <w:r>
                    <w:rPr>
                      <w:rFonts w:ascii="Arial" w:hAnsi="Arial" w:cs="Arial"/>
                      <w:color w:val="000000"/>
                      <w:position w:val="-2"/>
                      <w:sz w:val="18"/>
                      <w:szCs w:val="18"/>
                    </w:rPr>
                    <w:t>​​​​​​​Ne</w:t>
                  </w:r>
                </w:p>
                <w:p w14:paraId="77B7A03D"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5A8B4E7A"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2D4E8426" w14:textId="77777777" w:rsidR="00AE5CAC" w:rsidRDefault="005E147B">
                  <w:pPr>
                    <w:spacing w:before="135" w:after="135"/>
                    <w:jc w:val="both"/>
                    <w:textAlignment w:val="center"/>
                  </w:pPr>
                  <w:r>
                    <w:fldChar w:fldCharType="begin">
                      <w:ffData>
                        <w:name w:val="cbox157a09fa4af5f3"/>
                        <w:enabled/>
                        <w:calcOnExit w:val="0"/>
                        <w:checkBox>
                          <w:sizeAuto/>
                          <w:default w:val="0"/>
                        </w:checkBox>
                      </w:ffData>
                    </w:fldChar>
                  </w:r>
                  <w:bookmarkStart w:id="100" w:name="cbox157a09fa4af5f3"/>
                  <w:r>
                    <w:instrText xml:space="preserve"> FORMCHECKBOX </w:instrText>
                  </w:r>
                  <w:r w:rsidR="00467C94">
                    <w:fldChar w:fldCharType="separate"/>
                  </w:r>
                  <w:r>
                    <w:fldChar w:fldCharType="end"/>
                  </w:r>
                  <w:bookmarkEnd w:id="100"/>
                  <w:r>
                    <w:rPr>
                      <w:rFonts w:ascii="Arial" w:hAnsi="Arial" w:cs="Arial"/>
                      <w:color w:val="000000"/>
                      <w:position w:val="-2"/>
                      <w:sz w:val="18"/>
                      <w:szCs w:val="18"/>
                    </w:rPr>
                    <w:t>Da   </w:t>
                  </w:r>
                  <w:r>
                    <w:fldChar w:fldCharType="begin">
                      <w:ffData>
                        <w:name w:val="cbox157a09fa4af821"/>
                        <w:enabled/>
                        <w:calcOnExit w:val="0"/>
                        <w:checkBox>
                          <w:sizeAuto/>
                          <w:default w:val="0"/>
                        </w:checkBox>
                      </w:ffData>
                    </w:fldChar>
                  </w:r>
                  <w:bookmarkStart w:id="101" w:name="cbox157a09fa4af821"/>
                  <w:r>
                    <w:instrText xml:space="preserve"> FORMCHECKBOX </w:instrText>
                  </w:r>
                  <w:r w:rsidR="00467C94">
                    <w:fldChar w:fldCharType="separate"/>
                  </w:r>
                  <w:r>
                    <w:fldChar w:fldCharType="end"/>
                  </w:r>
                  <w:bookmarkEnd w:id="101"/>
                  <w:r>
                    <w:rPr>
                      <w:rFonts w:ascii="Arial" w:hAnsi="Arial" w:cs="Arial"/>
                      <w:color w:val="000000"/>
                      <w:position w:val="-2"/>
                      <w:sz w:val="18"/>
                      <w:szCs w:val="18"/>
                    </w:rPr>
                    <w:t>​​​​​​​Ne</w:t>
                  </w:r>
                </w:p>
                <w:p w14:paraId="383079E0" w14:textId="77777777" w:rsidR="00AE5CAC" w:rsidRDefault="005E14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AE5CAC" w14:paraId="0C12BCD9" w14:textId="77777777">
                    <w:tc>
                      <w:tcPr>
                        <w:tcW w:w="0" w:type="auto"/>
                        <w:tcMar>
                          <w:top w:w="0" w:type="auto"/>
                          <w:bottom w:w="0" w:type="auto"/>
                        </w:tcMar>
                      </w:tcPr>
                      <w:p w14:paraId="36C05892" w14:textId="77777777" w:rsidR="00AE5CAC" w:rsidRDefault="005E147B">
                        <w:r>
                          <w:rPr>
                            <w:rFonts w:ascii="Arial" w:hAnsi="Arial" w:cs="Arial"/>
                            <w:color w:val="000000"/>
                            <w:position w:val="-2"/>
                            <w:sz w:val="18"/>
                            <w:szCs w:val="18"/>
                          </w:rPr>
                          <w:t> </w:t>
                        </w:r>
                      </w:p>
                    </w:tc>
                  </w:tr>
                </w:tbl>
                <w:p w14:paraId="45E38236" w14:textId="77777777" w:rsidR="00AE5CAC" w:rsidRDefault="00AE5CAC"/>
              </w:tc>
            </w:tr>
          </w:tbl>
          <w:p w14:paraId="60632CF6" w14:textId="77777777" w:rsidR="00AE5CAC" w:rsidRDefault="00AE5CAC"/>
          <w:p w14:paraId="57C0C377"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0B9B4A52"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178DDD" w14:textId="77777777" w:rsidR="00AE5CAC" w:rsidRDefault="005E147B">
                  <w:pPr>
                    <w:spacing w:before="135" w:after="135"/>
                    <w:jc w:val="both"/>
                    <w:textAlignment w:val="center"/>
                  </w:pPr>
                  <w:r>
                    <w:rPr>
                      <w:rFonts w:ascii="Arial" w:hAnsi="Arial" w:cs="Arial"/>
                      <w:b/>
                      <w:bCs/>
                      <w:color w:val="000000"/>
                      <w:position w:val="-2"/>
                      <w:sz w:val="18"/>
                      <w:szCs w:val="18"/>
                    </w:rPr>
                    <w:t>Sredstva upravlja stečajni upravitelj</w:t>
                  </w:r>
                </w:p>
                <w:p w14:paraId="37AA24C3" w14:textId="77777777" w:rsidR="00AE5CAC" w:rsidRDefault="005E147B">
                  <w:pPr>
                    <w:spacing w:before="135" w:after="135"/>
                    <w:jc w:val="both"/>
                    <w:textAlignment w:val="center"/>
                  </w:pPr>
                  <w:r>
                    <w:rPr>
                      <w:rFonts w:ascii="Arial" w:hAnsi="Arial" w:cs="Arial"/>
                      <w:color w:val="000000"/>
                      <w:position w:val="-2"/>
                      <w:sz w:val="18"/>
                      <w:szCs w:val="18"/>
                    </w:rPr>
                    <w:t>Ali sredstva gospodarskega subjekta upravlja stečajni upravitelj ali sodišče? Teh informacij ni treba navesti, če je izključitev gospodarskih subjektov v tem primeru obvezna na podlagi veljavne nacionalne zakonodaje brez možnosti odstopanja, kadar gospodarski subjekt kljub temu lahko izvede javno naročilo.</w:t>
                  </w:r>
                </w:p>
                <w:p w14:paraId="15511FA3"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64377F0A" w14:textId="77777777" w:rsidR="00AE5CAC" w:rsidRDefault="005E147B">
                  <w:pPr>
                    <w:spacing w:before="135" w:after="135"/>
                    <w:jc w:val="both"/>
                    <w:textAlignment w:val="center"/>
                  </w:pPr>
                  <w:r>
                    <w:fldChar w:fldCharType="begin">
                      <w:ffData>
                        <w:name w:val="cbox157a09fa4b0dcd"/>
                        <w:enabled/>
                        <w:calcOnExit w:val="0"/>
                        <w:checkBox>
                          <w:sizeAuto/>
                          <w:default w:val="0"/>
                        </w:checkBox>
                      </w:ffData>
                    </w:fldChar>
                  </w:r>
                  <w:bookmarkStart w:id="102" w:name="cbox157a09fa4b0dcd"/>
                  <w:r>
                    <w:instrText xml:space="preserve"> FORMCHECKBOX </w:instrText>
                  </w:r>
                  <w:r w:rsidR="00467C94">
                    <w:fldChar w:fldCharType="separate"/>
                  </w:r>
                  <w:r>
                    <w:fldChar w:fldCharType="end"/>
                  </w:r>
                  <w:bookmarkEnd w:id="102"/>
                  <w:r>
                    <w:rPr>
                      <w:rFonts w:ascii="Arial" w:hAnsi="Arial" w:cs="Arial"/>
                      <w:color w:val="000000"/>
                      <w:position w:val="-2"/>
                      <w:sz w:val="18"/>
                      <w:szCs w:val="18"/>
                    </w:rPr>
                    <w:t>Da   </w:t>
                  </w:r>
                  <w:r>
                    <w:fldChar w:fldCharType="begin">
                      <w:ffData>
                        <w:name w:val="cbox157a09fa4b0ff2"/>
                        <w:enabled/>
                        <w:calcOnExit w:val="0"/>
                        <w:checkBox>
                          <w:sizeAuto/>
                          <w:default w:val="0"/>
                        </w:checkBox>
                      </w:ffData>
                    </w:fldChar>
                  </w:r>
                  <w:bookmarkStart w:id="103" w:name="cbox157a09fa4b0ff2"/>
                  <w:r>
                    <w:instrText xml:space="preserve"> FORMCHECKBOX </w:instrText>
                  </w:r>
                  <w:r w:rsidR="00467C94">
                    <w:fldChar w:fldCharType="separate"/>
                  </w:r>
                  <w:r>
                    <w:fldChar w:fldCharType="end"/>
                  </w:r>
                  <w:bookmarkEnd w:id="103"/>
                  <w:r>
                    <w:rPr>
                      <w:rFonts w:ascii="Arial" w:hAnsi="Arial" w:cs="Arial"/>
                      <w:color w:val="000000"/>
                      <w:position w:val="-2"/>
                      <w:sz w:val="18"/>
                      <w:szCs w:val="18"/>
                    </w:rPr>
                    <w:t>​​​​​​​Ne</w:t>
                  </w:r>
                </w:p>
                <w:p w14:paraId="40117FC5"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7A5F79EF"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3BD5D011" w14:textId="77777777" w:rsidR="00AE5CAC" w:rsidRDefault="005E147B">
                  <w:pPr>
                    <w:spacing w:before="135" w:after="135"/>
                    <w:jc w:val="both"/>
                    <w:textAlignment w:val="center"/>
                  </w:pPr>
                  <w:r>
                    <w:fldChar w:fldCharType="begin">
                      <w:ffData>
                        <w:name w:val="cbox157a09fa4b173f"/>
                        <w:enabled/>
                        <w:calcOnExit w:val="0"/>
                        <w:checkBox>
                          <w:sizeAuto/>
                          <w:default w:val="0"/>
                        </w:checkBox>
                      </w:ffData>
                    </w:fldChar>
                  </w:r>
                  <w:bookmarkStart w:id="104" w:name="cbox157a09fa4b173f"/>
                  <w:r>
                    <w:instrText xml:space="preserve"> FORMCHECKBOX </w:instrText>
                  </w:r>
                  <w:r w:rsidR="00467C94">
                    <w:fldChar w:fldCharType="separate"/>
                  </w:r>
                  <w:r>
                    <w:fldChar w:fldCharType="end"/>
                  </w:r>
                  <w:bookmarkEnd w:id="104"/>
                  <w:r>
                    <w:rPr>
                      <w:rFonts w:ascii="Arial" w:hAnsi="Arial" w:cs="Arial"/>
                      <w:color w:val="000000"/>
                      <w:position w:val="-2"/>
                      <w:sz w:val="18"/>
                      <w:szCs w:val="18"/>
                    </w:rPr>
                    <w:t>Da   </w:t>
                  </w:r>
                  <w:r>
                    <w:fldChar w:fldCharType="begin">
                      <w:ffData>
                        <w:name w:val="cbox157a09fa4b196d"/>
                        <w:enabled/>
                        <w:calcOnExit w:val="0"/>
                        <w:checkBox>
                          <w:sizeAuto/>
                          <w:default w:val="0"/>
                        </w:checkBox>
                      </w:ffData>
                    </w:fldChar>
                  </w:r>
                  <w:bookmarkStart w:id="105" w:name="cbox157a09fa4b196d"/>
                  <w:r>
                    <w:instrText xml:space="preserve"> FORMCHECKBOX </w:instrText>
                  </w:r>
                  <w:r w:rsidR="00467C94">
                    <w:fldChar w:fldCharType="separate"/>
                  </w:r>
                  <w:r>
                    <w:fldChar w:fldCharType="end"/>
                  </w:r>
                  <w:bookmarkEnd w:id="105"/>
                  <w:r>
                    <w:rPr>
                      <w:rFonts w:ascii="Arial" w:hAnsi="Arial" w:cs="Arial"/>
                      <w:color w:val="000000"/>
                      <w:position w:val="-2"/>
                      <w:sz w:val="18"/>
                      <w:szCs w:val="18"/>
                    </w:rPr>
                    <w:t>​​​​​​​Ne</w:t>
                  </w:r>
                </w:p>
                <w:p w14:paraId="149BFAF7" w14:textId="77777777" w:rsidR="00AE5CAC" w:rsidRDefault="005E14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AE5CAC" w14:paraId="380CF6CD" w14:textId="77777777">
                    <w:tc>
                      <w:tcPr>
                        <w:tcW w:w="0" w:type="auto"/>
                        <w:tcMar>
                          <w:top w:w="0" w:type="auto"/>
                          <w:bottom w:w="0" w:type="auto"/>
                        </w:tcMar>
                      </w:tcPr>
                      <w:p w14:paraId="3EF78097" w14:textId="77777777" w:rsidR="00AE5CAC" w:rsidRDefault="005E147B">
                        <w:r>
                          <w:rPr>
                            <w:rFonts w:ascii="Arial" w:hAnsi="Arial" w:cs="Arial"/>
                            <w:color w:val="000000"/>
                            <w:position w:val="-2"/>
                            <w:sz w:val="18"/>
                            <w:szCs w:val="18"/>
                          </w:rPr>
                          <w:t> </w:t>
                        </w:r>
                      </w:p>
                    </w:tc>
                  </w:tr>
                </w:tbl>
                <w:p w14:paraId="6464D70F" w14:textId="77777777" w:rsidR="00AE5CAC" w:rsidRDefault="00AE5CAC"/>
              </w:tc>
            </w:tr>
          </w:tbl>
          <w:p w14:paraId="5F7EE688" w14:textId="77777777" w:rsidR="00AE5CAC" w:rsidRDefault="00AE5CAC"/>
          <w:p w14:paraId="225ED8D5"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197CC134"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B12CA9" w14:textId="77777777" w:rsidR="00AE5CAC" w:rsidRDefault="005E147B">
                  <w:pPr>
                    <w:spacing w:before="135" w:after="135"/>
                    <w:jc w:val="both"/>
                    <w:textAlignment w:val="center"/>
                  </w:pPr>
                  <w:r>
                    <w:rPr>
                      <w:rFonts w:ascii="Arial" w:hAnsi="Arial" w:cs="Arial"/>
                      <w:b/>
                      <w:bCs/>
                      <w:color w:val="000000"/>
                      <w:position w:val="-2"/>
                      <w:sz w:val="18"/>
                      <w:szCs w:val="18"/>
                    </w:rPr>
                    <w:t>Poslovne dejavnosti so začasno ustavljene</w:t>
                  </w:r>
                </w:p>
                <w:p w14:paraId="470B1B99" w14:textId="77777777" w:rsidR="00AE5CAC" w:rsidRDefault="005E147B">
                  <w:pPr>
                    <w:spacing w:before="135" w:after="135"/>
                    <w:jc w:val="both"/>
                    <w:textAlignment w:val="center"/>
                  </w:pPr>
                  <w:r>
                    <w:rPr>
                      <w:rFonts w:ascii="Arial" w:hAnsi="Arial" w:cs="Arial"/>
                      <w:color w:val="000000"/>
                      <w:position w:val="-2"/>
                      <w:sz w:val="18"/>
                      <w:szCs w:val="18"/>
                    </w:rPr>
                    <w:t>Ali so poslovne dejavnosti gospodarskega subjekta začasno ustavljene? Teh informacij ni treba navesti, če je izključitev gospodarskih subjektov v tem primeru obvezna na podlagi veljavne nacionalne zakonodaje brez možnosti odstopanja, kadar gospodarski subjekt kljub temu lahko izvede javno naročilo.</w:t>
                  </w:r>
                </w:p>
                <w:p w14:paraId="102E8C02"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64BDF0E1" w14:textId="77777777" w:rsidR="00AE5CAC" w:rsidRDefault="005E147B">
                  <w:pPr>
                    <w:spacing w:before="135" w:after="135"/>
                    <w:jc w:val="both"/>
                    <w:textAlignment w:val="center"/>
                  </w:pPr>
                  <w:r>
                    <w:fldChar w:fldCharType="begin">
                      <w:ffData>
                        <w:name w:val="cbox157a09fa4b2ab5"/>
                        <w:enabled/>
                        <w:calcOnExit w:val="0"/>
                        <w:checkBox>
                          <w:sizeAuto/>
                          <w:default w:val="0"/>
                        </w:checkBox>
                      </w:ffData>
                    </w:fldChar>
                  </w:r>
                  <w:bookmarkStart w:id="106" w:name="cbox157a09fa4b2ab5"/>
                  <w:r>
                    <w:instrText xml:space="preserve"> FORMCHECKBOX </w:instrText>
                  </w:r>
                  <w:r w:rsidR="00467C94">
                    <w:fldChar w:fldCharType="separate"/>
                  </w:r>
                  <w:r>
                    <w:fldChar w:fldCharType="end"/>
                  </w:r>
                  <w:bookmarkEnd w:id="106"/>
                  <w:r>
                    <w:rPr>
                      <w:rFonts w:ascii="Arial" w:hAnsi="Arial" w:cs="Arial"/>
                      <w:color w:val="000000"/>
                      <w:position w:val="-2"/>
                      <w:sz w:val="18"/>
                      <w:szCs w:val="18"/>
                    </w:rPr>
                    <w:t>Da   </w:t>
                  </w:r>
                  <w:r>
                    <w:fldChar w:fldCharType="begin">
                      <w:ffData>
                        <w:name w:val="cbox157a09fa4b2cde"/>
                        <w:enabled/>
                        <w:calcOnExit w:val="0"/>
                        <w:checkBox>
                          <w:sizeAuto/>
                          <w:default w:val="0"/>
                        </w:checkBox>
                      </w:ffData>
                    </w:fldChar>
                  </w:r>
                  <w:bookmarkStart w:id="107" w:name="cbox157a09fa4b2cde"/>
                  <w:r>
                    <w:instrText xml:space="preserve"> FORMCHECKBOX </w:instrText>
                  </w:r>
                  <w:r w:rsidR="00467C94">
                    <w:fldChar w:fldCharType="separate"/>
                  </w:r>
                  <w:r>
                    <w:fldChar w:fldCharType="end"/>
                  </w:r>
                  <w:bookmarkEnd w:id="107"/>
                  <w:r>
                    <w:rPr>
                      <w:rFonts w:ascii="Arial" w:hAnsi="Arial" w:cs="Arial"/>
                      <w:color w:val="000000"/>
                      <w:position w:val="-2"/>
                      <w:sz w:val="18"/>
                      <w:szCs w:val="18"/>
                    </w:rPr>
                    <w:t>​​​​​​​Ne</w:t>
                  </w:r>
                </w:p>
                <w:p w14:paraId="65CEE4DE"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4D2EFF86"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1F0DA095" w14:textId="77777777" w:rsidR="00AE5CAC" w:rsidRDefault="005E147B">
                  <w:pPr>
                    <w:spacing w:before="135" w:after="135"/>
                    <w:jc w:val="both"/>
                    <w:textAlignment w:val="center"/>
                  </w:pPr>
                  <w:r>
                    <w:fldChar w:fldCharType="begin">
                      <w:ffData>
                        <w:name w:val="cbox157a09fa4b333b"/>
                        <w:enabled/>
                        <w:calcOnExit w:val="0"/>
                        <w:checkBox>
                          <w:sizeAuto/>
                          <w:default w:val="0"/>
                        </w:checkBox>
                      </w:ffData>
                    </w:fldChar>
                  </w:r>
                  <w:bookmarkStart w:id="108" w:name="cbox157a09fa4b333b"/>
                  <w:r>
                    <w:instrText xml:space="preserve"> FORMCHECKBOX </w:instrText>
                  </w:r>
                  <w:r w:rsidR="00467C94">
                    <w:fldChar w:fldCharType="separate"/>
                  </w:r>
                  <w:r>
                    <w:fldChar w:fldCharType="end"/>
                  </w:r>
                  <w:bookmarkEnd w:id="108"/>
                  <w:r>
                    <w:rPr>
                      <w:rFonts w:ascii="Arial" w:hAnsi="Arial" w:cs="Arial"/>
                      <w:color w:val="000000"/>
                      <w:position w:val="-2"/>
                      <w:sz w:val="18"/>
                      <w:szCs w:val="18"/>
                    </w:rPr>
                    <w:t>Da   </w:t>
                  </w:r>
                  <w:r>
                    <w:fldChar w:fldCharType="begin">
                      <w:ffData>
                        <w:name w:val="cbox157a09fa4b34de"/>
                        <w:enabled/>
                        <w:calcOnExit w:val="0"/>
                        <w:checkBox>
                          <w:sizeAuto/>
                          <w:default w:val="0"/>
                        </w:checkBox>
                      </w:ffData>
                    </w:fldChar>
                  </w:r>
                  <w:bookmarkStart w:id="109" w:name="cbox157a09fa4b34de"/>
                  <w:r>
                    <w:instrText xml:space="preserve"> FORMCHECKBOX </w:instrText>
                  </w:r>
                  <w:r w:rsidR="00467C94">
                    <w:fldChar w:fldCharType="separate"/>
                  </w:r>
                  <w:r>
                    <w:fldChar w:fldCharType="end"/>
                  </w:r>
                  <w:bookmarkEnd w:id="109"/>
                  <w:r>
                    <w:rPr>
                      <w:rFonts w:ascii="Arial" w:hAnsi="Arial" w:cs="Arial"/>
                      <w:color w:val="000000"/>
                      <w:position w:val="-2"/>
                      <w:sz w:val="18"/>
                      <w:szCs w:val="18"/>
                    </w:rPr>
                    <w:t>​​​​​​​Ne</w:t>
                  </w:r>
                </w:p>
                <w:p w14:paraId="68D632FE" w14:textId="77777777" w:rsidR="00AE5CAC" w:rsidRDefault="005E14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AE5CAC" w14:paraId="4EAAF3F4" w14:textId="77777777">
                    <w:tc>
                      <w:tcPr>
                        <w:tcW w:w="0" w:type="auto"/>
                        <w:tcMar>
                          <w:top w:w="0" w:type="auto"/>
                          <w:bottom w:w="0" w:type="auto"/>
                        </w:tcMar>
                      </w:tcPr>
                      <w:p w14:paraId="7C6F2352" w14:textId="77777777" w:rsidR="00AE5CAC" w:rsidRDefault="005E147B">
                        <w:r>
                          <w:rPr>
                            <w:rFonts w:ascii="Arial" w:hAnsi="Arial" w:cs="Arial"/>
                            <w:color w:val="000000"/>
                            <w:position w:val="-2"/>
                            <w:sz w:val="18"/>
                            <w:szCs w:val="18"/>
                          </w:rPr>
                          <w:t> </w:t>
                        </w:r>
                      </w:p>
                    </w:tc>
                  </w:tr>
                </w:tbl>
                <w:p w14:paraId="0F5DB887" w14:textId="77777777" w:rsidR="00AE5CAC" w:rsidRDefault="00AE5CAC"/>
              </w:tc>
            </w:tr>
          </w:tbl>
          <w:p w14:paraId="620C972B" w14:textId="77777777" w:rsidR="00AE5CAC" w:rsidRDefault="00AE5CAC"/>
          <w:p w14:paraId="18103E11"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3EAE7C33"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29C5CD" w14:textId="77777777" w:rsidR="00AE5CAC" w:rsidRDefault="005E147B">
                  <w:pPr>
                    <w:spacing w:before="135" w:after="135"/>
                    <w:jc w:val="both"/>
                    <w:textAlignment w:val="center"/>
                  </w:pPr>
                  <w:r>
                    <w:rPr>
                      <w:rFonts w:ascii="Arial" w:hAnsi="Arial" w:cs="Arial"/>
                      <w:b/>
                      <w:bCs/>
                      <w:color w:val="000000"/>
                      <w:position w:val="-2"/>
                      <w:sz w:val="18"/>
                      <w:szCs w:val="18"/>
                    </w:rPr>
                    <w:t>Dogovori z drugimi gospodarskimi subjekti z namenom izkrivljanja konkurence</w:t>
                  </w:r>
                </w:p>
                <w:p w14:paraId="57962914" w14:textId="77777777" w:rsidR="00AE5CAC" w:rsidRDefault="005E147B">
                  <w:pPr>
                    <w:spacing w:before="135" w:after="135"/>
                    <w:jc w:val="both"/>
                    <w:textAlignment w:val="center"/>
                  </w:pPr>
                  <w:r>
                    <w:rPr>
                      <w:rFonts w:ascii="Arial" w:hAnsi="Arial" w:cs="Arial"/>
                      <w:color w:val="000000"/>
                      <w:position w:val="-2"/>
                      <w:sz w:val="18"/>
                      <w:szCs w:val="18"/>
                    </w:rPr>
                    <w:t>Ali je gospodarski subjekt sklenil dogovore z drugimi gospodarskimi subjekti z namenom izkrivljanja konkurence?</w:t>
                  </w:r>
                </w:p>
                <w:p w14:paraId="36B2DBC7"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06A63045" w14:textId="77777777" w:rsidR="00AE5CAC" w:rsidRDefault="005E147B">
                  <w:pPr>
                    <w:spacing w:before="135" w:after="135"/>
                    <w:jc w:val="both"/>
                    <w:textAlignment w:val="center"/>
                  </w:pPr>
                  <w:r>
                    <w:fldChar w:fldCharType="begin">
                      <w:ffData>
                        <w:name w:val="cbox157a09fa4b488c"/>
                        <w:enabled/>
                        <w:calcOnExit w:val="0"/>
                        <w:checkBox>
                          <w:sizeAuto/>
                          <w:default w:val="0"/>
                        </w:checkBox>
                      </w:ffData>
                    </w:fldChar>
                  </w:r>
                  <w:bookmarkStart w:id="110" w:name="cbox157a09fa4b488c"/>
                  <w:r>
                    <w:instrText xml:space="preserve"> FORMCHECKBOX </w:instrText>
                  </w:r>
                  <w:r w:rsidR="00467C94">
                    <w:fldChar w:fldCharType="separate"/>
                  </w:r>
                  <w:r>
                    <w:fldChar w:fldCharType="end"/>
                  </w:r>
                  <w:bookmarkEnd w:id="110"/>
                  <w:r>
                    <w:rPr>
                      <w:rFonts w:ascii="Arial" w:hAnsi="Arial" w:cs="Arial"/>
                      <w:color w:val="000000"/>
                      <w:position w:val="-2"/>
                      <w:sz w:val="18"/>
                      <w:szCs w:val="18"/>
                    </w:rPr>
                    <w:t>Da   </w:t>
                  </w:r>
                  <w:r>
                    <w:fldChar w:fldCharType="begin">
                      <w:ffData>
                        <w:name w:val="cbox157a09fa4b4a8f"/>
                        <w:enabled/>
                        <w:calcOnExit w:val="0"/>
                        <w:checkBox>
                          <w:sizeAuto/>
                          <w:default w:val="0"/>
                        </w:checkBox>
                      </w:ffData>
                    </w:fldChar>
                  </w:r>
                  <w:bookmarkStart w:id="111" w:name="cbox157a09fa4b4a8f"/>
                  <w:r>
                    <w:instrText xml:space="preserve"> FORMCHECKBOX </w:instrText>
                  </w:r>
                  <w:r w:rsidR="00467C94">
                    <w:fldChar w:fldCharType="separate"/>
                  </w:r>
                  <w:r>
                    <w:fldChar w:fldCharType="end"/>
                  </w:r>
                  <w:bookmarkEnd w:id="111"/>
                  <w:r>
                    <w:rPr>
                      <w:rFonts w:ascii="Arial" w:hAnsi="Arial" w:cs="Arial"/>
                      <w:color w:val="000000"/>
                      <w:position w:val="-2"/>
                      <w:sz w:val="18"/>
                      <w:szCs w:val="18"/>
                    </w:rPr>
                    <w:t>​​​​​​​Ne</w:t>
                  </w:r>
                </w:p>
                <w:p w14:paraId="30968BC7"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1A7D1A6D"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4C6B85DD" w14:textId="77777777" w:rsidR="00AE5CAC" w:rsidRDefault="005E147B">
                  <w:pPr>
                    <w:spacing w:before="135" w:after="135"/>
                    <w:jc w:val="both"/>
                    <w:textAlignment w:val="center"/>
                  </w:pPr>
                  <w:r>
                    <w:fldChar w:fldCharType="begin">
                      <w:ffData>
                        <w:name w:val="cbox157a09fa4b51bc"/>
                        <w:enabled/>
                        <w:calcOnExit w:val="0"/>
                        <w:checkBox>
                          <w:sizeAuto/>
                          <w:default w:val="0"/>
                        </w:checkBox>
                      </w:ffData>
                    </w:fldChar>
                  </w:r>
                  <w:bookmarkStart w:id="112" w:name="cbox157a09fa4b51bc"/>
                  <w:r>
                    <w:instrText xml:space="preserve"> FORMCHECKBOX </w:instrText>
                  </w:r>
                  <w:r w:rsidR="00467C94">
                    <w:fldChar w:fldCharType="separate"/>
                  </w:r>
                  <w:r>
                    <w:fldChar w:fldCharType="end"/>
                  </w:r>
                  <w:bookmarkEnd w:id="112"/>
                  <w:r>
                    <w:rPr>
                      <w:rFonts w:ascii="Arial" w:hAnsi="Arial" w:cs="Arial"/>
                      <w:color w:val="000000"/>
                      <w:position w:val="-2"/>
                      <w:sz w:val="18"/>
                      <w:szCs w:val="18"/>
                    </w:rPr>
                    <w:t>Da   </w:t>
                  </w:r>
                  <w:r>
                    <w:fldChar w:fldCharType="begin">
                      <w:ffData>
                        <w:name w:val="cbox157a09fa4b53d5"/>
                        <w:enabled/>
                        <w:calcOnExit w:val="0"/>
                        <w:checkBox>
                          <w:sizeAuto/>
                          <w:default w:val="0"/>
                        </w:checkBox>
                      </w:ffData>
                    </w:fldChar>
                  </w:r>
                  <w:bookmarkStart w:id="113" w:name="cbox157a09fa4b53d5"/>
                  <w:r>
                    <w:instrText xml:space="preserve"> FORMCHECKBOX </w:instrText>
                  </w:r>
                  <w:r w:rsidR="00467C94">
                    <w:fldChar w:fldCharType="separate"/>
                  </w:r>
                  <w:r>
                    <w:fldChar w:fldCharType="end"/>
                  </w:r>
                  <w:bookmarkEnd w:id="113"/>
                  <w:r>
                    <w:rPr>
                      <w:rFonts w:ascii="Arial" w:hAnsi="Arial" w:cs="Arial"/>
                      <w:color w:val="000000"/>
                      <w:position w:val="-2"/>
                      <w:sz w:val="18"/>
                      <w:szCs w:val="18"/>
                    </w:rPr>
                    <w:t>​​​​​​​Ne</w:t>
                  </w:r>
                </w:p>
                <w:p w14:paraId="53FB46F3" w14:textId="77777777" w:rsidR="00AE5CAC" w:rsidRDefault="005E14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AE5CAC" w14:paraId="7C03982B" w14:textId="77777777">
                    <w:tc>
                      <w:tcPr>
                        <w:tcW w:w="0" w:type="auto"/>
                        <w:tcMar>
                          <w:top w:w="0" w:type="auto"/>
                          <w:bottom w:w="0" w:type="auto"/>
                        </w:tcMar>
                      </w:tcPr>
                      <w:p w14:paraId="69DDC60C" w14:textId="77777777" w:rsidR="00AE5CAC" w:rsidRDefault="005E147B">
                        <w:r>
                          <w:rPr>
                            <w:rFonts w:ascii="Arial" w:hAnsi="Arial" w:cs="Arial"/>
                            <w:color w:val="000000"/>
                            <w:position w:val="-2"/>
                            <w:sz w:val="18"/>
                            <w:szCs w:val="18"/>
                          </w:rPr>
                          <w:t> </w:t>
                        </w:r>
                      </w:p>
                    </w:tc>
                  </w:tr>
                </w:tbl>
                <w:p w14:paraId="30F19359" w14:textId="77777777" w:rsidR="00AE5CAC" w:rsidRDefault="00AE5CAC"/>
              </w:tc>
            </w:tr>
          </w:tbl>
          <w:p w14:paraId="46DF7337" w14:textId="77777777" w:rsidR="00AE5CAC" w:rsidRDefault="00AE5CAC"/>
          <w:p w14:paraId="0553D1C9"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6A0B94AF"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A3C676" w14:textId="77777777" w:rsidR="00AE5CAC" w:rsidRDefault="005E147B">
                  <w:pPr>
                    <w:spacing w:before="135" w:after="135"/>
                    <w:jc w:val="both"/>
                    <w:textAlignment w:val="center"/>
                  </w:pPr>
                  <w:r>
                    <w:rPr>
                      <w:rFonts w:ascii="Arial" w:hAnsi="Arial" w:cs="Arial"/>
                      <w:b/>
                      <w:bCs/>
                      <w:color w:val="000000"/>
                      <w:position w:val="-2"/>
                      <w:sz w:val="18"/>
                      <w:szCs w:val="18"/>
                    </w:rPr>
                    <w:t>Hujša kršitev poklicnih pravil</w:t>
                  </w:r>
                </w:p>
                <w:p w14:paraId="550190C8" w14:textId="77777777" w:rsidR="00AE5CAC" w:rsidRDefault="005E147B">
                  <w:pPr>
                    <w:spacing w:before="135" w:after="135"/>
                    <w:jc w:val="both"/>
                    <w:textAlignment w:val="center"/>
                  </w:pPr>
                  <w:r>
                    <w:rPr>
                      <w:rFonts w:ascii="Arial" w:hAnsi="Arial" w:cs="Arial"/>
                      <w:color w:val="000000"/>
                      <w:position w:val="-2"/>
                      <w:sz w:val="18"/>
                      <w:szCs w:val="18"/>
                    </w:rPr>
                    <w:t>Ali je gospodarski subjekt zagrešil hujšo kršitev poklicnih pravil? Kadar je primerno, glej opredelitve v nacionalni zakonodaji, ustrezno obvestilo ali dokumentacijo v zvezi z oddajo javnega naročila.</w:t>
                  </w:r>
                </w:p>
                <w:p w14:paraId="381C227F"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2A6433CF" w14:textId="77777777" w:rsidR="00AE5CAC" w:rsidRDefault="005E147B">
                  <w:pPr>
                    <w:spacing w:before="135" w:after="135"/>
                    <w:jc w:val="both"/>
                    <w:textAlignment w:val="center"/>
                  </w:pPr>
                  <w:r>
                    <w:fldChar w:fldCharType="begin">
                      <w:ffData>
                        <w:name w:val="cbox157a09fa4b6938"/>
                        <w:enabled/>
                        <w:calcOnExit w:val="0"/>
                        <w:checkBox>
                          <w:sizeAuto/>
                          <w:default w:val="0"/>
                        </w:checkBox>
                      </w:ffData>
                    </w:fldChar>
                  </w:r>
                  <w:bookmarkStart w:id="114" w:name="cbox157a09fa4b6938"/>
                  <w:r>
                    <w:instrText xml:space="preserve"> FORMCHECKBOX </w:instrText>
                  </w:r>
                  <w:r w:rsidR="00467C94">
                    <w:fldChar w:fldCharType="separate"/>
                  </w:r>
                  <w:r>
                    <w:fldChar w:fldCharType="end"/>
                  </w:r>
                  <w:bookmarkEnd w:id="114"/>
                  <w:r>
                    <w:rPr>
                      <w:rFonts w:ascii="Arial" w:hAnsi="Arial" w:cs="Arial"/>
                      <w:color w:val="000000"/>
                      <w:position w:val="-2"/>
                      <w:sz w:val="18"/>
                      <w:szCs w:val="18"/>
                    </w:rPr>
                    <w:t>Da   </w:t>
                  </w:r>
                  <w:r>
                    <w:fldChar w:fldCharType="begin">
                      <w:ffData>
                        <w:name w:val="cbox157a09fa4b6b4b"/>
                        <w:enabled/>
                        <w:calcOnExit w:val="0"/>
                        <w:checkBox>
                          <w:sizeAuto/>
                          <w:default w:val="0"/>
                        </w:checkBox>
                      </w:ffData>
                    </w:fldChar>
                  </w:r>
                  <w:bookmarkStart w:id="115" w:name="cbox157a09fa4b6b4b"/>
                  <w:r>
                    <w:instrText xml:space="preserve"> FORMCHECKBOX </w:instrText>
                  </w:r>
                  <w:r w:rsidR="00467C94">
                    <w:fldChar w:fldCharType="separate"/>
                  </w:r>
                  <w:r>
                    <w:fldChar w:fldCharType="end"/>
                  </w:r>
                  <w:bookmarkEnd w:id="115"/>
                  <w:r>
                    <w:rPr>
                      <w:rFonts w:ascii="Arial" w:hAnsi="Arial" w:cs="Arial"/>
                      <w:color w:val="000000"/>
                      <w:position w:val="-2"/>
                      <w:sz w:val="18"/>
                      <w:szCs w:val="18"/>
                    </w:rPr>
                    <w:t>​​​​​​​Ne</w:t>
                  </w:r>
                </w:p>
                <w:p w14:paraId="61246596"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4C5A2015"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388D9162" w14:textId="77777777" w:rsidR="00AE5CAC" w:rsidRDefault="005E147B">
                  <w:pPr>
                    <w:spacing w:before="135" w:after="135"/>
                    <w:jc w:val="both"/>
                    <w:textAlignment w:val="center"/>
                  </w:pPr>
                  <w:r>
                    <w:fldChar w:fldCharType="begin">
                      <w:ffData>
                        <w:name w:val="cbox157a09fa4b72a3"/>
                        <w:enabled/>
                        <w:calcOnExit w:val="0"/>
                        <w:checkBox>
                          <w:sizeAuto/>
                          <w:default w:val="0"/>
                        </w:checkBox>
                      </w:ffData>
                    </w:fldChar>
                  </w:r>
                  <w:bookmarkStart w:id="116" w:name="cbox157a09fa4b72a3"/>
                  <w:r>
                    <w:instrText xml:space="preserve"> FORMCHECKBOX </w:instrText>
                  </w:r>
                  <w:r w:rsidR="00467C94">
                    <w:fldChar w:fldCharType="separate"/>
                  </w:r>
                  <w:r>
                    <w:fldChar w:fldCharType="end"/>
                  </w:r>
                  <w:bookmarkEnd w:id="116"/>
                  <w:r>
                    <w:rPr>
                      <w:rFonts w:ascii="Arial" w:hAnsi="Arial" w:cs="Arial"/>
                      <w:color w:val="000000"/>
                      <w:position w:val="-2"/>
                      <w:sz w:val="18"/>
                      <w:szCs w:val="18"/>
                    </w:rPr>
                    <w:t>Da   </w:t>
                  </w:r>
                  <w:r>
                    <w:fldChar w:fldCharType="begin">
                      <w:ffData>
                        <w:name w:val="cbox157a09fa4b74b9"/>
                        <w:enabled/>
                        <w:calcOnExit w:val="0"/>
                        <w:checkBox>
                          <w:sizeAuto/>
                          <w:default w:val="0"/>
                        </w:checkBox>
                      </w:ffData>
                    </w:fldChar>
                  </w:r>
                  <w:bookmarkStart w:id="117" w:name="cbox157a09fa4b74b9"/>
                  <w:r>
                    <w:instrText xml:space="preserve"> FORMCHECKBOX </w:instrText>
                  </w:r>
                  <w:r w:rsidR="00467C94">
                    <w:fldChar w:fldCharType="separate"/>
                  </w:r>
                  <w:r>
                    <w:fldChar w:fldCharType="end"/>
                  </w:r>
                  <w:bookmarkEnd w:id="117"/>
                  <w:r>
                    <w:rPr>
                      <w:rFonts w:ascii="Arial" w:hAnsi="Arial" w:cs="Arial"/>
                      <w:color w:val="000000"/>
                      <w:position w:val="-2"/>
                      <w:sz w:val="18"/>
                      <w:szCs w:val="18"/>
                    </w:rPr>
                    <w:t>​​​​​​​Ne</w:t>
                  </w:r>
                </w:p>
                <w:p w14:paraId="2A0F2895" w14:textId="77777777" w:rsidR="00AE5CAC" w:rsidRDefault="005E14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AE5CAC" w14:paraId="396432D3" w14:textId="77777777">
                    <w:tc>
                      <w:tcPr>
                        <w:tcW w:w="0" w:type="auto"/>
                        <w:tcMar>
                          <w:top w:w="0" w:type="auto"/>
                          <w:bottom w:w="0" w:type="auto"/>
                        </w:tcMar>
                      </w:tcPr>
                      <w:p w14:paraId="229496A6" w14:textId="77777777" w:rsidR="00AE5CAC" w:rsidRDefault="005E147B">
                        <w:r>
                          <w:rPr>
                            <w:rFonts w:ascii="Arial" w:hAnsi="Arial" w:cs="Arial"/>
                            <w:color w:val="000000"/>
                            <w:position w:val="-2"/>
                            <w:sz w:val="18"/>
                            <w:szCs w:val="18"/>
                          </w:rPr>
                          <w:t> </w:t>
                        </w:r>
                      </w:p>
                    </w:tc>
                  </w:tr>
                </w:tbl>
                <w:p w14:paraId="53FE9E4B" w14:textId="77777777" w:rsidR="00AE5CAC" w:rsidRDefault="00AE5CAC"/>
              </w:tc>
            </w:tr>
          </w:tbl>
          <w:p w14:paraId="5953FDED" w14:textId="77777777" w:rsidR="00AE5CAC" w:rsidRDefault="00AE5CAC"/>
          <w:p w14:paraId="06414CB6"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1099D2D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288CE8" w14:textId="77777777" w:rsidR="00AE5CAC" w:rsidRDefault="005E147B">
                  <w:pPr>
                    <w:spacing w:before="135" w:after="135"/>
                    <w:jc w:val="both"/>
                    <w:textAlignment w:val="center"/>
                  </w:pPr>
                  <w:r>
                    <w:rPr>
                      <w:rFonts w:ascii="Arial" w:hAnsi="Arial" w:cs="Arial"/>
                      <w:b/>
                      <w:bCs/>
                      <w:color w:val="000000"/>
                      <w:position w:val="-2"/>
                      <w:sz w:val="18"/>
                      <w:szCs w:val="18"/>
                    </w:rPr>
                    <w:t>Nasprotje interesov zaradi njegovega sodelovanja v postopku oddaje javnega naročila</w:t>
                  </w:r>
                </w:p>
                <w:p w14:paraId="38B248E5" w14:textId="77777777" w:rsidR="00AE5CAC" w:rsidRDefault="005E147B">
                  <w:pPr>
                    <w:spacing w:before="135" w:after="135"/>
                    <w:jc w:val="both"/>
                    <w:textAlignment w:val="center"/>
                  </w:pPr>
                  <w:r>
                    <w:rPr>
                      <w:rFonts w:ascii="Arial" w:hAnsi="Arial" w:cs="Arial"/>
                      <w:color w:val="000000"/>
                      <w:position w:val="-2"/>
                      <w:sz w:val="18"/>
                      <w:szCs w:val="18"/>
                    </w:rPr>
                    <w:t>Ali je gospodarskemu subjektu znano nasprotje interesov, kot je opredeljeno v nacionalni zakonodaji, ustreznem obvestilu ali dokumentaciji v zvezi z oddajo javnega naročila, zaradi njegovega sodelovanja v postopku oddaje javnega naročila?</w:t>
                  </w:r>
                </w:p>
                <w:p w14:paraId="2AA33DE7"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538A900C" w14:textId="77777777" w:rsidR="00AE5CAC" w:rsidRDefault="005E147B">
                  <w:pPr>
                    <w:spacing w:before="135" w:after="135"/>
                    <w:jc w:val="both"/>
                    <w:textAlignment w:val="center"/>
                  </w:pPr>
                  <w:r>
                    <w:fldChar w:fldCharType="begin">
                      <w:ffData>
                        <w:name w:val="cbox157a09fa4b86e5"/>
                        <w:enabled/>
                        <w:calcOnExit w:val="0"/>
                        <w:checkBox>
                          <w:sizeAuto/>
                          <w:default w:val="0"/>
                        </w:checkBox>
                      </w:ffData>
                    </w:fldChar>
                  </w:r>
                  <w:bookmarkStart w:id="118" w:name="cbox157a09fa4b86e5"/>
                  <w:r>
                    <w:instrText xml:space="preserve"> FORMCHECKBOX </w:instrText>
                  </w:r>
                  <w:r w:rsidR="00467C94">
                    <w:fldChar w:fldCharType="separate"/>
                  </w:r>
                  <w:r>
                    <w:fldChar w:fldCharType="end"/>
                  </w:r>
                  <w:bookmarkEnd w:id="118"/>
                  <w:r>
                    <w:rPr>
                      <w:rFonts w:ascii="Arial" w:hAnsi="Arial" w:cs="Arial"/>
                      <w:color w:val="000000"/>
                      <w:position w:val="-2"/>
                      <w:sz w:val="18"/>
                      <w:szCs w:val="18"/>
                    </w:rPr>
                    <w:t>Da   </w:t>
                  </w:r>
                  <w:r>
                    <w:fldChar w:fldCharType="begin">
                      <w:ffData>
                        <w:name w:val="cbox157a09fa4b887f"/>
                        <w:enabled/>
                        <w:calcOnExit w:val="0"/>
                        <w:checkBox>
                          <w:sizeAuto/>
                          <w:default w:val="0"/>
                        </w:checkBox>
                      </w:ffData>
                    </w:fldChar>
                  </w:r>
                  <w:bookmarkStart w:id="119" w:name="cbox157a09fa4b887f"/>
                  <w:r>
                    <w:instrText xml:space="preserve"> FORMCHECKBOX </w:instrText>
                  </w:r>
                  <w:r w:rsidR="00467C94">
                    <w:fldChar w:fldCharType="separate"/>
                  </w:r>
                  <w:r>
                    <w:fldChar w:fldCharType="end"/>
                  </w:r>
                  <w:bookmarkEnd w:id="119"/>
                  <w:r>
                    <w:rPr>
                      <w:rFonts w:ascii="Arial" w:hAnsi="Arial" w:cs="Arial"/>
                      <w:color w:val="000000"/>
                      <w:position w:val="-2"/>
                      <w:sz w:val="18"/>
                      <w:szCs w:val="18"/>
                    </w:rPr>
                    <w:t>​​​​​​​Ne</w:t>
                  </w:r>
                </w:p>
                <w:p w14:paraId="05C500FE"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71C3C193"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7DE6122B" w14:textId="77777777" w:rsidR="00AE5CAC" w:rsidRDefault="005E147B">
                  <w:pPr>
                    <w:spacing w:before="135" w:after="135"/>
                    <w:jc w:val="both"/>
                    <w:textAlignment w:val="center"/>
                  </w:pPr>
                  <w:r>
                    <w:fldChar w:fldCharType="begin">
                      <w:ffData>
                        <w:name w:val="cbox157a09fa4b8dbd"/>
                        <w:enabled/>
                        <w:calcOnExit w:val="0"/>
                        <w:checkBox>
                          <w:sizeAuto/>
                          <w:default w:val="0"/>
                        </w:checkBox>
                      </w:ffData>
                    </w:fldChar>
                  </w:r>
                  <w:bookmarkStart w:id="120" w:name="cbox157a09fa4b8dbd"/>
                  <w:r>
                    <w:instrText xml:space="preserve"> FORMCHECKBOX </w:instrText>
                  </w:r>
                  <w:r w:rsidR="00467C94">
                    <w:fldChar w:fldCharType="separate"/>
                  </w:r>
                  <w:r>
                    <w:fldChar w:fldCharType="end"/>
                  </w:r>
                  <w:bookmarkEnd w:id="120"/>
                  <w:r>
                    <w:rPr>
                      <w:rFonts w:ascii="Arial" w:hAnsi="Arial" w:cs="Arial"/>
                      <w:color w:val="000000"/>
                      <w:position w:val="-2"/>
                      <w:sz w:val="18"/>
                      <w:szCs w:val="18"/>
                    </w:rPr>
                    <w:t>Da   </w:t>
                  </w:r>
                  <w:r>
                    <w:fldChar w:fldCharType="begin">
                      <w:ffData>
                        <w:name w:val="cbox157a09fa4b8f56"/>
                        <w:enabled/>
                        <w:calcOnExit w:val="0"/>
                        <w:checkBox>
                          <w:sizeAuto/>
                          <w:default w:val="0"/>
                        </w:checkBox>
                      </w:ffData>
                    </w:fldChar>
                  </w:r>
                  <w:bookmarkStart w:id="121" w:name="cbox157a09fa4b8f56"/>
                  <w:r>
                    <w:instrText xml:space="preserve"> FORMCHECKBOX </w:instrText>
                  </w:r>
                  <w:r w:rsidR="00467C94">
                    <w:fldChar w:fldCharType="separate"/>
                  </w:r>
                  <w:r>
                    <w:fldChar w:fldCharType="end"/>
                  </w:r>
                  <w:bookmarkEnd w:id="121"/>
                  <w:r>
                    <w:rPr>
                      <w:rFonts w:ascii="Arial" w:hAnsi="Arial" w:cs="Arial"/>
                      <w:color w:val="000000"/>
                      <w:position w:val="-2"/>
                      <w:sz w:val="18"/>
                      <w:szCs w:val="18"/>
                    </w:rPr>
                    <w:t>​​​​​​​Ne</w:t>
                  </w:r>
                </w:p>
                <w:p w14:paraId="7E53FFDE" w14:textId="77777777" w:rsidR="00AE5CAC" w:rsidRDefault="005E14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AE5CAC" w14:paraId="4AFA4295" w14:textId="77777777">
                    <w:tc>
                      <w:tcPr>
                        <w:tcW w:w="0" w:type="auto"/>
                        <w:tcMar>
                          <w:top w:w="0" w:type="auto"/>
                          <w:bottom w:w="0" w:type="auto"/>
                        </w:tcMar>
                      </w:tcPr>
                      <w:p w14:paraId="778BD86A" w14:textId="77777777" w:rsidR="00AE5CAC" w:rsidRDefault="005E147B">
                        <w:r>
                          <w:rPr>
                            <w:rFonts w:ascii="Arial" w:hAnsi="Arial" w:cs="Arial"/>
                            <w:color w:val="000000"/>
                            <w:position w:val="-2"/>
                            <w:sz w:val="18"/>
                            <w:szCs w:val="18"/>
                          </w:rPr>
                          <w:t> </w:t>
                        </w:r>
                      </w:p>
                    </w:tc>
                  </w:tr>
                </w:tbl>
                <w:p w14:paraId="7DD93381" w14:textId="77777777" w:rsidR="00AE5CAC" w:rsidRDefault="00AE5CAC"/>
              </w:tc>
            </w:tr>
          </w:tbl>
          <w:p w14:paraId="783AB9C0" w14:textId="77777777" w:rsidR="00AE5CAC" w:rsidRDefault="00AE5CAC"/>
          <w:p w14:paraId="7FF502AB"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76D97D0C"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744724" w14:textId="77777777" w:rsidR="00AE5CAC" w:rsidRDefault="005E147B">
                  <w:pPr>
                    <w:spacing w:before="135" w:after="135"/>
                    <w:jc w:val="both"/>
                    <w:textAlignment w:val="center"/>
                  </w:pPr>
                  <w:r>
                    <w:rPr>
                      <w:rFonts w:ascii="Arial" w:hAnsi="Arial" w:cs="Arial"/>
                      <w:b/>
                      <w:bCs/>
                      <w:color w:val="000000"/>
                      <w:position w:val="-2"/>
                      <w:sz w:val="18"/>
                      <w:szCs w:val="18"/>
                    </w:rPr>
                    <w:t>Neposredno ali posredno sodelovanje pri pripravi tega postopka oddaje javnega naročila</w:t>
                  </w:r>
                </w:p>
                <w:p w14:paraId="08DA1503" w14:textId="77777777" w:rsidR="00AE5CAC" w:rsidRDefault="005E147B">
                  <w:pPr>
                    <w:spacing w:before="135" w:after="135"/>
                    <w:jc w:val="both"/>
                    <w:textAlignment w:val="center"/>
                  </w:pPr>
                  <w:r>
                    <w:rPr>
                      <w:rFonts w:ascii="Arial" w:hAnsi="Arial" w:cs="Arial"/>
                      <w:color w:val="000000"/>
                      <w:position w:val="-2"/>
                      <w:sz w:val="18"/>
                      <w:szCs w:val="18"/>
                    </w:rPr>
                    <w:t>Ali je gospodarski subjekt ali podjetje, povezano z gospodarskim subjektom, svetoval javnemu naročniku ali naročniku ali bil kako drugače vključen v pripravo postopka oddaje javnega naročila?</w:t>
                  </w:r>
                </w:p>
                <w:p w14:paraId="3164BAFB"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0065ED14" w14:textId="77777777" w:rsidR="00AE5CAC" w:rsidRDefault="005E147B">
                  <w:pPr>
                    <w:spacing w:before="135" w:after="135"/>
                    <w:jc w:val="both"/>
                    <w:textAlignment w:val="center"/>
                  </w:pPr>
                  <w:r>
                    <w:fldChar w:fldCharType="begin">
                      <w:ffData>
                        <w:name w:val="cbox157a09fa4b9e17"/>
                        <w:enabled/>
                        <w:calcOnExit w:val="0"/>
                        <w:checkBox>
                          <w:sizeAuto/>
                          <w:default w:val="0"/>
                        </w:checkBox>
                      </w:ffData>
                    </w:fldChar>
                  </w:r>
                  <w:bookmarkStart w:id="122" w:name="cbox157a09fa4b9e17"/>
                  <w:r>
                    <w:instrText xml:space="preserve"> FORMCHECKBOX </w:instrText>
                  </w:r>
                  <w:r w:rsidR="00467C94">
                    <w:fldChar w:fldCharType="separate"/>
                  </w:r>
                  <w:r>
                    <w:fldChar w:fldCharType="end"/>
                  </w:r>
                  <w:bookmarkEnd w:id="122"/>
                  <w:r>
                    <w:rPr>
                      <w:rFonts w:ascii="Arial" w:hAnsi="Arial" w:cs="Arial"/>
                      <w:color w:val="000000"/>
                      <w:position w:val="-2"/>
                      <w:sz w:val="18"/>
                      <w:szCs w:val="18"/>
                    </w:rPr>
                    <w:t>Da   </w:t>
                  </w:r>
                  <w:r>
                    <w:fldChar w:fldCharType="begin">
                      <w:ffData>
                        <w:name w:val="cbox157a09fa4b9fb3"/>
                        <w:enabled/>
                        <w:calcOnExit w:val="0"/>
                        <w:checkBox>
                          <w:sizeAuto/>
                          <w:default w:val="0"/>
                        </w:checkBox>
                      </w:ffData>
                    </w:fldChar>
                  </w:r>
                  <w:bookmarkStart w:id="123" w:name="cbox157a09fa4b9fb3"/>
                  <w:r>
                    <w:instrText xml:space="preserve"> FORMCHECKBOX </w:instrText>
                  </w:r>
                  <w:r w:rsidR="00467C94">
                    <w:fldChar w:fldCharType="separate"/>
                  </w:r>
                  <w:r>
                    <w:fldChar w:fldCharType="end"/>
                  </w:r>
                  <w:bookmarkEnd w:id="123"/>
                  <w:r>
                    <w:rPr>
                      <w:rFonts w:ascii="Arial" w:hAnsi="Arial" w:cs="Arial"/>
                      <w:color w:val="000000"/>
                      <w:position w:val="-2"/>
                      <w:sz w:val="18"/>
                      <w:szCs w:val="18"/>
                    </w:rPr>
                    <w:t>​​​​​​​Ne</w:t>
                  </w:r>
                </w:p>
                <w:p w14:paraId="6144CD17"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277CC75F"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78F94B78" w14:textId="77777777" w:rsidR="00AE5CAC" w:rsidRDefault="005E147B">
                  <w:pPr>
                    <w:spacing w:before="135" w:after="135"/>
                    <w:jc w:val="both"/>
                    <w:textAlignment w:val="center"/>
                  </w:pPr>
                  <w:r>
                    <w:fldChar w:fldCharType="begin">
                      <w:ffData>
                        <w:name w:val="cbox157a09fa4ba4ea"/>
                        <w:enabled/>
                        <w:calcOnExit w:val="0"/>
                        <w:checkBox>
                          <w:sizeAuto/>
                          <w:default w:val="0"/>
                        </w:checkBox>
                      </w:ffData>
                    </w:fldChar>
                  </w:r>
                  <w:bookmarkStart w:id="124" w:name="cbox157a09fa4ba4ea"/>
                  <w:r>
                    <w:instrText xml:space="preserve"> FORMCHECKBOX </w:instrText>
                  </w:r>
                  <w:r w:rsidR="00467C94">
                    <w:fldChar w:fldCharType="separate"/>
                  </w:r>
                  <w:r>
                    <w:fldChar w:fldCharType="end"/>
                  </w:r>
                  <w:bookmarkEnd w:id="124"/>
                  <w:r>
                    <w:rPr>
                      <w:rFonts w:ascii="Arial" w:hAnsi="Arial" w:cs="Arial"/>
                      <w:color w:val="000000"/>
                      <w:position w:val="-2"/>
                      <w:sz w:val="18"/>
                      <w:szCs w:val="18"/>
                    </w:rPr>
                    <w:t>Da   </w:t>
                  </w:r>
                  <w:r>
                    <w:fldChar w:fldCharType="begin">
                      <w:ffData>
                        <w:name w:val="cbox157a09fa4ba687"/>
                        <w:enabled/>
                        <w:calcOnExit w:val="0"/>
                        <w:checkBox>
                          <w:sizeAuto/>
                          <w:default w:val="0"/>
                        </w:checkBox>
                      </w:ffData>
                    </w:fldChar>
                  </w:r>
                  <w:bookmarkStart w:id="125" w:name="cbox157a09fa4ba687"/>
                  <w:r>
                    <w:instrText xml:space="preserve"> FORMCHECKBOX </w:instrText>
                  </w:r>
                  <w:r w:rsidR="00467C94">
                    <w:fldChar w:fldCharType="separate"/>
                  </w:r>
                  <w:r>
                    <w:fldChar w:fldCharType="end"/>
                  </w:r>
                  <w:bookmarkEnd w:id="125"/>
                  <w:r>
                    <w:rPr>
                      <w:rFonts w:ascii="Arial" w:hAnsi="Arial" w:cs="Arial"/>
                      <w:color w:val="000000"/>
                      <w:position w:val="-2"/>
                      <w:sz w:val="18"/>
                      <w:szCs w:val="18"/>
                    </w:rPr>
                    <w:t>​​​​​​​Ne</w:t>
                  </w:r>
                </w:p>
                <w:p w14:paraId="0ED13122" w14:textId="77777777" w:rsidR="00AE5CAC" w:rsidRDefault="005E14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AE5CAC" w14:paraId="3942B6E4" w14:textId="77777777">
                    <w:tc>
                      <w:tcPr>
                        <w:tcW w:w="0" w:type="auto"/>
                        <w:tcMar>
                          <w:top w:w="0" w:type="auto"/>
                          <w:bottom w:w="0" w:type="auto"/>
                        </w:tcMar>
                      </w:tcPr>
                      <w:p w14:paraId="0A56A69E" w14:textId="77777777" w:rsidR="00AE5CAC" w:rsidRDefault="005E147B">
                        <w:r>
                          <w:rPr>
                            <w:rFonts w:ascii="Arial" w:hAnsi="Arial" w:cs="Arial"/>
                            <w:color w:val="000000"/>
                            <w:position w:val="-2"/>
                            <w:sz w:val="18"/>
                            <w:szCs w:val="18"/>
                          </w:rPr>
                          <w:t> </w:t>
                        </w:r>
                      </w:p>
                    </w:tc>
                  </w:tr>
                </w:tbl>
                <w:p w14:paraId="4F6F2B35" w14:textId="77777777" w:rsidR="00AE5CAC" w:rsidRDefault="00AE5CAC"/>
              </w:tc>
            </w:tr>
          </w:tbl>
          <w:p w14:paraId="109F2BAD" w14:textId="77777777" w:rsidR="00AE5CAC" w:rsidRDefault="00AE5CAC"/>
          <w:p w14:paraId="455B3821"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5BD7ABD0"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85313D" w14:textId="77777777" w:rsidR="00AE5CAC" w:rsidRDefault="005E147B">
                  <w:pPr>
                    <w:spacing w:before="135" w:after="135"/>
                    <w:jc w:val="both"/>
                    <w:textAlignment w:val="center"/>
                  </w:pPr>
                  <w:r>
                    <w:rPr>
                      <w:rFonts w:ascii="Arial" w:hAnsi="Arial" w:cs="Arial"/>
                      <w:b/>
                      <w:bCs/>
                      <w:color w:val="000000"/>
                      <w:position w:val="-2"/>
                      <w:sz w:val="18"/>
                      <w:szCs w:val="18"/>
                    </w:rPr>
                    <w:t>Predčasna odpoved pogodbe, odškodnina ali druge primerljive sankcije</w:t>
                  </w:r>
                </w:p>
                <w:p w14:paraId="2BBED68A" w14:textId="77777777" w:rsidR="00AE5CAC" w:rsidRDefault="005E147B">
                  <w:pPr>
                    <w:spacing w:before="135" w:after="135"/>
                    <w:jc w:val="both"/>
                    <w:textAlignment w:val="center"/>
                  </w:pPr>
                  <w:r>
                    <w:rPr>
                      <w:rFonts w:ascii="Arial" w:hAnsi="Arial" w:cs="Arial"/>
                      <w:color w:val="000000"/>
                      <w:position w:val="-2"/>
                      <w:sz w:val="18"/>
                      <w:szCs w:val="18"/>
                    </w:rPr>
                    <w:t>Ali se je gospodarskemu subjektu zgodilo, da je bila prejšnja pogodba o izvedbi javnega naročila, prejšnja pogodba o izvedbi naročila, sklenjena z naročnikom, ali prejšnja koncesijska pogodba predčasno odpovedana oziroma so bile v zvezi z navedeno prejšnjo pogodbo naložene odškodnina ali druge primerljive sankcije?</w:t>
                  </w:r>
                </w:p>
                <w:p w14:paraId="53393CC1"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55DCA309" w14:textId="77777777" w:rsidR="00AE5CAC" w:rsidRDefault="005E147B">
                  <w:pPr>
                    <w:spacing w:before="135" w:after="135"/>
                    <w:jc w:val="both"/>
                    <w:textAlignment w:val="center"/>
                  </w:pPr>
                  <w:r>
                    <w:fldChar w:fldCharType="begin">
                      <w:ffData>
                        <w:name w:val="cbox157a09fa4bb55e"/>
                        <w:enabled/>
                        <w:calcOnExit w:val="0"/>
                        <w:checkBox>
                          <w:sizeAuto/>
                          <w:default w:val="0"/>
                        </w:checkBox>
                      </w:ffData>
                    </w:fldChar>
                  </w:r>
                  <w:bookmarkStart w:id="126" w:name="cbox157a09fa4bb55e"/>
                  <w:r>
                    <w:instrText xml:space="preserve"> FORMCHECKBOX </w:instrText>
                  </w:r>
                  <w:r w:rsidR="00467C94">
                    <w:fldChar w:fldCharType="separate"/>
                  </w:r>
                  <w:r>
                    <w:fldChar w:fldCharType="end"/>
                  </w:r>
                  <w:bookmarkEnd w:id="126"/>
                  <w:r>
                    <w:rPr>
                      <w:rFonts w:ascii="Arial" w:hAnsi="Arial" w:cs="Arial"/>
                      <w:color w:val="000000"/>
                      <w:position w:val="-2"/>
                      <w:sz w:val="18"/>
                      <w:szCs w:val="18"/>
                    </w:rPr>
                    <w:t>Da   </w:t>
                  </w:r>
                  <w:r>
                    <w:fldChar w:fldCharType="begin">
                      <w:ffData>
                        <w:name w:val="cbox157a09fa4bb6f7"/>
                        <w:enabled/>
                        <w:calcOnExit w:val="0"/>
                        <w:checkBox>
                          <w:sizeAuto/>
                          <w:default w:val="0"/>
                        </w:checkBox>
                      </w:ffData>
                    </w:fldChar>
                  </w:r>
                  <w:bookmarkStart w:id="127" w:name="cbox157a09fa4bb6f7"/>
                  <w:r>
                    <w:instrText xml:space="preserve"> FORMCHECKBOX </w:instrText>
                  </w:r>
                  <w:r w:rsidR="00467C94">
                    <w:fldChar w:fldCharType="separate"/>
                  </w:r>
                  <w:r>
                    <w:fldChar w:fldCharType="end"/>
                  </w:r>
                  <w:bookmarkEnd w:id="127"/>
                  <w:r>
                    <w:rPr>
                      <w:rFonts w:ascii="Arial" w:hAnsi="Arial" w:cs="Arial"/>
                      <w:color w:val="000000"/>
                      <w:position w:val="-2"/>
                      <w:sz w:val="18"/>
                      <w:szCs w:val="18"/>
                    </w:rPr>
                    <w:t>​​​​​​​Ne</w:t>
                  </w:r>
                </w:p>
                <w:p w14:paraId="0C6771D4"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77869885" w14:textId="77777777" w:rsidR="00AE5CAC" w:rsidRDefault="005E147B">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0196239A" w14:textId="77777777" w:rsidR="00AE5CAC" w:rsidRDefault="005E147B">
                  <w:pPr>
                    <w:spacing w:before="135" w:after="135"/>
                    <w:jc w:val="both"/>
                    <w:textAlignment w:val="center"/>
                  </w:pPr>
                  <w:r>
                    <w:fldChar w:fldCharType="begin">
                      <w:ffData>
                        <w:name w:val="cbox157a09fa4bbc2e"/>
                        <w:enabled/>
                        <w:calcOnExit w:val="0"/>
                        <w:checkBox>
                          <w:sizeAuto/>
                          <w:default w:val="0"/>
                        </w:checkBox>
                      </w:ffData>
                    </w:fldChar>
                  </w:r>
                  <w:bookmarkStart w:id="128" w:name="cbox157a09fa4bbc2e"/>
                  <w:r>
                    <w:instrText xml:space="preserve"> FORMCHECKBOX </w:instrText>
                  </w:r>
                  <w:r w:rsidR="00467C94">
                    <w:fldChar w:fldCharType="separate"/>
                  </w:r>
                  <w:r>
                    <w:fldChar w:fldCharType="end"/>
                  </w:r>
                  <w:bookmarkEnd w:id="128"/>
                  <w:r>
                    <w:rPr>
                      <w:rFonts w:ascii="Arial" w:hAnsi="Arial" w:cs="Arial"/>
                      <w:color w:val="000000"/>
                      <w:position w:val="-2"/>
                      <w:sz w:val="18"/>
                      <w:szCs w:val="18"/>
                    </w:rPr>
                    <w:t>Da   </w:t>
                  </w:r>
                  <w:r>
                    <w:fldChar w:fldCharType="begin">
                      <w:ffData>
                        <w:name w:val="cbox157a09fa4bbdc8"/>
                        <w:enabled/>
                        <w:calcOnExit w:val="0"/>
                        <w:checkBox>
                          <w:sizeAuto/>
                          <w:default w:val="0"/>
                        </w:checkBox>
                      </w:ffData>
                    </w:fldChar>
                  </w:r>
                  <w:bookmarkStart w:id="129" w:name="cbox157a09fa4bbdc8"/>
                  <w:r>
                    <w:instrText xml:space="preserve"> FORMCHECKBOX </w:instrText>
                  </w:r>
                  <w:r w:rsidR="00467C94">
                    <w:fldChar w:fldCharType="separate"/>
                  </w:r>
                  <w:r>
                    <w:fldChar w:fldCharType="end"/>
                  </w:r>
                  <w:bookmarkEnd w:id="129"/>
                  <w:r>
                    <w:rPr>
                      <w:rFonts w:ascii="Arial" w:hAnsi="Arial" w:cs="Arial"/>
                      <w:color w:val="000000"/>
                      <w:position w:val="-2"/>
                      <w:sz w:val="18"/>
                      <w:szCs w:val="18"/>
                    </w:rPr>
                    <w:t>​​​​​​​Ne</w:t>
                  </w:r>
                </w:p>
                <w:p w14:paraId="77E07307" w14:textId="77777777" w:rsidR="00AE5CAC" w:rsidRDefault="005E147B">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AE5CAC" w14:paraId="2732B7D5" w14:textId="77777777">
                    <w:tc>
                      <w:tcPr>
                        <w:tcW w:w="0" w:type="auto"/>
                        <w:tcMar>
                          <w:top w:w="0" w:type="auto"/>
                          <w:bottom w:w="0" w:type="auto"/>
                        </w:tcMar>
                      </w:tcPr>
                      <w:p w14:paraId="78A9DA90" w14:textId="77777777" w:rsidR="00AE5CAC" w:rsidRDefault="005E147B">
                        <w:r>
                          <w:rPr>
                            <w:rFonts w:ascii="Arial" w:hAnsi="Arial" w:cs="Arial"/>
                            <w:color w:val="000000"/>
                            <w:position w:val="-2"/>
                            <w:sz w:val="18"/>
                            <w:szCs w:val="18"/>
                          </w:rPr>
                          <w:t> </w:t>
                        </w:r>
                      </w:p>
                    </w:tc>
                  </w:tr>
                </w:tbl>
                <w:p w14:paraId="5FC3210C" w14:textId="77777777" w:rsidR="00AE5CAC" w:rsidRDefault="00AE5CAC"/>
              </w:tc>
            </w:tr>
          </w:tbl>
          <w:p w14:paraId="7BE73E53" w14:textId="77777777" w:rsidR="00AE5CAC" w:rsidRDefault="00AE5CAC"/>
          <w:p w14:paraId="714EE857"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08D34E5B"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344AE9" w14:textId="77777777" w:rsidR="00AE5CAC" w:rsidRDefault="005E147B">
                  <w:pPr>
                    <w:spacing w:before="135" w:after="135"/>
                    <w:jc w:val="both"/>
                    <w:textAlignment w:val="center"/>
                  </w:pPr>
                  <w:r>
                    <w:rPr>
                      <w:rFonts w:ascii="Arial" w:hAnsi="Arial" w:cs="Arial"/>
                      <w:b/>
                      <w:bCs/>
                      <w:color w:val="000000"/>
                      <w:position w:val="-2"/>
                      <w:sz w:val="18"/>
                      <w:szCs w:val="18"/>
                    </w:rPr>
                    <w:t>Napačno prikazovanje, prikrivanje informacij, nezmožnost predložitve zahtevane dokumentacije in pridobivanje zaupnih informacij o tem postopku</w:t>
                  </w:r>
                </w:p>
                <w:p w14:paraId="202ACFD9" w14:textId="77777777" w:rsidR="00AE5CAC" w:rsidRDefault="005E147B">
                  <w:pPr>
                    <w:spacing w:before="135" w:after="135"/>
                    <w:jc w:val="both"/>
                    <w:textAlignment w:val="center"/>
                  </w:pPr>
                  <w:r>
                    <w:rPr>
                      <w:rFonts w:ascii="Arial" w:hAnsi="Arial" w:cs="Arial"/>
                      <w:color w:val="000000"/>
                      <w:position w:val="-2"/>
                      <w:sz w:val="18"/>
                      <w:szCs w:val="18"/>
                    </w:rPr>
                    <w:t>Ali se je gospodarski subjekt znašel v enem od naslednjih položajev:</w:t>
                  </w:r>
                </w:p>
                <w:tbl>
                  <w:tblPr>
                    <w:tblStyle w:val="NormalTablePHPDOCX"/>
                    <w:tblW w:w="0" w:type="auto"/>
                    <w:tblLook w:val="04A0" w:firstRow="1" w:lastRow="0" w:firstColumn="1" w:lastColumn="0" w:noHBand="0" w:noVBand="1"/>
                  </w:tblPr>
                  <w:tblGrid>
                    <w:gridCol w:w="8784"/>
                  </w:tblGrid>
                  <w:tr w:rsidR="00AE5CAC" w14:paraId="3E872166" w14:textId="77777777">
                    <w:tc>
                      <w:tcPr>
                        <w:tcW w:w="0" w:type="auto"/>
                        <w:tcMar>
                          <w:top w:w="0" w:type="auto"/>
                          <w:bottom w:w="0" w:type="auto"/>
                        </w:tcMar>
                      </w:tcPr>
                      <w:p w14:paraId="25746D68" w14:textId="77777777" w:rsidR="00AE5CAC" w:rsidRDefault="005E147B" w:rsidP="00DA45D0">
                        <w:pPr>
                          <w:numPr>
                            <w:ilvl w:val="0"/>
                            <w:numId w:val="36"/>
                          </w:numPr>
                          <w:rPr>
                            <w:rFonts w:ascii="Arial" w:hAnsi="Arial" w:cs="Arial"/>
                            <w:color w:val="000000"/>
                            <w:sz w:val="18"/>
                            <w:szCs w:val="18"/>
                          </w:rPr>
                        </w:pPr>
                        <w:r>
                          <w:rPr>
                            <w:rFonts w:ascii="Arial" w:hAnsi="Arial" w:cs="Arial"/>
                            <w:color w:val="000000"/>
                            <w:position w:val="-2"/>
                            <w:sz w:val="18"/>
                            <w:szCs w:val="18"/>
                          </w:rPr>
                          <w:t>je bil kriv resnega napačnega prikazovanja pri predložitvi informacij, ki so potrebne za preverjanje, da ni razlogov za izključitev in da so izpolnjeni pogoji za sodelovanje,</w:t>
                        </w:r>
                      </w:p>
                      <w:p w14:paraId="7E9603BF" w14:textId="77777777" w:rsidR="00AE5CAC" w:rsidRDefault="005E147B" w:rsidP="00DA45D0">
                        <w:pPr>
                          <w:numPr>
                            <w:ilvl w:val="0"/>
                            <w:numId w:val="36"/>
                          </w:numPr>
                          <w:rPr>
                            <w:rFonts w:ascii="Arial" w:hAnsi="Arial" w:cs="Arial"/>
                            <w:color w:val="000000"/>
                            <w:sz w:val="18"/>
                            <w:szCs w:val="18"/>
                          </w:rPr>
                        </w:pPr>
                        <w:r>
                          <w:rPr>
                            <w:rFonts w:ascii="Arial" w:hAnsi="Arial" w:cs="Arial"/>
                            <w:color w:val="000000"/>
                            <w:position w:val="-2"/>
                            <w:sz w:val="18"/>
                            <w:szCs w:val="18"/>
                          </w:rPr>
                          <w:t>je takšne informacije prikrival,</w:t>
                        </w:r>
                      </w:p>
                      <w:p w14:paraId="5C1AB5D7" w14:textId="77777777" w:rsidR="00AE5CAC" w:rsidRDefault="005E147B" w:rsidP="00DA45D0">
                        <w:pPr>
                          <w:numPr>
                            <w:ilvl w:val="0"/>
                            <w:numId w:val="36"/>
                          </w:numPr>
                          <w:rPr>
                            <w:rFonts w:ascii="Arial" w:hAnsi="Arial" w:cs="Arial"/>
                            <w:color w:val="000000"/>
                            <w:sz w:val="18"/>
                            <w:szCs w:val="18"/>
                          </w:rPr>
                        </w:pPr>
                        <w:r>
                          <w:rPr>
                            <w:rFonts w:ascii="Arial" w:hAnsi="Arial" w:cs="Arial"/>
                            <w:color w:val="000000"/>
                            <w:position w:val="-2"/>
                            <w:sz w:val="18"/>
                            <w:szCs w:val="18"/>
                          </w:rPr>
                          <w:t>dokazil na zahtevo javnega naročnika oziroma naročnika ni mogel predložiti brez odlašanja in</w:t>
                        </w:r>
                      </w:p>
                      <w:p w14:paraId="07BED1E6" w14:textId="77777777" w:rsidR="00AE5CAC" w:rsidRDefault="005E147B" w:rsidP="00DA45D0">
                        <w:pPr>
                          <w:numPr>
                            <w:ilvl w:val="0"/>
                            <w:numId w:val="36"/>
                          </w:numPr>
                          <w:rPr>
                            <w:rFonts w:ascii="Arial" w:hAnsi="Arial" w:cs="Arial"/>
                            <w:color w:val="000000"/>
                            <w:sz w:val="18"/>
                            <w:szCs w:val="18"/>
                          </w:rPr>
                        </w:pPr>
                        <w:r>
                          <w:rPr>
                            <w:rFonts w:ascii="Arial" w:hAnsi="Arial" w:cs="Arial"/>
                            <w:color w:val="000000"/>
                            <w:position w:val="-2"/>
                            <w:sz w:val="18"/>
                            <w:szCs w:val="18"/>
                          </w:rPr>
                          <w:t>je skušal neupravičeno vplivati na postopek odločanja javnega naročnika oziroma naročnika, pridobiti zaupne informacije, zaradi katerih bi lahko imel neupravičeno prednost v postopku oddaje javnega naročila, ali iz malomarnosti predložil zavajajoče informacije, ki bi lahko bistveno vplivale na odločitve o izključitvi, izboru ali podelitvi naročila?</w:t>
                        </w:r>
                      </w:p>
                    </w:tc>
                  </w:tr>
                </w:tbl>
                <w:p w14:paraId="61190C69" w14:textId="77777777" w:rsidR="00AE5CAC" w:rsidRDefault="00AE5CAC"/>
                <w:p w14:paraId="18FE077E"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64721D1A" w14:textId="77777777" w:rsidR="00AE5CAC" w:rsidRDefault="005E147B">
                  <w:pPr>
                    <w:spacing w:before="135" w:after="135"/>
                    <w:jc w:val="both"/>
                    <w:textAlignment w:val="center"/>
                  </w:pPr>
                  <w:r>
                    <w:fldChar w:fldCharType="begin">
                      <w:ffData>
                        <w:name w:val="cbox157a09fa4bd4fe"/>
                        <w:enabled/>
                        <w:calcOnExit w:val="0"/>
                        <w:checkBox>
                          <w:sizeAuto/>
                          <w:default w:val="0"/>
                        </w:checkBox>
                      </w:ffData>
                    </w:fldChar>
                  </w:r>
                  <w:bookmarkStart w:id="130" w:name="cbox157a09fa4bd4fe"/>
                  <w:r>
                    <w:instrText xml:space="preserve"> FORMCHECKBOX </w:instrText>
                  </w:r>
                  <w:r w:rsidR="00467C94">
                    <w:fldChar w:fldCharType="separate"/>
                  </w:r>
                  <w:r>
                    <w:fldChar w:fldCharType="end"/>
                  </w:r>
                  <w:bookmarkEnd w:id="130"/>
                  <w:r>
                    <w:rPr>
                      <w:rFonts w:ascii="Arial" w:hAnsi="Arial" w:cs="Arial"/>
                      <w:color w:val="000000"/>
                      <w:position w:val="-2"/>
                      <w:sz w:val="18"/>
                      <w:szCs w:val="18"/>
                    </w:rPr>
                    <w:t>Da   </w:t>
                  </w:r>
                  <w:r>
                    <w:fldChar w:fldCharType="begin">
                      <w:ffData>
                        <w:name w:val="cbox157a09fa4bd698"/>
                        <w:enabled/>
                        <w:calcOnExit w:val="0"/>
                        <w:checkBox>
                          <w:sizeAuto/>
                          <w:default w:val="0"/>
                        </w:checkBox>
                      </w:ffData>
                    </w:fldChar>
                  </w:r>
                  <w:bookmarkStart w:id="131" w:name="cbox157a09fa4bd698"/>
                  <w:r>
                    <w:instrText xml:space="preserve"> FORMCHECKBOX </w:instrText>
                  </w:r>
                  <w:r w:rsidR="00467C94">
                    <w:fldChar w:fldCharType="separate"/>
                  </w:r>
                  <w:r>
                    <w:fldChar w:fldCharType="end"/>
                  </w:r>
                  <w:bookmarkEnd w:id="131"/>
                  <w:r>
                    <w:rPr>
                      <w:rFonts w:ascii="Arial" w:hAnsi="Arial" w:cs="Arial"/>
                      <w:color w:val="000000"/>
                      <w:position w:val="-2"/>
                      <w:sz w:val="18"/>
                      <w:szCs w:val="18"/>
                    </w:rPr>
                    <w:t>​​​​​​​Ne</w:t>
                  </w:r>
                </w:p>
              </w:tc>
            </w:tr>
          </w:tbl>
          <w:p w14:paraId="2D71BFB8" w14:textId="77777777" w:rsidR="00AE5CAC" w:rsidRDefault="00AE5CAC"/>
          <w:p w14:paraId="7FD4B455" w14:textId="77777777" w:rsidR="00AE5CAC" w:rsidRDefault="005E147B">
            <w:pPr>
              <w:spacing w:before="135" w:after="135"/>
              <w:jc w:val="both"/>
              <w:textAlignment w:val="center"/>
            </w:pPr>
            <w:r>
              <w:rPr>
                <w:rFonts w:ascii="Arial" w:hAnsi="Arial" w:cs="Arial"/>
                <w:color w:val="000000"/>
                <w:position w:val="-2"/>
                <w:sz w:val="18"/>
                <w:szCs w:val="18"/>
              </w:rPr>
              <w:t> </w:t>
            </w:r>
          </w:p>
        </w:tc>
      </w:tr>
    </w:tbl>
    <w:p w14:paraId="756BD642" w14:textId="77777777" w:rsidR="00AE5CAC" w:rsidRDefault="005E147B">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AE5CAC" w14:paraId="5A5E35DF"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0787E1" w14:textId="77777777" w:rsidR="00AE5CAC" w:rsidRDefault="005E147B">
            <w:pPr>
              <w:spacing w:before="135" w:after="135"/>
              <w:jc w:val="both"/>
              <w:textAlignment w:val="center"/>
            </w:pPr>
            <w:r>
              <w:rPr>
                <w:rFonts w:ascii="Arial" w:hAnsi="Arial" w:cs="Arial"/>
                <w:b/>
                <w:bCs/>
                <w:color w:val="000000"/>
                <w:position w:val="-2"/>
                <w:sz w:val="18"/>
                <w:szCs w:val="18"/>
              </w:rPr>
              <w:t>D: Izključno nacionalni razlogi za izključitev</w:t>
            </w:r>
          </w:p>
          <w:p w14:paraId="4CF49DC7" w14:textId="77777777" w:rsidR="00AE5CAC" w:rsidRDefault="005E147B">
            <w:pPr>
              <w:spacing w:before="135" w:after="135"/>
              <w:jc w:val="both"/>
              <w:textAlignment w:val="center"/>
            </w:pPr>
            <w:r>
              <w:rPr>
                <w:rFonts w:ascii="Arial" w:hAnsi="Arial" w:cs="Arial"/>
                <w:b/>
                <w:bCs/>
                <w:color w:val="000000"/>
                <w:position w:val="-2"/>
                <w:sz w:val="18"/>
                <w:szCs w:val="18"/>
              </w:rPr>
              <w:t>Ali se uporabljajo izključno nacionalni razlogi za izključitev, navedeni v ustreznem obvestilu ali dokumentaciji v zvezi z oddajo javnega naročila?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1E69408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55A95E" w14:textId="77777777" w:rsidR="00AE5CAC" w:rsidRDefault="005E147B">
                  <w:pPr>
                    <w:spacing w:before="135" w:after="135"/>
                    <w:jc w:val="both"/>
                    <w:textAlignment w:val="center"/>
                  </w:pPr>
                  <w:r>
                    <w:rPr>
                      <w:rFonts w:ascii="Arial" w:hAnsi="Arial" w:cs="Arial"/>
                      <w:b/>
                      <w:bCs/>
                      <w:color w:val="000000"/>
                      <w:position w:val="-2"/>
                      <w:sz w:val="18"/>
                      <w:szCs w:val="18"/>
                    </w:rPr>
                    <w:t>Izključno nacionalni razlogi za izključitev</w:t>
                  </w:r>
                </w:p>
                <w:p w14:paraId="744F5F53" w14:textId="77777777" w:rsidR="00AE5CAC" w:rsidRDefault="005E147B">
                  <w:pPr>
                    <w:spacing w:before="135" w:after="135"/>
                    <w:jc w:val="both"/>
                    <w:textAlignment w:val="center"/>
                  </w:pPr>
                  <w:r>
                    <w:rPr>
                      <w:rFonts w:ascii="Arial" w:hAnsi="Arial" w:cs="Arial"/>
                      <w:color w:val="000000"/>
                      <w:position w:val="-2"/>
                      <w:sz w:val="18"/>
                      <w:szCs w:val="18"/>
                    </w:rPr>
                    <w:t>Drugi razlogi za izključitev, ki so lahko predvideni v nacionalni zakonodaji države članice javnega naročnika oziroma naročnika. </w:t>
                  </w:r>
                </w:p>
                <w:p w14:paraId="2408EDBD" w14:textId="77777777" w:rsidR="00AE5CAC" w:rsidRDefault="005E147B">
                  <w:pPr>
                    <w:spacing w:before="135" w:after="135"/>
                    <w:jc w:val="both"/>
                    <w:textAlignment w:val="center"/>
                  </w:pPr>
                  <w:r>
                    <w:rPr>
                      <w:rFonts w:ascii="Arial" w:hAnsi="Arial" w:cs="Arial"/>
                      <w:color w:val="000000"/>
                      <w:position w:val="-2"/>
                      <w:sz w:val="18"/>
                      <w:szCs w:val="18"/>
                    </w:rPr>
                    <w:t>Ali je bil gospodraski subjekt pravnomočno obsojen zaradi storitve kaznivega dejanja navedenega v prvem odstavku 75. člena ZJN-3?</w:t>
                  </w:r>
                </w:p>
                <w:p w14:paraId="0595256F"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45C9C886" w14:textId="77777777" w:rsidR="00AE5CAC" w:rsidRDefault="005E147B">
                  <w:pPr>
                    <w:spacing w:before="135" w:after="135"/>
                    <w:jc w:val="both"/>
                    <w:textAlignment w:val="center"/>
                  </w:pPr>
                  <w:r>
                    <w:fldChar w:fldCharType="begin">
                      <w:ffData>
                        <w:name w:val="cbox157a09fa4be931"/>
                        <w:enabled/>
                        <w:calcOnExit w:val="0"/>
                        <w:checkBox>
                          <w:sizeAuto/>
                          <w:default w:val="0"/>
                        </w:checkBox>
                      </w:ffData>
                    </w:fldChar>
                  </w:r>
                  <w:bookmarkStart w:id="132" w:name="cbox157a09fa4be931"/>
                  <w:r>
                    <w:instrText xml:space="preserve"> FORMCHECKBOX </w:instrText>
                  </w:r>
                  <w:r w:rsidR="00467C94">
                    <w:fldChar w:fldCharType="separate"/>
                  </w:r>
                  <w:r>
                    <w:fldChar w:fldCharType="end"/>
                  </w:r>
                  <w:bookmarkEnd w:id="132"/>
                  <w:r>
                    <w:rPr>
                      <w:rFonts w:ascii="Arial" w:hAnsi="Arial" w:cs="Arial"/>
                      <w:color w:val="000000"/>
                      <w:position w:val="-2"/>
                      <w:sz w:val="18"/>
                      <w:szCs w:val="18"/>
                    </w:rPr>
                    <w:t>Da   </w:t>
                  </w:r>
                  <w:r>
                    <w:fldChar w:fldCharType="begin">
                      <w:ffData>
                        <w:name w:val="cbox157a09fa4bea9e"/>
                        <w:enabled/>
                        <w:calcOnExit w:val="0"/>
                        <w:checkBox>
                          <w:sizeAuto/>
                          <w:default w:val="0"/>
                        </w:checkBox>
                      </w:ffData>
                    </w:fldChar>
                  </w:r>
                  <w:bookmarkStart w:id="133" w:name="cbox157a09fa4bea9e"/>
                  <w:r>
                    <w:instrText xml:space="preserve"> FORMCHECKBOX </w:instrText>
                  </w:r>
                  <w:r w:rsidR="00467C94">
                    <w:fldChar w:fldCharType="separate"/>
                  </w:r>
                  <w:r>
                    <w:fldChar w:fldCharType="end"/>
                  </w:r>
                  <w:bookmarkEnd w:id="133"/>
                  <w:r>
                    <w:rPr>
                      <w:rFonts w:ascii="Arial" w:hAnsi="Arial" w:cs="Arial"/>
                      <w:color w:val="000000"/>
                      <w:position w:val="-2"/>
                      <w:sz w:val="18"/>
                      <w:szCs w:val="18"/>
                    </w:rPr>
                    <w:t>​​​​​​​Ne</w:t>
                  </w:r>
                </w:p>
                <w:p w14:paraId="691E952B" w14:textId="77777777" w:rsidR="00AE5CAC" w:rsidRDefault="005E147B">
                  <w:pPr>
                    <w:spacing w:before="135" w:after="135"/>
                    <w:jc w:val="both"/>
                    <w:textAlignment w:val="center"/>
                  </w:pPr>
                  <w:r>
                    <w:rPr>
                      <w:rFonts w:ascii="Arial" w:hAnsi="Arial" w:cs="Arial"/>
                      <w:color w:val="000000"/>
                      <w:position w:val="-2"/>
                      <w:sz w:val="18"/>
                      <w:szCs w:val="18"/>
                    </w:rPr>
                    <w:t>Ali je gospodarski subjekt izločen iz postopkov javnih naročil zaradi uvrstitve v evidenco gospodarskih subjektov z negativnimi referencami?</w:t>
                  </w:r>
                </w:p>
                <w:p w14:paraId="554D8051"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19407A45" w14:textId="77777777" w:rsidR="00AE5CAC" w:rsidRDefault="005E147B">
                  <w:pPr>
                    <w:spacing w:before="135" w:after="135"/>
                    <w:jc w:val="both"/>
                    <w:textAlignment w:val="center"/>
                  </w:pPr>
                  <w:r>
                    <w:fldChar w:fldCharType="begin">
                      <w:ffData>
                        <w:name w:val="cbox157a09fa4befa9"/>
                        <w:enabled/>
                        <w:calcOnExit w:val="0"/>
                        <w:checkBox>
                          <w:sizeAuto/>
                          <w:default w:val="0"/>
                        </w:checkBox>
                      </w:ffData>
                    </w:fldChar>
                  </w:r>
                  <w:bookmarkStart w:id="134" w:name="cbox157a09fa4befa9"/>
                  <w:r>
                    <w:instrText xml:space="preserve"> FORMCHECKBOX </w:instrText>
                  </w:r>
                  <w:r w:rsidR="00467C94">
                    <w:fldChar w:fldCharType="separate"/>
                  </w:r>
                  <w:r>
                    <w:fldChar w:fldCharType="end"/>
                  </w:r>
                  <w:bookmarkEnd w:id="134"/>
                  <w:r>
                    <w:rPr>
                      <w:rFonts w:ascii="Arial" w:hAnsi="Arial" w:cs="Arial"/>
                      <w:color w:val="000000"/>
                      <w:position w:val="-2"/>
                      <w:sz w:val="18"/>
                      <w:szCs w:val="18"/>
                    </w:rPr>
                    <w:t>Da   </w:t>
                  </w:r>
                  <w:r>
                    <w:fldChar w:fldCharType="begin">
                      <w:ffData>
                        <w:name w:val="cbox157a09fa4bf116"/>
                        <w:enabled/>
                        <w:calcOnExit w:val="0"/>
                        <w:checkBox>
                          <w:sizeAuto/>
                          <w:default w:val="0"/>
                        </w:checkBox>
                      </w:ffData>
                    </w:fldChar>
                  </w:r>
                  <w:bookmarkStart w:id="135" w:name="cbox157a09fa4bf116"/>
                  <w:r>
                    <w:instrText xml:space="preserve"> FORMCHECKBOX </w:instrText>
                  </w:r>
                  <w:r w:rsidR="00467C94">
                    <w:fldChar w:fldCharType="separate"/>
                  </w:r>
                  <w:r>
                    <w:fldChar w:fldCharType="end"/>
                  </w:r>
                  <w:bookmarkEnd w:id="135"/>
                  <w:r>
                    <w:rPr>
                      <w:rFonts w:ascii="Arial" w:hAnsi="Arial" w:cs="Arial"/>
                      <w:color w:val="000000"/>
                      <w:position w:val="-2"/>
                      <w:sz w:val="18"/>
                      <w:szCs w:val="18"/>
                    </w:rPr>
                    <w:t>​​​​​​​Ne</w:t>
                  </w:r>
                </w:p>
                <w:p w14:paraId="599F708C" w14:textId="77777777" w:rsidR="00AE5CAC" w:rsidRDefault="005E147B">
                  <w:pPr>
                    <w:spacing w:before="135" w:after="135"/>
                    <w:jc w:val="both"/>
                    <w:textAlignment w:val="center"/>
                  </w:pPr>
                  <w:r>
                    <w:rPr>
                      <w:rFonts w:ascii="Arial" w:hAnsi="Arial" w:cs="Arial"/>
                      <w:color w:val="000000"/>
                      <w:position w:val="-2"/>
                      <w:sz w:val="18"/>
                      <w:szCs w:val="18"/>
                    </w:rPr>
                    <w:t>Ali ima gospodarski subjekt na dan, ko je bila oddana ponudba, v skladu s predpisi države, v kateri ima sedež, zapadle, neplačane obvezne dajatve in druge denarne nedavčne obveznosti v skladu z zakonom, ki ureja finančno upravo, ki jih pobira davčni organ v skladu s predpisi države, v vrednosti 50 EUR ali več?</w:t>
                  </w:r>
                </w:p>
                <w:p w14:paraId="54AD8FA3"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216C45D2" w14:textId="77777777" w:rsidR="00AE5CAC" w:rsidRDefault="005E147B">
                  <w:pPr>
                    <w:spacing w:before="135" w:after="135"/>
                    <w:jc w:val="both"/>
                    <w:textAlignment w:val="center"/>
                  </w:pPr>
                  <w:r>
                    <w:fldChar w:fldCharType="begin">
                      <w:ffData>
                        <w:name w:val="cbox157a09fa4bf625"/>
                        <w:enabled/>
                        <w:calcOnExit w:val="0"/>
                        <w:checkBox>
                          <w:sizeAuto/>
                          <w:default w:val="0"/>
                        </w:checkBox>
                      </w:ffData>
                    </w:fldChar>
                  </w:r>
                  <w:bookmarkStart w:id="136" w:name="cbox157a09fa4bf625"/>
                  <w:r>
                    <w:instrText xml:space="preserve"> FORMCHECKBOX </w:instrText>
                  </w:r>
                  <w:r w:rsidR="00467C94">
                    <w:fldChar w:fldCharType="separate"/>
                  </w:r>
                  <w:r>
                    <w:fldChar w:fldCharType="end"/>
                  </w:r>
                  <w:bookmarkEnd w:id="136"/>
                  <w:r>
                    <w:rPr>
                      <w:rFonts w:ascii="Arial" w:hAnsi="Arial" w:cs="Arial"/>
                      <w:color w:val="000000"/>
                      <w:position w:val="-2"/>
                      <w:sz w:val="18"/>
                      <w:szCs w:val="18"/>
                    </w:rPr>
                    <w:t>Da   </w:t>
                  </w:r>
                  <w:r>
                    <w:fldChar w:fldCharType="begin">
                      <w:ffData>
                        <w:name w:val="cbox157a09fa4bf791"/>
                        <w:enabled/>
                        <w:calcOnExit w:val="0"/>
                        <w:checkBox>
                          <w:sizeAuto/>
                          <w:default w:val="0"/>
                        </w:checkBox>
                      </w:ffData>
                    </w:fldChar>
                  </w:r>
                  <w:bookmarkStart w:id="137" w:name="cbox157a09fa4bf791"/>
                  <w:r>
                    <w:instrText xml:space="preserve"> FORMCHECKBOX </w:instrText>
                  </w:r>
                  <w:r w:rsidR="00467C94">
                    <w:fldChar w:fldCharType="separate"/>
                  </w:r>
                  <w:r>
                    <w:fldChar w:fldCharType="end"/>
                  </w:r>
                  <w:bookmarkEnd w:id="137"/>
                  <w:r>
                    <w:rPr>
                      <w:rFonts w:ascii="Arial" w:hAnsi="Arial" w:cs="Arial"/>
                      <w:color w:val="000000"/>
                      <w:position w:val="-2"/>
                      <w:sz w:val="18"/>
                      <w:szCs w:val="18"/>
                    </w:rPr>
                    <w:t>​​​​​​​Ne</w:t>
                  </w:r>
                </w:p>
                <w:p w14:paraId="51BF4874" w14:textId="77777777" w:rsidR="00AE5CAC" w:rsidRDefault="005E147B">
                  <w:pPr>
                    <w:spacing w:before="135" w:after="135"/>
                    <w:jc w:val="both"/>
                    <w:textAlignment w:val="center"/>
                  </w:pPr>
                  <w:r>
                    <w:rPr>
                      <w:rFonts w:ascii="Arial" w:hAnsi="Arial" w:cs="Arial"/>
                      <w:color w:val="000000"/>
                      <w:position w:val="-2"/>
                      <w:sz w:val="18"/>
                      <w:szCs w:val="18"/>
                    </w:rPr>
                    <w:t>Ali ima gospodarski subjekt na dan oddaje ponudbe ali prijave nepredložene obračune davčnih odtegljajev za dohodke iz delovnega razmerja za obdobje zadnjih petih let do dne oddaje ponudbe ali prijave?</w:t>
                  </w:r>
                </w:p>
                <w:p w14:paraId="324B68B4"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11FC7DB6" w14:textId="77777777" w:rsidR="00AE5CAC" w:rsidRDefault="005E147B">
                  <w:pPr>
                    <w:spacing w:before="135" w:after="135"/>
                    <w:jc w:val="both"/>
                    <w:textAlignment w:val="center"/>
                  </w:pPr>
                  <w:r>
                    <w:fldChar w:fldCharType="begin">
                      <w:ffData>
                        <w:name w:val="cbox157a09fa4bfca0"/>
                        <w:enabled/>
                        <w:calcOnExit w:val="0"/>
                        <w:checkBox>
                          <w:sizeAuto/>
                          <w:default w:val="0"/>
                        </w:checkBox>
                      </w:ffData>
                    </w:fldChar>
                  </w:r>
                  <w:bookmarkStart w:id="138" w:name="cbox157a09fa4bfca0"/>
                  <w:r>
                    <w:instrText xml:space="preserve"> FORMCHECKBOX </w:instrText>
                  </w:r>
                  <w:r w:rsidR="00467C94">
                    <w:fldChar w:fldCharType="separate"/>
                  </w:r>
                  <w:r>
                    <w:fldChar w:fldCharType="end"/>
                  </w:r>
                  <w:bookmarkEnd w:id="138"/>
                  <w:r>
                    <w:rPr>
                      <w:rFonts w:ascii="Arial" w:hAnsi="Arial" w:cs="Arial"/>
                      <w:color w:val="000000"/>
                      <w:position w:val="-2"/>
                      <w:sz w:val="18"/>
                      <w:szCs w:val="18"/>
                    </w:rPr>
                    <w:t>Da   </w:t>
                  </w:r>
                  <w:r>
                    <w:fldChar w:fldCharType="begin">
                      <w:ffData>
                        <w:name w:val="cbox157a09fa4bfe0b"/>
                        <w:enabled/>
                        <w:calcOnExit w:val="0"/>
                        <w:checkBox>
                          <w:sizeAuto/>
                          <w:default w:val="0"/>
                        </w:checkBox>
                      </w:ffData>
                    </w:fldChar>
                  </w:r>
                  <w:bookmarkStart w:id="139" w:name="cbox157a09fa4bfe0b"/>
                  <w:r>
                    <w:instrText xml:space="preserve"> FORMCHECKBOX </w:instrText>
                  </w:r>
                  <w:r w:rsidR="00467C94">
                    <w:fldChar w:fldCharType="separate"/>
                  </w:r>
                  <w:r>
                    <w:fldChar w:fldCharType="end"/>
                  </w:r>
                  <w:bookmarkEnd w:id="139"/>
                  <w:r>
                    <w:rPr>
                      <w:rFonts w:ascii="Arial" w:hAnsi="Arial" w:cs="Arial"/>
                      <w:color w:val="000000"/>
                      <w:position w:val="-2"/>
                      <w:sz w:val="18"/>
                      <w:szCs w:val="18"/>
                    </w:rPr>
                    <w:t>​​​​​​​Ne</w:t>
                  </w:r>
                </w:p>
                <w:p w14:paraId="1E6F6B10" w14:textId="77777777" w:rsidR="00AE5CAC" w:rsidRDefault="005E147B">
                  <w:pPr>
                    <w:spacing w:before="135" w:after="135"/>
                    <w:jc w:val="both"/>
                    <w:textAlignment w:val="center"/>
                  </w:pPr>
                  <w:r>
                    <w:rPr>
                      <w:rFonts w:ascii="Arial" w:hAnsi="Arial" w:cs="Arial"/>
                      <w:color w:val="000000"/>
                      <w:position w:val="-2"/>
                      <w:sz w:val="18"/>
                      <w:szCs w:val="18"/>
                    </w:rPr>
                    <w:t>Ali je bila gospodarskemu subjektu v zadnjih treh letih pred potekom roka za oddajo ponudb s pravnomočno odločbo pristojnega organa Republike Slovenije ali druge države članice ali tretje države dvakrat izrečena globa zaradi prekrška v zvezi s plačilom za delo?</w:t>
                  </w:r>
                </w:p>
                <w:p w14:paraId="336B0447"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2B8FEBDD" w14:textId="77777777" w:rsidR="00AE5CAC" w:rsidRDefault="005E147B">
                  <w:pPr>
                    <w:spacing w:before="135" w:after="135"/>
                    <w:jc w:val="both"/>
                    <w:textAlignment w:val="center"/>
                  </w:pPr>
                  <w:r>
                    <w:fldChar w:fldCharType="begin">
                      <w:ffData>
                        <w:name w:val="cbox157a09fa4c0323"/>
                        <w:enabled/>
                        <w:calcOnExit w:val="0"/>
                        <w:checkBox>
                          <w:sizeAuto/>
                          <w:default w:val="0"/>
                        </w:checkBox>
                      </w:ffData>
                    </w:fldChar>
                  </w:r>
                  <w:bookmarkStart w:id="140" w:name="cbox157a09fa4c0323"/>
                  <w:r>
                    <w:instrText xml:space="preserve"> FORMCHECKBOX </w:instrText>
                  </w:r>
                  <w:r w:rsidR="00467C94">
                    <w:fldChar w:fldCharType="separate"/>
                  </w:r>
                  <w:r>
                    <w:fldChar w:fldCharType="end"/>
                  </w:r>
                  <w:bookmarkEnd w:id="140"/>
                  <w:r>
                    <w:rPr>
                      <w:rFonts w:ascii="Arial" w:hAnsi="Arial" w:cs="Arial"/>
                      <w:color w:val="000000"/>
                      <w:position w:val="-2"/>
                      <w:sz w:val="18"/>
                      <w:szCs w:val="18"/>
                    </w:rPr>
                    <w:t>Da   </w:t>
                  </w:r>
                  <w:r>
                    <w:fldChar w:fldCharType="begin">
                      <w:ffData>
                        <w:name w:val="cbox157a09fa4c048f"/>
                        <w:enabled/>
                        <w:calcOnExit w:val="0"/>
                        <w:checkBox>
                          <w:sizeAuto/>
                          <w:default w:val="0"/>
                        </w:checkBox>
                      </w:ffData>
                    </w:fldChar>
                  </w:r>
                  <w:bookmarkStart w:id="141" w:name="cbox157a09fa4c048f"/>
                  <w:r>
                    <w:instrText xml:space="preserve"> FORMCHECKBOX </w:instrText>
                  </w:r>
                  <w:r w:rsidR="00467C94">
                    <w:fldChar w:fldCharType="separate"/>
                  </w:r>
                  <w:r>
                    <w:fldChar w:fldCharType="end"/>
                  </w:r>
                  <w:bookmarkEnd w:id="141"/>
                  <w:r>
                    <w:rPr>
                      <w:rFonts w:ascii="Arial" w:hAnsi="Arial" w:cs="Arial"/>
                      <w:color w:val="000000"/>
                      <w:position w:val="-2"/>
                      <w:sz w:val="18"/>
                      <w:szCs w:val="18"/>
                    </w:rPr>
                    <w:t>​​​​​​​Ne</w:t>
                  </w:r>
                </w:p>
                <w:p w14:paraId="4B584F7B" w14:textId="77777777" w:rsidR="00AE5CAC" w:rsidRDefault="005E147B">
                  <w:pPr>
                    <w:spacing w:before="135" w:after="135"/>
                    <w:jc w:val="both"/>
                    <w:textAlignment w:val="center"/>
                  </w:pPr>
                  <w:r>
                    <w:rPr>
                      <w:rFonts w:ascii="Arial" w:hAnsi="Arial" w:cs="Arial"/>
                      <w:color w:val="000000"/>
                      <w:position w:val="-2"/>
                      <w:sz w:val="18"/>
                      <w:szCs w:val="18"/>
                    </w:rPr>
                    <w:t>Ali je gospodarskimi subjekti z drugimi subjekti sklenil dogovor, katerega cilj ali učinek je preprečevati, omejevati ali izkrivljati konkurenco?</w:t>
                  </w:r>
                </w:p>
                <w:p w14:paraId="15EE057E"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67556426" w14:textId="77777777" w:rsidR="00AE5CAC" w:rsidRDefault="005E147B">
                  <w:pPr>
                    <w:spacing w:before="135" w:after="135"/>
                    <w:jc w:val="both"/>
                    <w:textAlignment w:val="center"/>
                  </w:pPr>
                  <w:r>
                    <w:fldChar w:fldCharType="begin">
                      <w:ffData>
                        <w:name w:val="cbox157a09fa4c098e"/>
                        <w:enabled/>
                        <w:calcOnExit w:val="0"/>
                        <w:checkBox>
                          <w:sizeAuto/>
                          <w:default w:val="0"/>
                        </w:checkBox>
                      </w:ffData>
                    </w:fldChar>
                  </w:r>
                  <w:bookmarkStart w:id="142" w:name="cbox157a09fa4c098e"/>
                  <w:r>
                    <w:instrText xml:space="preserve"> FORMCHECKBOX </w:instrText>
                  </w:r>
                  <w:r w:rsidR="00467C94">
                    <w:fldChar w:fldCharType="separate"/>
                  </w:r>
                  <w:r>
                    <w:fldChar w:fldCharType="end"/>
                  </w:r>
                  <w:bookmarkEnd w:id="142"/>
                  <w:r>
                    <w:rPr>
                      <w:rFonts w:ascii="Arial" w:hAnsi="Arial" w:cs="Arial"/>
                      <w:color w:val="000000"/>
                      <w:position w:val="-2"/>
                      <w:sz w:val="18"/>
                      <w:szCs w:val="18"/>
                    </w:rPr>
                    <w:t>Da   </w:t>
                  </w:r>
                  <w:r>
                    <w:fldChar w:fldCharType="begin">
                      <w:ffData>
                        <w:name w:val="cbox157a09fa4c0af8"/>
                        <w:enabled/>
                        <w:calcOnExit w:val="0"/>
                        <w:checkBox>
                          <w:sizeAuto/>
                          <w:default w:val="0"/>
                        </w:checkBox>
                      </w:ffData>
                    </w:fldChar>
                  </w:r>
                  <w:bookmarkStart w:id="143" w:name="cbox157a09fa4c0af8"/>
                  <w:r>
                    <w:instrText xml:space="preserve"> FORMCHECKBOX </w:instrText>
                  </w:r>
                  <w:r w:rsidR="00467C94">
                    <w:fldChar w:fldCharType="separate"/>
                  </w:r>
                  <w:r>
                    <w:fldChar w:fldCharType="end"/>
                  </w:r>
                  <w:bookmarkEnd w:id="143"/>
                  <w:r>
                    <w:rPr>
                      <w:rFonts w:ascii="Arial" w:hAnsi="Arial" w:cs="Arial"/>
                      <w:color w:val="000000"/>
                      <w:position w:val="-2"/>
                      <w:sz w:val="18"/>
                      <w:szCs w:val="18"/>
                    </w:rPr>
                    <w:t>​​​​​​​Ne</w:t>
                  </w:r>
                </w:p>
                <w:p w14:paraId="51EFFA8B" w14:textId="77777777" w:rsidR="00AE5CAC" w:rsidRDefault="005E147B">
                  <w:pPr>
                    <w:spacing w:before="135" w:after="135"/>
                    <w:jc w:val="both"/>
                    <w:textAlignment w:val="center"/>
                  </w:pPr>
                  <w:r>
                    <w:rPr>
                      <w:rFonts w:ascii="Arial" w:hAnsi="Arial" w:cs="Arial"/>
                      <w:color w:val="000000"/>
                      <w:position w:val="-2"/>
                      <w:sz w:val="18"/>
                      <w:szCs w:val="18"/>
                    </w:rPr>
                    <w:t>Ali je gospodarski subjekt pri dajanju informacij v tem ali predhodnih postopkih namerno podal zavajajoče razlage ali teh informacij ni zagotovil?</w:t>
                  </w:r>
                </w:p>
                <w:p w14:paraId="7E6B802F"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7D21752B" w14:textId="77777777" w:rsidR="00AE5CAC" w:rsidRDefault="005E147B">
                  <w:pPr>
                    <w:spacing w:before="135" w:after="135"/>
                    <w:jc w:val="both"/>
                    <w:textAlignment w:val="center"/>
                  </w:pPr>
                  <w:r>
                    <w:fldChar w:fldCharType="begin">
                      <w:ffData>
                        <w:name w:val="cbox157a09fa4c0ffd"/>
                        <w:enabled/>
                        <w:calcOnExit w:val="0"/>
                        <w:checkBox>
                          <w:sizeAuto/>
                          <w:default w:val="0"/>
                        </w:checkBox>
                      </w:ffData>
                    </w:fldChar>
                  </w:r>
                  <w:bookmarkStart w:id="144" w:name="cbox157a09fa4c0ffd"/>
                  <w:r>
                    <w:instrText xml:space="preserve"> FORMCHECKBOX </w:instrText>
                  </w:r>
                  <w:r w:rsidR="00467C94">
                    <w:fldChar w:fldCharType="separate"/>
                  </w:r>
                  <w:r>
                    <w:fldChar w:fldCharType="end"/>
                  </w:r>
                  <w:bookmarkEnd w:id="144"/>
                  <w:r>
                    <w:rPr>
                      <w:rFonts w:ascii="Arial" w:hAnsi="Arial" w:cs="Arial"/>
                      <w:color w:val="000000"/>
                      <w:position w:val="-2"/>
                      <w:sz w:val="18"/>
                      <w:szCs w:val="18"/>
                    </w:rPr>
                    <w:t>Da   </w:t>
                  </w:r>
                  <w:r>
                    <w:fldChar w:fldCharType="begin">
                      <w:ffData>
                        <w:name w:val="cbox157a09fa4c1195"/>
                        <w:enabled/>
                        <w:calcOnExit w:val="0"/>
                        <w:checkBox>
                          <w:sizeAuto/>
                          <w:default w:val="0"/>
                        </w:checkBox>
                      </w:ffData>
                    </w:fldChar>
                  </w:r>
                  <w:bookmarkStart w:id="145" w:name="cbox157a09fa4c1195"/>
                  <w:r>
                    <w:instrText xml:space="preserve"> FORMCHECKBOX </w:instrText>
                  </w:r>
                  <w:r w:rsidR="00467C94">
                    <w:fldChar w:fldCharType="separate"/>
                  </w:r>
                  <w:r>
                    <w:fldChar w:fldCharType="end"/>
                  </w:r>
                  <w:bookmarkEnd w:id="145"/>
                  <w:r>
                    <w:rPr>
                      <w:rFonts w:ascii="Arial" w:hAnsi="Arial" w:cs="Arial"/>
                      <w:color w:val="000000"/>
                      <w:position w:val="-2"/>
                      <w:sz w:val="18"/>
                      <w:szCs w:val="18"/>
                    </w:rPr>
                    <w:t>​​​​​​​Ne</w:t>
                  </w:r>
                </w:p>
                <w:p w14:paraId="0798FA9F" w14:textId="77777777" w:rsidR="00AE5CAC" w:rsidRDefault="005E147B">
                  <w:pPr>
                    <w:spacing w:before="135" w:after="135"/>
                    <w:jc w:val="both"/>
                    <w:textAlignment w:val="center"/>
                  </w:pPr>
                  <w:r>
                    <w:rPr>
                      <w:rFonts w:ascii="Arial" w:hAnsi="Arial" w:cs="Arial"/>
                      <w:color w:val="000000"/>
                      <w:position w:val="-2"/>
                      <w:sz w:val="18"/>
                      <w:szCs w:val="18"/>
                    </w:rPr>
                    <w:t>Ali so te informacije na razpolago v elektronski obliki?</w:t>
                  </w:r>
                </w:p>
                <w:p w14:paraId="12D34CF4" w14:textId="77777777" w:rsidR="00AE5CAC" w:rsidRDefault="005E147B">
                  <w:pPr>
                    <w:spacing w:before="135" w:after="135"/>
                    <w:jc w:val="both"/>
                    <w:textAlignment w:val="center"/>
                  </w:pPr>
                  <w:r>
                    <w:fldChar w:fldCharType="begin">
                      <w:ffData>
                        <w:name w:val="cbox157a09fa4c1563"/>
                        <w:enabled/>
                        <w:calcOnExit w:val="0"/>
                        <w:checkBox>
                          <w:sizeAuto/>
                          <w:default w:val="0"/>
                        </w:checkBox>
                      </w:ffData>
                    </w:fldChar>
                  </w:r>
                  <w:bookmarkStart w:id="146" w:name="cbox157a09fa4c1563"/>
                  <w:r>
                    <w:instrText xml:space="preserve"> FORMCHECKBOX </w:instrText>
                  </w:r>
                  <w:r w:rsidR="00467C94">
                    <w:fldChar w:fldCharType="separate"/>
                  </w:r>
                  <w:r>
                    <w:fldChar w:fldCharType="end"/>
                  </w:r>
                  <w:bookmarkEnd w:id="146"/>
                  <w:r>
                    <w:rPr>
                      <w:rFonts w:ascii="Arial" w:hAnsi="Arial" w:cs="Arial"/>
                      <w:color w:val="000000"/>
                      <w:position w:val="-2"/>
                      <w:sz w:val="18"/>
                      <w:szCs w:val="18"/>
                    </w:rPr>
                    <w:t>Da   </w:t>
                  </w:r>
                  <w:r>
                    <w:fldChar w:fldCharType="begin">
                      <w:ffData>
                        <w:name w:val="cbox157a09fa4c16fb"/>
                        <w:enabled/>
                        <w:calcOnExit w:val="0"/>
                        <w:checkBox>
                          <w:sizeAuto/>
                          <w:default w:val="0"/>
                        </w:checkBox>
                      </w:ffData>
                    </w:fldChar>
                  </w:r>
                  <w:bookmarkStart w:id="147" w:name="cbox157a09fa4c16fb"/>
                  <w:r>
                    <w:instrText xml:space="preserve"> FORMCHECKBOX </w:instrText>
                  </w:r>
                  <w:r w:rsidR="00467C94">
                    <w:fldChar w:fldCharType="separate"/>
                  </w:r>
                  <w:r>
                    <w:fldChar w:fldCharType="end"/>
                  </w:r>
                  <w:bookmarkEnd w:id="147"/>
                  <w:r>
                    <w:rPr>
                      <w:rFonts w:ascii="Arial" w:hAnsi="Arial" w:cs="Arial"/>
                      <w:color w:val="000000"/>
                      <w:position w:val="-2"/>
                      <w:sz w:val="18"/>
                      <w:szCs w:val="18"/>
                    </w:rPr>
                    <w:t>​​​​​​​Ne</w:t>
                  </w:r>
                </w:p>
                <w:p w14:paraId="4F3BE00A" w14:textId="77777777" w:rsidR="00AE5CAC" w:rsidRDefault="005E147B">
                  <w:pPr>
                    <w:spacing w:before="135" w:after="135"/>
                    <w:jc w:val="both"/>
                    <w:textAlignment w:val="center"/>
                  </w:pPr>
                  <w:r>
                    <w:rPr>
                      <w:rFonts w:ascii="Arial" w:hAnsi="Arial" w:cs="Arial"/>
                      <w:color w:val="000000"/>
                      <w:position w:val="-2"/>
                      <w:sz w:val="18"/>
                      <w:szCs w:val="18"/>
                    </w:rPr>
                    <w:t>URL</w:t>
                  </w:r>
                </w:p>
                <w:p w14:paraId="470ED0B3" w14:textId="77777777" w:rsidR="00AE5CAC" w:rsidRDefault="005E147B">
                  <w:pPr>
                    <w:spacing w:before="135" w:after="135"/>
                    <w:jc w:val="both"/>
                    <w:textAlignment w:val="center"/>
                  </w:pPr>
                  <w:r>
                    <w:rPr>
                      <w:rFonts w:ascii="Arial" w:hAnsi="Arial" w:cs="Arial"/>
                      <w:color w:val="000000"/>
                      <w:position w:val="-2"/>
                      <w:sz w:val="18"/>
                      <w:szCs w:val="18"/>
                    </w:rPr>
                    <w:t>Oznaka</w:t>
                  </w:r>
                </w:p>
              </w:tc>
            </w:tr>
          </w:tbl>
          <w:p w14:paraId="46DDBBFC" w14:textId="77777777" w:rsidR="00AE5CAC" w:rsidRDefault="00AE5CAC"/>
          <w:p w14:paraId="438181D2" w14:textId="77777777" w:rsidR="00AE5CAC" w:rsidRDefault="005E147B">
            <w:pPr>
              <w:spacing w:before="135" w:after="135"/>
              <w:jc w:val="both"/>
              <w:textAlignment w:val="center"/>
            </w:pPr>
            <w:r>
              <w:rPr>
                <w:rFonts w:ascii="Arial" w:hAnsi="Arial" w:cs="Arial"/>
                <w:color w:val="000000"/>
                <w:position w:val="-2"/>
                <w:sz w:val="18"/>
                <w:szCs w:val="18"/>
              </w:rPr>
              <w:t> </w:t>
            </w:r>
          </w:p>
        </w:tc>
      </w:tr>
    </w:tbl>
    <w:p w14:paraId="6B458B05" w14:textId="77777777" w:rsidR="00AE5CAC" w:rsidRDefault="00AE5CAC">
      <w:pPr>
        <w:sectPr w:rsidR="00AE5CAC" w:rsidSect="005E147B">
          <w:footerReference w:type="default" r:id="rId18"/>
          <w:pgSz w:w="11906" w:h="16838"/>
          <w:pgMar w:top="1418" w:right="1418" w:bottom="1418" w:left="1418" w:header="567" w:footer="596" w:gutter="0"/>
          <w:cols w:space="708"/>
          <w:docGrid w:linePitch="360"/>
        </w:sectPr>
      </w:pPr>
    </w:p>
    <w:p w14:paraId="65F324F1" w14:textId="43EB919B" w:rsidR="005E147B" w:rsidRPr="00590863" w:rsidRDefault="009D7646" w:rsidP="005E147B">
      <w:pPr>
        <w:spacing w:after="0"/>
        <w:jc w:val="right"/>
        <w:rPr>
          <w:rFonts w:ascii="Arial" w:hAnsi="Arial" w:cs="Arial"/>
          <w:sz w:val="18"/>
          <w:szCs w:val="18"/>
        </w:rPr>
      </w:pPr>
      <w:r>
        <w:rPr>
          <w:rFonts w:ascii="Arial" w:hAnsi="Arial" w:cs="Arial"/>
          <w:sz w:val="18"/>
          <w:szCs w:val="18"/>
        </w:rPr>
        <w:t>Obrazec št: 7</w:t>
      </w:r>
    </w:p>
    <w:p w14:paraId="3BDD2192" w14:textId="77777777" w:rsidR="005E147B" w:rsidRPr="00252358" w:rsidRDefault="005E147B" w:rsidP="005E147B"/>
    <w:p w14:paraId="2D5DA6B9" w14:textId="77777777" w:rsidR="005E147B" w:rsidRDefault="005E147B" w:rsidP="005E14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 - Del IV - Pogoji za sodelovanje</w:t>
      </w:r>
    </w:p>
    <w:p w14:paraId="7CD1C206" w14:textId="77777777" w:rsidR="005E147B" w:rsidRDefault="005E147B" w:rsidP="005E147B">
      <w:pPr>
        <w:spacing w:after="120"/>
        <w:rPr>
          <w:rFonts w:ascii="Arial" w:hAnsi="Arial" w:cs="Arial"/>
        </w:rPr>
      </w:pP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AE5CAC" w14:paraId="67E88215"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0D5093" w14:textId="77777777" w:rsidR="00AE5CAC" w:rsidRDefault="005E147B">
            <w:pPr>
              <w:spacing w:before="135" w:after="135"/>
              <w:jc w:val="both"/>
              <w:textAlignment w:val="center"/>
            </w:pPr>
            <w:r>
              <w:rPr>
                <w:rFonts w:ascii="Arial" w:hAnsi="Arial" w:cs="Arial"/>
                <w:b/>
                <w:bCs/>
                <w:color w:val="000000"/>
                <w:position w:val="-2"/>
                <w:sz w:val="18"/>
                <w:szCs w:val="18"/>
              </w:rPr>
              <w:t>Skupna navedba za vse pogoje za sodelovanje</w:t>
            </w:r>
          </w:p>
          <w:p w14:paraId="17D8DC90" w14:textId="77777777" w:rsidR="00AE5CAC" w:rsidRDefault="005E147B">
            <w:pPr>
              <w:spacing w:before="135" w:after="135"/>
              <w:jc w:val="both"/>
              <w:textAlignment w:val="center"/>
            </w:pPr>
            <w:r>
              <w:rPr>
                <w:rFonts w:ascii="Arial" w:hAnsi="Arial" w:cs="Arial"/>
                <w:b/>
                <w:bCs/>
                <w:color w:val="000000"/>
                <w:position w:val="-2"/>
                <w:sz w:val="18"/>
                <w:szCs w:val="18"/>
              </w:rPr>
              <w:t>Glede pogojev za sodelovanje gospodarski subjekt izjavlja, da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52DBE258"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924CE3" w14:textId="77777777" w:rsidR="00AE5CAC" w:rsidRDefault="005E147B">
                  <w:pPr>
                    <w:spacing w:before="135" w:after="135"/>
                    <w:jc w:val="both"/>
                    <w:textAlignment w:val="center"/>
                  </w:pPr>
                  <w:r>
                    <w:rPr>
                      <w:rFonts w:ascii="Arial" w:hAnsi="Arial" w:cs="Arial"/>
                      <w:color w:val="000000"/>
                      <w:position w:val="-2"/>
                      <w:sz w:val="18"/>
                      <w:szCs w:val="18"/>
                    </w:rPr>
                    <w:t>Izpolnjuje vse zahtevane pogoje za sodelovanje</w:t>
                  </w:r>
                </w:p>
                <w:p w14:paraId="089C92BC"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79B5E9EB" w14:textId="77777777" w:rsidR="00AE5CAC" w:rsidRDefault="005E147B">
                  <w:pPr>
                    <w:spacing w:before="135" w:after="135"/>
                    <w:jc w:val="both"/>
                    <w:textAlignment w:val="center"/>
                  </w:pPr>
                  <w:r>
                    <w:fldChar w:fldCharType="begin">
                      <w:ffData>
                        <w:name w:val="cbox157a09fb0f2a80"/>
                        <w:enabled/>
                        <w:calcOnExit w:val="0"/>
                        <w:checkBox>
                          <w:sizeAuto/>
                          <w:default w:val="0"/>
                        </w:checkBox>
                      </w:ffData>
                    </w:fldChar>
                  </w:r>
                  <w:bookmarkStart w:id="148" w:name="cbox157a09fb0f2a80"/>
                  <w:r>
                    <w:instrText xml:space="preserve"> FORMCHECKBOX </w:instrText>
                  </w:r>
                  <w:r w:rsidR="00467C94">
                    <w:fldChar w:fldCharType="separate"/>
                  </w:r>
                  <w:r>
                    <w:fldChar w:fldCharType="end"/>
                  </w:r>
                  <w:bookmarkEnd w:id="148"/>
                  <w:r>
                    <w:rPr>
                      <w:rFonts w:ascii="Arial" w:hAnsi="Arial" w:cs="Arial"/>
                      <w:color w:val="000000"/>
                      <w:position w:val="-2"/>
                      <w:sz w:val="18"/>
                      <w:szCs w:val="18"/>
                    </w:rPr>
                    <w:t>Da   </w:t>
                  </w:r>
                  <w:r>
                    <w:fldChar w:fldCharType="begin">
                      <w:ffData>
                        <w:name w:val="cbox157a09fb0f2c4b"/>
                        <w:enabled/>
                        <w:calcOnExit w:val="0"/>
                        <w:checkBox>
                          <w:sizeAuto/>
                          <w:default w:val="0"/>
                        </w:checkBox>
                      </w:ffData>
                    </w:fldChar>
                  </w:r>
                  <w:bookmarkStart w:id="149" w:name="cbox157a09fb0f2c4b"/>
                  <w:r>
                    <w:instrText xml:space="preserve"> FORMCHECKBOX </w:instrText>
                  </w:r>
                  <w:r w:rsidR="00467C94">
                    <w:fldChar w:fldCharType="separate"/>
                  </w:r>
                  <w:r>
                    <w:fldChar w:fldCharType="end"/>
                  </w:r>
                  <w:bookmarkEnd w:id="149"/>
                  <w:r>
                    <w:rPr>
                      <w:rFonts w:ascii="Arial" w:hAnsi="Arial" w:cs="Arial"/>
                      <w:color w:val="000000"/>
                      <w:position w:val="-2"/>
                      <w:sz w:val="18"/>
                      <w:szCs w:val="18"/>
                    </w:rPr>
                    <w:t>​​​​​​​Ne</w:t>
                  </w:r>
                </w:p>
              </w:tc>
            </w:tr>
          </w:tbl>
          <w:p w14:paraId="58871B1D" w14:textId="77777777" w:rsidR="00AE5CAC" w:rsidRDefault="00AE5CAC"/>
          <w:p w14:paraId="52281CDF" w14:textId="77777777" w:rsidR="00AE5CAC" w:rsidRDefault="005E147B">
            <w:pPr>
              <w:spacing w:before="135" w:after="135"/>
              <w:jc w:val="both"/>
              <w:textAlignment w:val="center"/>
            </w:pPr>
            <w:r>
              <w:rPr>
                <w:rFonts w:ascii="Arial" w:hAnsi="Arial" w:cs="Arial"/>
                <w:color w:val="000000"/>
                <w:position w:val="-2"/>
                <w:sz w:val="18"/>
                <w:szCs w:val="18"/>
              </w:rPr>
              <w:t> </w:t>
            </w:r>
          </w:p>
        </w:tc>
      </w:tr>
    </w:tbl>
    <w:p w14:paraId="5DD34F1F" w14:textId="77777777" w:rsidR="00AE5CAC" w:rsidRDefault="005E147B">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AE5CAC" w14:paraId="2A736CB2"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8F3CE5" w14:textId="77777777" w:rsidR="00AE5CAC" w:rsidRDefault="005E147B">
            <w:pPr>
              <w:spacing w:before="135" w:after="135"/>
              <w:jc w:val="both"/>
              <w:textAlignment w:val="center"/>
            </w:pPr>
            <w:r>
              <w:rPr>
                <w:rFonts w:ascii="Arial" w:hAnsi="Arial" w:cs="Arial"/>
                <w:b/>
                <w:bCs/>
                <w:color w:val="000000"/>
                <w:position w:val="-2"/>
                <w:sz w:val="18"/>
                <w:szCs w:val="18"/>
              </w:rPr>
              <w:t>A: Ustreznost</w:t>
            </w:r>
          </w:p>
          <w:p w14:paraId="281FCE7F" w14:textId="77777777" w:rsidR="00AE5CAC" w:rsidRDefault="005E147B">
            <w:pPr>
              <w:spacing w:before="135" w:after="135"/>
              <w:jc w:val="both"/>
              <w:textAlignment w:val="center"/>
            </w:pPr>
            <w:r>
              <w:rPr>
                <w:rFonts w:ascii="Arial" w:hAnsi="Arial" w:cs="Arial"/>
                <w:b/>
                <w:bCs/>
                <w:color w:val="000000"/>
                <w:position w:val="-2"/>
                <w:sz w:val="18"/>
                <w:szCs w:val="18"/>
              </w:rPr>
              <w:t>Člen 58(2) Direktive 2014/24/EU določa naslednje pogoje za sodelovanje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243F9663"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41A58B" w14:textId="77777777" w:rsidR="00AE5CAC" w:rsidRDefault="005E147B">
                  <w:pPr>
                    <w:spacing w:before="135" w:after="135"/>
                    <w:jc w:val="both"/>
                    <w:textAlignment w:val="center"/>
                  </w:pPr>
                  <w:r>
                    <w:rPr>
                      <w:rFonts w:ascii="Arial" w:hAnsi="Arial" w:cs="Arial"/>
                      <w:b/>
                      <w:bCs/>
                      <w:color w:val="000000"/>
                      <w:position w:val="-2"/>
                      <w:sz w:val="18"/>
                      <w:szCs w:val="18"/>
                    </w:rPr>
                    <w:t>Vpis v ustrezen poklicni register</w:t>
                  </w:r>
                </w:p>
                <w:p w14:paraId="5C78A34E" w14:textId="77777777" w:rsidR="00AE5CAC" w:rsidRDefault="005E147B">
                  <w:pPr>
                    <w:spacing w:before="135" w:after="135"/>
                    <w:jc w:val="both"/>
                    <w:textAlignment w:val="center"/>
                  </w:pPr>
                  <w:r>
                    <w:rPr>
                      <w:rFonts w:ascii="Arial" w:hAnsi="Arial" w:cs="Arial"/>
                      <w:color w:val="000000"/>
                      <w:position w:val="-2"/>
                      <w:sz w:val="18"/>
                      <w:szCs w:val="18"/>
                    </w:rPr>
                    <w:t>Je vpisan v ustrezne poklicne registre, ki se vodijo v državi članici sedeža, kot je navedeno v Prilogi XI Direktive 2014/24/EU; od gospodarskih subjektov iz nekaterih držav članic se lahko zahteva, da izpolnijo druge zahteve iz navedene priloge.</w:t>
                  </w:r>
                </w:p>
                <w:p w14:paraId="1B1DD110"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61EA119A" w14:textId="77777777" w:rsidR="00AE5CAC" w:rsidRDefault="005E147B">
                  <w:pPr>
                    <w:spacing w:before="135" w:after="135"/>
                    <w:jc w:val="both"/>
                    <w:textAlignment w:val="center"/>
                  </w:pPr>
                  <w:r>
                    <w:fldChar w:fldCharType="begin">
                      <w:ffData>
                        <w:name w:val="cbox157a09fb0f3d67"/>
                        <w:enabled/>
                        <w:calcOnExit w:val="0"/>
                        <w:checkBox>
                          <w:sizeAuto/>
                          <w:default w:val="0"/>
                        </w:checkBox>
                      </w:ffData>
                    </w:fldChar>
                  </w:r>
                  <w:bookmarkStart w:id="150" w:name="cbox157a09fb0f3d67"/>
                  <w:r>
                    <w:instrText xml:space="preserve"> FORMCHECKBOX </w:instrText>
                  </w:r>
                  <w:r w:rsidR="00467C94">
                    <w:fldChar w:fldCharType="separate"/>
                  </w:r>
                  <w:r>
                    <w:fldChar w:fldCharType="end"/>
                  </w:r>
                  <w:bookmarkEnd w:id="150"/>
                  <w:r>
                    <w:rPr>
                      <w:rFonts w:ascii="Arial" w:hAnsi="Arial" w:cs="Arial"/>
                      <w:color w:val="000000"/>
                      <w:position w:val="-2"/>
                      <w:sz w:val="18"/>
                      <w:szCs w:val="18"/>
                    </w:rPr>
                    <w:t>Da   </w:t>
                  </w:r>
                  <w:r>
                    <w:fldChar w:fldCharType="begin">
                      <w:ffData>
                        <w:name w:val="cbox157a09fb0f3f0c"/>
                        <w:enabled/>
                        <w:calcOnExit w:val="0"/>
                        <w:checkBox>
                          <w:sizeAuto/>
                          <w:default w:val="0"/>
                        </w:checkBox>
                      </w:ffData>
                    </w:fldChar>
                  </w:r>
                  <w:bookmarkStart w:id="151" w:name="cbox157a09fb0f3f0c"/>
                  <w:r>
                    <w:instrText xml:space="preserve"> FORMCHECKBOX </w:instrText>
                  </w:r>
                  <w:r w:rsidR="00467C94">
                    <w:fldChar w:fldCharType="separate"/>
                  </w:r>
                  <w:r>
                    <w:fldChar w:fldCharType="end"/>
                  </w:r>
                  <w:bookmarkEnd w:id="151"/>
                  <w:r>
                    <w:rPr>
                      <w:rFonts w:ascii="Arial" w:hAnsi="Arial" w:cs="Arial"/>
                      <w:color w:val="000000"/>
                      <w:position w:val="-2"/>
                      <w:sz w:val="18"/>
                      <w:szCs w:val="18"/>
                    </w:rPr>
                    <w:t>​​​​​​​Ne</w:t>
                  </w:r>
                </w:p>
                <w:p w14:paraId="6BB22306" w14:textId="77777777" w:rsidR="00AE5CAC" w:rsidRDefault="005E147B">
                  <w:pPr>
                    <w:spacing w:before="135" w:after="135"/>
                    <w:jc w:val="both"/>
                    <w:textAlignment w:val="center"/>
                  </w:pPr>
                  <w:r>
                    <w:rPr>
                      <w:rFonts w:ascii="Arial" w:hAnsi="Arial" w:cs="Arial"/>
                      <w:color w:val="000000"/>
                      <w:position w:val="-2"/>
                      <w:sz w:val="18"/>
                      <w:szCs w:val="18"/>
                    </w:rPr>
                    <w:t>Ali so te informacija na razpolago v elektronski obliki?</w:t>
                  </w:r>
                </w:p>
                <w:p w14:paraId="2BF69478" w14:textId="77777777" w:rsidR="00AE5CAC" w:rsidRDefault="005E147B">
                  <w:pPr>
                    <w:spacing w:before="135" w:after="135"/>
                    <w:jc w:val="both"/>
                    <w:textAlignment w:val="center"/>
                  </w:pPr>
                  <w:r>
                    <w:fldChar w:fldCharType="begin">
                      <w:ffData>
                        <w:name w:val="cbox157a09fb1000ca"/>
                        <w:enabled/>
                        <w:calcOnExit w:val="0"/>
                        <w:checkBox>
                          <w:sizeAuto/>
                          <w:default w:val="0"/>
                        </w:checkBox>
                      </w:ffData>
                    </w:fldChar>
                  </w:r>
                  <w:bookmarkStart w:id="152" w:name="cbox157a09fb1000ca"/>
                  <w:r>
                    <w:instrText xml:space="preserve"> FORMCHECKBOX </w:instrText>
                  </w:r>
                  <w:r w:rsidR="00467C94">
                    <w:fldChar w:fldCharType="separate"/>
                  </w:r>
                  <w:r>
                    <w:fldChar w:fldCharType="end"/>
                  </w:r>
                  <w:bookmarkEnd w:id="152"/>
                  <w:r>
                    <w:rPr>
                      <w:rFonts w:ascii="Arial" w:hAnsi="Arial" w:cs="Arial"/>
                      <w:color w:val="000000"/>
                      <w:position w:val="-2"/>
                      <w:sz w:val="18"/>
                      <w:szCs w:val="18"/>
                    </w:rPr>
                    <w:t>Da   </w:t>
                  </w:r>
                  <w:r>
                    <w:fldChar w:fldCharType="begin">
                      <w:ffData>
                        <w:name w:val="cbox157a09fb100267"/>
                        <w:enabled/>
                        <w:calcOnExit w:val="0"/>
                        <w:checkBox>
                          <w:sizeAuto/>
                          <w:default w:val="0"/>
                        </w:checkBox>
                      </w:ffData>
                    </w:fldChar>
                  </w:r>
                  <w:bookmarkStart w:id="153" w:name="cbox157a09fb100267"/>
                  <w:r>
                    <w:instrText xml:space="preserve"> FORMCHECKBOX </w:instrText>
                  </w:r>
                  <w:r w:rsidR="00467C94">
                    <w:fldChar w:fldCharType="separate"/>
                  </w:r>
                  <w:r>
                    <w:fldChar w:fldCharType="end"/>
                  </w:r>
                  <w:bookmarkEnd w:id="153"/>
                  <w:r>
                    <w:rPr>
                      <w:rFonts w:ascii="Arial" w:hAnsi="Arial" w:cs="Arial"/>
                      <w:color w:val="000000"/>
                      <w:position w:val="-2"/>
                      <w:sz w:val="18"/>
                      <w:szCs w:val="18"/>
                    </w:rPr>
                    <w:t>​​​​​​​Ne</w:t>
                  </w:r>
                </w:p>
                <w:p w14:paraId="2DAA79AA" w14:textId="77777777" w:rsidR="00AE5CAC" w:rsidRDefault="005E147B">
                  <w:pPr>
                    <w:spacing w:before="135" w:after="135"/>
                    <w:jc w:val="both"/>
                    <w:textAlignment w:val="center"/>
                  </w:pPr>
                  <w:r>
                    <w:rPr>
                      <w:rFonts w:ascii="Arial" w:hAnsi="Arial" w:cs="Arial"/>
                      <w:color w:val="000000"/>
                      <w:position w:val="-2"/>
                      <w:sz w:val="18"/>
                      <w:szCs w:val="18"/>
                    </w:rPr>
                    <w:t>URL</w:t>
                  </w:r>
                </w:p>
                <w:p w14:paraId="000A3FD6" w14:textId="77777777" w:rsidR="00AE5CAC" w:rsidRDefault="005E147B">
                  <w:pPr>
                    <w:spacing w:before="135" w:after="135"/>
                    <w:jc w:val="both"/>
                    <w:textAlignment w:val="center"/>
                  </w:pPr>
                  <w:r>
                    <w:rPr>
                      <w:rFonts w:ascii="Arial" w:hAnsi="Arial" w:cs="Arial"/>
                      <w:color w:val="000000"/>
                      <w:position w:val="-2"/>
                      <w:sz w:val="18"/>
                      <w:szCs w:val="18"/>
                    </w:rPr>
                    <w:t>Oznaka</w:t>
                  </w:r>
                </w:p>
              </w:tc>
            </w:tr>
          </w:tbl>
          <w:p w14:paraId="36791CCC" w14:textId="77777777" w:rsidR="00AE5CAC" w:rsidRDefault="00AE5CAC"/>
          <w:p w14:paraId="5F529480"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2E581386"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17DCE5" w14:textId="77777777" w:rsidR="00AE5CAC" w:rsidRDefault="005E147B">
                  <w:pPr>
                    <w:spacing w:before="135" w:after="135"/>
                    <w:jc w:val="both"/>
                    <w:textAlignment w:val="center"/>
                  </w:pPr>
                  <w:r>
                    <w:rPr>
                      <w:rFonts w:ascii="Arial" w:hAnsi="Arial" w:cs="Arial"/>
                      <w:b/>
                      <w:bCs/>
                      <w:color w:val="000000"/>
                      <w:position w:val="-2"/>
                      <w:sz w:val="18"/>
                      <w:szCs w:val="18"/>
                    </w:rPr>
                    <w:t>Vpis v trgovski register</w:t>
                  </w:r>
                </w:p>
                <w:p w14:paraId="74823AB2" w14:textId="77777777" w:rsidR="00AE5CAC" w:rsidRDefault="005E147B">
                  <w:pPr>
                    <w:spacing w:before="135" w:after="135"/>
                    <w:jc w:val="both"/>
                    <w:textAlignment w:val="center"/>
                  </w:pPr>
                  <w:r>
                    <w:rPr>
                      <w:rFonts w:ascii="Arial" w:hAnsi="Arial" w:cs="Arial"/>
                      <w:color w:val="000000"/>
                      <w:position w:val="-2"/>
                      <w:sz w:val="18"/>
                      <w:szCs w:val="18"/>
                    </w:rPr>
                    <w:t>Je vpisan v ustrezne trgovske registre, ki se vodijo v državi članici sedeža, kot je navedeno v Prilogi XI Direktive 2014/24/EU; od gospodarskih subjektov iz nekaterih držav članic se lahko zahteva, da izpolnijo katere koli druge zahteve iz navedene priloge.</w:t>
                  </w:r>
                </w:p>
                <w:p w14:paraId="4312A218"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3CE14E0F" w14:textId="77777777" w:rsidR="00AE5CAC" w:rsidRDefault="005E147B">
                  <w:pPr>
                    <w:spacing w:before="135" w:after="135"/>
                    <w:jc w:val="both"/>
                    <w:textAlignment w:val="center"/>
                  </w:pPr>
                  <w:r>
                    <w:fldChar w:fldCharType="begin">
                      <w:ffData>
                        <w:name w:val="cbox157a09fb101025"/>
                        <w:enabled/>
                        <w:calcOnExit w:val="0"/>
                        <w:checkBox>
                          <w:sizeAuto/>
                          <w:default w:val="0"/>
                        </w:checkBox>
                      </w:ffData>
                    </w:fldChar>
                  </w:r>
                  <w:bookmarkStart w:id="154" w:name="cbox157a09fb101025"/>
                  <w:r>
                    <w:instrText xml:space="preserve"> FORMCHECKBOX </w:instrText>
                  </w:r>
                  <w:r w:rsidR="00467C94">
                    <w:fldChar w:fldCharType="separate"/>
                  </w:r>
                  <w:r>
                    <w:fldChar w:fldCharType="end"/>
                  </w:r>
                  <w:bookmarkEnd w:id="154"/>
                  <w:r>
                    <w:rPr>
                      <w:rFonts w:ascii="Arial" w:hAnsi="Arial" w:cs="Arial"/>
                      <w:color w:val="000000"/>
                      <w:position w:val="-2"/>
                      <w:sz w:val="18"/>
                      <w:szCs w:val="18"/>
                    </w:rPr>
                    <w:t>Da   </w:t>
                  </w:r>
                  <w:r>
                    <w:fldChar w:fldCharType="begin">
                      <w:ffData>
                        <w:name w:val="cbox157a09fb1011bf"/>
                        <w:enabled/>
                        <w:calcOnExit w:val="0"/>
                        <w:checkBox>
                          <w:sizeAuto/>
                          <w:default w:val="0"/>
                        </w:checkBox>
                      </w:ffData>
                    </w:fldChar>
                  </w:r>
                  <w:bookmarkStart w:id="155" w:name="cbox157a09fb1011bf"/>
                  <w:r>
                    <w:instrText xml:space="preserve"> FORMCHECKBOX </w:instrText>
                  </w:r>
                  <w:r w:rsidR="00467C94">
                    <w:fldChar w:fldCharType="separate"/>
                  </w:r>
                  <w:r>
                    <w:fldChar w:fldCharType="end"/>
                  </w:r>
                  <w:bookmarkEnd w:id="155"/>
                  <w:r>
                    <w:rPr>
                      <w:rFonts w:ascii="Arial" w:hAnsi="Arial" w:cs="Arial"/>
                      <w:color w:val="000000"/>
                      <w:position w:val="-2"/>
                      <w:sz w:val="18"/>
                      <w:szCs w:val="18"/>
                    </w:rPr>
                    <w:t>​​​​​​​Ne</w:t>
                  </w:r>
                </w:p>
                <w:p w14:paraId="2A7C5909" w14:textId="77777777" w:rsidR="00AE5CAC" w:rsidRDefault="005E147B">
                  <w:pPr>
                    <w:spacing w:before="135" w:after="135"/>
                    <w:jc w:val="both"/>
                    <w:textAlignment w:val="center"/>
                  </w:pPr>
                  <w:r>
                    <w:rPr>
                      <w:rFonts w:ascii="Arial" w:hAnsi="Arial" w:cs="Arial"/>
                      <w:color w:val="000000"/>
                      <w:position w:val="-2"/>
                      <w:sz w:val="18"/>
                      <w:szCs w:val="18"/>
                    </w:rPr>
                    <w:t>Ali so te informacija na razpolago v elektronski obliki?</w:t>
                  </w:r>
                </w:p>
                <w:p w14:paraId="7F7081F6" w14:textId="77777777" w:rsidR="00AE5CAC" w:rsidRDefault="005E147B">
                  <w:pPr>
                    <w:spacing w:before="135" w:after="135"/>
                    <w:jc w:val="both"/>
                    <w:textAlignment w:val="center"/>
                  </w:pPr>
                  <w:r>
                    <w:fldChar w:fldCharType="begin">
                      <w:ffData>
                        <w:name w:val="cbox157a09fb1015bc"/>
                        <w:enabled/>
                        <w:calcOnExit w:val="0"/>
                        <w:checkBox>
                          <w:sizeAuto/>
                          <w:default w:val="0"/>
                        </w:checkBox>
                      </w:ffData>
                    </w:fldChar>
                  </w:r>
                  <w:bookmarkStart w:id="156" w:name="cbox157a09fb1015bc"/>
                  <w:r>
                    <w:instrText xml:space="preserve"> FORMCHECKBOX </w:instrText>
                  </w:r>
                  <w:r w:rsidR="00467C94">
                    <w:fldChar w:fldCharType="separate"/>
                  </w:r>
                  <w:r>
                    <w:fldChar w:fldCharType="end"/>
                  </w:r>
                  <w:bookmarkEnd w:id="156"/>
                  <w:r>
                    <w:rPr>
                      <w:rFonts w:ascii="Arial" w:hAnsi="Arial" w:cs="Arial"/>
                      <w:color w:val="000000"/>
                      <w:position w:val="-2"/>
                      <w:sz w:val="18"/>
                      <w:szCs w:val="18"/>
                    </w:rPr>
                    <w:t>Da   </w:t>
                  </w:r>
                  <w:r>
                    <w:fldChar w:fldCharType="begin">
                      <w:ffData>
                        <w:name w:val="cbox157a09fb101754"/>
                        <w:enabled/>
                        <w:calcOnExit w:val="0"/>
                        <w:checkBox>
                          <w:sizeAuto/>
                          <w:default w:val="0"/>
                        </w:checkBox>
                      </w:ffData>
                    </w:fldChar>
                  </w:r>
                  <w:bookmarkStart w:id="157" w:name="cbox157a09fb101754"/>
                  <w:r>
                    <w:instrText xml:space="preserve"> FORMCHECKBOX </w:instrText>
                  </w:r>
                  <w:r w:rsidR="00467C94">
                    <w:fldChar w:fldCharType="separate"/>
                  </w:r>
                  <w:r>
                    <w:fldChar w:fldCharType="end"/>
                  </w:r>
                  <w:bookmarkEnd w:id="157"/>
                  <w:r>
                    <w:rPr>
                      <w:rFonts w:ascii="Arial" w:hAnsi="Arial" w:cs="Arial"/>
                      <w:color w:val="000000"/>
                      <w:position w:val="-2"/>
                      <w:sz w:val="18"/>
                      <w:szCs w:val="18"/>
                    </w:rPr>
                    <w:t>​​​​​​​Ne</w:t>
                  </w:r>
                </w:p>
                <w:p w14:paraId="1A36B673" w14:textId="77777777" w:rsidR="00AE5CAC" w:rsidRDefault="005E147B">
                  <w:pPr>
                    <w:spacing w:before="135" w:after="135"/>
                    <w:jc w:val="both"/>
                    <w:textAlignment w:val="center"/>
                  </w:pPr>
                  <w:r>
                    <w:rPr>
                      <w:rFonts w:ascii="Arial" w:hAnsi="Arial" w:cs="Arial"/>
                      <w:color w:val="000000"/>
                      <w:position w:val="-2"/>
                      <w:sz w:val="18"/>
                      <w:szCs w:val="18"/>
                    </w:rPr>
                    <w:t>URL</w:t>
                  </w:r>
                </w:p>
                <w:p w14:paraId="40022BD3" w14:textId="77777777" w:rsidR="00AE5CAC" w:rsidRDefault="005E147B">
                  <w:pPr>
                    <w:spacing w:before="135" w:after="135"/>
                    <w:jc w:val="both"/>
                    <w:textAlignment w:val="center"/>
                  </w:pPr>
                  <w:r>
                    <w:rPr>
                      <w:rFonts w:ascii="Arial" w:hAnsi="Arial" w:cs="Arial"/>
                      <w:color w:val="000000"/>
                      <w:position w:val="-2"/>
                      <w:sz w:val="18"/>
                      <w:szCs w:val="18"/>
                    </w:rPr>
                    <w:t>Oznaka</w:t>
                  </w:r>
                </w:p>
              </w:tc>
            </w:tr>
          </w:tbl>
          <w:p w14:paraId="03F1B54E" w14:textId="77777777" w:rsidR="00AE5CAC" w:rsidRDefault="00AE5CAC"/>
          <w:p w14:paraId="6AC51899"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400250D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4D8651" w14:textId="77777777" w:rsidR="00AE5CAC" w:rsidRDefault="005E147B">
                  <w:pPr>
                    <w:spacing w:before="135" w:after="135"/>
                    <w:jc w:val="both"/>
                    <w:textAlignment w:val="center"/>
                  </w:pPr>
                  <w:r>
                    <w:rPr>
                      <w:rFonts w:ascii="Arial" w:hAnsi="Arial" w:cs="Arial"/>
                      <w:b/>
                      <w:bCs/>
                      <w:color w:val="000000"/>
                      <w:position w:val="-2"/>
                      <w:sz w:val="18"/>
                      <w:szCs w:val="18"/>
                    </w:rPr>
                    <w:t>Za naročila storitev: potrebno določeno dovoljenje</w:t>
                  </w:r>
                </w:p>
                <w:p w14:paraId="07269816" w14:textId="77777777" w:rsidR="00AE5CAC" w:rsidRDefault="005E147B">
                  <w:pPr>
                    <w:spacing w:before="135" w:after="135"/>
                    <w:jc w:val="both"/>
                    <w:textAlignment w:val="center"/>
                  </w:pPr>
                  <w:r>
                    <w:rPr>
                      <w:rFonts w:ascii="Arial" w:hAnsi="Arial" w:cs="Arial"/>
                      <w:color w:val="000000"/>
                      <w:position w:val="-2"/>
                      <w:sz w:val="18"/>
                      <w:szCs w:val="18"/>
                    </w:rPr>
                    <w:t>Ali je v državi članici sedeža gospodarskega subjekta za opravljanje zadevne storitve potrebno določeno dovoljenje?</w:t>
                  </w:r>
                </w:p>
                <w:p w14:paraId="6EA5427B"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54F45541" w14:textId="77777777" w:rsidR="00AE5CAC" w:rsidRDefault="005E147B">
                  <w:pPr>
                    <w:spacing w:before="135" w:after="135"/>
                    <w:jc w:val="both"/>
                    <w:textAlignment w:val="center"/>
                  </w:pPr>
                  <w:r>
                    <w:fldChar w:fldCharType="begin">
                      <w:ffData>
                        <w:name w:val="cbox157a09fb102516"/>
                        <w:enabled/>
                        <w:calcOnExit w:val="0"/>
                        <w:checkBox>
                          <w:sizeAuto/>
                          <w:default w:val="0"/>
                        </w:checkBox>
                      </w:ffData>
                    </w:fldChar>
                  </w:r>
                  <w:bookmarkStart w:id="158" w:name="cbox157a09fb102516"/>
                  <w:r>
                    <w:instrText xml:space="preserve"> FORMCHECKBOX </w:instrText>
                  </w:r>
                  <w:r w:rsidR="00467C94">
                    <w:fldChar w:fldCharType="separate"/>
                  </w:r>
                  <w:r>
                    <w:fldChar w:fldCharType="end"/>
                  </w:r>
                  <w:bookmarkEnd w:id="158"/>
                  <w:r>
                    <w:rPr>
                      <w:rFonts w:ascii="Arial" w:hAnsi="Arial" w:cs="Arial"/>
                      <w:color w:val="000000"/>
                      <w:position w:val="-2"/>
                      <w:sz w:val="18"/>
                      <w:szCs w:val="18"/>
                    </w:rPr>
                    <w:t>Da   </w:t>
                  </w:r>
                  <w:r>
                    <w:fldChar w:fldCharType="begin">
                      <w:ffData>
                        <w:name w:val="cbox157a09fb1026b1"/>
                        <w:enabled/>
                        <w:calcOnExit w:val="0"/>
                        <w:checkBox>
                          <w:sizeAuto/>
                          <w:default w:val="0"/>
                        </w:checkBox>
                      </w:ffData>
                    </w:fldChar>
                  </w:r>
                  <w:bookmarkStart w:id="159" w:name="cbox157a09fb1026b1"/>
                  <w:r>
                    <w:instrText xml:space="preserve"> FORMCHECKBOX </w:instrText>
                  </w:r>
                  <w:r w:rsidR="00467C94">
                    <w:fldChar w:fldCharType="separate"/>
                  </w:r>
                  <w:r>
                    <w:fldChar w:fldCharType="end"/>
                  </w:r>
                  <w:bookmarkEnd w:id="159"/>
                  <w:r>
                    <w:rPr>
                      <w:rFonts w:ascii="Arial" w:hAnsi="Arial" w:cs="Arial"/>
                      <w:color w:val="000000"/>
                      <w:position w:val="-2"/>
                      <w:sz w:val="18"/>
                      <w:szCs w:val="18"/>
                    </w:rPr>
                    <w:t>​​​​​​​Ne</w:t>
                  </w:r>
                </w:p>
                <w:p w14:paraId="3C778018"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4F79FE9F" w14:textId="77777777" w:rsidR="00AE5CAC" w:rsidRDefault="005E147B">
                  <w:pPr>
                    <w:spacing w:before="135" w:after="135"/>
                    <w:jc w:val="both"/>
                    <w:textAlignment w:val="center"/>
                  </w:pPr>
                  <w:r>
                    <w:rPr>
                      <w:rFonts w:ascii="Arial" w:hAnsi="Arial" w:cs="Arial"/>
                      <w:color w:val="000000"/>
                      <w:position w:val="-2"/>
                      <w:sz w:val="18"/>
                      <w:szCs w:val="18"/>
                    </w:rPr>
                    <w:t>Ali so te informacija na razpolago v elektronski obliki?</w:t>
                  </w:r>
                </w:p>
                <w:p w14:paraId="1629F4CD" w14:textId="77777777" w:rsidR="00AE5CAC" w:rsidRDefault="005E147B">
                  <w:pPr>
                    <w:spacing w:before="135" w:after="135"/>
                    <w:jc w:val="both"/>
                    <w:textAlignment w:val="center"/>
                  </w:pPr>
                  <w:r>
                    <w:fldChar w:fldCharType="begin">
                      <w:ffData>
                        <w:name w:val="cbox157a09fb102c41"/>
                        <w:enabled/>
                        <w:calcOnExit w:val="0"/>
                        <w:checkBox>
                          <w:sizeAuto/>
                          <w:default w:val="0"/>
                        </w:checkBox>
                      </w:ffData>
                    </w:fldChar>
                  </w:r>
                  <w:bookmarkStart w:id="160" w:name="cbox157a09fb102c41"/>
                  <w:r>
                    <w:instrText xml:space="preserve"> FORMCHECKBOX </w:instrText>
                  </w:r>
                  <w:r w:rsidR="00467C94">
                    <w:fldChar w:fldCharType="separate"/>
                  </w:r>
                  <w:r>
                    <w:fldChar w:fldCharType="end"/>
                  </w:r>
                  <w:bookmarkEnd w:id="160"/>
                  <w:r>
                    <w:rPr>
                      <w:rFonts w:ascii="Arial" w:hAnsi="Arial" w:cs="Arial"/>
                      <w:color w:val="000000"/>
                      <w:position w:val="-2"/>
                      <w:sz w:val="18"/>
                      <w:szCs w:val="18"/>
                    </w:rPr>
                    <w:t>Da   </w:t>
                  </w:r>
                  <w:r>
                    <w:fldChar w:fldCharType="begin">
                      <w:ffData>
                        <w:name w:val="cbox157a09fb102dda"/>
                        <w:enabled/>
                        <w:calcOnExit w:val="0"/>
                        <w:checkBox>
                          <w:sizeAuto/>
                          <w:default w:val="0"/>
                        </w:checkBox>
                      </w:ffData>
                    </w:fldChar>
                  </w:r>
                  <w:bookmarkStart w:id="161" w:name="cbox157a09fb102dda"/>
                  <w:r>
                    <w:instrText xml:space="preserve"> FORMCHECKBOX </w:instrText>
                  </w:r>
                  <w:r w:rsidR="00467C94">
                    <w:fldChar w:fldCharType="separate"/>
                  </w:r>
                  <w:r>
                    <w:fldChar w:fldCharType="end"/>
                  </w:r>
                  <w:bookmarkEnd w:id="161"/>
                  <w:r>
                    <w:rPr>
                      <w:rFonts w:ascii="Arial" w:hAnsi="Arial" w:cs="Arial"/>
                      <w:color w:val="000000"/>
                      <w:position w:val="-2"/>
                      <w:sz w:val="18"/>
                      <w:szCs w:val="18"/>
                    </w:rPr>
                    <w:t>​​​​​​​Ne</w:t>
                  </w:r>
                </w:p>
                <w:p w14:paraId="62A12A8C" w14:textId="77777777" w:rsidR="00AE5CAC" w:rsidRDefault="005E147B">
                  <w:pPr>
                    <w:spacing w:before="135" w:after="135"/>
                    <w:jc w:val="both"/>
                    <w:textAlignment w:val="center"/>
                  </w:pPr>
                  <w:r>
                    <w:rPr>
                      <w:rFonts w:ascii="Arial" w:hAnsi="Arial" w:cs="Arial"/>
                      <w:color w:val="000000"/>
                      <w:position w:val="-2"/>
                      <w:sz w:val="18"/>
                      <w:szCs w:val="18"/>
                    </w:rPr>
                    <w:t>URL</w:t>
                  </w:r>
                </w:p>
                <w:p w14:paraId="5BEA210A" w14:textId="77777777" w:rsidR="00AE5CAC" w:rsidRDefault="005E147B">
                  <w:pPr>
                    <w:spacing w:before="135" w:after="135"/>
                    <w:jc w:val="both"/>
                    <w:textAlignment w:val="center"/>
                  </w:pPr>
                  <w:r>
                    <w:rPr>
                      <w:rFonts w:ascii="Arial" w:hAnsi="Arial" w:cs="Arial"/>
                      <w:color w:val="000000"/>
                      <w:position w:val="-2"/>
                      <w:sz w:val="18"/>
                      <w:szCs w:val="18"/>
                    </w:rPr>
                    <w:t>Oznaka</w:t>
                  </w:r>
                </w:p>
              </w:tc>
            </w:tr>
          </w:tbl>
          <w:p w14:paraId="33E49B54" w14:textId="77777777" w:rsidR="00AE5CAC" w:rsidRDefault="00AE5CAC"/>
          <w:p w14:paraId="47307E8B" w14:textId="084D6768" w:rsidR="00AE5CAC" w:rsidRDefault="005E147B">
            <w:pPr>
              <w:spacing w:before="135" w:after="135"/>
              <w:jc w:val="both"/>
              <w:textAlignment w:val="center"/>
            </w:pPr>
            <w:r>
              <w:rPr>
                <w:rFonts w:ascii="Arial" w:hAnsi="Arial" w:cs="Arial"/>
                <w:color w:val="000000"/>
                <w:position w:val="-2"/>
                <w:sz w:val="18"/>
                <w:szCs w:val="18"/>
              </w:rPr>
              <w:t> </w:t>
            </w:r>
          </w:p>
        </w:tc>
      </w:tr>
    </w:tbl>
    <w:p w14:paraId="291DA61B" w14:textId="77777777" w:rsidR="00AE5CAC" w:rsidRDefault="005E147B">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AE5CAC" w14:paraId="0EA6F9FF"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A318C" w14:textId="77777777" w:rsidR="00AE5CAC" w:rsidRDefault="005E147B">
            <w:pPr>
              <w:spacing w:before="135" w:after="135"/>
              <w:jc w:val="both"/>
              <w:textAlignment w:val="center"/>
            </w:pPr>
            <w:r>
              <w:rPr>
                <w:rFonts w:ascii="Arial" w:hAnsi="Arial" w:cs="Arial"/>
                <w:b/>
                <w:bCs/>
                <w:color w:val="000000"/>
                <w:position w:val="-2"/>
                <w:sz w:val="18"/>
                <w:szCs w:val="18"/>
              </w:rPr>
              <w:t>B: Ekonomski in finančni položaj</w:t>
            </w:r>
          </w:p>
          <w:p w14:paraId="77CBBC98" w14:textId="77777777" w:rsidR="00AE5CAC" w:rsidRDefault="005E147B">
            <w:pPr>
              <w:spacing w:before="135" w:after="135"/>
              <w:jc w:val="both"/>
              <w:textAlignment w:val="center"/>
            </w:pPr>
            <w:r>
              <w:rPr>
                <w:rFonts w:ascii="Arial" w:hAnsi="Arial" w:cs="Arial"/>
                <w:color w:val="000000"/>
                <w:position w:val="-2"/>
                <w:sz w:val="18"/>
                <w:szCs w:val="18"/>
              </w:rPr>
              <w:t>Člen 58(3) Direktive 2014/24/EU določa naslednje pogoje za sodelovanje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75311ED5"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0F136B" w14:textId="77777777" w:rsidR="00AE5CAC" w:rsidRDefault="005E147B">
                  <w:pPr>
                    <w:spacing w:before="135" w:after="135"/>
                    <w:jc w:val="both"/>
                    <w:textAlignment w:val="center"/>
                  </w:pPr>
                  <w:r>
                    <w:rPr>
                      <w:rFonts w:ascii="Arial" w:hAnsi="Arial" w:cs="Arial"/>
                      <w:b/>
                      <w:bCs/>
                      <w:color w:val="000000"/>
                      <w:position w:val="-2"/>
                      <w:sz w:val="18"/>
                      <w:szCs w:val="18"/>
                    </w:rPr>
                    <w:t>Splošni letni promet</w:t>
                  </w:r>
                </w:p>
                <w:p w14:paraId="0368E7FC" w14:textId="77777777" w:rsidR="00AE5CAC" w:rsidRDefault="005E147B">
                  <w:pPr>
                    <w:spacing w:before="135" w:after="135"/>
                    <w:jc w:val="both"/>
                    <w:textAlignment w:val="center"/>
                  </w:pPr>
                  <w:r>
                    <w:rPr>
                      <w:rFonts w:ascii="Arial" w:hAnsi="Arial" w:cs="Arial"/>
                      <w:color w:val="000000"/>
                      <w:position w:val="-2"/>
                      <w:sz w:val="18"/>
                      <w:szCs w:val="18"/>
                    </w:rPr>
                    <w:t>Njegov splošni letni promet za število poslovnih let, ki se zahteva v ustreznem obvestilu, dokumentaciji v zvezi z oddajo javnega naročila ali ESPD, je:</w:t>
                  </w:r>
                </w:p>
                <w:p w14:paraId="6A98688A" w14:textId="77777777" w:rsidR="00AE5CAC" w:rsidRDefault="005E147B">
                  <w:pPr>
                    <w:spacing w:before="135" w:after="135"/>
                    <w:jc w:val="both"/>
                    <w:textAlignment w:val="center"/>
                  </w:pPr>
                  <w:r>
                    <w:rPr>
                      <w:rFonts w:ascii="Arial" w:hAnsi="Arial" w:cs="Arial"/>
                      <w:color w:val="000000"/>
                      <w:position w:val="-2"/>
                      <w:sz w:val="18"/>
                      <w:szCs w:val="18"/>
                    </w:rPr>
                    <w:t>Leto: ____________, Zadevni znesek: ______________ EUR</w:t>
                  </w:r>
                </w:p>
                <w:p w14:paraId="73EF6699" w14:textId="77777777" w:rsidR="00AE5CAC" w:rsidRDefault="005E147B">
                  <w:pPr>
                    <w:spacing w:before="135" w:after="135"/>
                    <w:jc w:val="both"/>
                    <w:textAlignment w:val="center"/>
                  </w:pPr>
                  <w:r>
                    <w:rPr>
                      <w:rFonts w:ascii="Arial" w:hAnsi="Arial" w:cs="Arial"/>
                      <w:color w:val="000000"/>
                      <w:position w:val="-2"/>
                      <w:sz w:val="18"/>
                      <w:szCs w:val="18"/>
                    </w:rPr>
                    <w:t>Leto: ____________, Zadevni znesek: ______________ EUR</w:t>
                  </w:r>
                </w:p>
                <w:p w14:paraId="423FEE13" w14:textId="77777777" w:rsidR="00AE5CAC" w:rsidRDefault="005E147B">
                  <w:pPr>
                    <w:spacing w:before="135" w:after="135"/>
                    <w:jc w:val="both"/>
                    <w:textAlignment w:val="center"/>
                  </w:pPr>
                  <w:r>
                    <w:rPr>
                      <w:rFonts w:ascii="Arial" w:hAnsi="Arial" w:cs="Arial"/>
                      <w:color w:val="000000"/>
                      <w:position w:val="-2"/>
                      <w:sz w:val="18"/>
                      <w:szCs w:val="18"/>
                    </w:rPr>
                    <w:t>Leto: ____________, Zadevni znesek: ______________ EUR</w:t>
                  </w:r>
                </w:p>
                <w:p w14:paraId="299D175C" w14:textId="77777777" w:rsidR="00AE5CAC" w:rsidRDefault="005E147B">
                  <w:pPr>
                    <w:spacing w:before="135" w:after="135"/>
                    <w:jc w:val="both"/>
                    <w:textAlignment w:val="center"/>
                  </w:pPr>
                  <w:r>
                    <w:rPr>
                      <w:rFonts w:ascii="Arial" w:hAnsi="Arial" w:cs="Arial"/>
                      <w:color w:val="000000"/>
                      <w:position w:val="-2"/>
                      <w:sz w:val="18"/>
                      <w:szCs w:val="18"/>
                    </w:rPr>
                    <w:t>Leto: ____________, Zadevni znesek: ______________ EUR</w:t>
                  </w:r>
                </w:p>
                <w:p w14:paraId="0A95F0B4" w14:textId="77777777" w:rsidR="00AE5CAC" w:rsidRDefault="005E147B">
                  <w:pPr>
                    <w:spacing w:before="135" w:after="135"/>
                    <w:jc w:val="both"/>
                    <w:textAlignment w:val="center"/>
                  </w:pPr>
                  <w:r>
                    <w:rPr>
                      <w:rFonts w:ascii="Arial" w:hAnsi="Arial" w:cs="Arial"/>
                      <w:color w:val="000000"/>
                      <w:position w:val="-2"/>
                      <w:sz w:val="18"/>
                      <w:szCs w:val="18"/>
                    </w:rPr>
                    <w:t> </w:t>
                  </w:r>
                </w:p>
                <w:p w14:paraId="353FD96C" w14:textId="77777777" w:rsidR="00AE5CAC" w:rsidRDefault="005E147B">
                  <w:pPr>
                    <w:spacing w:before="135" w:after="135"/>
                    <w:jc w:val="both"/>
                    <w:textAlignment w:val="center"/>
                  </w:pPr>
                  <w:r>
                    <w:rPr>
                      <w:rFonts w:ascii="Arial" w:hAnsi="Arial" w:cs="Arial"/>
                      <w:color w:val="000000"/>
                      <w:position w:val="-2"/>
                      <w:sz w:val="18"/>
                      <w:szCs w:val="18"/>
                    </w:rPr>
                    <w:t>Ali so te informacija na razpolago v elektronski obliki?</w:t>
                  </w:r>
                </w:p>
                <w:p w14:paraId="6D84C844" w14:textId="77777777" w:rsidR="00AE5CAC" w:rsidRDefault="005E147B">
                  <w:pPr>
                    <w:spacing w:before="135" w:after="135"/>
                    <w:jc w:val="both"/>
                    <w:textAlignment w:val="center"/>
                  </w:pPr>
                  <w:r>
                    <w:fldChar w:fldCharType="begin">
                      <w:ffData>
                        <w:name w:val="cbox157a09fb1060cc"/>
                        <w:enabled/>
                        <w:calcOnExit w:val="0"/>
                        <w:checkBox>
                          <w:sizeAuto/>
                          <w:default w:val="0"/>
                        </w:checkBox>
                      </w:ffData>
                    </w:fldChar>
                  </w:r>
                  <w:bookmarkStart w:id="162" w:name="cbox157a09fb1060cc"/>
                  <w:r>
                    <w:instrText xml:space="preserve"> FORMCHECKBOX </w:instrText>
                  </w:r>
                  <w:r w:rsidR="00467C94">
                    <w:fldChar w:fldCharType="separate"/>
                  </w:r>
                  <w:r>
                    <w:fldChar w:fldCharType="end"/>
                  </w:r>
                  <w:bookmarkEnd w:id="162"/>
                  <w:r>
                    <w:rPr>
                      <w:rFonts w:ascii="Arial" w:hAnsi="Arial" w:cs="Arial"/>
                      <w:color w:val="000000"/>
                      <w:position w:val="-2"/>
                      <w:sz w:val="18"/>
                      <w:szCs w:val="18"/>
                    </w:rPr>
                    <w:t>Da   </w:t>
                  </w:r>
                  <w:r>
                    <w:fldChar w:fldCharType="begin">
                      <w:ffData>
                        <w:name w:val="cbox157a09fb106267"/>
                        <w:enabled/>
                        <w:calcOnExit w:val="0"/>
                        <w:checkBox>
                          <w:sizeAuto/>
                          <w:default w:val="0"/>
                        </w:checkBox>
                      </w:ffData>
                    </w:fldChar>
                  </w:r>
                  <w:bookmarkStart w:id="163" w:name="cbox157a09fb106267"/>
                  <w:r>
                    <w:instrText xml:space="preserve"> FORMCHECKBOX </w:instrText>
                  </w:r>
                  <w:r w:rsidR="00467C94">
                    <w:fldChar w:fldCharType="separate"/>
                  </w:r>
                  <w:r>
                    <w:fldChar w:fldCharType="end"/>
                  </w:r>
                  <w:bookmarkEnd w:id="163"/>
                  <w:r>
                    <w:rPr>
                      <w:rFonts w:ascii="Arial" w:hAnsi="Arial" w:cs="Arial"/>
                      <w:color w:val="000000"/>
                      <w:position w:val="-2"/>
                      <w:sz w:val="18"/>
                      <w:szCs w:val="18"/>
                    </w:rPr>
                    <w:t>​​​​​​​Ne</w:t>
                  </w:r>
                </w:p>
                <w:p w14:paraId="1A03D636" w14:textId="77777777" w:rsidR="00AE5CAC" w:rsidRDefault="005E147B">
                  <w:pPr>
                    <w:spacing w:before="135" w:after="135"/>
                    <w:jc w:val="both"/>
                    <w:textAlignment w:val="center"/>
                  </w:pPr>
                  <w:r>
                    <w:rPr>
                      <w:rFonts w:ascii="Arial" w:hAnsi="Arial" w:cs="Arial"/>
                      <w:color w:val="000000"/>
                      <w:position w:val="-2"/>
                      <w:sz w:val="18"/>
                      <w:szCs w:val="18"/>
                    </w:rPr>
                    <w:t>URL</w:t>
                  </w:r>
                </w:p>
                <w:p w14:paraId="203D92B0" w14:textId="77777777" w:rsidR="00AE5CAC" w:rsidRDefault="005E147B">
                  <w:pPr>
                    <w:spacing w:before="135" w:after="135"/>
                    <w:jc w:val="both"/>
                    <w:textAlignment w:val="center"/>
                  </w:pPr>
                  <w:r>
                    <w:rPr>
                      <w:rFonts w:ascii="Arial" w:hAnsi="Arial" w:cs="Arial"/>
                      <w:color w:val="000000"/>
                      <w:position w:val="-2"/>
                      <w:sz w:val="18"/>
                      <w:szCs w:val="18"/>
                    </w:rPr>
                    <w:t>Oznaka</w:t>
                  </w:r>
                </w:p>
              </w:tc>
            </w:tr>
          </w:tbl>
          <w:p w14:paraId="6D69CB3E" w14:textId="558EF3A9" w:rsidR="00AE5CAC" w:rsidRDefault="00AE5CAC">
            <w:pPr>
              <w:spacing w:before="135" w:after="135"/>
              <w:jc w:val="both"/>
              <w:textAlignment w:val="center"/>
            </w:pPr>
          </w:p>
        </w:tc>
      </w:tr>
    </w:tbl>
    <w:p w14:paraId="36D1517A" w14:textId="77777777" w:rsidR="00AE5CAC" w:rsidRDefault="005E147B">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AE5CAC" w14:paraId="2BEDA0DB"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2F84BF" w14:textId="77777777" w:rsidR="00AE5CAC" w:rsidRDefault="005E147B">
            <w:pPr>
              <w:spacing w:before="135" w:after="135"/>
              <w:jc w:val="both"/>
              <w:textAlignment w:val="center"/>
            </w:pPr>
            <w:r>
              <w:rPr>
                <w:rFonts w:ascii="Arial" w:hAnsi="Arial" w:cs="Arial"/>
                <w:b/>
                <w:bCs/>
                <w:color w:val="000000"/>
                <w:position w:val="-2"/>
                <w:sz w:val="18"/>
                <w:szCs w:val="18"/>
              </w:rPr>
              <w:t>C: Tehnična in strokovna sposobnost</w:t>
            </w:r>
          </w:p>
          <w:p w14:paraId="773180CA" w14:textId="2EB4B3D9" w:rsidR="00AE5CAC" w:rsidRDefault="005E147B" w:rsidP="00197807">
            <w:pPr>
              <w:spacing w:before="135" w:after="135"/>
              <w:jc w:val="both"/>
              <w:textAlignment w:val="center"/>
            </w:pPr>
            <w:r>
              <w:rPr>
                <w:rFonts w:ascii="Arial" w:hAnsi="Arial" w:cs="Arial"/>
                <w:color w:val="000000"/>
                <w:position w:val="-2"/>
                <w:sz w:val="18"/>
                <w:szCs w:val="18"/>
              </w:rPr>
              <w:t>Člen 58(4) Direktive 2014/24/EU določa naslednje pogoje za sodelovanje</w:t>
            </w:r>
          </w:p>
          <w:p w14:paraId="4126B94C"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11D1529E"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9F7274" w14:textId="77777777" w:rsidR="00AE5CAC" w:rsidRDefault="005E147B">
                  <w:pPr>
                    <w:spacing w:before="135" w:after="135"/>
                    <w:jc w:val="both"/>
                    <w:textAlignment w:val="center"/>
                  </w:pPr>
                  <w:r>
                    <w:rPr>
                      <w:rFonts w:ascii="Arial" w:hAnsi="Arial" w:cs="Arial"/>
                      <w:b/>
                      <w:bCs/>
                      <w:color w:val="000000"/>
                      <w:position w:val="-2"/>
                      <w:sz w:val="18"/>
                      <w:szCs w:val="18"/>
                    </w:rPr>
                    <w:t>Za naročila blaga: izvedba dobave blaga določene vrste</w:t>
                  </w:r>
                </w:p>
                <w:p w14:paraId="50F67773" w14:textId="77777777" w:rsidR="00AE5CAC" w:rsidRDefault="005E147B">
                  <w:pPr>
                    <w:spacing w:before="135" w:after="135"/>
                    <w:jc w:val="both"/>
                    <w:textAlignment w:val="center"/>
                  </w:pPr>
                  <w:r>
                    <w:rPr>
                      <w:rFonts w:ascii="Arial" w:hAnsi="Arial" w:cs="Arial"/>
                      <w:color w:val="000000"/>
                      <w:position w:val="-2"/>
                      <w:sz w:val="18"/>
                      <w:szCs w:val="18"/>
                    </w:rPr>
                    <w:t>Samo za javna naročila blaga: V referenčnem obdobju je gospodarski subjekt opravil naslednje najpomembnejše dobave blaga določene vrste. Javni naročniki lahko zahtevajo največ tri leta izkušenj in dovolijo navedbo izkušenj iz obdobja pred več kot tremi leti.</w:t>
                  </w:r>
                </w:p>
                <w:p w14:paraId="1A51502B" w14:textId="77777777" w:rsidR="00AE5CAC" w:rsidRDefault="005E147B">
                  <w:pPr>
                    <w:spacing w:before="135" w:after="135"/>
                    <w:jc w:val="both"/>
                    <w:textAlignment w:val="center"/>
                  </w:pPr>
                  <w:r>
                    <w:rPr>
                      <w:rFonts w:ascii="Arial" w:hAnsi="Arial" w:cs="Arial"/>
                      <w:color w:val="000000"/>
                      <w:position w:val="-2"/>
                      <w:sz w:val="18"/>
                      <w:szCs w:val="18"/>
                    </w:rPr>
                    <w:t> </w:t>
                  </w:r>
                </w:p>
                <w:p w14:paraId="3C7D4FD9" w14:textId="77777777" w:rsidR="00AE5CAC" w:rsidRDefault="005E147B">
                  <w:pPr>
                    <w:spacing w:before="135" w:after="135"/>
                    <w:jc w:val="both"/>
                    <w:textAlignment w:val="center"/>
                  </w:pPr>
                  <w:r>
                    <w:rPr>
                      <w:rFonts w:ascii="Arial" w:hAnsi="Arial" w:cs="Arial"/>
                      <w:color w:val="000000"/>
                      <w:position w:val="-2"/>
                      <w:sz w:val="18"/>
                      <w:szCs w:val="18"/>
                    </w:rPr>
                    <w:t>Opis:</w:t>
                  </w:r>
                </w:p>
                <w:p w14:paraId="2E6D0396" w14:textId="77777777" w:rsidR="00AE5CAC" w:rsidRDefault="005E147B">
                  <w:pPr>
                    <w:spacing w:before="135" w:after="135"/>
                    <w:jc w:val="both"/>
                    <w:textAlignment w:val="center"/>
                  </w:pPr>
                  <w:r>
                    <w:rPr>
                      <w:rFonts w:ascii="Arial" w:hAnsi="Arial" w:cs="Arial"/>
                      <w:color w:val="000000"/>
                      <w:position w:val="-2"/>
                      <w:sz w:val="18"/>
                      <w:szCs w:val="18"/>
                    </w:rPr>
                    <w:t>Zadevani znesek:</w:t>
                  </w:r>
                </w:p>
                <w:p w14:paraId="272F5D79" w14:textId="77777777" w:rsidR="00AE5CAC" w:rsidRDefault="005E147B">
                  <w:pPr>
                    <w:spacing w:before="135" w:after="135"/>
                    <w:jc w:val="both"/>
                    <w:textAlignment w:val="center"/>
                  </w:pPr>
                  <w:r>
                    <w:rPr>
                      <w:rFonts w:ascii="Arial" w:hAnsi="Arial" w:cs="Arial"/>
                      <w:color w:val="000000"/>
                      <w:position w:val="-2"/>
                      <w:sz w:val="18"/>
                      <w:szCs w:val="18"/>
                    </w:rPr>
                    <w:t>Datum (časovni okvir):</w:t>
                  </w:r>
                </w:p>
                <w:p w14:paraId="5F21A579" w14:textId="77777777" w:rsidR="00AE5CAC" w:rsidRDefault="005E147B">
                  <w:pPr>
                    <w:spacing w:before="135" w:after="135"/>
                    <w:jc w:val="both"/>
                    <w:textAlignment w:val="center"/>
                  </w:pPr>
                  <w:r>
                    <w:rPr>
                      <w:rFonts w:ascii="Arial" w:hAnsi="Arial" w:cs="Arial"/>
                      <w:color w:val="000000"/>
                      <w:position w:val="-2"/>
                      <w:sz w:val="18"/>
                      <w:szCs w:val="18"/>
                    </w:rPr>
                    <w:t>Prejemniki:</w:t>
                  </w:r>
                </w:p>
                <w:p w14:paraId="28D60DD7" w14:textId="77777777" w:rsidR="00AE5CAC" w:rsidRDefault="005E147B">
                  <w:pPr>
                    <w:spacing w:before="135" w:after="135"/>
                    <w:jc w:val="both"/>
                    <w:textAlignment w:val="center"/>
                  </w:pPr>
                  <w:r>
                    <w:rPr>
                      <w:rFonts w:ascii="Arial" w:hAnsi="Arial" w:cs="Arial"/>
                      <w:color w:val="000000"/>
                      <w:position w:val="-2"/>
                      <w:sz w:val="18"/>
                      <w:szCs w:val="18"/>
                    </w:rPr>
                    <w:t> </w:t>
                  </w:r>
                </w:p>
                <w:p w14:paraId="36DDC6C0" w14:textId="77777777" w:rsidR="00AE5CAC" w:rsidRDefault="005E147B">
                  <w:pPr>
                    <w:spacing w:before="135" w:after="135"/>
                    <w:jc w:val="both"/>
                    <w:textAlignment w:val="center"/>
                  </w:pPr>
                  <w:r>
                    <w:rPr>
                      <w:rFonts w:ascii="Arial" w:hAnsi="Arial" w:cs="Arial"/>
                      <w:color w:val="000000"/>
                      <w:position w:val="-2"/>
                      <w:sz w:val="18"/>
                      <w:szCs w:val="18"/>
                    </w:rPr>
                    <w:t>Opis:</w:t>
                  </w:r>
                </w:p>
                <w:p w14:paraId="751E7ED3" w14:textId="77777777" w:rsidR="00AE5CAC" w:rsidRDefault="005E147B">
                  <w:pPr>
                    <w:spacing w:before="135" w:after="135"/>
                    <w:jc w:val="both"/>
                    <w:textAlignment w:val="center"/>
                  </w:pPr>
                  <w:r>
                    <w:rPr>
                      <w:rFonts w:ascii="Arial" w:hAnsi="Arial" w:cs="Arial"/>
                      <w:color w:val="000000"/>
                      <w:position w:val="-2"/>
                      <w:sz w:val="18"/>
                      <w:szCs w:val="18"/>
                    </w:rPr>
                    <w:t>Zadevani znesek:</w:t>
                  </w:r>
                </w:p>
                <w:p w14:paraId="2DF46502" w14:textId="77777777" w:rsidR="00AE5CAC" w:rsidRDefault="005E147B">
                  <w:pPr>
                    <w:spacing w:before="135" w:after="135"/>
                    <w:jc w:val="both"/>
                    <w:textAlignment w:val="center"/>
                  </w:pPr>
                  <w:r>
                    <w:rPr>
                      <w:rFonts w:ascii="Arial" w:hAnsi="Arial" w:cs="Arial"/>
                      <w:color w:val="000000"/>
                      <w:position w:val="-2"/>
                      <w:sz w:val="18"/>
                      <w:szCs w:val="18"/>
                    </w:rPr>
                    <w:t>Datum (časovni okvir):</w:t>
                  </w:r>
                </w:p>
                <w:p w14:paraId="13D3B70D" w14:textId="77777777" w:rsidR="00AE5CAC" w:rsidRDefault="005E147B">
                  <w:pPr>
                    <w:spacing w:before="135" w:after="135"/>
                    <w:jc w:val="both"/>
                    <w:textAlignment w:val="center"/>
                  </w:pPr>
                  <w:r>
                    <w:rPr>
                      <w:rFonts w:ascii="Arial" w:hAnsi="Arial" w:cs="Arial"/>
                      <w:color w:val="000000"/>
                      <w:position w:val="-2"/>
                      <w:sz w:val="18"/>
                      <w:szCs w:val="18"/>
                    </w:rPr>
                    <w:t>Prejemniki:</w:t>
                  </w:r>
                </w:p>
                <w:p w14:paraId="3C221F7A" w14:textId="77777777" w:rsidR="00AE5CAC" w:rsidRDefault="005E147B">
                  <w:pPr>
                    <w:spacing w:before="135" w:after="135"/>
                    <w:jc w:val="both"/>
                    <w:textAlignment w:val="center"/>
                  </w:pPr>
                  <w:r>
                    <w:rPr>
                      <w:rFonts w:ascii="Arial" w:hAnsi="Arial" w:cs="Arial"/>
                      <w:color w:val="000000"/>
                      <w:position w:val="-2"/>
                      <w:sz w:val="18"/>
                      <w:szCs w:val="18"/>
                    </w:rPr>
                    <w:t> </w:t>
                  </w:r>
                </w:p>
                <w:p w14:paraId="041E562D" w14:textId="77777777" w:rsidR="00AE5CAC" w:rsidRDefault="005E147B">
                  <w:pPr>
                    <w:spacing w:before="135" w:after="135"/>
                    <w:jc w:val="both"/>
                    <w:textAlignment w:val="center"/>
                  </w:pPr>
                  <w:r>
                    <w:rPr>
                      <w:rFonts w:ascii="Arial" w:hAnsi="Arial" w:cs="Arial"/>
                      <w:color w:val="000000"/>
                      <w:position w:val="-2"/>
                      <w:sz w:val="18"/>
                      <w:szCs w:val="18"/>
                    </w:rPr>
                    <w:t>Opis:</w:t>
                  </w:r>
                </w:p>
                <w:p w14:paraId="1ADCC16F" w14:textId="77777777" w:rsidR="00AE5CAC" w:rsidRDefault="005E147B">
                  <w:pPr>
                    <w:spacing w:before="135" w:after="135"/>
                    <w:jc w:val="both"/>
                    <w:textAlignment w:val="center"/>
                  </w:pPr>
                  <w:r>
                    <w:rPr>
                      <w:rFonts w:ascii="Arial" w:hAnsi="Arial" w:cs="Arial"/>
                      <w:color w:val="000000"/>
                      <w:position w:val="-2"/>
                      <w:sz w:val="18"/>
                      <w:szCs w:val="18"/>
                    </w:rPr>
                    <w:t>Zadevani znesek:</w:t>
                  </w:r>
                </w:p>
                <w:p w14:paraId="21F584EF" w14:textId="77777777" w:rsidR="00AE5CAC" w:rsidRDefault="005E147B">
                  <w:pPr>
                    <w:spacing w:before="135" w:after="135"/>
                    <w:jc w:val="both"/>
                    <w:textAlignment w:val="center"/>
                  </w:pPr>
                  <w:r>
                    <w:rPr>
                      <w:rFonts w:ascii="Arial" w:hAnsi="Arial" w:cs="Arial"/>
                      <w:color w:val="000000"/>
                      <w:position w:val="-2"/>
                      <w:sz w:val="18"/>
                      <w:szCs w:val="18"/>
                    </w:rPr>
                    <w:t>Datum (časovni okvir):</w:t>
                  </w:r>
                </w:p>
                <w:p w14:paraId="62F994D9" w14:textId="77777777" w:rsidR="00AE5CAC" w:rsidRDefault="005E147B">
                  <w:pPr>
                    <w:spacing w:before="135" w:after="135"/>
                    <w:jc w:val="both"/>
                    <w:textAlignment w:val="center"/>
                  </w:pPr>
                  <w:r>
                    <w:rPr>
                      <w:rFonts w:ascii="Arial" w:hAnsi="Arial" w:cs="Arial"/>
                      <w:color w:val="000000"/>
                      <w:position w:val="-2"/>
                      <w:sz w:val="18"/>
                      <w:szCs w:val="18"/>
                    </w:rPr>
                    <w:t>Prejemniki:</w:t>
                  </w:r>
                </w:p>
                <w:p w14:paraId="1BD02260" w14:textId="77777777" w:rsidR="00AE5CAC" w:rsidRDefault="005E147B">
                  <w:pPr>
                    <w:spacing w:before="135" w:after="135"/>
                    <w:jc w:val="both"/>
                    <w:textAlignment w:val="center"/>
                  </w:pPr>
                  <w:r>
                    <w:rPr>
                      <w:rFonts w:ascii="Arial" w:hAnsi="Arial" w:cs="Arial"/>
                      <w:color w:val="000000"/>
                      <w:position w:val="-2"/>
                      <w:sz w:val="18"/>
                      <w:szCs w:val="18"/>
                    </w:rPr>
                    <w:t> </w:t>
                  </w:r>
                </w:p>
                <w:p w14:paraId="1AC372AD" w14:textId="77777777" w:rsidR="00AE5CAC" w:rsidRDefault="005E147B">
                  <w:pPr>
                    <w:spacing w:before="135" w:after="135"/>
                    <w:jc w:val="both"/>
                    <w:textAlignment w:val="center"/>
                  </w:pPr>
                  <w:r>
                    <w:rPr>
                      <w:rFonts w:ascii="Arial" w:hAnsi="Arial" w:cs="Arial"/>
                      <w:color w:val="000000"/>
                      <w:position w:val="-2"/>
                      <w:sz w:val="18"/>
                      <w:szCs w:val="18"/>
                    </w:rPr>
                    <w:t>Ali so te informacija na razpolago v elektronski obliki?</w:t>
                  </w:r>
                </w:p>
                <w:p w14:paraId="57131A5B" w14:textId="77777777" w:rsidR="00AE5CAC" w:rsidRDefault="005E147B">
                  <w:pPr>
                    <w:spacing w:before="135" w:after="135"/>
                    <w:jc w:val="both"/>
                    <w:textAlignment w:val="center"/>
                  </w:pPr>
                  <w:r>
                    <w:fldChar w:fldCharType="begin">
                      <w:ffData>
                        <w:name w:val="cbox157a09fb113c6a"/>
                        <w:enabled/>
                        <w:calcOnExit w:val="0"/>
                        <w:checkBox>
                          <w:sizeAuto/>
                          <w:default w:val="0"/>
                        </w:checkBox>
                      </w:ffData>
                    </w:fldChar>
                  </w:r>
                  <w:bookmarkStart w:id="164" w:name="cbox157a09fb113c6a"/>
                  <w:r>
                    <w:instrText xml:space="preserve"> FORMCHECKBOX </w:instrText>
                  </w:r>
                  <w:r w:rsidR="00467C94">
                    <w:fldChar w:fldCharType="separate"/>
                  </w:r>
                  <w:r>
                    <w:fldChar w:fldCharType="end"/>
                  </w:r>
                  <w:bookmarkEnd w:id="164"/>
                  <w:r>
                    <w:rPr>
                      <w:rFonts w:ascii="Arial" w:hAnsi="Arial" w:cs="Arial"/>
                      <w:color w:val="000000"/>
                      <w:position w:val="-2"/>
                      <w:sz w:val="18"/>
                      <w:szCs w:val="18"/>
                    </w:rPr>
                    <w:t>Da   </w:t>
                  </w:r>
                  <w:r>
                    <w:fldChar w:fldCharType="begin">
                      <w:ffData>
                        <w:name w:val="cbox157a09fb113e04"/>
                        <w:enabled/>
                        <w:calcOnExit w:val="0"/>
                        <w:checkBox>
                          <w:sizeAuto/>
                          <w:default w:val="0"/>
                        </w:checkBox>
                      </w:ffData>
                    </w:fldChar>
                  </w:r>
                  <w:bookmarkStart w:id="165" w:name="cbox157a09fb113e04"/>
                  <w:r>
                    <w:instrText xml:space="preserve"> FORMCHECKBOX </w:instrText>
                  </w:r>
                  <w:r w:rsidR="00467C94">
                    <w:fldChar w:fldCharType="separate"/>
                  </w:r>
                  <w:r>
                    <w:fldChar w:fldCharType="end"/>
                  </w:r>
                  <w:bookmarkEnd w:id="165"/>
                  <w:r>
                    <w:rPr>
                      <w:rFonts w:ascii="Arial" w:hAnsi="Arial" w:cs="Arial"/>
                      <w:color w:val="000000"/>
                      <w:position w:val="-2"/>
                      <w:sz w:val="18"/>
                      <w:szCs w:val="18"/>
                    </w:rPr>
                    <w:t>​​​​​​​Ne</w:t>
                  </w:r>
                </w:p>
                <w:p w14:paraId="12E70827" w14:textId="77777777" w:rsidR="00AE5CAC" w:rsidRDefault="005E147B">
                  <w:pPr>
                    <w:spacing w:before="135" w:after="135"/>
                    <w:jc w:val="both"/>
                    <w:textAlignment w:val="center"/>
                  </w:pPr>
                  <w:r>
                    <w:rPr>
                      <w:rFonts w:ascii="Arial" w:hAnsi="Arial" w:cs="Arial"/>
                      <w:color w:val="000000"/>
                      <w:position w:val="-2"/>
                      <w:sz w:val="18"/>
                      <w:szCs w:val="18"/>
                    </w:rPr>
                    <w:t>URL</w:t>
                  </w:r>
                </w:p>
                <w:p w14:paraId="443073A5" w14:textId="77777777" w:rsidR="00AE5CAC" w:rsidRDefault="005E147B">
                  <w:pPr>
                    <w:spacing w:before="135" w:after="135"/>
                    <w:jc w:val="both"/>
                    <w:textAlignment w:val="center"/>
                  </w:pPr>
                  <w:r>
                    <w:rPr>
                      <w:rFonts w:ascii="Arial" w:hAnsi="Arial" w:cs="Arial"/>
                      <w:color w:val="000000"/>
                      <w:position w:val="-2"/>
                      <w:sz w:val="18"/>
                      <w:szCs w:val="18"/>
                    </w:rPr>
                    <w:t>Oznaka</w:t>
                  </w:r>
                </w:p>
              </w:tc>
            </w:tr>
          </w:tbl>
          <w:p w14:paraId="17BC5712" w14:textId="52881D44" w:rsidR="00AE5CAC" w:rsidRDefault="00AE5CAC">
            <w:pPr>
              <w:spacing w:before="135" w:after="135"/>
              <w:jc w:val="both"/>
              <w:textAlignment w:val="center"/>
            </w:pP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4474B7CF"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65115A" w14:textId="77777777" w:rsidR="00AE5CAC" w:rsidRDefault="005E147B">
                  <w:pPr>
                    <w:spacing w:before="135" w:after="135"/>
                    <w:jc w:val="both"/>
                    <w:textAlignment w:val="center"/>
                  </w:pPr>
                  <w:r>
                    <w:rPr>
                      <w:rFonts w:ascii="Arial" w:hAnsi="Arial" w:cs="Arial"/>
                      <w:b/>
                      <w:bCs/>
                      <w:color w:val="000000"/>
                      <w:position w:val="-2"/>
                      <w:sz w:val="18"/>
                      <w:szCs w:val="18"/>
                    </w:rPr>
                    <w:t>Za naročila blaga: vzorci, opisi ali fotografije brez potrdila o pristnosti</w:t>
                  </w:r>
                </w:p>
                <w:p w14:paraId="53576BEE" w14:textId="77777777" w:rsidR="00AE5CAC" w:rsidRDefault="005E147B">
                  <w:pPr>
                    <w:spacing w:before="135" w:after="135"/>
                    <w:jc w:val="both"/>
                    <w:textAlignment w:val="center"/>
                  </w:pPr>
                  <w:r>
                    <w:rPr>
                      <w:rFonts w:ascii="Arial" w:hAnsi="Arial" w:cs="Arial"/>
                      <w:color w:val="000000"/>
                      <w:position w:val="-2"/>
                      <w:sz w:val="18"/>
                      <w:szCs w:val="18"/>
                    </w:rPr>
                    <w:t>Za javna naročila blaga: gospodarski subjekt bo predložil vzorce, opise ali fotografije proizvodov, ki jih je treba dobaviti, za katere ni treba priložiti potrdil o njihovi pristnosti.</w:t>
                  </w:r>
                </w:p>
                <w:p w14:paraId="5BD4792D" w14:textId="77777777" w:rsidR="00AE5CAC" w:rsidRDefault="005E147B">
                  <w:pPr>
                    <w:spacing w:before="135" w:after="135"/>
                    <w:jc w:val="both"/>
                    <w:textAlignment w:val="center"/>
                  </w:pPr>
                  <w:r>
                    <w:rPr>
                      <w:rFonts w:ascii="Arial" w:hAnsi="Arial" w:cs="Arial"/>
                      <w:color w:val="000000"/>
                      <w:position w:val="-2"/>
                      <w:sz w:val="18"/>
                      <w:szCs w:val="18"/>
                    </w:rPr>
                    <w:t>Vaš odgovor?</w:t>
                  </w:r>
                </w:p>
                <w:p w14:paraId="0139ACE3" w14:textId="77777777" w:rsidR="00AE5CAC" w:rsidRDefault="005E147B">
                  <w:pPr>
                    <w:spacing w:before="135" w:after="135"/>
                    <w:jc w:val="both"/>
                    <w:textAlignment w:val="center"/>
                  </w:pPr>
                  <w:r>
                    <w:fldChar w:fldCharType="begin">
                      <w:ffData>
                        <w:name w:val="cbox157a09fb124c50"/>
                        <w:enabled/>
                        <w:calcOnExit w:val="0"/>
                        <w:checkBox>
                          <w:sizeAuto/>
                          <w:default w:val="0"/>
                        </w:checkBox>
                      </w:ffData>
                    </w:fldChar>
                  </w:r>
                  <w:bookmarkStart w:id="166" w:name="cbox157a09fb124c50"/>
                  <w:r>
                    <w:instrText xml:space="preserve"> FORMCHECKBOX </w:instrText>
                  </w:r>
                  <w:r w:rsidR="00467C94">
                    <w:fldChar w:fldCharType="separate"/>
                  </w:r>
                  <w:r>
                    <w:fldChar w:fldCharType="end"/>
                  </w:r>
                  <w:bookmarkEnd w:id="166"/>
                  <w:r>
                    <w:rPr>
                      <w:rFonts w:ascii="Arial" w:hAnsi="Arial" w:cs="Arial"/>
                      <w:color w:val="000000"/>
                      <w:position w:val="-2"/>
                      <w:sz w:val="18"/>
                      <w:szCs w:val="18"/>
                    </w:rPr>
                    <w:t>Da   </w:t>
                  </w:r>
                  <w:r>
                    <w:fldChar w:fldCharType="begin">
                      <w:ffData>
                        <w:name w:val="cbox157a09fb124dea"/>
                        <w:enabled/>
                        <w:calcOnExit w:val="0"/>
                        <w:checkBox>
                          <w:sizeAuto/>
                          <w:default w:val="0"/>
                        </w:checkBox>
                      </w:ffData>
                    </w:fldChar>
                  </w:r>
                  <w:bookmarkStart w:id="167" w:name="cbox157a09fb124dea"/>
                  <w:r>
                    <w:instrText xml:space="preserve"> FORMCHECKBOX </w:instrText>
                  </w:r>
                  <w:r w:rsidR="00467C94">
                    <w:fldChar w:fldCharType="separate"/>
                  </w:r>
                  <w:r>
                    <w:fldChar w:fldCharType="end"/>
                  </w:r>
                  <w:bookmarkEnd w:id="167"/>
                  <w:r>
                    <w:rPr>
                      <w:rFonts w:ascii="Arial" w:hAnsi="Arial" w:cs="Arial"/>
                      <w:color w:val="000000"/>
                      <w:position w:val="-2"/>
                      <w:sz w:val="18"/>
                      <w:szCs w:val="18"/>
                    </w:rPr>
                    <w:t>​​​​​​​Ne</w:t>
                  </w:r>
                </w:p>
                <w:p w14:paraId="1CAA2568" w14:textId="77777777" w:rsidR="00AE5CAC" w:rsidRDefault="005E147B">
                  <w:pPr>
                    <w:spacing w:before="135" w:after="135"/>
                    <w:jc w:val="both"/>
                    <w:textAlignment w:val="center"/>
                  </w:pPr>
                  <w:r>
                    <w:rPr>
                      <w:rFonts w:ascii="Arial" w:hAnsi="Arial" w:cs="Arial"/>
                      <w:color w:val="000000"/>
                      <w:position w:val="-2"/>
                      <w:sz w:val="18"/>
                      <w:szCs w:val="18"/>
                    </w:rPr>
                    <w:t>Ali so te informacija na razpolago v elektronski obliki?</w:t>
                  </w:r>
                </w:p>
                <w:p w14:paraId="4669CF50" w14:textId="77777777" w:rsidR="00AE5CAC" w:rsidRDefault="005E147B">
                  <w:pPr>
                    <w:spacing w:before="135" w:after="135"/>
                    <w:jc w:val="both"/>
                    <w:textAlignment w:val="center"/>
                  </w:pPr>
                  <w:r>
                    <w:fldChar w:fldCharType="begin">
                      <w:ffData>
                        <w:name w:val="cbox157a09fb1251e1"/>
                        <w:enabled/>
                        <w:calcOnExit w:val="0"/>
                        <w:checkBox>
                          <w:sizeAuto/>
                          <w:default w:val="0"/>
                        </w:checkBox>
                      </w:ffData>
                    </w:fldChar>
                  </w:r>
                  <w:bookmarkStart w:id="168" w:name="cbox157a09fb1251e1"/>
                  <w:r>
                    <w:instrText xml:space="preserve"> FORMCHECKBOX </w:instrText>
                  </w:r>
                  <w:r w:rsidR="00467C94">
                    <w:fldChar w:fldCharType="separate"/>
                  </w:r>
                  <w:r>
                    <w:fldChar w:fldCharType="end"/>
                  </w:r>
                  <w:bookmarkEnd w:id="168"/>
                  <w:r>
                    <w:rPr>
                      <w:rFonts w:ascii="Arial" w:hAnsi="Arial" w:cs="Arial"/>
                      <w:color w:val="000000"/>
                      <w:position w:val="-2"/>
                      <w:sz w:val="18"/>
                      <w:szCs w:val="18"/>
                    </w:rPr>
                    <w:t>Da   </w:t>
                  </w:r>
                  <w:r>
                    <w:fldChar w:fldCharType="begin">
                      <w:ffData>
                        <w:name w:val="cbox157a09fb125378"/>
                        <w:enabled/>
                        <w:calcOnExit w:val="0"/>
                        <w:checkBox>
                          <w:sizeAuto/>
                          <w:default w:val="0"/>
                        </w:checkBox>
                      </w:ffData>
                    </w:fldChar>
                  </w:r>
                  <w:bookmarkStart w:id="169" w:name="cbox157a09fb125378"/>
                  <w:r>
                    <w:instrText xml:space="preserve"> FORMCHECKBOX </w:instrText>
                  </w:r>
                  <w:r w:rsidR="00467C94">
                    <w:fldChar w:fldCharType="separate"/>
                  </w:r>
                  <w:r>
                    <w:fldChar w:fldCharType="end"/>
                  </w:r>
                  <w:bookmarkEnd w:id="169"/>
                  <w:r>
                    <w:rPr>
                      <w:rFonts w:ascii="Arial" w:hAnsi="Arial" w:cs="Arial"/>
                      <w:color w:val="000000"/>
                      <w:position w:val="-2"/>
                      <w:sz w:val="18"/>
                      <w:szCs w:val="18"/>
                    </w:rPr>
                    <w:t>​​​​​​​Ne</w:t>
                  </w:r>
                </w:p>
                <w:p w14:paraId="64430ECF" w14:textId="77777777" w:rsidR="00AE5CAC" w:rsidRDefault="005E147B">
                  <w:pPr>
                    <w:spacing w:before="135" w:after="135"/>
                    <w:jc w:val="both"/>
                    <w:textAlignment w:val="center"/>
                  </w:pPr>
                  <w:r>
                    <w:rPr>
                      <w:rFonts w:ascii="Arial" w:hAnsi="Arial" w:cs="Arial"/>
                      <w:color w:val="000000"/>
                      <w:position w:val="-2"/>
                      <w:sz w:val="18"/>
                      <w:szCs w:val="18"/>
                    </w:rPr>
                    <w:t>URL</w:t>
                  </w:r>
                </w:p>
                <w:p w14:paraId="7B9BFC27" w14:textId="77777777" w:rsidR="00AE5CAC" w:rsidRDefault="005E147B">
                  <w:pPr>
                    <w:spacing w:before="135" w:after="135"/>
                    <w:jc w:val="both"/>
                    <w:textAlignment w:val="center"/>
                  </w:pPr>
                  <w:r>
                    <w:rPr>
                      <w:rFonts w:ascii="Arial" w:hAnsi="Arial" w:cs="Arial"/>
                      <w:color w:val="000000"/>
                      <w:position w:val="-2"/>
                      <w:sz w:val="18"/>
                      <w:szCs w:val="18"/>
                    </w:rPr>
                    <w:t>Oznaka</w:t>
                  </w:r>
                </w:p>
                <w:tbl>
                  <w:tblPr>
                    <w:tblStyle w:val="NormalTablePHPDOCX"/>
                    <w:tblW w:w="0" w:type="auto"/>
                    <w:tblLook w:val="04A0" w:firstRow="1" w:lastRow="0" w:firstColumn="1" w:lastColumn="0" w:noHBand="0" w:noVBand="1"/>
                  </w:tblPr>
                  <w:tblGrid>
                    <w:gridCol w:w="267"/>
                  </w:tblGrid>
                  <w:tr w:rsidR="00AE5CAC" w14:paraId="77C79F69" w14:textId="77777777">
                    <w:tc>
                      <w:tcPr>
                        <w:tcW w:w="0" w:type="auto"/>
                        <w:tcMar>
                          <w:top w:w="0" w:type="auto"/>
                          <w:bottom w:w="0" w:type="auto"/>
                        </w:tcMar>
                      </w:tcPr>
                      <w:p w14:paraId="2A256605" w14:textId="77777777" w:rsidR="00AE5CAC" w:rsidRDefault="005E147B">
                        <w:r>
                          <w:rPr>
                            <w:rFonts w:ascii="Arial" w:hAnsi="Arial" w:cs="Arial"/>
                            <w:color w:val="000000"/>
                            <w:position w:val="-2"/>
                            <w:sz w:val="18"/>
                            <w:szCs w:val="18"/>
                          </w:rPr>
                          <w:t> </w:t>
                        </w:r>
                      </w:p>
                    </w:tc>
                  </w:tr>
                </w:tbl>
                <w:p w14:paraId="403B77EE" w14:textId="77777777" w:rsidR="00AE5CAC" w:rsidRDefault="00AE5CAC"/>
              </w:tc>
            </w:tr>
          </w:tbl>
          <w:p w14:paraId="4CBC4B94" w14:textId="77777777" w:rsidR="00AE5CAC" w:rsidRDefault="00AE5CAC"/>
          <w:p w14:paraId="6EAC3C43" w14:textId="77777777" w:rsidR="00AE5CAC" w:rsidRDefault="005E147B">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55CF4A12"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90CBD3" w14:textId="77777777" w:rsidR="00AE5CAC" w:rsidRDefault="005E147B">
                  <w:pPr>
                    <w:spacing w:before="135" w:after="135"/>
                    <w:jc w:val="both"/>
                    <w:textAlignment w:val="center"/>
                  </w:pPr>
                  <w:r>
                    <w:rPr>
                      <w:rFonts w:ascii="Arial" w:hAnsi="Arial" w:cs="Arial"/>
                      <w:b/>
                      <w:bCs/>
                      <w:color w:val="000000"/>
                      <w:position w:val="-2"/>
                      <w:sz w:val="18"/>
                      <w:szCs w:val="18"/>
                    </w:rPr>
                    <w:t>Za naročila blaga: vzorci, opisi ali fotografije s potrdilom o pristnosti</w:t>
                  </w:r>
                </w:p>
                <w:p w14:paraId="2DE856AA" w14:textId="77777777" w:rsidR="00AE5CAC" w:rsidRDefault="005E147B">
                  <w:pPr>
                    <w:spacing w:before="135" w:after="135"/>
                    <w:jc w:val="both"/>
                    <w:textAlignment w:val="center"/>
                  </w:pPr>
                  <w:r>
                    <w:rPr>
                      <w:rFonts w:ascii="Arial" w:hAnsi="Arial" w:cs="Arial"/>
                      <w:color w:val="000000"/>
                      <w:position w:val="-2"/>
                      <w:sz w:val="18"/>
                      <w:szCs w:val="18"/>
                    </w:rPr>
                    <w:t>Za javna naročila blaga: gospodarski subjekt bo predložil vzorce, opise ali fotografije proizvodov, ki jih je treba dobaviti, in zagotovil potrdila o njihovi pristnosti, kadar je primerno.</w:t>
                  </w:r>
                </w:p>
                <w:p w14:paraId="455178A5" w14:textId="77777777" w:rsidR="00AE5CAC" w:rsidRDefault="005E147B">
                  <w:pPr>
                    <w:spacing w:before="135" w:after="135"/>
                    <w:jc w:val="both"/>
                    <w:textAlignment w:val="center"/>
                  </w:pPr>
                  <w:r>
                    <w:rPr>
                      <w:rFonts w:ascii="Arial" w:hAnsi="Arial" w:cs="Arial"/>
                      <w:color w:val="000000"/>
                      <w:position w:val="-2"/>
                      <w:sz w:val="18"/>
                      <w:szCs w:val="18"/>
                    </w:rPr>
                    <w:t>Vaš odgovor?</w:t>
                  </w:r>
                </w:p>
                <w:p w14:paraId="618E3751" w14:textId="77777777" w:rsidR="00AE5CAC" w:rsidRDefault="005E147B">
                  <w:pPr>
                    <w:spacing w:before="135" w:after="135"/>
                    <w:jc w:val="both"/>
                    <w:textAlignment w:val="center"/>
                  </w:pPr>
                  <w:r>
                    <w:fldChar w:fldCharType="begin">
                      <w:ffData>
                        <w:name w:val="cbox157a09fb1263d1"/>
                        <w:enabled/>
                        <w:calcOnExit w:val="0"/>
                        <w:checkBox>
                          <w:sizeAuto/>
                          <w:default w:val="0"/>
                        </w:checkBox>
                      </w:ffData>
                    </w:fldChar>
                  </w:r>
                  <w:bookmarkStart w:id="170" w:name="cbox157a09fb1263d1"/>
                  <w:r>
                    <w:instrText xml:space="preserve"> FORMCHECKBOX </w:instrText>
                  </w:r>
                  <w:r w:rsidR="00467C94">
                    <w:fldChar w:fldCharType="separate"/>
                  </w:r>
                  <w:r>
                    <w:fldChar w:fldCharType="end"/>
                  </w:r>
                  <w:bookmarkEnd w:id="170"/>
                  <w:r>
                    <w:rPr>
                      <w:rFonts w:ascii="Arial" w:hAnsi="Arial" w:cs="Arial"/>
                      <w:color w:val="000000"/>
                      <w:position w:val="-2"/>
                      <w:sz w:val="18"/>
                      <w:szCs w:val="18"/>
                    </w:rPr>
                    <w:t>Da   </w:t>
                  </w:r>
                  <w:r>
                    <w:fldChar w:fldCharType="begin">
                      <w:ffData>
                        <w:name w:val="cbox157a09fb126569"/>
                        <w:enabled/>
                        <w:calcOnExit w:val="0"/>
                        <w:checkBox>
                          <w:sizeAuto/>
                          <w:default w:val="0"/>
                        </w:checkBox>
                      </w:ffData>
                    </w:fldChar>
                  </w:r>
                  <w:bookmarkStart w:id="171" w:name="cbox157a09fb126569"/>
                  <w:r>
                    <w:instrText xml:space="preserve"> FORMCHECKBOX </w:instrText>
                  </w:r>
                  <w:r w:rsidR="00467C94">
                    <w:fldChar w:fldCharType="separate"/>
                  </w:r>
                  <w:r>
                    <w:fldChar w:fldCharType="end"/>
                  </w:r>
                  <w:bookmarkEnd w:id="171"/>
                  <w:r>
                    <w:rPr>
                      <w:rFonts w:ascii="Arial" w:hAnsi="Arial" w:cs="Arial"/>
                      <w:color w:val="000000"/>
                      <w:position w:val="-2"/>
                      <w:sz w:val="18"/>
                      <w:szCs w:val="18"/>
                    </w:rPr>
                    <w:t>​​​​​​​Ne</w:t>
                  </w:r>
                </w:p>
                <w:p w14:paraId="27ED156A" w14:textId="77777777" w:rsidR="00AE5CAC" w:rsidRDefault="005E147B">
                  <w:pPr>
                    <w:spacing w:before="135" w:after="135"/>
                    <w:jc w:val="both"/>
                    <w:textAlignment w:val="center"/>
                  </w:pPr>
                  <w:r>
                    <w:rPr>
                      <w:rFonts w:ascii="Arial" w:hAnsi="Arial" w:cs="Arial"/>
                      <w:color w:val="000000"/>
                      <w:position w:val="-2"/>
                      <w:sz w:val="18"/>
                      <w:szCs w:val="18"/>
                    </w:rPr>
                    <w:t>Ali so te informacija na razpolago v elektronski obliki?</w:t>
                  </w:r>
                </w:p>
                <w:p w14:paraId="4D5B4811" w14:textId="77777777" w:rsidR="00AE5CAC" w:rsidRDefault="005E147B">
                  <w:pPr>
                    <w:spacing w:before="135" w:after="135"/>
                    <w:jc w:val="both"/>
                    <w:textAlignment w:val="center"/>
                  </w:pPr>
                  <w:r>
                    <w:fldChar w:fldCharType="begin">
                      <w:ffData>
                        <w:name w:val="cbox157a09fb126960"/>
                        <w:enabled/>
                        <w:calcOnExit w:val="0"/>
                        <w:checkBox>
                          <w:sizeAuto/>
                          <w:default w:val="0"/>
                        </w:checkBox>
                      </w:ffData>
                    </w:fldChar>
                  </w:r>
                  <w:bookmarkStart w:id="172" w:name="cbox157a09fb126960"/>
                  <w:r>
                    <w:instrText xml:space="preserve"> FORMCHECKBOX </w:instrText>
                  </w:r>
                  <w:r w:rsidR="00467C94">
                    <w:fldChar w:fldCharType="separate"/>
                  </w:r>
                  <w:r>
                    <w:fldChar w:fldCharType="end"/>
                  </w:r>
                  <w:bookmarkEnd w:id="172"/>
                  <w:r>
                    <w:rPr>
                      <w:rFonts w:ascii="Arial" w:hAnsi="Arial" w:cs="Arial"/>
                      <w:color w:val="000000"/>
                      <w:position w:val="-2"/>
                      <w:sz w:val="18"/>
                      <w:szCs w:val="18"/>
                    </w:rPr>
                    <w:t>Da   </w:t>
                  </w:r>
                  <w:r>
                    <w:fldChar w:fldCharType="begin">
                      <w:ffData>
                        <w:name w:val="cbox157a09fb126af7"/>
                        <w:enabled/>
                        <w:calcOnExit w:val="0"/>
                        <w:checkBox>
                          <w:sizeAuto/>
                          <w:default w:val="0"/>
                        </w:checkBox>
                      </w:ffData>
                    </w:fldChar>
                  </w:r>
                  <w:bookmarkStart w:id="173" w:name="cbox157a09fb126af7"/>
                  <w:r>
                    <w:instrText xml:space="preserve"> FORMCHECKBOX </w:instrText>
                  </w:r>
                  <w:r w:rsidR="00467C94">
                    <w:fldChar w:fldCharType="separate"/>
                  </w:r>
                  <w:r>
                    <w:fldChar w:fldCharType="end"/>
                  </w:r>
                  <w:bookmarkEnd w:id="173"/>
                  <w:r>
                    <w:rPr>
                      <w:rFonts w:ascii="Arial" w:hAnsi="Arial" w:cs="Arial"/>
                      <w:color w:val="000000"/>
                      <w:position w:val="-2"/>
                      <w:sz w:val="18"/>
                      <w:szCs w:val="18"/>
                    </w:rPr>
                    <w:t>​​​​​​​Ne</w:t>
                  </w:r>
                </w:p>
                <w:p w14:paraId="41E895BC" w14:textId="77777777" w:rsidR="00AE5CAC" w:rsidRDefault="005E147B">
                  <w:pPr>
                    <w:spacing w:before="135" w:after="135"/>
                    <w:jc w:val="both"/>
                    <w:textAlignment w:val="center"/>
                  </w:pPr>
                  <w:r>
                    <w:rPr>
                      <w:rFonts w:ascii="Arial" w:hAnsi="Arial" w:cs="Arial"/>
                      <w:color w:val="000000"/>
                      <w:position w:val="-2"/>
                      <w:sz w:val="18"/>
                      <w:szCs w:val="18"/>
                    </w:rPr>
                    <w:t>URL</w:t>
                  </w:r>
                </w:p>
                <w:p w14:paraId="12C513CF" w14:textId="77777777" w:rsidR="00AE5CAC" w:rsidRDefault="005E147B">
                  <w:pPr>
                    <w:spacing w:before="135" w:after="135"/>
                    <w:jc w:val="both"/>
                    <w:textAlignment w:val="center"/>
                  </w:pPr>
                  <w:r>
                    <w:rPr>
                      <w:rFonts w:ascii="Arial" w:hAnsi="Arial" w:cs="Arial"/>
                      <w:color w:val="000000"/>
                      <w:position w:val="-2"/>
                      <w:sz w:val="18"/>
                      <w:szCs w:val="18"/>
                    </w:rPr>
                    <w:t>Oznaka</w:t>
                  </w:r>
                </w:p>
                <w:tbl>
                  <w:tblPr>
                    <w:tblStyle w:val="NormalTablePHPDOCX"/>
                    <w:tblW w:w="0" w:type="auto"/>
                    <w:tblLook w:val="04A0" w:firstRow="1" w:lastRow="0" w:firstColumn="1" w:lastColumn="0" w:noHBand="0" w:noVBand="1"/>
                  </w:tblPr>
                  <w:tblGrid>
                    <w:gridCol w:w="267"/>
                  </w:tblGrid>
                  <w:tr w:rsidR="00AE5CAC" w14:paraId="5FAB6690" w14:textId="77777777">
                    <w:tc>
                      <w:tcPr>
                        <w:tcW w:w="0" w:type="auto"/>
                        <w:tcMar>
                          <w:top w:w="0" w:type="auto"/>
                          <w:bottom w:w="0" w:type="auto"/>
                        </w:tcMar>
                      </w:tcPr>
                      <w:p w14:paraId="2D959CC1" w14:textId="77777777" w:rsidR="00AE5CAC" w:rsidRDefault="005E147B">
                        <w:r>
                          <w:rPr>
                            <w:rFonts w:ascii="Arial" w:hAnsi="Arial" w:cs="Arial"/>
                            <w:color w:val="000000"/>
                            <w:position w:val="-2"/>
                            <w:sz w:val="18"/>
                            <w:szCs w:val="18"/>
                          </w:rPr>
                          <w:t> </w:t>
                        </w:r>
                      </w:p>
                    </w:tc>
                  </w:tr>
                </w:tbl>
                <w:p w14:paraId="4D8A82F8" w14:textId="77777777" w:rsidR="00AE5CAC" w:rsidRDefault="00AE5CAC"/>
              </w:tc>
            </w:tr>
          </w:tbl>
          <w:p w14:paraId="6970EAD3" w14:textId="4F945A1B" w:rsidR="00AE5CAC" w:rsidRDefault="00AE5CAC">
            <w:pPr>
              <w:spacing w:before="135" w:after="135"/>
              <w:jc w:val="both"/>
              <w:textAlignment w:val="center"/>
            </w:pPr>
          </w:p>
        </w:tc>
      </w:tr>
    </w:tbl>
    <w:p w14:paraId="5640C33B" w14:textId="77777777" w:rsidR="00AE5CAC" w:rsidRDefault="005E147B">
      <w:pPr>
        <w:spacing w:before="225" w:after="225" w:line="240" w:lineRule="auto"/>
        <w:jc w:val="both"/>
      </w:pPr>
      <w:r>
        <w:rPr>
          <w:rFonts w:ascii="Arial" w:hAnsi="Arial" w:cs="Arial"/>
          <w:color w:val="000000"/>
          <w:sz w:val="18"/>
          <w:szCs w:val="18"/>
        </w:rPr>
        <w:t> </w:t>
      </w:r>
    </w:p>
    <w:p w14:paraId="53A734D9" w14:textId="77777777" w:rsidR="00AE5CAC" w:rsidRDefault="005E147B">
      <w:pPr>
        <w:spacing w:before="225" w:after="225" w:line="240" w:lineRule="auto"/>
        <w:jc w:val="both"/>
      </w:pPr>
      <w:r>
        <w:rPr>
          <w:rFonts w:ascii="Arial" w:hAnsi="Arial" w:cs="Arial"/>
          <w:color w:val="000000"/>
          <w:sz w:val="18"/>
          <w:szCs w:val="18"/>
        </w:rPr>
        <w:t> </w:t>
      </w:r>
    </w:p>
    <w:p w14:paraId="50A34166" w14:textId="77777777" w:rsidR="00AE5CAC" w:rsidRDefault="00AE5CAC">
      <w:pPr>
        <w:sectPr w:rsidR="00AE5CAC" w:rsidSect="005E147B">
          <w:footerReference w:type="default" r:id="rId19"/>
          <w:pgSz w:w="11906" w:h="16838"/>
          <w:pgMar w:top="1418" w:right="1418" w:bottom="1418" w:left="1418" w:header="567" w:footer="596" w:gutter="0"/>
          <w:cols w:space="708"/>
          <w:docGrid w:linePitch="360"/>
        </w:sectPr>
      </w:pPr>
    </w:p>
    <w:p w14:paraId="2210B45B" w14:textId="15E28D61" w:rsidR="005E147B" w:rsidRPr="00590863" w:rsidRDefault="009D7646" w:rsidP="005E147B">
      <w:pPr>
        <w:spacing w:after="0"/>
        <w:jc w:val="right"/>
        <w:rPr>
          <w:rFonts w:ascii="Arial" w:hAnsi="Arial" w:cs="Arial"/>
          <w:sz w:val="18"/>
          <w:szCs w:val="18"/>
        </w:rPr>
      </w:pPr>
      <w:r>
        <w:rPr>
          <w:rFonts w:ascii="Arial" w:hAnsi="Arial" w:cs="Arial"/>
          <w:sz w:val="18"/>
          <w:szCs w:val="18"/>
        </w:rPr>
        <w:t>Obrazec št: 8</w:t>
      </w:r>
    </w:p>
    <w:p w14:paraId="75E3D9C7" w14:textId="77777777" w:rsidR="005E147B" w:rsidRPr="00252358" w:rsidRDefault="005E147B" w:rsidP="005E147B"/>
    <w:p w14:paraId="41269583" w14:textId="77777777" w:rsidR="005E147B" w:rsidRDefault="005E147B" w:rsidP="005E14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 - Zaključek</w:t>
      </w:r>
    </w:p>
    <w:p w14:paraId="0042A3ED" w14:textId="77777777" w:rsidR="005E147B" w:rsidRDefault="005E147B" w:rsidP="005E147B">
      <w:pPr>
        <w:spacing w:after="120"/>
        <w:rPr>
          <w:rFonts w:ascii="Arial" w:hAnsi="Arial" w:cs="Arial"/>
        </w:rPr>
      </w:pP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34"/>
      </w:tblGrid>
      <w:tr w:rsidR="00AE5CAC" w14:paraId="30B1C2E5"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76CB4" w14:textId="77777777" w:rsidR="00AE5CAC" w:rsidRDefault="005E147B">
            <w:pPr>
              <w:spacing w:before="135" w:after="135"/>
              <w:jc w:val="both"/>
              <w:textAlignment w:val="center"/>
            </w:pPr>
            <w:r>
              <w:rPr>
                <w:rFonts w:ascii="Arial" w:hAnsi="Arial" w:cs="Arial"/>
                <w:b/>
                <w:bCs/>
                <w:color w:val="000000"/>
                <w:position w:val="-2"/>
                <w:sz w:val="18"/>
                <w:szCs w:val="18"/>
              </w:rPr>
              <w:t>Del V: Zmanjšanje števila ustreznih kandidatov</w:t>
            </w:r>
          </w:p>
          <w:p w14:paraId="2731F250" w14:textId="77777777" w:rsidR="00AE5CAC" w:rsidRDefault="005E147B">
            <w:pPr>
              <w:spacing w:before="135" w:after="135"/>
              <w:jc w:val="both"/>
              <w:textAlignment w:val="center"/>
            </w:pPr>
            <w:r>
              <w:rPr>
                <w:rFonts w:ascii="Arial" w:hAnsi="Arial" w:cs="Arial"/>
                <w:color w:val="000000"/>
                <w:position w:val="-2"/>
                <w:sz w:val="18"/>
                <w:szCs w:val="18"/>
              </w:rPr>
              <w:t>Gospodarski subjekt mora zagotoviti informacije samo, kadar je javni naročnik oziroma naročnik navedel objektivne in nediskriminatorne pogoje ali pravila, ki jih namerava uporabiti za omejitev števila kandidatov, ki bodo povabljeni, da oddajo ponudbe ali sodelujejo v dialogu. Te informacije, ki jih lahko spremljajo zahteve v zvezi s potrdili oziroma vrstami potrdil ali oblikami listinskih dokazov, ki jih je treba predložiti, če so potrebna, so navedene v ustreznem obvestilu ali dokumentaciji v zvezi z oddajo javnega naročila. Samo za omejene postopke, konkurenčne postopke s pogajanji, postopke konkurenčnega dialoga in partnerstva za inovacije:</w:t>
            </w:r>
          </w:p>
          <w:p w14:paraId="42299C65" w14:textId="77777777" w:rsidR="00AE5CAC" w:rsidRDefault="005E147B">
            <w:pPr>
              <w:spacing w:before="135" w:after="135"/>
              <w:jc w:val="both"/>
              <w:textAlignment w:val="center"/>
            </w:pPr>
            <w:r>
              <w:rPr>
                <w:rFonts w:ascii="Arial" w:hAnsi="Arial" w:cs="Arial"/>
                <w:b/>
                <w:bCs/>
                <w:color w:val="000000"/>
                <w:position w:val="-2"/>
                <w:sz w:val="18"/>
                <w:szCs w:val="18"/>
              </w:rPr>
              <w:t>Gospodarski subjekt izjavlja, da: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0EC0D40B"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61969F" w14:textId="77777777" w:rsidR="00AE5CAC" w:rsidRDefault="005E147B">
                  <w:pPr>
                    <w:spacing w:before="135" w:after="135"/>
                    <w:jc w:val="both"/>
                    <w:textAlignment w:val="center"/>
                  </w:pPr>
                  <w:r>
                    <w:rPr>
                      <w:rFonts w:ascii="Arial" w:hAnsi="Arial" w:cs="Arial"/>
                      <w:color w:val="000000"/>
                      <w:position w:val="-2"/>
                      <w:sz w:val="18"/>
                      <w:szCs w:val="18"/>
                    </w:rPr>
                    <w:t>izpolnjuje objektivne in nediskriminatorne pogoje ali pravila, ki se uporabljajo za omejitev števila kandidatov, na naslednji način:</w:t>
                  </w:r>
                </w:p>
                <w:p w14:paraId="27DC39FD" w14:textId="77777777" w:rsidR="00AE5CAC" w:rsidRDefault="005E147B">
                  <w:pPr>
                    <w:spacing w:before="135" w:after="135"/>
                    <w:jc w:val="both"/>
                    <w:textAlignment w:val="center"/>
                  </w:pPr>
                  <w:r>
                    <w:rPr>
                      <w:rFonts w:ascii="Arial" w:hAnsi="Arial" w:cs="Arial"/>
                      <w:color w:val="000000"/>
                      <w:position w:val="-2"/>
                      <w:sz w:val="18"/>
                      <w:szCs w:val="18"/>
                    </w:rPr>
                    <w:t>Če se zahtevajo določena potrdila ali druge oblike listinskih dokazov, navedite za vsakega od njih, ali ima gospodarski subjekt na razpolago zahtevane dokumente:</w:t>
                  </w:r>
                </w:p>
                <w:p w14:paraId="46A96BC9" w14:textId="77777777" w:rsidR="00AE5CAC" w:rsidRDefault="005E147B">
                  <w:pPr>
                    <w:spacing w:before="135" w:after="135"/>
                    <w:jc w:val="both"/>
                    <w:textAlignment w:val="center"/>
                  </w:pPr>
                  <w:r>
                    <w:rPr>
                      <w:rFonts w:ascii="Arial" w:hAnsi="Arial" w:cs="Arial"/>
                      <w:color w:val="000000"/>
                      <w:position w:val="-2"/>
                      <w:sz w:val="18"/>
                      <w:szCs w:val="18"/>
                    </w:rPr>
                    <w:t>Če so katera izmed teh potrdil ali oblik listinskih dokazov na voljo v elektronski obliki, navedite za vsakega od njih:</w:t>
                  </w:r>
                </w:p>
                <w:p w14:paraId="6C98E5CB" w14:textId="77777777" w:rsidR="00AE5CAC" w:rsidRDefault="005E147B">
                  <w:pPr>
                    <w:spacing w:before="135" w:after="135"/>
                    <w:jc w:val="both"/>
                    <w:textAlignment w:val="center"/>
                  </w:pPr>
                  <w:r>
                    <w:rPr>
                      <w:rFonts w:ascii="Arial" w:hAnsi="Arial" w:cs="Arial"/>
                      <w:color w:val="000000"/>
                      <w:position w:val="-2"/>
                      <w:sz w:val="18"/>
                      <w:szCs w:val="18"/>
                    </w:rPr>
                    <w:t>Vaš odgovor?  </w:t>
                  </w:r>
                </w:p>
                <w:p w14:paraId="40B48C8A" w14:textId="77777777" w:rsidR="00AE5CAC" w:rsidRDefault="005E147B">
                  <w:pPr>
                    <w:spacing w:before="135" w:after="135"/>
                    <w:jc w:val="both"/>
                    <w:textAlignment w:val="center"/>
                  </w:pPr>
                  <w:r>
                    <w:fldChar w:fldCharType="begin">
                      <w:ffData>
                        <w:name w:val="cbox157a09fb1b0d88"/>
                        <w:enabled/>
                        <w:calcOnExit w:val="0"/>
                        <w:checkBox>
                          <w:sizeAuto/>
                          <w:default w:val="0"/>
                        </w:checkBox>
                      </w:ffData>
                    </w:fldChar>
                  </w:r>
                  <w:bookmarkStart w:id="174" w:name="cbox157a09fb1b0d88"/>
                  <w:r>
                    <w:instrText xml:space="preserve"> FORMCHECKBOX </w:instrText>
                  </w:r>
                  <w:r w:rsidR="00467C94">
                    <w:fldChar w:fldCharType="separate"/>
                  </w:r>
                  <w:r>
                    <w:fldChar w:fldCharType="end"/>
                  </w:r>
                  <w:bookmarkEnd w:id="174"/>
                  <w:r>
                    <w:rPr>
                      <w:rFonts w:ascii="Arial" w:hAnsi="Arial" w:cs="Arial"/>
                      <w:color w:val="000000"/>
                      <w:position w:val="-2"/>
                      <w:sz w:val="18"/>
                      <w:szCs w:val="18"/>
                    </w:rPr>
                    <w:t>Da   </w:t>
                  </w:r>
                  <w:r>
                    <w:fldChar w:fldCharType="begin">
                      <w:ffData>
                        <w:name w:val="cbox157a09fb1b0f2c"/>
                        <w:enabled/>
                        <w:calcOnExit w:val="0"/>
                        <w:checkBox>
                          <w:sizeAuto/>
                          <w:default w:val="0"/>
                        </w:checkBox>
                      </w:ffData>
                    </w:fldChar>
                  </w:r>
                  <w:bookmarkStart w:id="175" w:name="cbox157a09fb1b0f2c"/>
                  <w:r>
                    <w:instrText xml:space="preserve"> FORMCHECKBOX </w:instrText>
                  </w:r>
                  <w:r w:rsidR="00467C94">
                    <w:fldChar w:fldCharType="separate"/>
                  </w:r>
                  <w:r>
                    <w:fldChar w:fldCharType="end"/>
                  </w:r>
                  <w:bookmarkEnd w:id="175"/>
                  <w:r>
                    <w:rPr>
                      <w:rFonts w:ascii="Arial" w:hAnsi="Arial" w:cs="Arial"/>
                      <w:color w:val="000000"/>
                      <w:position w:val="-2"/>
                      <w:sz w:val="18"/>
                      <w:szCs w:val="18"/>
                    </w:rPr>
                    <w:t>​​​​​​​Ne</w:t>
                  </w:r>
                </w:p>
                <w:p w14:paraId="69806445" w14:textId="77777777" w:rsidR="00AE5CAC" w:rsidRDefault="005E147B">
                  <w:pPr>
                    <w:spacing w:before="135" w:after="135"/>
                    <w:jc w:val="both"/>
                    <w:textAlignment w:val="center"/>
                  </w:pPr>
                  <w:r>
                    <w:rPr>
                      <w:rFonts w:ascii="Arial" w:hAnsi="Arial" w:cs="Arial"/>
                      <w:color w:val="000000"/>
                      <w:position w:val="-2"/>
                      <w:sz w:val="18"/>
                      <w:szCs w:val="18"/>
                    </w:rPr>
                    <w:t>Opišite jih</w:t>
                  </w:r>
                </w:p>
                <w:p w14:paraId="7D93989C" w14:textId="77777777" w:rsidR="00AE5CAC" w:rsidRDefault="005E147B">
                  <w:pPr>
                    <w:spacing w:before="135" w:after="135"/>
                    <w:jc w:val="both"/>
                    <w:textAlignment w:val="center"/>
                  </w:pPr>
                  <w:r>
                    <w:rPr>
                      <w:rFonts w:ascii="Arial" w:hAnsi="Arial" w:cs="Arial"/>
                      <w:color w:val="000000"/>
                      <w:position w:val="-2"/>
                      <w:sz w:val="18"/>
                      <w:szCs w:val="18"/>
                    </w:rPr>
                    <w:t>Ali so te informacija na razpolago v elektronski obliki?</w:t>
                  </w:r>
                </w:p>
                <w:p w14:paraId="225287F1" w14:textId="77777777" w:rsidR="00AE5CAC" w:rsidRDefault="005E147B">
                  <w:pPr>
                    <w:spacing w:before="135" w:after="135"/>
                    <w:jc w:val="both"/>
                    <w:textAlignment w:val="center"/>
                  </w:pPr>
                  <w:r>
                    <w:fldChar w:fldCharType="begin">
                      <w:ffData>
                        <w:name w:val="cbox157a09fb1b145d"/>
                        <w:enabled/>
                        <w:calcOnExit w:val="0"/>
                        <w:checkBox>
                          <w:sizeAuto/>
                          <w:default w:val="0"/>
                        </w:checkBox>
                      </w:ffData>
                    </w:fldChar>
                  </w:r>
                  <w:bookmarkStart w:id="176" w:name="cbox157a09fb1b145d"/>
                  <w:r>
                    <w:instrText xml:space="preserve"> FORMCHECKBOX </w:instrText>
                  </w:r>
                  <w:r w:rsidR="00467C94">
                    <w:fldChar w:fldCharType="separate"/>
                  </w:r>
                  <w:r>
                    <w:fldChar w:fldCharType="end"/>
                  </w:r>
                  <w:bookmarkEnd w:id="176"/>
                  <w:r>
                    <w:rPr>
                      <w:rFonts w:ascii="Arial" w:hAnsi="Arial" w:cs="Arial"/>
                      <w:color w:val="000000"/>
                      <w:position w:val="-2"/>
                      <w:sz w:val="18"/>
                      <w:szCs w:val="18"/>
                    </w:rPr>
                    <w:t>Da   </w:t>
                  </w:r>
                  <w:r>
                    <w:fldChar w:fldCharType="begin">
                      <w:ffData>
                        <w:name w:val="cbox157a09fb1b15f7"/>
                        <w:enabled/>
                        <w:calcOnExit w:val="0"/>
                        <w:checkBox>
                          <w:sizeAuto/>
                          <w:default w:val="0"/>
                        </w:checkBox>
                      </w:ffData>
                    </w:fldChar>
                  </w:r>
                  <w:bookmarkStart w:id="177" w:name="cbox157a09fb1b15f7"/>
                  <w:r>
                    <w:instrText xml:space="preserve"> FORMCHECKBOX </w:instrText>
                  </w:r>
                  <w:r w:rsidR="00467C94">
                    <w:fldChar w:fldCharType="separate"/>
                  </w:r>
                  <w:r>
                    <w:fldChar w:fldCharType="end"/>
                  </w:r>
                  <w:bookmarkEnd w:id="177"/>
                  <w:r>
                    <w:rPr>
                      <w:rFonts w:ascii="Arial" w:hAnsi="Arial" w:cs="Arial"/>
                      <w:color w:val="000000"/>
                      <w:position w:val="-2"/>
                      <w:sz w:val="18"/>
                      <w:szCs w:val="18"/>
                    </w:rPr>
                    <w:t>​​​​​​​Ne</w:t>
                  </w:r>
                </w:p>
                <w:p w14:paraId="5335F859" w14:textId="77777777" w:rsidR="00AE5CAC" w:rsidRDefault="005E147B">
                  <w:pPr>
                    <w:spacing w:before="135" w:after="135"/>
                    <w:jc w:val="both"/>
                    <w:textAlignment w:val="center"/>
                  </w:pPr>
                  <w:r>
                    <w:rPr>
                      <w:rFonts w:ascii="Arial" w:hAnsi="Arial" w:cs="Arial"/>
                      <w:color w:val="000000"/>
                      <w:position w:val="-2"/>
                      <w:sz w:val="18"/>
                      <w:szCs w:val="18"/>
                    </w:rPr>
                    <w:t>URL</w:t>
                  </w:r>
                </w:p>
                <w:p w14:paraId="58855954" w14:textId="77777777" w:rsidR="00AE5CAC" w:rsidRDefault="005E147B">
                  <w:pPr>
                    <w:spacing w:before="135" w:after="135"/>
                    <w:jc w:val="both"/>
                    <w:textAlignment w:val="center"/>
                  </w:pPr>
                  <w:r>
                    <w:rPr>
                      <w:rFonts w:ascii="Arial" w:hAnsi="Arial" w:cs="Arial"/>
                      <w:color w:val="000000"/>
                      <w:position w:val="-2"/>
                      <w:sz w:val="18"/>
                      <w:szCs w:val="18"/>
                    </w:rPr>
                    <w:t>Oznaka</w:t>
                  </w:r>
                </w:p>
              </w:tc>
            </w:tr>
          </w:tbl>
          <w:p w14:paraId="16936C63" w14:textId="77777777" w:rsidR="00AE5CAC" w:rsidRDefault="00AE5CAC"/>
        </w:tc>
      </w:tr>
    </w:tbl>
    <w:p w14:paraId="2E8E961F" w14:textId="77777777" w:rsidR="00AE5CAC" w:rsidRDefault="005E147B">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AE5CAC" w14:paraId="09928D46"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21EF51" w14:textId="77777777" w:rsidR="00AE5CAC" w:rsidRDefault="005E147B">
            <w:pPr>
              <w:spacing w:before="135" w:after="135"/>
              <w:jc w:val="both"/>
              <w:textAlignment w:val="center"/>
            </w:pPr>
            <w:r>
              <w:rPr>
                <w:rFonts w:ascii="Arial" w:hAnsi="Arial" w:cs="Arial"/>
                <w:b/>
                <w:bCs/>
                <w:color w:val="000000"/>
                <w:position w:val="-2"/>
                <w:sz w:val="18"/>
                <w:szCs w:val="18"/>
              </w:rPr>
              <w:t>Del VI: Sklepne izjave</w:t>
            </w:r>
          </w:p>
          <w:p w14:paraId="43E6B7EA" w14:textId="77777777" w:rsidR="00AE5CAC" w:rsidRDefault="005E147B">
            <w:pPr>
              <w:spacing w:before="135" w:after="135"/>
              <w:jc w:val="both"/>
              <w:textAlignment w:val="center"/>
            </w:pPr>
            <w:r>
              <w:rPr>
                <w:rFonts w:ascii="Arial" w:hAnsi="Arial" w:cs="Arial"/>
                <w:i/>
                <w:iCs/>
                <w:color w:val="000000"/>
                <w:position w:val="-2"/>
                <w:sz w:val="18"/>
                <w:szCs w:val="18"/>
              </w:rPr>
              <w:t>Spodaj podpisani uradno izjavljam/izjavljamo, da so informacije, ki sem jih navedel v delih II – V, točne in pravilne in da sem jih podal/smo jih podali zavedajoč se posledic resnih zavajajočih razlag.</w:t>
            </w:r>
          </w:p>
          <w:p w14:paraId="052A5C69" w14:textId="77777777" w:rsidR="00AE5CAC" w:rsidRDefault="005E147B">
            <w:pPr>
              <w:spacing w:before="135" w:after="135"/>
              <w:jc w:val="both"/>
              <w:textAlignment w:val="center"/>
            </w:pPr>
            <w:r>
              <w:rPr>
                <w:rFonts w:ascii="Arial" w:hAnsi="Arial" w:cs="Arial"/>
                <w:i/>
                <w:iCs/>
                <w:color w:val="000000"/>
                <w:position w:val="-2"/>
                <w:sz w:val="18"/>
                <w:szCs w:val="18"/>
              </w:rPr>
              <w:t>Podpisani uradno izjavljam/izjavljamo, da lahko na zahtevo nemudoma predložim/predložimo potrdila in druge oblike listinskih dokazov, na katere se sklicujem/sklicujemo, razen, če lahko javni naročnik oziroma naročnik zadevna dokazila pridobi neposredno iz brezplačno dostopne nacionalne zbirke podatkov v kateri koli državi članic.</w:t>
            </w:r>
            <w:r>
              <w:rPr>
                <w:rFonts w:ascii="Arial" w:hAnsi="Arial" w:cs="Arial"/>
                <w:color w:val="000000"/>
                <w:position w:val="-2"/>
                <w:sz w:val="18"/>
                <w:szCs w:val="18"/>
              </w:rPr>
              <w:t>                                                                                                                                                 </w:t>
            </w:r>
          </w:p>
          <w:p w14:paraId="4527D7CD" w14:textId="50EE4849" w:rsidR="00AE5CAC" w:rsidRDefault="005E147B" w:rsidP="007F143F">
            <w:pPr>
              <w:spacing w:before="135" w:after="135"/>
              <w:jc w:val="both"/>
              <w:textAlignment w:val="center"/>
            </w:pPr>
            <w:r>
              <w:rPr>
                <w:rFonts w:ascii="Arial" w:hAnsi="Arial" w:cs="Arial"/>
                <w:i/>
                <w:iCs/>
                <w:color w:val="000000"/>
                <w:position w:val="-2"/>
                <w:sz w:val="18"/>
                <w:szCs w:val="18"/>
              </w:rPr>
              <w:t>Spodaj podpisani dajem/o uradno soglasje, da </w:t>
            </w:r>
            <w:r w:rsidR="007F143F">
              <w:rPr>
                <w:rFonts w:ascii="Arial" w:hAnsi="Arial" w:cs="Arial"/>
                <w:b/>
                <w:bCs/>
                <w:color w:val="000000"/>
                <w:position w:val="-2"/>
                <w:sz w:val="18"/>
                <w:szCs w:val="18"/>
              </w:rPr>
              <w:t>OBČINA TRŽIČ</w:t>
            </w:r>
            <w:r>
              <w:rPr>
                <w:rFonts w:ascii="Arial" w:hAnsi="Arial" w:cs="Arial"/>
                <w:b/>
                <w:bCs/>
                <w:color w:val="000000"/>
                <w:position w:val="-2"/>
                <w:sz w:val="18"/>
                <w:szCs w:val="18"/>
              </w:rPr>
              <w:t>, TRG SVOBODE 18, 4290 TRŽIČ</w:t>
            </w:r>
            <w:r>
              <w:rPr>
                <w:rFonts w:ascii="Arial" w:hAnsi="Arial" w:cs="Arial"/>
                <w:i/>
                <w:iCs/>
                <w:color w:val="000000"/>
                <w:position w:val="-2"/>
                <w:sz w:val="18"/>
                <w:szCs w:val="18"/>
              </w:rPr>
              <w:t> pridobi dostop do dokazil, ki sem jih predložil/smo jih predložili v tem enotneem evropskem dokumentu v zvezi z oddajo javnega naročila za namene </w:t>
            </w:r>
            <w:r>
              <w:rPr>
                <w:rFonts w:ascii="Arial" w:hAnsi="Arial" w:cs="Arial"/>
                <w:b/>
                <w:bCs/>
                <w:color w:val="000000"/>
                <w:position w:val="-2"/>
                <w:sz w:val="18"/>
                <w:szCs w:val="18"/>
              </w:rPr>
              <w:t>Dobava gasilskega vozila GVGP-2 za potrebe PGD Bistrica</w:t>
            </w:r>
            <w:r w:rsidR="00CF4AC6">
              <w:rPr>
                <w:rFonts w:ascii="Arial" w:hAnsi="Arial" w:cs="Arial"/>
                <w:b/>
                <w:bCs/>
                <w:color w:val="000000"/>
                <w:position w:val="-2"/>
                <w:sz w:val="18"/>
                <w:szCs w:val="18"/>
              </w:rPr>
              <w:t xml:space="preserve"> pri Tržiču</w:t>
            </w:r>
            <w:r>
              <w:rPr>
                <w:rFonts w:ascii="Arial" w:hAnsi="Arial" w:cs="Arial"/>
                <w:color w:val="000000"/>
                <w:position w:val="-2"/>
                <w:sz w:val="18"/>
                <w:szCs w:val="18"/>
              </w:rPr>
              <w:t>, objavljen na </w:t>
            </w:r>
            <w:r>
              <w:rPr>
                <w:rFonts w:ascii="Arial" w:hAnsi="Arial" w:cs="Arial"/>
                <w:b/>
                <w:bCs/>
                <w:color w:val="000000"/>
                <w:position w:val="-2"/>
                <w:sz w:val="18"/>
                <w:szCs w:val="18"/>
              </w:rPr>
              <w:t>Portalu javnih naročil pod številko _____________</w:t>
            </w:r>
            <w:r>
              <w:rPr>
                <w:rFonts w:ascii="Arial" w:hAnsi="Arial" w:cs="Arial"/>
                <w:b/>
                <w:bCs/>
                <w:i/>
                <w:iCs/>
                <w:color w:val="000000"/>
                <w:position w:val="-2"/>
                <w:sz w:val="18"/>
                <w:szCs w:val="18"/>
              </w:rPr>
              <w:t>.</w:t>
            </w:r>
          </w:p>
          <w:p w14:paraId="248E9B08" w14:textId="6057FA60" w:rsidR="00AE5CAC" w:rsidRDefault="005E147B" w:rsidP="007F143F">
            <w:pPr>
              <w:spacing w:before="135" w:after="135"/>
              <w:jc w:val="both"/>
              <w:textAlignment w:val="center"/>
            </w:pPr>
            <w:r>
              <w:rPr>
                <w:rFonts w:ascii="Arial" w:hAnsi="Arial" w:cs="Arial"/>
                <w:color w:val="000000"/>
                <w:position w:val="-2"/>
                <w:sz w:val="18"/>
                <w:szCs w:val="18"/>
              </w:rPr>
              <w:t>Spodaj podpisani dajem/o uradno soglasje, da </w:t>
            </w:r>
            <w:r w:rsidR="007F143F">
              <w:rPr>
                <w:rFonts w:ascii="Arial" w:hAnsi="Arial" w:cs="Arial"/>
                <w:b/>
                <w:bCs/>
                <w:color w:val="000000"/>
                <w:position w:val="-2"/>
                <w:sz w:val="18"/>
                <w:szCs w:val="18"/>
              </w:rPr>
              <w:t>OBČINA TRŽIČ</w:t>
            </w:r>
            <w:r>
              <w:rPr>
                <w:rFonts w:ascii="Arial" w:hAnsi="Arial" w:cs="Arial"/>
                <w:b/>
                <w:bCs/>
                <w:color w:val="000000"/>
                <w:position w:val="-2"/>
                <w:sz w:val="18"/>
                <w:szCs w:val="18"/>
              </w:rPr>
              <w:t>, TRG SVOBODE 18, 4290 TRŽIČ</w:t>
            </w:r>
            <w:r>
              <w:rPr>
                <w:rFonts w:ascii="Arial" w:hAnsi="Arial" w:cs="Arial"/>
                <w:color w:val="000000"/>
                <w:position w:val="-2"/>
                <w:sz w:val="18"/>
                <w:szCs w:val="18"/>
              </w:rPr>
              <w:t>  v zvezi z oddajo javnega naročila za namene </w:t>
            </w:r>
            <w:r>
              <w:rPr>
                <w:rFonts w:ascii="Arial" w:hAnsi="Arial" w:cs="Arial"/>
                <w:b/>
                <w:bCs/>
                <w:color w:val="000000"/>
                <w:position w:val="-2"/>
                <w:sz w:val="18"/>
                <w:szCs w:val="18"/>
              </w:rPr>
              <w:t>Dobava gasilskega vozila GVGP-2 za potrebe PGD Bistrica</w:t>
            </w:r>
            <w:r w:rsidR="00CF4AC6">
              <w:rPr>
                <w:rFonts w:ascii="Arial" w:hAnsi="Arial" w:cs="Arial"/>
                <w:b/>
                <w:bCs/>
                <w:color w:val="000000"/>
                <w:position w:val="-2"/>
                <w:sz w:val="18"/>
                <w:szCs w:val="18"/>
              </w:rPr>
              <w:t xml:space="preserve"> pri Tržiču</w:t>
            </w:r>
            <w:r>
              <w:rPr>
                <w:rFonts w:ascii="Arial" w:hAnsi="Arial" w:cs="Arial"/>
                <w:b/>
                <w:bCs/>
                <w:color w:val="000000"/>
                <w:position w:val="-2"/>
                <w:sz w:val="18"/>
                <w:szCs w:val="18"/>
              </w:rPr>
              <w:t>, objavljen na Portalu javnih naročil pod številko _____________ </w:t>
            </w:r>
            <w:r>
              <w:rPr>
                <w:rFonts w:ascii="Arial" w:hAnsi="Arial" w:cs="Arial"/>
                <w:color w:val="000000"/>
                <w:position w:val="-2"/>
                <w:sz w:val="18"/>
                <w:szCs w:val="18"/>
              </w:rPr>
              <w:t>pridobi podatke za preveritev ponudbe v skladu 89. členom ZJN-3 v enotnem informacijskem sistemu – eDosje iz devetega odstavka 77. člena ZJN-3.</w:t>
            </w:r>
          </w:p>
          <w:p w14:paraId="0DDE474B" w14:textId="77777777" w:rsidR="00AE5CAC" w:rsidRDefault="005E147B">
            <w:pPr>
              <w:spacing w:before="135" w:after="135"/>
              <w:jc w:val="both"/>
              <w:textAlignment w:val="center"/>
            </w:pPr>
            <w:r>
              <w:rPr>
                <w:rFonts w:ascii="Arial" w:hAnsi="Arial" w:cs="Arial"/>
                <w:color w:val="000000"/>
                <w:position w:val="-2"/>
                <w:sz w:val="18"/>
                <w:szCs w:val="18"/>
              </w:rPr>
              <w:t>Datum, kraj in, če se zahteva ali če je potrebno, podpis/(i):</w:t>
            </w:r>
          </w:p>
          <w:p w14:paraId="2361C35E" w14:textId="77777777" w:rsidR="00AE5CAC" w:rsidRDefault="005E147B">
            <w:pPr>
              <w:spacing w:before="135" w:after="135"/>
              <w:jc w:val="both"/>
              <w:textAlignment w:val="center"/>
            </w:pPr>
            <w:r>
              <w:rPr>
                <w:rFonts w:ascii="Arial" w:hAnsi="Arial" w:cs="Arial"/>
                <w:color w:val="000000"/>
                <w:position w:val="-2"/>
                <w:sz w:val="18"/>
                <w:szCs w:val="18"/>
              </w:rPr>
              <w:t>Datum:</w:t>
            </w:r>
          </w:p>
          <w:p w14:paraId="7890ACAF" w14:textId="77777777" w:rsidR="00AE5CAC" w:rsidRDefault="005E147B">
            <w:pPr>
              <w:spacing w:before="135" w:after="135"/>
              <w:jc w:val="both"/>
              <w:textAlignment w:val="center"/>
            </w:pPr>
            <w:r>
              <w:rPr>
                <w:rFonts w:ascii="Arial" w:hAnsi="Arial" w:cs="Arial"/>
                <w:color w:val="000000"/>
                <w:position w:val="-2"/>
                <w:sz w:val="18"/>
                <w:szCs w:val="18"/>
              </w:rPr>
              <w:t>Kraj:</w:t>
            </w:r>
          </w:p>
          <w:p w14:paraId="613DB6F9" w14:textId="77777777" w:rsidR="00AE5CAC" w:rsidRDefault="005E147B">
            <w:pPr>
              <w:spacing w:before="135" w:after="135"/>
              <w:jc w:val="both"/>
              <w:textAlignment w:val="center"/>
            </w:pPr>
            <w:r>
              <w:rPr>
                <w:rFonts w:ascii="Arial" w:hAnsi="Arial" w:cs="Arial"/>
                <w:color w:val="000000"/>
                <w:position w:val="-2"/>
                <w:sz w:val="18"/>
                <w:szCs w:val="18"/>
              </w:rPr>
              <w:t>Podpisi:</w:t>
            </w:r>
          </w:p>
          <w:tbl>
            <w:tblPr>
              <w:tblStyle w:val="NormalTablePHPDOCX"/>
              <w:tblW w:w="0" w:type="auto"/>
              <w:tblLook w:val="04A0" w:firstRow="1" w:lastRow="0" w:firstColumn="1" w:lastColumn="0" w:noHBand="0" w:noVBand="1"/>
            </w:tblPr>
            <w:tblGrid>
              <w:gridCol w:w="267"/>
            </w:tblGrid>
            <w:tr w:rsidR="00AE5CAC" w14:paraId="255EAF3E" w14:textId="77777777">
              <w:tc>
                <w:tcPr>
                  <w:tcW w:w="0" w:type="auto"/>
                  <w:tcMar>
                    <w:top w:w="0" w:type="auto"/>
                    <w:bottom w:w="0" w:type="auto"/>
                  </w:tcMar>
                </w:tcPr>
                <w:p w14:paraId="17A162F9" w14:textId="77777777" w:rsidR="00AE5CAC" w:rsidRDefault="005E147B">
                  <w:r>
                    <w:rPr>
                      <w:rFonts w:ascii="Arial" w:hAnsi="Arial" w:cs="Arial"/>
                      <w:color w:val="000000"/>
                      <w:position w:val="-2"/>
                      <w:sz w:val="18"/>
                      <w:szCs w:val="18"/>
                    </w:rPr>
                    <w:t> </w:t>
                  </w:r>
                </w:p>
              </w:tc>
            </w:tr>
          </w:tbl>
          <w:p w14:paraId="3C75AD9F" w14:textId="77777777" w:rsidR="00AE5CAC" w:rsidRDefault="00AE5CAC"/>
        </w:tc>
      </w:tr>
    </w:tbl>
    <w:p w14:paraId="5642681B" w14:textId="77777777" w:rsidR="00AE5CAC" w:rsidRDefault="005E147B">
      <w:pPr>
        <w:spacing w:before="225" w:after="225" w:line="240" w:lineRule="auto"/>
        <w:jc w:val="both"/>
      </w:pPr>
      <w:r>
        <w:rPr>
          <w:rFonts w:ascii="Arial" w:hAnsi="Arial" w:cs="Arial"/>
          <w:color w:val="000000"/>
          <w:sz w:val="18"/>
          <w:szCs w:val="18"/>
        </w:rPr>
        <w:t> </w:t>
      </w:r>
    </w:p>
    <w:p w14:paraId="4CA0BE0E" w14:textId="77777777" w:rsidR="00AE5CAC" w:rsidRDefault="00AE5CAC">
      <w:pPr>
        <w:sectPr w:rsidR="00AE5CAC" w:rsidSect="005E147B">
          <w:footerReference w:type="default" r:id="rId20"/>
          <w:pgSz w:w="11906" w:h="16838"/>
          <w:pgMar w:top="1418" w:right="1418" w:bottom="1418" w:left="1418" w:header="567" w:footer="596" w:gutter="0"/>
          <w:cols w:space="708"/>
          <w:docGrid w:linePitch="360"/>
        </w:sectPr>
      </w:pPr>
    </w:p>
    <w:p w14:paraId="4DA80EA7" w14:textId="574501E1" w:rsidR="005E147B" w:rsidRPr="00590863" w:rsidRDefault="009D7646" w:rsidP="005E147B">
      <w:pPr>
        <w:spacing w:after="0"/>
        <w:jc w:val="right"/>
        <w:rPr>
          <w:rFonts w:ascii="Arial" w:hAnsi="Arial" w:cs="Arial"/>
          <w:sz w:val="18"/>
          <w:szCs w:val="18"/>
        </w:rPr>
      </w:pPr>
      <w:r>
        <w:rPr>
          <w:rFonts w:ascii="Arial" w:hAnsi="Arial" w:cs="Arial"/>
          <w:sz w:val="18"/>
          <w:szCs w:val="18"/>
        </w:rPr>
        <w:t>Obrazec št: 9</w:t>
      </w:r>
    </w:p>
    <w:p w14:paraId="43470844" w14:textId="77777777" w:rsidR="005E147B" w:rsidRPr="00252358" w:rsidRDefault="005E147B" w:rsidP="005E147B"/>
    <w:p w14:paraId="1714EC40" w14:textId="77777777" w:rsidR="005E147B" w:rsidRDefault="005E147B" w:rsidP="005E14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18B81B09" w14:textId="77777777" w:rsidR="005E147B" w:rsidRDefault="005E147B" w:rsidP="005E147B">
      <w:pPr>
        <w:spacing w:after="120"/>
        <w:rPr>
          <w:rFonts w:ascii="Arial" w:hAnsi="Arial" w:cs="Arial"/>
        </w:rPr>
      </w:pPr>
    </w:p>
    <w:p w14:paraId="69F1DC31" w14:textId="77777777" w:rsidR="00AE5CAC" w:rsidRDefault="005E147B">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w:t>
      </w:r>
    </w:p>
    <w:p w14:paraId="7E993F47" w14:textId="77777777" w:rsidR="00AE5CAC" w:rsidRDefault="005E147B">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AE5CAC" w14:paraId="0B22A42A" w14:textId="77777777">
        <w:tc>
          <w:tcPr>
            <w:tcW w:w="0" w:type="auto"/>
            <w:tcMar>
              <w:top w:w="0" w:type="auto"/>
              <w:bottom w:w="0" w:type="auto"/>
            </w:tcMar>
          </w:tcPr>
          <w:p w14:paraId="581D942E" w14:textId="77777777" w:rsidR="00AE5CAC" w:rsidRDefault="005E147B" w:rsidP="00DA45D0">
            <w:pPr>
              <w:numPr>
                <w:ilvl w:val="0"/>
                <w:numId w:val="37"/>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1CA9FA0" w14:textId="77777777" w:rsidR="00AE5CAC" w:rsidRDefault="005E147B" w:rsidP="00DA45D0">
            <w:pPr>
              <w:numPr>
                <w:ilvl w:val="0"/>
                <w:numId w:val="3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555A7AB7" w14:textId="77777777" w:rsidR="00AE5CAC" w:rsidRDefault="005E147B" w:rsidP="00DA45D0">
            <w:pPr>
              <w:numPr>
                <w:ilvl w:val="0"/>
                <w:numId w:val="3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B009608" w14:textId="77777777" w:rsidR="00AE5CAC" w:rsidRDefault="005E147B">
      <w:pPr>
        <w:spacing w:before="225" w:after="225" w:line="240" w:lineRule="auto"/>
        <w:jc w:val="center"/>
      </w:pPr>
      <w:r>
        <w:rPr>
          <w:rFonts w:ascii="Arial" w:hAnsi="Arial" w:cs="Arial"/>
          <w:b/>
          <w:bCs/>
          <w:color w:val="000000"/>
          <w:sz w:val="21"/>
          <w:szCs w:val="21"/>
        </w:rPr>
        <w:t>in</w:t>
      </w:r>
    </w:p>
    <w:p w14:paraId="70888247" w14:textId="77777777" w:rsidR="00AE5CAC" w:rsidRDefault="005E147B">
      <w:pPr>
        <w:spacing w:before="225" w:after="225" w:line="240" w:lineRule="auto"/>
        <w:jc w:val="center"/>
      </w:pPr>
      <w:r>
        <w:rPr>
          <w:rFonts w:ascii="Arial" w:hAnsi="Arial" w:cs="Arial"/>
          <w:b/>
          <w:bCs/>
          <w:color w:val="000000"/>
          <w:sz w:val="21"/>
          <w:szCs w:val="21"/>
        </w:rPr>
        <w:t>POOBLASTILO</w:t>
      </w:r>
    </w:p>
    <w:p w14:paraId="3FFAC1AC" w14:textId="77777777" w:rsidR="00AE5CAC" w:rsidRDefault="005E147B">
      <w:pPr>
        <w:spacing w:before="225" w:after="225" w:line="240" w:lineRule="auto"/>
        <w:jc w:val="both"/>
      </w:pPr>
      <w:r>
        <w:rPr>
          <w:rFonts w:ascii="Arial" w:hAnsi="Arial" w:cs="Arial"/>
          <w:color w:val="000000"/>
          <w:sz w:val="18"/>
          <w:szCs w:val="18"/>
        </w:rPr>
        <w:t>Pooblaščamo naročnika OBČINA TRŽIČ,TRG SVOBODE 18, 4290 TRŽIČ,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E5CAC" w14:paraId="1047C6D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E4C246" w14:textId="77777777" w:rsidR="00AE5CAC" w:rsidRDefault="005E147B">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DA24B" w14:textId="77777777" w:rsidR="00AE5CAC" w:rsidRDefault="005E147B">
            <w:r>
              <w:rPr>
                <w:rFonts w:ascii="Arial" w:hAnsi="Arial" w:cs="Arial"/>
                <w:color w:val="000000"/>
                <w:position w:val="-2"/>
                <w:sz w:val="18"/>
                <w:szCs w:val="18"/>
              </w:rPr>
              <w:t> </w:t>
            </w:r>
          </w:p>
        </w:tc>
      </w:tr>
      <w:tr w:rsidR="00AE5CAC" w14:paraId="54EF6EAB"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A3739B" w14:textId="77777777" w:rsidR="00AE5CAC" w:rsidRDefault="005E147B">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96CAD1" w14:textId="77777777" w:rsidR="00AE5CAC" w:rsidRDefault="005E147B">
            <w:r>
              <w:rPr>
                <w:rFonts w:ascii="Arial" w:hAnsi="Arial" w:cs="Arial"/>
                <w:color w:val="000000"/>
                <w:position w:val="-2"/>
                <w:sz w:val="18"/>
                <w:szCs w:val="18"/>
              </w:rPr>
              <w:t> </w:t>
            </w:r>
          </w:p>
        </w:tc>
      </w:tr>
      <w:tr w:rsidR="00AE5CAC" w14:paraId="55721C4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757F8D" w14:textId="77777777" w:rsidR="00AE5CAC" w:rsidRDefault="005E147B">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AAE724" w14:textId="77777777" w:rsidR="00AE5CAC" w:rsidRDefault="005E147B">
            <w:r>
              <w:rPr>
                <w:rFonts w:ascii="Arial" w:hAnsi="Arial" w:cs="Arial"/>
                <w:color w:val="000000"/>
                <w:position w:val="-2"/>
                <w:sz w:val="18"/>
                <w:szCs w:val="18"/>
              </w:rPr>
              <w:t> </w:t>
            </w:r>
          </w:p>
        </w:tc>
      </w:tr>
      <w:tr w:rsidR="00AE5CAC" w14:paraId="52ACE98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B3D10C" w14:textId="77777777" w:rsidR="00AE5CAC" w:rsidRDefault="005E147B">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677980" w14:textId="77777777" w:rsidR="00AE5CAC" w:rsidRDefault="005E147B">
            <w:r>
              <w:rPr>
                <w:rFonts w:ascii="Arial" w:hAnsi="Arial" w:cs="Arial"/>
                <w:color w:val="000000"/>
                <w:position w:val="-2"/>
                <w:sz w:val="18"/>
                <w:szCs w:val="18"/>
              </w:rPr>
              <w:t> </w:t>
            </w:r>
          </w:p>
        </w:tc>
      </w:tr>
      <w:tr w:rsidR="00AE5CAC" w14:paraId="157C70C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88E66B" w14:textId="77777777" w:rsidR="00AE5CAC" w:rsidRDefault="005E147B">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FC7E0B" w14:textId="77777777" w:rsidR="00AE5CAC" w:rsidRDefault="005E147B">
            <w:r>
              <w:rPr>
                <w:rFonts w:ascii="Arial" w:hAnsi="Arial" w:cs="Arial"/>
                <w:color w:val="000000"/>
                <w:position w:val="-2"/>
                <w:sz w:val="18"/>
                <w:szCs w:val="18"/>
              </w:rPr>
              <w:t> </w:t>
            </w:r>
          </w:p>
        </w:tc>
      </w:tr>
    </w:tbl>
    <w:p w14:paraId="61FF0A4F" w14:textId="77777777" w:rsidR="00AE5CAC" w:rsidRDefault="005E147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E5CAC" w14:paraId="36A47AD8" w14:textId="77777777">
        <w:tc>
          <w:tcPr>
            <w:tcW w:w="2500" w:type="pct"/>
            <w:tcMar>
              <w:top w:w="75" w:type="dxa"/>
              <w:bottom w:w="75" w:type="dxa"/>
            </w:tcMar>
            <w:vAlign w:val="center"/>
          </w:tcPr>
          <w:p w14:paraId="103B6340" w14:textId="77777777" w:rsidR="00AE5CAC" w:rsidRDefault="005E147B">
            <w:r>
              <w:rPr>
                <w:rFonts w:ascii="Arial" w:hAnsi="Arial" w:cs="Arial"/>
                <w:color w:val="000000"/>
                <w:position w:val="-2"/>
                <w:sz w:val="18"/>
                <w:szCs w:val="18"/>
              </w:rPr>
              <w:t>Kraj in datum:</w:t>
            </w:r>
          </w:p>
        </w:tc>
        <w:tc>
          <w:tcPr>
            <w:tcW w:w="0" w:type="auto"/>
            <w:tcMar>
              <w:top w:w="75" w:type="dxa"/>
              <w:bottom w:w="75" w:type="dxa"/>
            </w:tcMar>
            <w:vAlign w:val="center"/>
          </w:tcPr>
          <w:p w14:paraId="515B4CF7" w14:textId="77777777" w:rsidR="00AE5CAC" w:rsidRDefault="005E147B">
            <w:r>
              <w:rPr>
                <w:rFonts w:ascii="Arial" w:hAnsi="Arial" w:cs="Arial"/>
                <w:color w:val="000000"/>
                <w:position w:val="-2"/>
                <w:sz w:val="18"/>
                <w:szCs w:val="18"/>
              </w:rPr>
              <w:t>Ime in priimek: _____________________</w:t>
            </w:r>
          </w:p>
        </w:tc>
      </w:tr>
      <w:tr w:rsidR="00AE5CAC" w14:paraId="05739A2C" w14:textId="77777777">
        <w:tc>
          <w:tcPr>
            <w:tcW w:w="2500" w:type="pct"/>
            <w:tcMar>
              <w:top w:w="75" w:type="dxa"/>
              <w:bottom w:w="75" w:type="dxa"/>
            </w:tcMar>
            <w:vAlign w:val="center"/>
          </w:tcPr>
          <w:p w14:paraId="5F098583" w14:textId="77777777" w:rsidR="00AE5CAC" w:rsidRDefault="005E147B">
            <w:r>
              <w:rPr>
                <w:rFonts w:ascii="Arial" w:hAnsi="Arial" w:cs="Arial"/>
                <w:color w:val="000000"/>
                <w:position w:val="-2"/>
                <w:sz w:val="18"/>
                <w:szCs w:val="18"/>
              </w:rPr>
              <w:t> </w:t>
            </w:r>
          </w:p>
        </w:tc>
        <w:tc>
          <w:tcPr>
            <w:tcW w:w="0" w:type="auto"/>
            <w:tcMar>
              <w:top w:w="75" w:type="dxa"/>
              <w:bottom w:w="75" w:type="dxa"/>
            </w:tcMar>
            <w:vAlign w:val="center"/>
          </w:tcPr>
          <w:p w14:paraId="0B53D2A7" w14:textId="77777777" w:rsidR="00AE5CAC" w:rsidRDefault="00AE5CAC"/>
          <w:p w14:paraId="29C4FEE7" w14:textId="77777777" w:rsidR="00AE5CAC" w:rsidRDefault="005E147B">
            <w:pPr>
              <w:jc w:val="center"/>
            </w:pPr>
            <w:r>
              <w:rPr>
                <w:rFonts w:ascii="Arial" w:hAnsi="Arial" w:cs="Arial"/>
                <w:color w:val="A9A9A9"/>
                <w:position w:val="-2"/>
                <w:sz w:val="18"/>
                <w:szCs w:val="18"/>
              </w:rPr>
              <w:t>(žig in podpis)</w:t>
            </w:r>
          </w:p>
        </w:tc>
      </w:tr>
    </w:tbl>
    <w:p w14:paraId="3EEE2A94" w14:textId="77777777" w:rsidR="00AE5CAC" w:rsidRDefault="005E147B">
      <w:pPr>
        <w:spacing w:before="225" w:after="225" w:line="240" w:lineRule="auto"/>
        <w:jc w:val="both"/>
      </w:pPr>
      <w:r>
        <w:rPr>
          <w:rFonts w:ascii="Arial" w:hAnsi="Arial" w:cs="Arial"/>
          <w:color w:val="000000"/>
          <w:sz w:val="18"/>
          <w:szCs w:val="18"/>
        </w:rPr>
        <w:t> </w:t>
      </w:r>
    </w:p>
    <w:p w14:paraId="51E44A21" w14:textId="77777777" w:rsidR="00AE5CAC" w:rsidRDefault="00AE5CAC">
      <w:pPr>
        <w:pageBreakBefore/>
        <w:spacing w:before="225" w:after="225" w:line="240" w:lineRule="auto"/>
        <w:jc w:val="both"/>
      </w:pPr>
    </w:p>
    <w:p w14:paraId="3DFCB013" w14:textId="77777777" w:rsidR="00AE5CAC" w:rsidRDefault="005E147B">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(za vsakega ponudnika/partnerja)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14:paraId="21FBABCF" w14:textId="77777777" w:rsidR="00AE5CAC" w:rsidRDefault="005E147B">
      <w:pPr>
        <w:spacing w:before="225" w:after="225" w:line="240" w:lineRule="auto"/>
        <w:jc w:val="both"/>
      </w:pPr>
      <w:r>
        <w:rPr>
          <w:rFonts w:ascii="Arial" w:hAnsi="Arial" w:cs="Arial"/>
          <w:color w:val="000000"/>
          <w:sz w:val="18"/>
          <w:szCs w:val="18"/>
        </w:rPr>
        <w:t> </w:t>
      </w:r>
    </w:p>
    <w:p w14:paraId="4EFAF50C" w14:textId="77777777" w:rsidR="00AE5CAC" w:rsidRDefault="00AE5CAC">
      <w:pPr>
        <w:sectPr w:rsidR="00AE5CAC" w:rsidSect="005E147B">
          <w:footerReference w:type="default" r:id="rId21"/>
          <w:pgSz w:w="11906" w:h="16838"/>
          <w:pgMar w:top="1418" w:right="1418" w:bottom="1418" w:left="1418" w:header="567" w:footer="596" w:gutter="0"/>
          <w:cols w:space="708"/>
          <w:docGrid w:linePitch="360"/>
        </w:sectPr>
      </w:pPr>
    </w:p>
    <w:p w14:paraId="0C97A6D4" w14:textId="29B31899" w:rsidR="005E147B" w:rsidRPr="00590863" w:rsidRDefault="005E147B" w:rsidP="005E147B">
      <w:pPr>
        <w:spacing w:after="0"/>
        <w:jc w:val="right"/>
        <w:rPr>
          <w:rFonts w:ascii="Arial" w:hAnsi="Arial" w:cs="Arial"/>
          <w:sz w:val="18"/>
          <w:szCs w:val="18"/>
        </w:rPr>
      </w:pPr>
      <w:r w:rsidRPr="00590863">
        <w:rPr>
          <w:rFonts w:ascii="Arial" w:hAnsi="Arial" w:cs="Arial"/>
          <w:sz w:val="18"/>
          <w:szCs w:val="18"/>
        </w:rPr>
        <w:t>Ob</w:t>
      </w:r>
      <w:r w:rsidR="009D7646">
        <w:rPr>
          <w:rFonts w:ascii="Arial" w:hAnsi="Arial" w:cs="Arial"/>
          <w:sz w:val="18"/>
          <w:szCs w:val="18"/>
        </w:rPr>
        <w:t>razec št: 10</w:t>
      </w:r>
    </w:p>
    <w:p w14:paraId="30E7C1D9" w14:textId="77777777" w:rsidR="005E147B" w:rsidRPr="00252358" w:rsidRDefault="005E147B" w:rsidP="005E147B"/>
    <w:p w14:paraId="46046977" w14:textId="77777777" w:rsidR="005E147B" w:rsidRDefault="005E147B" w:rsidP="005E14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324EC695" w14:textId="77777777" w:rsidR="005E147B" w:rsidRDefault="005E147B" w:rsidP="005E147B">
      <w:pPr>
        <w:spacing w:after="120"/>
        <w:rPr>
          <w:rFonts w:ascii="Arial" w:hAnsi="Arial" w:cs="Arial"/>
        </w:rPr>
      </w:pPr>
    </w:p>
    <w:p w14:paraId="13251F7E" w14:textId="77777777" w:rsidR="00AE5CAC" w:rsidRDefault="005E147B">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w:t>
      </w:r>
    </w:p>
    <w:p w14:paraId="1235E4B1" w14:textId="77777777" w:rsidR="00AE5CAC" w:rsidRDefault="005E147B">
      <w:pPr>
        <w:spacing w:before="225" w:after="225" w:line="240" w:lineRule="auto"/>
        <w:jc w:val="both"/>
      </w:pPr>
      <w:r>
        <w:rPr>
          <w:rFonts w:ascii="Arial" w:hAnsi="Arial" w:cs="Arial"/>
          <w:color w:val="000000"/>
          <w:sz w:val="18"/>
          <w:szCs w:val="18"/>
        </w:rPr>
        <w:t>Obenem izjavljam, da:</w:t>
      </w:r>
    </w:p>
    <w:tbl>
      <w:tblPr>
        <w:tblStyle w:val="NormalTablePHPDOCX"/>
        <w:tblW w:w="0" w:type="auto"/>
        <w:tblInd w:w="108" w:type="dxa"/>
        <w:tblLook w:val="04A0" w:firstRow="1" w:lastRow="0" w:firstColumn="1" w:lastColumn="0" w:noHBand="0" w:noVBand="1"/>
      </w:tblPr>
      <w:tblGrid>
        <w:gridCol w:w="8962"/>
      </w:tblGrid>
      <w:tr w:rsidR="00AE5CAC" w14:paraId="22687683" w14:textId="77777777">
        <w:tc>
          <w:tcPr>
            <w:tcW w:w="0" w:type="auto"/>
            <w:tcMar>
              <w:top w:w="0" w:type="auto"/>
              <w:bottom w:w="0" w:type="auto"/>
            </w:tcMar>
          </w:tcPr>
          <w:p w14:paraId="38930B74" w14:textId="77777777" w:rsidR="00AE5CAC" w:rsidRDefault="005E147B" w:rsidP="00DA45D0">
            <w:pPr>
              <w:numPr>
                <w:ilvl w:val="0"/>
                <w:numId w:val="3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C2B40F8" w14:textId="77777777" w:rsidR="00AE5CAC" w:rsidRDefault="005E147B" w:rsidP="00DA45D0">
            <w:pPr>
              <w:numPr>
                <w:ilvl w:val="0"/>
                <w:numId w:val="38"/>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1C97425A" w14:textId="77777777" w:rsidR="00AE5CAC" w:rsidRDefault="005E147B">
      <w:pPr>
        <w:spacing w:before="225" w:after="225" w:line="240" w:lineRule="auto"/>
        <w:jc w:val="center"/>
      </w:pPr>
      <w:r>
        <w:rPr>
          <w:rFonts w:ascii="Arial" w:hAnsi="Arial" w:cs="Arial"/>
          <w:b/>
          <w:bCs/>
          <w:color w:val="000000"/>
          <w:sz w:val="21"/>
          <w:szCs w:val="21"/>
        </w:rPr>
        <w:t>in</w:t>
      </w:r>
    </w:p>
    <w:p w14:paraId="71D94A76" w14:textId="77777777" w:rsidR="00AE5CAC" w:rsidRDefault="005E147B">
      <w:pPr>
        <w:spacing w:before="225" w:after="225" w:line="240" w:lineRule="auto"/>
        <w:jc w:val="center"/>
      </w:pPr>
      <w:r>
        <w:rPr>
          <w:rFonts w:ascii="Arial" w:hAnsi="Arial" w:cs="Arial"/>
          <w:b/>
          <w:bCs/>
          <w:color w:val="000000"/>
          <w:sz w:val="21"/>
          <w:szCs w:val="21"/>
        </w:rPr>
        <w:t>POOBLASTILO</w:t>
      </w:r>
    </w:p>
    <w:p w14:paraId="380A93EB" w14:textId="77777777" w:rsidR="00AE5CAC" w:rsidRDefault="005E147B">
      <w:pPr>
        <w:spacing w:before="225" w:after="225" w:line="240" w:lineRule="auto"/>
        <w:jc w:val="both"/>
      </w:pPr>
      <w:r>
        <w:rPr>
          <w:rFonts w:ascii="Arial" w:hAnsi="Arial" w:cs="Arial"/>
          <w:color w:val="000000"/>
          <w:sz w:val="18"/>
          <w:szCs w:val="18"/>
        </w:rPr>
        <w:t>Spodaj podpisani pooblaščam naročnika OBČINA TRŽIČ,TRG SVOBODE 18, 4290 TRŽIČ, da za potrebe preverjanja izpolnjevanja pogojev v postopku javnega naročila od Ministrstva za pravosodje pridobi potrdilo iz kazenske evidence.</w:t>
      </w:r>
    </w:p>
    <w:p w14:paraId="08D96C60" w14:textId="77777777" w:rsidR="00AE5CAC" w:rsidRDefault="005E147B">
      <w:pPr>
        <w:spacing w:before="225" w:after="225" w:line="240" w:lineRule="auto"/>
        <w:jc w:val="both"/>
      </w:pPr>
      <w:r>
        <w:rPr>
          <w:rFonts w:ascii="Arial" w:hAnsi="Arial" w:cs="Arial"/>
          <w:color w:val="000000"/>
          <w:sz w:val="18"/>
          <w:szCs w:val="18"/>
        </w:rPr>
        <w:t>Moji osebni podatki so naslednji:</w:t>
      </w:r>
    </w:p>
    <w:tbl>
      <w:tblPr>
        <w:tblStyle w:val="NormalTablePHPDOCX"/>
        <w:tblW w:w="5000" w:type="pct"/>
        <w:tblInd w:w="108" w:type="dxa"/>
        <w:tblLook w:val="04A0" w:firstRow="1" w:lastRow="0" w:firstColumn="1" w:lastColumn="0" w:noHBand="0" w:noVBand="1"/>
      </w:tblPr>
      <w:tblGrid>
        <w:gridCol w:w="2717"/>
        <w:gridCol w:w="6341"/>
      </w:tblGrid>
      <w:tr w:rsidR="00AE5CAC" w14:paraId="7BBF449D"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1F55BA" w14:textId="77777777" w:rsidR="00AE5CAC" w:rsidRDefault="005E147B">
            <w:pPr>
              <w:jc w:val="right"/>
            </w:pPr>
            <w:r>
              <w:rPr>
                <w:rFonts w:ascii="Arial" w:hAnsi="Arial" w:cs="Arial"/>
                <w:color w:val="000000"/>
                <w:position w:val="-2"/>
                <w:sz w:val="18"/>
                <w:szCs w:val="18"/>
              </w:rPr>
              <w:t>Ime in priimek: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8728D" w14:textId="77777777" w:rsidR="00AE5CAC" w:rsidRDefault="005E147B">
            <w:r>
              <w:rPr>
                <w:rFonts w:ascii="Arial" w:hAnsi="Arial" w:cs="Arial"/>
                <w:color w:val="000000"/>
                <w:position w:val="-2"/>
                <w:sz w:val="18"/>
                <w:szCs w:val="18"/>
              </w:rPr>
              <w:t> </w:t>
            </w:r>
          </w:p>
        </w:tc>
      </w:tr>
      <w:tr w:rsidR="00AE5CAC" w14:paraId="3FFDED10"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B8407B" w14:textId="77777777" w:rsidR="00AE5CAC" w:rsidRDefault="005E147B">
            <w:pPr>
              <w:jc w:val="right"/>
            </w:pPr>
            <w:r>
              <w:rPr>
                <w:rFonts w:ascii="Arial" w:hAnsi="Arial" w:cs="Arial"/>
                <w:color w:val="000000"/>
                <w:position w:val="-2"/>
                <w:sz w:val="18"/>
                <w:szCs w:val="18"/>
              </w:rPr>
              <w:t>Funkcija v gospodarskem subjektu:</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8E9BDA" w14:textId="77777777" w:rsidR="00AE5CAC" w:rsidRDefault="005E147B">
            <w:r>
              <w:rPr>
                <w:rFonts w:ascii="Arial" w:hAnsi="Arial" w:cs="Arial"/>
                <w:color w:val="000000"/>
                <w:position w:val="-2"/>
                <w:sz w:val="18"/>
                <w:szCs w:val="18"/>
              </w:rPr>
              <w:t> </w:t>
            </w:r>
          </w:p>
        </w:tc>
      </w:tr>
      <w:tr w:rsidR="00AE5CAC" w14:paraId="4F0B7564"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7C43D3" w14:textId="77777777" w:rsidR="00AE5CAC" w:rsidRDefault="005E147B">
            <w:pPr>
              <w:jc w:val="right"/>
            </w:pPr>
            <w:r>
              <w:rPr>
                <w:rFonts w:ascii="Arial" w:hAnsi="Arial" w:cs="Arial"/>
                <w:color w:val="000000"/>
                <w:position w:val="-2"/>
                <w:sz w:val="18"/>
                <w:szCs w:val="18"/>
              </w:rPr>
              <w:t>EMŠO: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2B44B" w14:textId="77777777" w:rsidR="00AE5CAC" w:rsidRDefault="005E147B">
            <w:r>
              <w:rPr>
                <w:rFonts w:ascii="Arial" w:hAnsi="Arial" w:cs="Arial"/>
                <w:color w:val="000000"/>
                <w:position w:val="-2"/>
                <w:sz w:val="18"/>
                <w:szCs w:val="18"/>
              </w:rPr>
              <w:t> </w:t>
            </w:r>
          </w:p>
        </w:tc>
      </w:tr>
      <w:tr w:rsidR="00AE5CAC" w14:paraId="5A0A039E"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A3567F" w14:textId="77777777" w:rsidR="00AE5CAC" w:rsidRDefault="005E147B">
            <w:pPr>
              <w:jc w:val="right"/>
            </w:pPr>
            <w:r>
              <w:rPr>
                <w:rFonts w:ascii="Arial" w:hAnsi="Arial" w:cs="Arial"/>
                <w:color w:val="000000"/>
                <w:position w:val="-2"/>
                <w:sz w:val="18"/>
                <w:szCs w:val="18"/>
              </w:rPr>
              <w:t>Kraj in država rojstva: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39FF74" w14:textId="77777777" w:rsidR="00AE5CAC" w:rsidRDefault="005E147B">
            <w:r>
              <w:rPr>
                <w:rFonts w:ascii="Arial" w:hAnsi="Arial" w:cs="Arial"/>
                <w:color w:val="000000"/>
                <w:position w:val="-2"/>
                <w:sz w:val="18"/>
                <w:szCs w:val="18"/>
              </w:rPr>
              <w:t> </w:t>
            </w:r>
          </w:p>
        </w:tc>
      </w:tr>
      <w:tr w:rsidR="00AE5CAC" w14:paraId="2838E1A8"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39B59D" w14:textId="77777777" w:rsidR="00AE5CAC" w:rsidRDefault="005E147B">
            <w:pPr>
              <w:jc w:val="right"/>
            </w:pPr>
            <w:r>
              <w:rPr>
                <w:rFonts w:ascii="Arial" w:hAnsi="Arial" w:cs="Arial"/>
                <w:color w:val="000000"/>
                <w:position w:val="-2"/>
                <w:sz w:val="18"/>
                <w:szCs w:val="18"/>
              </w:rPr>
              <w:t>Naslov stalnega prebivališča: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9337C" w14:textId="77777777" w:rsidR="00AE5CAC" w:rsidRDefault="005E147B">
            <w:r>
              <w:rPr>
                <w:rFonts w:ascii="Arial" w:hAnsi="Arial" w:cs="Arial"/>
                <w:color w:val="000000"/>
                <w:position w:val="-2"/>
                <w:sz w:val="18"/>
                <w:szCs w:val="18"/>
              </w:rPr>
              <w:t> </w:t>
            </w:r>
          </w:p>
        </w:tc>
      </w:tr>
      <w:tr w:rsidR="00AE5CAC" w14:paraId="72FFCA49"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35BA0E" w14:textId="77777777" w:rsidR="00AE5CAC" w:rsidRDefault="005E147B">
            <w:pPr>
              <w:jc w:val="right"/>
            </w:pPr>
            <w:r>
              <w:rPr>
                <w:rFonts w:ascii="Arial" w:hAnsi="Arial" w:cs="Arial"/>
                <w:color w:val="000000"/>
                <w:position w:val="-2"/>
                <w:sz w:val="18"/>
                <w:szCs w:val="18"/>
              </w:rPr>
              <w:t>Naslov začasnega prebivališča: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F84A1" w14:textId="77777777" w:rsidR="00AE5CAC" w:rsidRDefault="005E147B">
            <w:r>
              <w:rPr>
                <w:rFonts w:ascii="Arial" w:hAnsi="Arial" w:cs="Arial"/>
                <w:color w:val="000000"/>
                <w:position w:val="-2"/>
                <w:sz w:val="18"/>
                <w:szCs w:val="18"/>
              </w:rPr>
              <w:t> </w:t>
            </w:r>
          </w:p>
        </w:tc>
      </w:tr>
      <w:tr w:rsidR="00AE5CAC" w14:paraId="343AB195"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003C64" w14:textId="77777777" w:rsidR="00AE5CAC" w:rsidRDefault="005E147B">
            <w:pPr>
              <w:jc w:val="right"/>
            </w:pPr>
            <w:r>
              <w:rPr>
                <w:rFonts w:ascii="Arial" w:hAnsi="Arial" w:cs="Arial"/>
                <w:color w:val="000000"/>
                <w:position w:val="-2"/>
                <w:sz w:val="18"/>
                <w:szCs w:val="18"/>
              </w:rPr>
              <w:t>Državljanstvo: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19BB7E" w14:textId="77777777" w:rsidR="00AE5CAC" w:rsidRDefault="005E147B">
            <w:r>
              <w:rPr>
                <w:rFonts w:ascii="Arial" w:hAnsi="Arial" w:cs="Arial"/>
                <w:color w:val="000000"/>
                <w:position w:val="-2"/>
                <w:sz w:val="18"/>
                <w:szCs w:val="18"/>
              </w:rPr>
              <w:t> </w:t>
            </w:r>
          </w:p>
        </w:tc>
      </w:tr>
      <w:tr w:rsidR="00AE5CAC" w14:paraId="5EBD5B86"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BB6EAE" w14:textId="77777777" w:rsidR="00AE5CAC" w:rsidRDefault="005E147B">
            <w:pPr>
              <w:jc w:val="right"/>
            </w:pPr>
            <w:r>
              <w:rPr>
                <w:rFonts w:ascii="Arial" w:hAnsi="Arial" w:cs="Arial"/>
                <w:color w:val="000000"/>
                <w:position w:val="-2"/>
                <w:sz w:val="18"/>
                <w:szCs w:val="18"/>
              </w:rPr>
              <w:t>Moj prejšnji priimek se glasi: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91E2FA" w14:textId="77777777" w:rsidR="00AE5CAC" w:rsidRDefault="005E147B">
            <w:r>
              <w:rPr>
                <w:rFonts w:ascii="Arial" w:hAnsi="Arial" w:cs="Arial"/>
                <w:color w:val="000000"/>
                <w:position w:val="-2"/>
                <w:sz w:val="18"/>
                <w:szCs w:val="18"/>
              </w:rPr>
              <w:t> </w:t>
            </w:r>
          </w:p>
        </w:tc>
      </w:tr>
    </w:tbl>
    <w:p w14:paraId="216D0131" w14:textId="77777777" w:rsidR="00AE5CAC" w:rsidRDefault="005E147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E5CAC" w14:paraId="75987148" w14:textId="77777777">
        <w:tc>
          <w:tcPr>
            <w:tcW w:w="2500" w:type="pct"/>
            <w:tcMar>
              <w:top w:w="75" w:type="dxa"/>
              <w:bottom w:w="75" w:type="dxa"/>
            </w:tcMar>
            <w:vAlign w:val="center"/>
          </w:tcPr>
          <w:p w14:paraId="6DD382A6" w14:textId="77777777" w:rsidR="00AE5CAC" w:rsidRDefault="005E147B">
            <w:r>
              <w:rPr>
                <w:rFonts w:ascii="Arial" w:hAnsi="Arial" w:cs="Arial"/>
                <w:color w:val="000000"/>
                <w:position w:val="-2"/>
                <w:sz w:val="18"/>
                <w:szCs w:val="18"/>
              </w:rPr>
              <w:t>Kraj in datum:</w:t>
            </w:r>
          </w:p>
        </w:tc>
        <w:tc>
          <w:tcPr>
            <w:tcW w:w="0" w:type="auto"/>
            <w:tcMar>
              <w:top w:w="75" w:type="dxa"/>
              <w:bottom w:w="75" w:type="dxa"/>
            </w:tcMar>
            <w:vAlign w:val="center"/>
          </w:tcPr>
          <w:p w14:paraId="66480FF1" w14:textId="77777777" w:rsidR="00AE5CAC" w:rsidRDefault="005E147B">
            <w:r>
              <w:rPr>
                <w:rFonts w:ascii="Arial" w:hAnsi="Arial" w:cs="Arial"/>
                <w:color w:val="000000"/>
                <w:position w:val="-2"/>
                <w:sz w:val="18"/>
                <w:szCs w:val="18"/>
              </w:rPr>
              <w:t>Ime in priimek: _____________________</w:t>
            </w:r>
          </w:p>
        </w:tc>
      </w:tr>
      <w:tr w:rsidR="00AE5CAC" w14:paraId="116E7FF1" w14:textId="77777777">
        <w:tc>
          <w:tcPr>
            <w:tcW w:w="2500" w:type="pct"/>
            <w:tcMar>
              <w:top w:w="75" w:type="dxa"/>
              <w:bottom w:w="75" w:type="dxa"/>
            </w:tcMar>
            <w:vAlign w:val="center"/>
          </w:tcPr>
          <w:p w14:paraId="743EC419" w14:textId="77777777" w:rsidR="00AE5CAC" w:rsidRDefault="005E147B">
            <w:r>
              <w:rPr>
                <w:rFonts w:ascii="Arial" w:hAnsi="Arial" w:cs="Arial"/>
                <w:color w:val="000000"/>
                <w:position w:val="-2"/>
                <w:sz w:val="18"/>
                <w:szCs w:val="18"/>
              </w:rPr>
              <w:t> </w:t>
            </w:r>
          </w:p>
        </w:tc>
        <w:tc>
          <w:tcPr>
            <w:tcW w:w="0" w:type="auto"/>
            <w:tcMar>
              <w:top w:w="75" w:type="dxa"/>
              <w:bottom w:w="75" w:type="dxa"/>
            </w:tcMar>
            <w:vAlign w:val="center"/>
          </w:tcPr>
          <w:p w14:paraId="26F5F77B" w14:textId="77777777" w:rsidR="00AE5CAC" w:rsidRDefault="00AE5CAC"/>
          <w:p w14:paraId="45240206" w14:textId="77777777" w:rsidR="00AE5CAC" w:rsidRDefault="005E147B">
            <w:pPr>
              <w:jc w:val="center"/>
            </w:pPr>
            <w:r>
              <w:rPr>
                <w:rFonts w:ascii="Arial" w:hAnsi="Arial" w:cs="Arial"/>
                <w:color w:val="A9A9A9"/>
                <w:position w:val="-2"/>
                <w:sz w:val="18"/>
                <w:szCs w:val="18"/>
              </w:rPr>
              <w:t>(podpis)</w:t>
            </w:r>
          </w:p>
        </w:tc>
      </w:tr>
    </w:tbl>
    <w:p w14:paraId="572EF945" w14:textId="77777777" w:rsidR="00AE5CAC" w:rsidRDefault="005E147B">
      <w:pPr>
        <w:spacing w:before="225" w:after="225" w:line="240" w:lineRule="auto"/>
        <w:jc w:val="both"/>
      </w:pPr>
      <w:r>
        <w:rPr>
          <w:rFonts w:ascii="Arial" w:hAnsi="Arial" w:cs="Arial"/>
          <w:color w:val="000000"/>
          <w:sz w:val="18"/>
          <w:szCs w:val="18"/>
        </w:rPr>
        <w:t> </w:t>
      </w:r>
    </w:p>
    <w:p w14:paraId="401DB92A" w14:textId="77777777" w:rsidR="00AE5CAC" w:rsidRDefault="005E147B">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w:t>
      </w:r>
      <w:r>
        <w:rPr>
          <w:rFonts w:ascii="Arial" w:hAnsi="Arial" w:cs="Arial"/>
          <w:b/>
          <w:bCs/>
          <w:i/>
          <w:iCs/>
          <w:color w:val="000000"/>
          <w:sz w:val="18"/>
          <w:szCs w:val="18"/>
        </w:rPr>
        <w:t>za vsakega ponudnika/partnerja/podizvajalca</w:t>
      </w:r>
      <w:r>
        <w:rPr>
          <w:rFonts w:ascii="Arial" w:hAnsi="Arial" w:cs="Arial"/>
          <w:i/>
          <w:iCs/>
          <w:color w:val="000000"/>
          <w:sz w:val="18"/>
          <w:szCs w:val="18"/>
        </w:rPr>
        <w:t xml:space="preserve">)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14:paraId="4F5545B7" w14:textId="77777777" w:rsidR="00AE5CAC" w:rsidRDefault="005E147B">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156065EF" w14:textId="77777777" w:rsidR="00AE5CAC" w:rsidRDefault="005E147B">
      <w:pPr>
        <w:spacing w:before="225" w:after="225" w:line="240" w:lineRule="auto"/>
        <w:jc w:val="both"/>
      </w:pPr>
      <w:r>
        <w:rPr>
          <w:rFonts w:ascii="Arial" w:hAnsi="Arial" w:cs="Arial"/>
          <w:color w:val="000000"/>
          <w:sz w:val="18"/>
          <w:szCs w:val="18"/>
        </w:rPr>
        <w:t> </w:t>
      </w:r>
    </w:p>
    <w:p w14:paraId="2E333D3E" w14:textId="77777777" w:rsidR="00AE5CAC" w:rsidRDefault="00AE5CAC">
      <w:pPr>
        <w:sectPr w:rsidR="00AE5CAC" w:rsidSect="005E147B">
          <w:footerReference w:type="default" r:id="rId22"/>
          <w:pgSz w:w="11906" w:h="16838"/>
          <w:pgMar w:top="1418" w:right="1418" w:bottom="1418" w:left="1418" w:header="567" w:footer="596" w:gutter="0"/>
          <w:cols w:space="708"/>
          <w:docGrid w:linePitch="360"/>
        </w:sectPr>
      </w:pPr>
    </w:p>
    <w:p w14:paraId="7EC14EEF" w14:textId="74E73B2E" w:rsidR="005E147B" w:rsidRPr="00590863" w:rsidRDefault="009D7646" w:rsidP="005E147B">
      <w:pPr>
        <w:spacing w:after="0"/>
        <w:jc w:val="right"/>
        <w:rPr>
          <w:rFonts w:ascii="Arial" w:hAnsi="Arial" w:cs="Arial"/>
          <w:sz w:val="18"/>
          <w:szCs w:val="18"/>
        </w:rPr>
      </w:pPr>
      <w:r>
        <w:rPr>
          <w:rFonts w:ascii="Arial" w:hAnsi="Arial" w:cs="Arial"/>
          <w:sz w:val="18"/>
          <w:szCs w:val="18"/>
        </w:rPr>
        <w:t>Obrazec št: 11</w:t>
      </w:r>
    </w:p>
    <w:p w14:paraId="58FE17BD" w14:textId="77777777" w:rsidR="005E147B" w:rsidRPr="00252358" w:rsidRDefault="005E147B" w:rsidP="005E147B"/>
    <w:p w14:paraId="26E1A3AD" w14:textId="77777777" w:rsidR="005E147B" w:rsidRDefault="005E147B" w:rsidP="005E14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3950DA8C" w14:textId="77777777" w:rsidR="005E147B" w:rsidRDefault="005E147B" w:rsidP="005E147B">
      <w:pPr>
        <w:spacing w:after="120"/>
        <w:rPr>
          <w:rFonts w:ascii="Arial" w:hAnsi="Arial" w:cs="Arial"/>
        </w:rPr>
      </w:pPr>
    </w:p>
    <w:p w14:paraId="6DDCF743" w14:textId="77777777" w:rsidR="00AE5CAC" w:rsidRDefault="005E147B">
      <w:pPr>
        <w:spacing w:before="225" w:after="225" w:line="240" w:lineRule="auto"/>
        <w:jc w:val="both"/>
      </w:pPr>
      <w:r>
        <w:rPr>
          <w:rFonts w:ascii="Arial" w:hAnsi="Arial" w:cs="Arial"/>
          <w:color w:val="000000"/>
          <w:sz w:val="18"/>
          <w:szCs w:val="18"/>
        </w:rPr>
        <w:t>Naziv gospodarskega subjekta: _________________________</w:t>
      </w:r>
    </w:p>
    <w:p w14:paraId="5106AD57" w14:textId="77777777" w:rsidR="00AE5CAC" w:rsidRDefault="005E147B">
      <w:pPr>
        <w:spacing w:before="225" w:after="225" w:line="240" w:lineRule="auto"/>
        <w:jc w:val="both"/>
      </w:pPr>
      <w:r>
        <w:rPr>
          <w:rFonts w:ascii="Arial" w:hAnsi="Arial" w:cs="Arial"/>
          <w:color w:val="000000"/>
          <w:sz w:val="18"/>
          <w:szCs w:val="18"/>
        </w:rPr>
        <w:t> </w:t>
      </w:r>
    </w:p>
    <w:p w14:paraId="0834C0F2" w14:textId="77777777" w:rsidR="00AE5CAC" w:rsidRDefault="005E147B">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7"/>
        <w:gridCol w:w="1051"/>
        <w:gridCol w:w="1381"/>
        <w:gridCol w:w="1422"/>
        <w:gridCol w:w="1568"/>
        <w:gridCol w:w="1316"/>
        <w:gridCol w:w="1390"/>
      </w:tblGrid>
      <w:tr w:rsidR="00AE5CAC" w14:paraId="660396F8"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ADAAB53" w14:textId="77777777" w:rsidR="00AE5CAC" w:rsidRDefault="005E147B">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1EB7DD2" w14:textId="77777777" w:rsidR="00AE5CAC" w:rsidRDefault="005E147B">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246C612" w14:textId="77777777" w:rsidR="00AE5CAC" w:rsidRDefault="005E147B">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0295FC8" w14:textId="77777777" w:rsidR="00AE5CAC" w:rsidRDefault="005E147B">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E4C3AD3" w14:textId="77777777" w:rsidR="00AE5CAC" w:rsidRDefault="005E147B">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D7968D9" w14:textId="77777777" w:rsidR="00AE5CAC" w:rsidRDefault="005E147B">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5B82F83" w14:textId="77777777" w:rsidR="00AE5CAC" w:rsidRDefault="005E147B">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AE5CAC" w14:paraId="46107C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C394E4" w14:textId="77777777" w:rsidR="00AE5CAC" w:rsidRDefault="005E147B">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33BEC8"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2AAADE"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E9C092"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D642C"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48E298"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29CFAB" w14:textId="77777777" w:rsidR="00AE5CAC" w:rsidRDefault="005E147B">
            <w:r>
              <w:rPr>
                <w:rFonts w:ascii="Arial" w:hAnsi="Arial" w:cs="Arial"/>
                <w:color w:val="000000"/>
                <w:position w:val="-2"/>
                <w:sz w:val="18"/>
                <w:szCs w:val="18"/>
              </w:rPr>
              <w:t> </w:t>
            </w:r>
          </w:p>
        </w:tc>
      </w:tr>
      <w:tr w:rsidR="00AE5CAC" w14:paraId="2BBD986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8CFE54" w14:textId="77777777" w:rsidR="00AE5CAC" w:rsidRDefault="005E147B">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059670"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909D4"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ABF68"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7DA925"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CEE703"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815C46" w14:textId="77777777" w:rsidR="00AE5CAC" w:rsidRDefault="005E147B">
            <w:r>
              <w:rPr>
                <w:rFonts w:ascii="Arial" w:hAnsi="Arial" w:cs="Arial"/>
                <w:color w:val="000000"/>
                <w:position w:val="-2"/>
                <w:sz w:val="18"/>
                <w:szCs w:val="18"/>
              </w:rPr>
              <w:t> </w:t>
            </w:r>
          </w:p>
        </w:tc>
      </w:tr>
      <w:tr w:rsidR="00AE5CAC" w14:paraId="5B90567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8CC9B7" w14:textId="77777777" w:rsidR="00AE5CAC" w:rsidRDefault="005E147B">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233597"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CBBFF7"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045F6"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D8E967"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7ED1A3"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D1D0C" w14:textId="77777777" w:rsidR="00AE5CAC" w:rsidRDefault="005E147B">
            <w:r>
              <w:rPr>
                <w:rFonts w:ascii="Arial" w:hAnsi="Arial" w:cs="Arial"/>
                <w:color w:val="000000"/>
                <w:position w:val="-2"/>
                <w:sz w:val="18"/>
                <w:szCs w:val="18"/>
              </w:rPr>
              <w:t> </w:t>
            </w:r>
          </w:p>
        </w:tc>
      </w:tr>
      <w:tr w:rsidR="00AE5CAC" w14:paraId="6A7C867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51C582" w14:textId="77777777" w:rsidR="00AE5CAC" w:rsidRDefault="005E147B">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2E17F"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193BD"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6D81E4"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1CE590"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9FA812"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FF7D73" w14:textId="77777777" w:rsidR="00AE5CAC" w:rsidRDefault="005E147B">
            <w:r>
              <w:rPr>
                <w:rFonts w:ascii="Arial" w:hAnsi="Arial" w:cs="Arial"/>
                <w:color w:val="000000"/>
                <w:position w:val="-2"/>
                <w:sz w:val="18"/>
                <w:szCs w:val="18"/>
              </w:rPr>
              <w:t> </w:t>
            </w:r>
          </w:p>
        </w:tc>
      </w:tr>
      <w:tr w:rsidR="00AE5CAC" w14:paraId="1633F69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0177E" w14:textId="77777777" w:rsidR="00AE5CAC" w:rsidRDefault="005E147B">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D20B73"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0E09FA"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A1956F"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EEA674"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7495E4" w14:textId="77777777" w:rsidR="00AE5CAC" w:rsidRDefault="005E147B">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A73F4A" w14:textId="77777777" w:rsidR="00AE5CAC" w:rsidRDefault="005E147B">
            <w:r>
              <w:rPr>
                <w:rFonts w:ascii="Arial" w:hAnsi="Arial" w:cs="Arial"/>
                <w:color w:val="000000"/>
                <w:position w:val="-2"/>
                <w:sz w:val="18"/>
                <w:szCs w:val="18"/>
              </w:rPr>
              <w:t> </w:t>
            </w:r>
          </w:p>
        </w:tc>
      </w:tr>
    </w:tbl>
    <w:p w14:paraId="6286D5BE" w14:textId="77777777" w:rsidR="00AE5CAC" w:rsidRDefault="005E147B">
      <w:pPr>
        <w:spacing w:before="225" w:after="225" w:line="240" w:lineRule="auto"/>
        <w:jc w:val="both"/>
      </w:pPr>
      <w:r>
        <w:rPr>
          <w:rFonts w:ascii="Arial" w:hAnsi="Arial" w:cs="Arial"/>
          <w:color w:val="000000"/>
          <w:sz w:val="18"/>
          <w:szCs w:val="18"/>
        </w:rPr>
        <w:t> </w:t>
      </w:r>
    </w:p>
    <w:p w14:paraId="69C2B549" w14:textId="77777777" w:rsidR="00AE5CAC" w:rsidRDefault="005E147B">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6DB1947F" w14:textId="77777777" w:rsidR="00AE5CAC" w:rsidRDefault="005E147B">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E5CAC" w14:paraId="6EB70D22" w14:textId="77777777">
        <w:tc>
          <w:tcPr>
            <w:tcW w:w="4080" w:type="dxa"/>
            <w:tcMar>
              <w:top w:w="75" w:type="dxa"/>
              <w:bottom w:w="75" w:type="dxa"/>
            </w:tcMar>
            <w:vAlign w:val="center"/>
          </w:tcPr>
          <w:p w14:paraId="509ACA51" w14:textId="77777777" w:rsidR="00AE5CAC" w:rsidRDefault="005E147B">
            <w:r>
              <w:rPr>
                <w:rFonts w:ascii="Arial" w:hAnsi="Arial" w:cs="Arial"/>
                <w:color w:val="000000"/>
                <w:position w:val="-2"/>
                <w:sz w:val="18"/>
                <w:szCs w:val="18"/>
              </w:rPr>
              <w:t>Kraj in datum:</w:t>
            </w:r>
          </w:p>
        </w:tc>
        <w:tc>
          <w:tcPr>
            <w:tcW w:w="0" w:type="auto"/>
            <w:tcMar>
              <w:top w:w="75" w:type="dxa"/>
              <w:bottom w:w="75" w:type="dxa"/>
            </w:tcMar>
            <w:vAlign w:val="center"/>
          </w:tcPr>
          <w:p w14:paraId="5D505AC5" w14:textId="77777777" w:rsidR="00AE5CAC" w:rsidRDefault="005E147B">
            <w:r>
              <w:rPr>
                <w:rFonts w:ascii="Arial" w:hAnsi="Arial" w:cs="Arial"/>
                <w:color w:val="000000"/>
                <w:position w:val="-2"/>
                <w:sz w:val="18"/>
                <w:szCs w:val="18"/>
              </w:rPr>
              <w:t>Ime in priimek: _____________________</w:t>
            </w:r>
          </w:p>
        </w:tc>
      </w:tr>
      <w:tr w:rsidR="00AE5CAC" w14:paraId="0216D706" w14:textId="77777777">
        <w:tc>
          <w:tcPr>
            <w:tcW w:w="4080" w:type="dxa"/>
            <w:tcMar>
              <w:top w:w="75" w:type="dxa"/>
              <w:bottom w:w="75" w:type="dxa"/>
            </w:tcMar>
            <w:vAlign w:val="center"/>
          </w:tcPr>
          <w:p w14:paraId="7F7FBBD2" w14:textId="77777777" w:rsidR="00AE5CAC" w:rsidRDefault="005E147B">
            <w:r>
              <w:rPr>
                <w:rFonts w:ascii="Arial" w:hAnsi="Arial" w:cs="Arial"/>
                <w:color w:val="000000"/>
                <w:position w:val="-2"/>
                <w:sz w:val="18"/>
                <w:szCs w:val="18"/>
              </w:rPr>
              <w:t> </w:t>
            </w:r>
          </w:p>
        </w:tc>
        <w:tc>
          <w:tcPr>
            <w:tcW w:w="0" w:type="auto"/>
            <w:tcMar>
              <w:top w:w="75" w:type="dxa"/>
              <w:bottom w:w="75" w:type="dxa"/>
            </w:tcMar>
            <w:vAlign w:val="center"/>
          </w:tcPr>
          <w:p w14:paraId="62556BD6" w14:textId="77777777" w:rsidR="00AE5CAC" w:rsidRDefault="005E147B">
            <w:pPr>
              <w:jc w:val="center"/>
            </w:pPr>
            <w:r>
              <w:rPr>
                <w:rFonts w:ascii="Arial" w:hAnsi="Arial" w:cs="Arial"/>
                <w:color w:val="000000"/>
                <w:position w:val="-2"/>
                <w:sz w:val="18"/>
                <w:szCs w:val="18"/>
              </w:rPr>
              <w:t>(žig in podpis)</w:t>
            </w:r>
          </w:p>
        </w:tc>
      </w:tr>
    </w:tbl>
    <w:p w14:paraId="4143B255" w14:textId="77777777" w:rsidR="00AE5CAC" w:rsidRDefault="00AE5CAC">
      <w:pPr>
        <w:sectPr w:rsidR="00AE5CAC" w:rsidSect="005E147B">
          <w:footerReference w:type="default" r:id="rId23"/>
          <w:pgSz w:w="11906" w:h="16838"/>
          <w:pgMar w:top="1418" w:right="1418" w:bottom="1418" w:left="1418" w:header="567" w:footer="596" w:gutter="0"/>
          <w:cols w:space="708"/>
          <w:docGrid w:linePitch="360"/>
        </w:sectPr>
      </w:pPr>
    </w:p>
    <w:p w14:paraId="5D1D46B7" w14:textId="20C77D37" w:rsidR="005E147B" w:rsidRPr="00590863" w:rsidRDefault="009D7646" w:rsidP="005E147B">
      <w:pPr>
        <w:spacing w:after="0"/>
        <w:jc w:val="right"/>
        <w:rPr>
          <w:rFonts w:ascii="Arial" w:hAnsi="Arial" w:cs="Arial"/>
          <w:sz w:val="18"/>
          <w:szCs w:val="18"/>
        </w:rPr>
      </w:pPr>
      <w:r>
        <w:rPr>
          <w:rFonts w:ascii="Arial" w:hAnsi="Arial" w:cs="Arial"/>
          <w:sz w:val="18"/>
          <w:szCs w:val="18"/>
        </w:rPr>
        <w:t>Obrazec št: 12</w:t>
      </w:r>
    </w:p>
    <w:p w14:paraId="472EB12C" w14:textId="77777777" w:rsidR="005E147B" w:rsidRPr="00252358" w:rsidRDefault="005E147B" w:rsidP="005E147B"/>
    <w:p w14:paraId="654FC4E4" w14:textId="77777777" w:rsidR="005E147B" w:rsidRDefault="005E147B" w:rsidP="005E14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40414BD9" w14:textId="77777777" w:rsidR="005E147B" w:rsidRDefault="005E147B" w:rsidP="005E147B">
      <w:pPr>
        <w:spacing w:after="120"/>
        <w:rPr>
          <w:rFonts w:ascii="Arial" w:hAnsi="Arial" w:cs="Arial"/>
        </w:rPr>
      </w:pPr>
    </w:p>
    <w:p w14:paraId="2407A8B0" w14:textId="77777777" w:rsidR="00AE5CAC" w:rsidRDefault="005E147B">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54DF2E25" w14:textId="77777777" w:rsidR="00AE5CAC" w:rsidRDefault="005E147B">
      <w:pPr>
        <w:shd w:val="clear" w:color="auto" w:fill="FFFFFF"/>
        <w:spacing w:before="225" w:after="375" w:line="333" w:lineRule="auto"/>
        <w:jc w:val="both"/>
      </w:pPr>
      <w:r>
        <w:rPr>
          <w:rFonts w:ascii="Arial" w:hAnsi="Arial" w:cs="Arial"/>
          <w:color w:val="444444"/>
          <w:sz w:val="18"/>
          <w:szCs w:val="18"/>
          <w:shd w:val="clear" w:color="auto" w:fill="FFFFFF"/>
        </w:rPr>
        <w:t> </w:t>
      </w:r>
    </w:p>
    <w:p w14:paraId="10FA22DA" w14:textId="77777777" w:rsidR="00AE5CAC" w:rsidRDefault="005E147B">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6717BDC4" w14:textId="77777777" w:rsidR="00AE5CAC" w:rsidRDefault="005E147B">
      <w:pPr>
        <w:shd w:val="clear" w:color="auto" w:fill="FFFFFF"/>
        <w:spacing w:before="225" w:after="375" w:line="333" w:lineRule="auto"/>
        <w:jc w:val="center"/>
      </w:pPr>
      <w:r>
        <w:rPr>
          <w:rFonts w:ascii="Arial" w:hAnsi="Arial" w:cs="Arial"/>
          <w:color w:val="444444"/>
          <w:sz w:val="18"/>
          <w:szCs w:val="18"/>
          <w:shd w:val="clear" w:color="auto" w:fill="FFFFFF"/>
        </w:rPr>
        <w:t> </w:t>
      </w:r>
    </w:p>
    <w:p w14:paraId="14D7E75D" w14:textId="77777777" w:rsidR="00AE5CAC" w:rsidRDefault="005E147B">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2974"/>
        <w:gridCol w:w="5141"/>
      </w:tblGrid>
      <w:tr w:rsidR="00AE5CAC" w14:paraId="24387C37" w14:textId="77777777">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9D3A87D" w14:textId="77777777" w:rsidR="00AE5CAC" w:rsidRDefault="005E147B">
            <w:pPr>
              <w:jc w:val="right"/>
            </w:pPr>
            <w:r>
              <w:rPr>
                <w:rFonts w:ascii="Arial" w:hAnsi="Arial" w:cs="Arial"/>
                <w:color w:val="000000"/>
                <w:position w:val="-2"/>
                <w:sz w:val="18"/>
                <w:szCs w:val="18"/>
                <w:shd w:val="clear" w:color="auto" w:fill="FFFFFF"/>
              </w:rPr>
              <w:t>gospodarski subjekt</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7F384C0" w14:textId="77777777" w:rsidR="00AE5CAC" w:rsidRDefault="005E147B">
            <w:r>
              <w:rPr>
                <w:rFonts w:ascii="Arial" w:hAnsi="Arial" w:cs="Arial"/>
                <w:color w:val="000000"/>
                <w:position w:val="-2"/>
                <w:sz w:val="18"/>
                <w:szCs w:val="18"/>
                <w:shd w:val="clear" w:color="auto" w:fill="FFFFFF"/>
              </w:rPr>
              <w:t> </w:t>
            </w:r>
          </w:p>
        </w:tc>
      </w:tr>
      <w:tr w:rsidR="00AE5CAC" w14:paraId="73095649" w14:textId="77777777">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60201E1" w14:textId="77777777" w:rsidR="00AE5CAC" w:rsidRDefault="005E147B">
            <w:pPr>
              <w:jc w:val="right"/>
            </w:pPr>
            <w:r>
              <w:rPr>
                <w:rFonts w:ascii="Arial" w:hAnsi="Arial" w:cs="Arial"/>
                <w:color w:val="000000"/>
                <w:position w:val="-2"/>
                <w:sz w:val="18"/>
                <w:szCs w:val="18"/>
                <w:shd w:val="clear" w:color="auto" w:fill="FFFFFF"/>
              </w:rPr>
              <w:t>izvedel naslednja dela </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0EDB8C" w14:textId="77777777" w:rsidR="00AE5CAC" w:rsidRDefault="005E147B">
            <w:r>
              <w:rPr>
                <w:rFonts w:ascii="Arial" w:hAnsi="Arial" w:cs="Arial"/>
                <w:color w:val="000000"/>
                <w:position w:val="-2"/>
                <w:sz w:val="18"/>
                <w:szCs w:val="18"/>
                <w:shd w:val="clear" w:color="auto" w:fill="FFFFFF"/>
              </w:rPr>
              <w:t> </w:t>
            </w:r>
          </w:p>
        </w:tc>
      </w:tr>
      <w:tr w:rsidR="00AE5CAC" w14:paraId="2D6FD1AC" w14:textId="77777777">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84012D9" w14:textId="77777777" w:rsidR="00AE5CAC" w:rsidRDefault="005E147B">
            <w:pPr>
              <w:jc w:val="right"/>
            </w:pPr>
            <w:r>
              <w:rPr>
                <w:rFonts w:ascii="Arial" w:hAnsi="Arial" w:cs="Arial"/>
                <w:color w:val="000000"/>
                <w:position w:val="-2"/>
                <w:sz w:val="18"/>
                <w:szCs w:val="18"/>
                <w:shd w:val="clear" w:color="auto" w:fill="FFFFFF"/>
              </w:rPr>
              <w:t>po pogodbi z nazivom in številko</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1FF110" w14:textId="77777777" w:rsidR="00AE5CAC" w:rsidRDefault="005E147B">
            <w:r>
              <w:rPr>
                <w:rFonts w:ascii="Arial" w:hAnsi="Arial" w:cs="Arial"/>
                <w:color w:val="000000"/>
                <w:position w:val="-2"/>
                <w:sz w:val="18"/>
                <w:szCs w:val="18"/>
                <w:shd w:val="clear" w:color="auto" w:fill="FFFFFF"/>
              </w:rPr>
              <w:t> </w:t>
            </w:r>
          </w:p>
        </w:tc>
      </w:tr>
      <w:tr w:rsidR="00AE5CAC" w14:paraId="6FDCB072" w14:textId="77777777">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5CB8BAD" w14:textId="77777777" w:rsidR="00AE5CAC" w:rsidRDefault="005E147B">
            <w:pPr>
              <w:jc w:val="right"/>
            </w:pPr>
            <w:r>
              <w:rPr>
                <w:rFonts w:ascii="Arial" w:hAnsi="Arial" w:cs="Arial"/>
                <w:color w:val="000000"/>
                <w:position w:val="-2"/>
                <w:sz w:val="18"/>
                <w:szCs w:val="18"/>
                <w:shd w:val="clear" w:color="auto" w:fill="FFFFFF"/>
              </w:rPr>
              <w:t>z dne</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CBA3DAB" w14:textId="77777777" w:rsidR="00AE5CAC" w:rsidRDefault="005E147B">
            <w:r>
              <w:rPr>
                <w:rFonts w:ascii="Arial" w:hAnsi="Arial" w:cs="Arial"/>
                <w:color w:val="000000"/>
                <w:position w:val="-2"/>
                <w:sz w:val="18"/>
                <w:szCs w:val="18"/>
                <w:shd w:val="clear" w:color="auto" w:fill="FFFFFF"/>
              </w:rPr>
              <w:t> </w:t>
            </w:r>
          </w:p>
        </w:tc>
      </w:tr>
      <w:tr w:rsidR="00AE5CAC" w14:paraId="0F3CBEA6" w14:textId="77777777">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069F1C4" w14:textId="77777777" w:rsidR="00AE5CAC" w:rsidRDefault="005E147B">
            <w:pPr>
              <w:jc w:val="right"/>
            </w:pPr>
            <w:r>
              <w:rPr>
                <w:rFonts w:ascii="Arial" w:hAnsi="Arial" w:cs="Arial"/>
                <w:color w:val="000000"/>
                <w:position w:val="-2"/>
                <w:sz w:val="18"/>
                <w:szCs w:val="18"/>
                <w:shd w:val="clear" w:color="auto" w:fill="FFFFFF"/>
              </w:rPr>
              <w:t>v vrednosti</w:t>
            </w:r>
            <w:r>
              <w:rPr>
                <w:rFonts w:ascii="Arial" w:hAnsi="Arial" w:cs="Arial"/>
                <w:color w:val="000000"/>
                <w:position w:val="-2"/>
                <w:sz w:val="18"/>
                <w:szCs w:val="18"/>
                <w:shd w:val="clear" w:color="auto" w:fill="FFFFFF"/>
              </w:rPr>
              <w:br/>
              <w:t>(vrednost del, ki jih je izvedel ponudnik brez DDV)</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B6C927D" w14:textId="77777777" w:rsidR="00AE5CAC" w:rsidRDefault="005E147B">
            <w:r>
              <w:rPr>
                <w:rFonts w:ascii="Arial" w:hAnsi="Arial" w:cs="Arial"/>
                <w:color w:val="000000"/>
                <w:position w:val="-2"/>
                <w:sz w:val="18"/>
                <w:szCs w:val="18"/>
                <w:shd w:val="clear" w:color="auto" w:fill="FFFFFF"/>
              </w:rPr>
              <w:t> </w:t>
            </w:r>
          </w:p>
        </w:tc>
      </w:tr>
      <w:tr w:rsidR="00AE5CAC" w14:paraId="5B3D07D1" w14:textId="77777777">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86AA41F" w14:textId="77777777" w:rsidR="00AE5CAC" w:rsidRDefault="005E147B">
            <w:pPr>
              <w:jc w:val="right"/>
            </w:pPr>
            <w:r>
              <w:rPr>
                <w:rFonts w:ascii="Arial" w:hAnsi="Arial" w:cs="Arial"/>
                <w:color w:val="000000"/>
                <w:position w:val="-2"/>
                <w:sz w:val="18"/>
                <w:szCs w:val="18"/>
                <w:shd w:val="clear" w:color="auto" w:fill="FFFFFF"/>
              </w:rPr>
              <w:t>v obdobju od</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E270D7C" w14:textId="77777777" w:rsidR="00AE5CAC" w:rsidRDefault="005E147B">
            <w:r>
              <w:rPr>
                <w:rFonts w:ascii="Arial" w:hAnsi="Arial" w:cs="Arial"/>
                <w:color w:val="000000"/>
                <w:position w:val="-2"/>
                <w:sz w:val="18"/>
                <w:szCs w:val="18"/>
                <w:shd w:val="clear" w:color="auto" w:fill="FFFFFF"/>
              </w:rPr>
              <w:t> </w:t>
            </w:r>
          </w:p>
        </w:tc>
      </w:tr>
      <w:tr w:rsidR="00AE5CAC" w14:paraId="660B443F" w14:textId="77777777">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F61B87D" w14:textId="77777777" w:rsidR="00AE5CAC" w:rsidRDefault="005E147B">
            <w:pPr>
              <w:jc w:val="right"/>
            </w:pPr>
            <w:r>
              <w:rPr>
                <w:rFonts w:ascii="Arial" w:hAnsi="Arial" w:cs="Arial"/>
                <w:color w:val="000000"/>
                <w:position w:val="-2"/>
                <w:sz w:val="18"/>
                <w:szCs w:val="18"/>
                <w:shd w:val="clear" w:color="auto" w:fill="FFFFFF"/>
              </w:rPr>
              <w:t>do</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2EF6BE6" w14:textId="77777777" w:rsidR="00AE5CAC" w:rsidRDefault="005E147B">
            <w:r>
              <w:rPr>
                <w:rFonts w:ascii="Arial" w:hAnsi="Arial" w:cs="Arial"/>
                <w:color w:val="000000"/>
                <w:position w:val="-2"/>
                <w:sz w:val="18"/>
                <w:szCs w:val="18"/>
                <w:shd w:val="clear" w:color="auto" w:fill="FFFFFF"/>
              </w:rPr>
              <w:t> </w:t>
            </w:r>
          </w:p>
        </w:tc>
      </w:tr>
    </w:tbl>
    <w:p w14:paraId="59462217" w14:textId="77777777" w:rsidR="00AE5CAC" w:rsidRDefault="005E147B">
      <w:pPr>
        <w:shd w:val="clear" w:color="auto" w:fill="FFFFFF"/>
        <w:spacing w:before="225" w:after="375" w:line="333" w:lineRule="auto"/>
        <w:jc w:val="both"/>
      </w:pPr>
      <w:r>
        <w:rPr>
          <w:rFonts w:ascii="Arial" w:hAnsi="Arial" w:cs="Arial"/>
          <w:color w:val="444444"/>
          <w:sz w:val="18"/>
          <w:szCs w:val="18"/>
          <w:shd w:val="clear" w:color="auto" w:fill="FFFFFF"/>
        </w:rPr>
        <w:t> </w:t>
      </w:r>
    </w:p>
    <w:p w14:paraId="7296BA33" w14:textId="77777777" w:rsidR="00AE5CAC" w:rsidRDefault="005E147B">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p w14:paraId="1B721B4F" w14:textId="77777777" w:rsidR="00AE5CAC" w:rsidRDefault="005E147B">
      <w:pPr>
        <w:shd w:val="clear" w:color="auto" w:fill="FFFFFF"/>
        <w:spacing w:before="225" w:after="375" w:line="333" w:lineRule="auto"/>
        <w:jc w:val="both"/>
      </w:pPr>
      <w:r>
        <w:rPr>
          <w:rFonts w:ascii="Arial" w:hAnsi="Arial" w:cs="Arial"/>
          <w:color w:val="444444"/>
          <w:sz w:val="18"/>
          <w:szCs w:val="18"/>
          <w:shd w:val="clear" w:color="auto" w:fill="FFFFFF"/>
        </w:rPr>
        <w:t> </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AE5CAC" w14:paraId="42D0A184" w14:textId="77777777">
        <w:tc>
          <w:tcPr>
            <w:tcW w:w="3195" w:type="dxa"/>
            <w:shd w:val="clear" w:color="auto" w:fill="FFFFFF"/>
            <w:tcMar>
              <w:top w:w="75" w:type="dxa"/>
              <w:bottom w:w="75" w:type="dxa"/>
            </w:tcMar>
            <w:vAlign w:val="center"/>
          </w:tcPr>
          <w:p w14:paraId="038E6505" w14:textId="77777777" w:rsidR="00AE5CAC" w:rsidRDefault="005E147B">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08C61097" w14:textId="77777777" w:rsidR="00AE5CAC" w:rsidRDefault="005E147B">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317724EF" w14:textId="77777777" w:rsidR="00AE5CAC" w:rsidRDefault="005E147B">
            <w:r>
              <w:rPr>
                <w:rFonts w:ascii="Arial" w:hAnsi="Arial" w:cs="Arial"/>
                <w:color w:val="000000"/>
                <w:position w:val="-2"/>
                <w:sz w:val="18"/>
                <w:szCs w:val="18"/>
                <w:shd w:val="clear" w:color="auto" w:fill="FFFFFF"/>
              </w:rPr>
              <w:t> </w:t>
            </w:r>
          </w:p>
        </w:tc>
      </w:tr>
      <w:tr w:rsidR="00AE5CAC" w14:paraId="42C9A5C8" w14:textId="77777777">
        <w:tc>
          <w:tcPr>
            <w:tcW w:w="3195" w:type="dxa"/>
            <w:shd w:val="clear" w:color="auto" w:fill="FFFFFF"/>
            <w:tcMar>
              <w:top w:w="75" w:type="dxa"/>
              <w:bottom w:w="75" w:type="dxa"/>
            </w:tcMar>
            <w:vAlign w:val="center"/>
          </w:tcPr>
          <w:p w14:paraId="58D123BC" w14:textId="77777777" w:rsidR="00AE5CAC" w:rsidRDefault="005E147B">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6A54DAE1" w14:textId="77777777" w:rsidR="00AE5CAC" w:rsidRDefault="005E147B">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45DE60B" w14:textId="77777777" w:rsidR="00AE5CAC" w:rsidRDefault="00AE5CAC"/>
          <w:p w14:paraId="314F1AF3" w14:textId="77777777" w:rsidR="00AE5CAC" w:rsidRDefault="005E147B">
            <w:pPr>
              <w:jc w:val="center"/>
            </w:pPr>
            <w:r>
              <w:rPr>
                <w:rFonts w:ascii="Arial" w:hAnsi="Arial" w:cs="Arial"/>
                <w:color w:val="A9A9A9"/>
                <w:position w:val="-2"/>
                <w:sz w:val="18"/>
                <w:szCs w:val="18"/>
                <w:shd w:val="clear" w:color="auto" w:fill="FFFFFF"/>
              </w:rPr>
              <w:t>(žig in podpis)</w:t>
            </w:r>
          </w:p>
        </w:tc>
      </w:tr>
    </w:tbl>
    <w:p w14:paraId="4CE9CAC3" w14:textId="77777777" w:rsidR="00AE5CAC" w:rsidRDefault="005E147B">
      <w:pPr>
        <w:shd w:val="clear" w:color="auto" w:fill="FFFFFF"/>
        <w:spacing w:before="225" w:after="375" w:line="333" w:lineRule="auto"/>
        <w:jc w:val="both"/>
      </w:pPr>
      <w:r>
        <w:rPr>
          <w:rFonts w:ascii="Arial" w:hAnsi="Arial" w:cs="Arial"/>
          <w:color w:val="444444"/>
          <w:sz w:val="18"/>
          <w:szCs w:val="18"/>
          <w:shd w:val="clear" w:color="auto" w:fill="FFFFFF"/>
        </w:rPr>
        <w:t> </w:t>
      </w:r>
    </w:p>
    <w:p w14:paraId="40148444" w14:textId="77777777" w:rsidR="00AE5CAC" w:rsidRDefault="005E147B">
      <w:pPr>
        <w:shd w:val="clear" w:color="auto" w:fill="FFFFFF"/>
        <w:spacing w:before="225" w:after="375" w:line="333" w:lineRule="auto"/>
        <w:jc w:val="both"/>
      </w:pPr>
      <w:r>
        <w:rPr>
          <w:rFonts w:ascii="Arial" w:hAnsi="Arial" w:cs="Arial"/>
          <w:b/>
          <w:bCs/>
          <w:color w:val="444444"/>
          <w:sz w:val="18"/>
          <w:szCs w:val="18"/>
          <w:u w:val="single"/>
          <w:shd w:val="clear" w:color="auto" w:fill="FFFFFF"/>
        </w:rPr>
        <w:t>OPOMBA:</w:t>
      </w:r>
    </w:p>
    <w:tbl>
      <w:tblPr>
        <w:tblStyle w:val="NormalTablePHPDOCX"/>
        <w:tblW w:w="0" w:type="auto"/>
        <w:tblInd w:w="108" w:type="dxa"/>
        <w:shd w:val="clear" w:color="auto" w:fill="FFFFFF"/>
        <w:tblLook w:val="04A0" w:firstRow="1" w:lastRow="0" w:firstColumn="1" w:lastColumn="0" w:noHBand="0" w:noVBand="1"/>
      </w:tblPr>
      <w:tblGrid>
        <w:gridCol w:w="8962"/>
      </w:tblGrid>
      <w:tr w:rsidR="00AE5CAC" w14:paraId="739C8885" w14:textId="77777777">
        <w:tc>
          <w:tcPr>
            <w:tcW w:w="0" w:type="auto"/>
            <w:tcMar>
              <w:top w:w="0" w:type="auto"/>
              <w:bottom w:w="0" w:type="auto"/>
            </w:tcMar>
          </w:tcPr>
          <w:p w14:paraId="6E22EDFB" w14:textId="77777777" w:rsidR="00AE5CAC" w:rsidRDefault="005E147B" w:rsidP="00DA45D0">
            <w:pPr>
              <w:numPr>
                <w:ilvl w:val="0"/>
                <w:numId w:val="39"/>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4D10A8C0" w14:textId="77777777" w:rsidR="00AE5CAC" w:rsidRPr="0099180B" w:rsidRDefault="005E147B" w:rsidP="00DA45D0">
            <w:pPr>
              <w:numPr>
                <w:ilvl w:val="0"/>
                <w:numId w:val="39"/>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13269D41" w14:textId="77777777" w:rsidR="00980F70" w:rsidRDefault="00DB662F">
            <w:pPr>
              <w:numPr>
                <w:ilvl w:val="0"/>
                <w:numId w:val="39"/>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Veljavne</w:t>
            </w:r>
            <w:r w:rsidR="00980F70">
              <w:rPr>
                <w:rFonts w:ascii="Arial" w:hAnsi="Arial" w:cs="Arial"/>
                <w:i/>
                <w:iCs/>
                <w:color w:val="444444"/>
                <w:sz w:val="18"/>
                <w:szCs w:val="18"/>
                <w:shd w:val="clear" w:color="auto" w:fill="FFFFFF"/>
              </w:rPr>
              <w:t xml:space="preserve"> so tudi fotokopije referenčnih potrdil s katerimi je ponudnik kandidiral na drugih postopkih javnih naročil v kolikor </w:t>
            </w:r>
            <w:r>
              <w:rPr>
                <w:rFonts w:ascii="Arial" w:hAnsi="Arial" w:cs="Arial"/>
                <w:i/>
                <w:iCs/>
                <w:color w:val="444444"/>
                <w:sz w:val="18"/>
                <w:szCs w:val="18"/>
                <w:shd w:val="clear" w:color="auto" w:fill="FFFFFF"/>
              </w:rPr>
              <w:t>po vsebini vsebujejo vse podatke iz tega obrazca.</w:t>
            </w:r>
          </w:p>
          <w:p w14:paraId="4B6B6F60" w14:textId="77777777" w:rsidR="00AE5CAC" w:rsidRDefault="005E147B" w:rsidP="00DA45D0">
            <w:pPr>
              <w:numPr>
                <w:ilvl w:val="0"/>
                <w:numId w:val="39"/>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572E3D91" w14:textId="77777777" w:rsidR="00AE5CAC" w:rsidRDefault="00AE5CAC">
      <w:pPr>
        <w:sectPr w:rsidR="00AE5CAC" w:rsidSect="005E147B">
          <w:footerReference w:type="default" r:id="rId24"/>
          <w:pgSz w:w="11906" w:h="16838"/>
          <w:pgMar w:top="1418" w:right="1418" w:bottom="1418" w:left="1418" w:header="567" w:footer="596" w:gutter="0"/>
          <w:cols w:space="708"/>
          <w:docGrid w:linePitch="360"/>
        </w:sectPr>
      </w:pPr>
    </w:p>
    <w:p w14:paraId="23FCC935" w14:textId="5B6650BF" w:rsidR="005E147B" w:rsidRPr="00590863" w:rsidRDefault="009D7646" w:rsidP="005E147B">
      <w:pPr>
        <w:spacing w:after="0"/>
        <w:jc w:val="right"/>
        <w:rPr>
          <w:rFonts w:ascii="Arial" w:hAnsi="Arial" w:cs="Arial"/>
          <w:sz w:val="18"/>
          <w:szCs w:val="18"/>
        </w:rPr>
      </w:pPr>
      <w:r>
        <w:rPr>
          <w:rFonts w:ascii="Arial" w:hAnsi="Arial" w:cs="Arial"/>
          <w:sz w:val="18"/>
          <w:szCs w:val="18"/>
        </w:rPr>
        <w:t>Obrazec št: 13</w:t>
      </w:r>
    </w:p>
    <w:p w14:paraId="33BFAE74" w14:textId="77777777" w:rsidR="005E147B" w:rsidRPr="00252358" w:rsidRDefault="005E147B" w:rsidP="005E147B"/>
    <w:p w14:paraId="5B945475" w14:textId="77777777" w:rsidR="005E147B" w:rsidRDefault="005E147B" w:rsidP="005E14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6478EECF" w14:textId="77777777" w:rsidR="005E147B" w:rsidRDefault="005E147B" w:rsidP="005E147B">
      <w:pPr>
        <w:spacing w:after="120"/>
        <w:rPr>
          <w:rFonts w:ascii="Arial" w:hAnsi="Arial" w:cs="Arial"/>
        </w:rPr>
      </w:pPr>
    </w:p>
    <w:p w14:paraId="0E6E6108" w14:textId="77777777" w:rsidR="00AE5CAC" w:rsidRDefault="005E147B">
      <w:pPr>
        <w:spacing w:before="225" w:after="225" w:line="240" w:lineRule="auto"/>
        <w:jc w:val="center"/>
      </w:pPr>
      <w:r>
        <w:rPr>
          <w:rFonts w:ascii="Arial" w:hAnsi="Arial" w:cs="Arial"/>
          <w:b/>
          <w:bCs/>
          <w:color w:val="000000"/>
          <w:sz w:val="24"/>
          <w:szCs w:val="24"/>
        </w:rPr>
        <w:t>MENIČNA IZJAVA</w:t>
      </w:r>
    </w:p>
    <w:p w14:paraId="3B8D1D9D" w14:textId="77777777" w:rsidR="00AE5CAC" w:rsidRDefault="005E147B">
      <w:pPr>
        <w:spacing w:before="225" w:after="225" w:line="240" w:lineRule="auto"/>
        <w:jc w:val="center"/>
      </w:pPr>
      <w:r>
        <w:rPr>
          <w:rFonts w:ascii="Arial" w:hAnsi="Arial" w:cs="Arial"/>
          <w:color w:val="000000"/>
          <w:sz w:val="21"/>
          <w:szCs w:val="21"/>
        </w:rPr>
        <w:t>s pooblastilom za izpolnitev in unovčenje menice</w:t>
      </w:r>
    </w:p>
    <w:p w14:paraId="2FB5E23C" w14:textId="77777777" w:rsidR="00AE5CAC" w:rsidRDefault="005E147B">
      <w:pPr>
        <w:spacing w:before="225" w:after="225" w:line="240" w:lineRule="auto"/>
        <w:jc w:val="both"/>
      </w:pPr>
      <w:r>
        <w:rPr>
          <w:rFonts w:ascii="Arial" w:hAnsi="Arial" w:cs="Arial"/>
          <w:color w:val="000000"/>
          <w:sz w:val="18"/>
          <w:szCs w:val="18"/>
        </w:rPr>
        <w:t> </w:t>
      </w:r>
    </w:p>
    <w:p w14:paraId="6FB4D53C" w14:textId="77777777" w:rsidR="00AE5CAC" w:rsidRDefault="005E147B">
      <w:pPr>
        <w:spacing w:before="225" w:after="225" w:line="240" w:lineRule="auto"/>
        <w:jc w:val="both"/>
      </w:pPr>
      <w:r>
        <w:rPr>
          <w:rFonts w:ascii="Arial" w:hAnsi="Arial" w:cs="Arial"/>
          <w:color w:val="000000"/>
          <w:sz w:val="18"/>
          <w:szCs w:val="18"/>
        </w:rPr>
        <w:t>Naročniku OBČINA TRŽIČ, TRG SVOBODE 18, 4290 TRŽIČ,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07655CE8" w14:textId="2A2D1742" w:rsidR="00AE5CAC" w:rsidRDefault="005E147B">
      <w:pPr>
        <w:spacing w:before="225" w:after="225" w:line="240" w:lineRule="auto"/>
        <w:jc w:val="both"/>
      </w:pPr>
      <w:r>
        <w:rPr>
          <w:rFonts w:ascii="Arial" w:hAnsi="Arial" w:cs="Arial"/>
          <w:b/>
          <w:bCs/>
          <w:color w:val="000000"/>
          <w:sz w:val="18"/>
          <w:szCs w:val="18"/>
        </w:rPr>
        <w:t>Dobava gasilskega vozila GVGP-2 za potrebe PGD Bistrica</w:t>
      </w:r>
      <w:r w:rsidR="00CF4AC6">
        <w:rPr>
          <w:rFonts w:ascii="Arial" w:hAnsi="Arial" w:cs="Arial"/>
          <w:b/>
          <w:bCs/>
          <w:color w:val="000000"/>
          <w:sz w:val="18"/>
          <w:szCs w:val="18"/>
        </w:rPr>
        <w:t xml:space="preserve"> pri Tržiču </w:t>
      </w:r>
    </w:p>
    <w:p w14:paraId="56A9D85E" w14:textId="77777777" w:rsidR="00AE5CAC" w:rsidRDefault="005E147B">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CDE6ECE" w14:textId="77777777" w:rsidR="00AE5CAC" w:rsidRDefault="005E147B">
      <w:pPr>
        <w:spacing w:before="225" w:after="225" w:line="240" w:lineRule="auto"/>
        <w:jc w:val="both"/>
      </w:pPr>
      <w:r>
        <w:rPr>
          <w:rFonts w:ascii="Arial" w:hAnsi="Arial" w:cs="Arial"/>
          <w:color w:val="000000"/>
          <w:sz w:val="18"/>
          <w:szCs w:val="18"/>
        </w:rPr>
        <w:t> </w:t>
      </w:r>
    </w:p>
    <w:p w14:paraId="0C4DBAD1" w14:textId="77777777" w:rsidR="00AE5CAC" w:rsidRDefault="005E147B">
      <w:pPr>
        <w:spacing w:before="225" w:after="225" w:line="240" w:lineRule="auto"/>
        <w:jc w:val="both"/>
      </w:pPr>
      <w:r>
        <w:rPr>
          <w:rFonts w:ascii="Arial" w:hAnsi="Arial" w:cs="Arial"/>
          <w:color w:val="000000"/>
          <w:sz w:val="18"/>
          <w:szCs w:val="18"/>
        </w:rPr>
        <w:t>Naročnika OBČINA TRŽIČ pooblaščamo, da izpolni priloženo menico z zneskom v višini </w:t>
      </w:r>
      <w:r>
        <w:rPr>
          <w:rFonts w:ascii="Arial" w:hAnsi="Arial" w:cs="Arial"/>
          <w:b/>
          <w:bCs/>
          <w:color w:val="000000"/>
          <w:sz w:val="18"/>
          <w:szCs w:val="18"/>
        </w:rPr>
        <w:t xml:space="preserve"> 4.500,00 EUR</w:t>
      </w:r>
      <w:r w:rsidR="00192E69">
        <w:rPr>
          <w:rFonts w:ascii="Arial" w:hAnsi="Arial" w:cs="Arial"/>
          <w:b/>
          <w:bCs/>
          <w:color w:val="000000"/>
          <w:sz w:val="18"/>
          <w:szCs w:val="18"/>
        </w:rPr>
        <w:t>.</w:t>
      </w:r>
    </w:p>
    <w:p w14:paraId="1D049F92" w14:textId="77777777" w:rsidR="00AE5CAC" w:rsidRDefault="005E147B">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AE5CAC" w14:paraId="4EE8D308" w14:textId="77777777">
        <w:tc>
          <w:tcPr>
            <w:tcW w:w="0" w:type="auto"/>
            <w:tcMar>
              <w:top w:w="0" w:type="auto"/>
              <w:bottom w:w="0" w:type="auto"/>
            </w:tcMar>
          </w:tcPr>
          <w:p w14:paraId="556A6DFE" w14:textId="77777777" w:rsidR="00AE5CAC" w:rsidRDefault="005E147B" w:rsidP="00DA45D0">
            <w:pPr>
              <w:numPr>
                <w:ilvl w:val="0"/>
                <w:numId w:val="40"/>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6F0A8DD3" w14:textId="77777777" w:rsidR="00AE5CAC" w:rsidRDefault="005E147B" w:rsidP="00DA45D0">
            <w:pPr>
              <w:numPr>
                <w:ilvl w:val="0"/>
                <w:numId w:val="40"/>
              </w:numPr>
              <w:rPr>
                <w:rFonts w:ascii="Arial" w:hAnsi="Arial" w:cs="Arial"/>
                <w:color w:val="000000"/>
                <w:sz w:val="18"/>
                <w:szCs w:val="18"/>
              </w:rPr>
            </w:pPr>
            <w:r>
              <w:rPr>
                <w:rFonts w:ascii="Arial" w:hAnsi="Arial" w:cs="Arial"/>
                <w:color w:val="000000"/>
                <w:sz w:val="18"/>
                <w:szCs w:val="18"/>
              </w:rPr>
              <w:t>ne predložimo zahtevanih dokazil za navedbe v ponudbi v določenem roku ali</w:t>
            </w:r>
          </w:p>
          <w:p w14:paraId="02EFCEB8" w14:textId="77777777" w:rsidR="00AE5CAC" w:rsidRDefault="005E147B" w:rsidP="00DA45D0">
            <w:pPr>
              <w:numPr>
                <w:ilvl w:val="0"/>
                <w:numId w:val="40"/>
              </w:numPr>
              <w:rPr>
                <w:rFonts w:ascii="Arial" w:hAnsi="Arial" w:cs="Arial"/>
                <w:color w:val="000000"/>
                <w:sz w:val="18"/>
                <w:szCs w:val="18"/>
              </w:rPr>
            </w:pPr>
            <w:r>
              <w:rPr>
                <w:rFonts w:ascii="Arial" w:hAnsi="Arial" w:cs="Arial"/>
                <w:color w:val="000000"/>
                <w:sz w:val="18"/>
                <w:szCs w:val="18"/>
              </w:rPr>
              <w:t>ne soglašamo z odpravo napak v ponudbi ali</w:t>
            </w:r>
          </w:p>
          <w:p w14:paraId="44DA0E15" w14:textId="77777777" w:rsidR="00AE5CAC" w:rsidRDefault="005E147B" w:rsidP="00DA45D0">
            <w:pPr>
              <w:numPr>
                <w:ilvl w:val="0"/>
                <w:numId w:val="40"/>
              </w:numPr>
              <w:rPr>
                <w:rFonts w:ascii="Arial" w:hAnsi="Arial" w:cs="Arial"/>
                <w:color w:val="000000"/>
                <w:sz w:val="18"/>
                <w:szCs w:val="18"/>
              </w:rPr>
            </w:pPr>
            <w:r>
              <w:rPr>
                <w:rFonts w:ascii="Arial" w:hAnsi="Arial" w:cs="Arial"/>
                <w:color w:val="000000"/>
                <w:sz w:val="18"/>
                <w:szCs w:val="18"/>
              </w:rPr>
              <w:t>ne sklenemo pogodbe v določenem roku ali</w:t>
            </w:r>
          </w:p>
          <w:p w14:paraId="7C5B2008" w14:textId="77777777" w:rsidR="00AE5CAC" w:rsidRDefault="005E147B" w:rsidP="00DA45D0">
            <w:pPr>
              <w:numPr>
                <w:ilvl w:val="0"/>
                <w:numId w:val="40"/>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54F4CB1F" w14:textId="77777777" w:rsidR="00AE5CAC" w:rsidRDefault="005E147B">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4E214FB5" w14:textId="77777777" w:rsidR="00AE5CAC" w:rsidRDefault="005E147B">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6EFBBEB9" w14:textId="77777777" w:rsidR="00AE5CAC" w:rsidRDefault="005E147B">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4AD0B598" w14:textId="77777777" w:rsidR="00AE5CAC" w:rsidRDefault="005E147B">
      <w:pPr>
        <w:spacing w:before="225" w:after="225" w:line="240" w:lineRule="auto"/>
        <w:jc w:val="both"/>
      </w:pPr>
      <w:r>
        <w:rPr>
          <w:rFonts w:ascii="Arial" w:hAnsi="Arial" w:cs="Arial"/>
          <w:color w:val="000000"/>
          <w:sz w:val="18"/>
          <w:szCs w:val="18"/>
        </w:rPr>
        <w:t>Priloga: </w:t>
      </w:r>
    </w:p>
    <w:p w14:paraId="43D361C2" w14:textId="77777777" w:rsidR="00AE5CAC" w:rsidRDefault="005E147B">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AE5CAC" w14:paraId="47159D15" w14:textId="77777777">
        <w:tc>
          <w:tcPr>
            <w:tcW w:w="4080" w:type="dxa"/>
            <w:tcMar>
              <w:top w:w="75" w:type="dxa"/>
              <w:bottom w:w="75" w:type="dxa"/>
            </w:tcMar>
            <w:vAlign w:val="center"/>
          </w:tcPr>
          <w:p w14:paraId="1F5A2BA4" w14:textId="77777777" w:rsidR="00AE5CAC" w:rsidRDefault="005E147B">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148F616" w14:textId="77777777" w:rsidR="00AE5CAC" w:rsidRDefault="005E147B">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AE5CAC" w14:paraId="67CB25F1" w14:textId="77777777">
        <w:tc>
          <w:tcPr>
            <w:tcW w:w="4080" w:type="dxa"/>
            <w:tcMar>
              <w:top w:w="75" w:type="dxa"/>
              <w:bottom w:w="75" w:type="dxa"/>
            </w:tcMar>
            <w:vAlign w:val="center"/>
          </w:tcPr>
          <w:p w14:paraId="23380878" w14:textId="77777777" w:rsidR="00AE5CAC" w:rsidRDefault="005E147B">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7A9B544" w14:textId="77777777" w:rsidR="00AE5CAC" w:rsidRDefault="00AE5CAC"/>
          <w:p w14:paraId="049BCB19" w14:textId="77777777" w:rsidR="00AE5CAC" w:rsidRDefault="005E147B">
            <w:pPr>
              <w:jc w:val="center"/>
            </w:pPr>
            <w:r>
              <w:rPr>
                <w:rFonts w:ascii="Arial" w:hAnsi="Arial" w:cs="Arial"/>
                <w:color w:val="A9A9A9"/>
                <w:position w:val="-2"/>
                <w:sz w:val="18"/>
                <w:szCs w:val="18"/>
              </w:rPr>
              <w:t>(žig in podpis)</w:t>
            </w:r>
          </w:p>
        </w:tc>
      </w:tr>
    </w:tbl>
    <w:p w14:paraId="777B80AA" w14:textId="77777777" w:rsidR="00AE5CAC" w:rsidRDefault="005E147B">
      <w:pPr>
        <w:spacing w:before="225" w:after="225" w:line="240" w:lineRule="auto"/>
        <w:jc w:val="both"/>
      </w:pPr>
      <w:r>
        <w:rPr>
          <w:rFonts w:ascii="Arial" w:hAnsi="Arial" w:cs="Arial"/>
          <w:color w:val="000000"/>
          <w:sz w:val="18"/>
          <w:szCs w:val="18"/>
        </w:rPr>
        <w:t> </w:t>
      </w:r>
    </w:p>
    <w:p w14:paraId="5803EC19" w14:textId="77777777" w:rsidR="00AE5CAC" w:rsidRDefault="005E147B">
      <w:pPr>
        <w:spacing w:before="225" w:after="225" w:line="240" w:lineRule="auto"/>
        <w:jc w:val="both"/>
      </w:pPr>
      <w:r>
        <w:rPr>
          <w:rFonts w:ascii="Arial" w:hAnsi="Arial" w:cs="Arial"/>
          <w:color w:val="000000"/>
          <w:sz w:val="18"/>
          <w:szCs w:val="18"/>
        </w:rPr>
        <w:t> </w:t>
      </w:r>
    </w:p>
    <w:p w14:paraId="29855C1E" w14:textId="77777777" w:rsidR="00AE5CAC" w:rsidRDefault="00AE5CAC">
      <w:pPr>
        <w:sectPr w:rsidR="00AE5CAC" w:rsidSect="005E147B">
          <w:footerReference w:type="default" r:id="rId25"/>
          <w:pgSz w:w="11906" w:h="16838"/>
          <w:pgMar w:top="1418" w:right="1418" w:bottom="1418" w:left="1418" w:header="567" w:footer="596" w:gutter="0"/>
          <w:cols w:space="708"/>
          <w:docGrid w:linePitch="360"/>
        </w:sectPr>
      </w:pPr>
    </w:p>
    <w:p w14:paraId="7C2BA6FD" w14:textId="5D764175" w:rsidR="005E147B" w:rsidRPr="00590863" w:rsidRDefault="009D7646" w:rsidP="005E147B">
      <w:pPr>
        <w:spacing w:after="0"/>
        <w:jc w:val="right"/>
        <w:rPr>
          <w:rFonts w:ascii="Arial" w:hAnsi="Arial" w:cs="Arial"/>
          <w:sz w:val="18"/>
          <w:szCs w:val="18"/>
        </w:rPr>
      </w:pPr>
      <w:r>
        <w:rPr>
          <w:rFonts w:ascii="Arial" w:hAnsi="Arial" w:cs="Arial"/>
          <w:sz w:val="18"/>
          <w:szCs w:val="18"/>
        </w:rPr>
        <w:t>Obrazec št: 14</w:t>
      </w:r>
    </w:p>
    <w:p w14:paraId="31B22BAD" w14:textId="77777777" w:rsidR="005E147B" w:rsidRPr="00252358" w:rsidRDefault="005E147B" w:rsidP="005E147B"/>
    <w:p w14:paraId="1B4257C1" w14:textId="77777777" w:rsidR="005E147B" w:rsidRDefault="005E147B" w:rsidP="005E14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5B2D3AAA" w14:textId="77777777" w:rsidR="005E147B" w:rsidRDefault="005E147B" w:rsidP="005E147B">
      <w:pPr>
        <w:spacing w:after="120"/>
        <w:rPr>
          <w:rFonts w:ascii="Arial" w:hAnsi="Arial" w:cs="Arial"/>
        </w:rPr>
      </w:pPr>
    </w:p>
    <w:p w14:paraId="71306465" w14:textId="77777777" w:rsidR="00AE5CAC" w:rsidRDefault="005E147B">
      <w:pPr>
        <w:spacing w:before="225" w:after="225" w:line="240" w:lineRule="auto"/>
        <w:jc w:val="both"/>
      </w:pPr>
      <w:r>
        <w:rPr>
          <w:rFonts w:ascii="Arial" w:hAnsi="Arial" w:cs="Arial"/>
          <w:i/>
          <w:iCs/>
          <w:color w:val="000000"/>
          <w:sz w:val="18"/>
          <w:szCs w:val="18"/>
        </w:rPr>
        <w:t>Glava s podatki o garantu (zavarovalnici/banki) ali SWIFT ključ</w:t>
      </w:r>
    </w:p>
    <w:p w14:paraId="68887252" w14:textId="77777777" w:rsidR="00AE5CAC" w:rsidRDefault="005E147B">
      <w:pPr>
        <w:spacing w:before="225" w:after="225" w:line="240" w:lineRule="auto"/>
        <w:jc w:val="both"/>
      </w:pPr>
      <w:r>
        <w:rPr>
          <w:rFonts w:ascii="Arial" w:hAnsi="Arial" w:cs="Arial"/>
          <w:color w:val="000000"/>
          <w:sz w:val="18"/>
          <w:szCs w:val="18"/>
        </w:rPr>
        <w:t>Za: OBČINA TRŽIČ, TRG SVOBODE 18, 4290 TRŽIČ</w:t>
      </w:r>
    </w:p>
    <w:p w14:paraId="5596A8E7" w14:textId="77777777" w:rsidR="00AE5CAC" w:rsidRDefault="005E147B">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0FDA7C17" w14:textId="77777777" w:rsidR="00AE5CAC" w:rsidRDefault="005E147B">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BD72D7C" w14:textId="77777777" w:rsidR="00AE5CAC" w:rsidRDefault="005E147B">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18F8D18E" w14:textId="77777777" w:rsidR="00AE5CAC" w:rsidRDefault="005E147B">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1C8BF075" w14:textId="77777777" w:rsidR="00AE5CAC" w:rsidRDefault="005E147B">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3F947100" w14:textId="77777777" w:rsidR="00AE5CAC" w:rsidRDefault="005E147B">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TRŽIČ, TRG SVOBODE 18, 4290 TRŽIČ</w:t>
      </w:r>
    </w:p>
    <w:p w14:paraId="3CBFE531" w14:textId="1EE20569" w:rsidR="00AE5CAC" w:rsidRDefault="005E147B">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Dobava gasilskega vozila GVGP-2 za potrebe PGD Bistrica</w:t>
      </w:r>
      <w:r w:rsidR="00CF4AC6">
        <w:rPr>
          <w:rFonts w:ascii="Arial" w:hAnsi="Arial" w:cs="Arial"/>
          <w:b/>
          <w:bCs/>
          <w:color w:val="000000"/>
          <w:sz w:val="18"/>
          <w:szCs w:val="18"/>
        </w:rPr>
        <w:t xml:space="preserve"> pri Tržiču</w:t>
      </w:r>
    </w:p>
    <w:p w14:paraId="28C85AA0" w14:textId="77777777" w:rsidR="00AE5CAC" w:rsidRDefault="005E147B">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29496D17" w14:textId="77777777" w:rsidR="00AE5CAC" w:rsidRDefault="005E147B">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00EAD158" w14:textId="77777777" w:rsidR="00AE5CAC" w:rsidRDefault="005E147B">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4B6DC31B" w14:textId="77777777" w:rsidR="00AE5CAC" w:rsidRDefault="005E147B">
      <w:pPr>
        <w:spacing w:before="225" w:after="225" w:line="240" w:lineRule="auto"/>
        <w:jc w:val="both"/>
      </w:pPr>
      <w:r>
        <w:rPr>
          <w:rFonts w:ascii="Arial" w:hAnsi="Arial" w:cs="Arial"/>
          <w:color w:val="000000"/>
          <w:sz w:val="18"/>
          <w:szCs w:val="18"/>
        </w:rPr>
        <w:t>2. Original garancije št. ______________</w:t>
      </w:r>
    </w:p>
    <w:p w14:paraId="4CE2CE1B" w14:textId="77777777" w:rsidR="00AE5CAC" w:rsidRDefault="005E147B">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3409CB4F" w14:textId="77777777" w:rsidR="00AE5CAC" w:rsidRDefault="005E147B">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76C965F2" w14:textId="77777777" w:rsidR="00AE5CAC" w:rsidRDefault="005E147B">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758E35C" w14:textId="77777777" w:rsidR="00AE5CAC" w:rsidRDefault="005E147B">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8171060" w14:textId="77777777" w:rsidR="00AE5CAC" w:rsidRDefault="005E147B">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47DBDF15" w14:textId="77777777" w:rsidR="00AE5CAC" w:rsidRDefault="005E147B">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90A08E9" w14:textId="77777777" w:rsidR="00AE5CAC" w:rsidRDefault="005E147B">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7104BC24" w14:textId="77777777" w:rsidR="00AE5CAC" w:rsidRDefault="005E147B">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5DB2A7B0" w14:textId="77777777" w:rsidR="00AE5CAC" w:rsidRDefault="005E147B">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29D7F975" w14:textId="77777777" w:rsidR="00AE5CAC" w:rsidRDefault="005E147B">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E5CAC" w14:paraId="446BA373" w14:textId="77777777">
        <w:tc>
          <w:tcPr>
            <w:tcW w:w="4080" w:type="dxa"/>
            <w:tcMar>
              <w:top w:w="75" w:type="dxa"/>
              <w:bottom w:w="75" w:type="dxa"/>
            </w:tcMar>
            <w:vAlign w:val="center"/>
          </w:tcPr>
          <w:p w14:paraId="5D89D445" w14:textId="77777777" w:rsidR="00AE5CAC" w:rsidRDefault="005E147B">
            <w:r>
              <w:rPr>
                <w:rFonts w:ascii="Arial" w:hAnsi="Arial" w:cs="Arial"/>
                <w:color w:val="000000"/>
                <w:position w:val="-2"/>
                <w:sz w:val="18"/>
                <w:szCs w:val="18"/>
              </w:rPr>
              <w:t> </w:t>
            </w:r>
          </w:p>
        </w:tc>
        <w:tc>
          <w:tcPr>
            <w:tcW w:w="0" w:type="auto"/>
            <w:tcMar>
              <w:top w:w="75" w:type="dxa"/>
              <w:bottom w:w="75" w:type="dxa"/>
            </w:tcMar>
            <w:vAlign w:val="center"/>
          </w:tcPr>
          <w:p w14:paraId="0BA141F2" w14:textId="77777777" w:rsidR="00AE5CAC" w:rsidRDefault="005E147B">
            <w:pPr>
              <w:jc w:val="center"/>
            </w:pPr>
            <w:r>
              <w:rPr>
                <w:rFonts w:ascii="Arial" w:hAnsi="Arial" w:cs="Arial"/>
                <w:color w:val="000000"/>
                <w:position w:val="-2"/>
                <w:sz w:val="18"/>
                <w:szCs w:val="18"/>
              </w:rPr>
              <w:t>Garant</w:t>
            </w:r>
          </w:p>
        </w:tc>
      </w:tr>
      <w:tr w:rsidR="00AE5CAC" w14:paraId="17AB8940" w14:textId="77777777">
        <w:tc>
          <w:tcPr>
            <w:tcW w:w="4080" w:type="dxa"/>
            <w:tcMar>
              <w:top w:w="75" w:type="dxa"/>
              <w:bottom w:w="75" w:type="dxa"/>
            </w:tcMar>
            <w:vAlign w:val="center"/>
          </w:tcPr>
          <w:p w14:paraId="706A5801" w14:textId="77777777" w:rsidR="00AE5CAC" w:rsidRDefault="005E147B">
            <w:r>
              <w:rPr>
                <w:rFonts w:ascii="Arial" w:hAnsi="Arial" w:cs="Arial"/>
                <w:color w:val="000000"/>
                <w:position w:val="-2"/>
                <w:sz w:val="18"/>
                <w:szCs w:val="18"/>
              </w:rPr>
              <w:t> </w:t>
            </w:r>
          </w:p>
        </w:tc>
        <w:tc>
          <w:tcPr>
            <w:tcW w:w="0" w:type="auto"/>
            <w:tcMar>
              <w:top w:w="75" w:type="dxa"/>
              <w:bottom w:w="75" w:type="dxa"/>
            </w:tcMar>
            <w:vAlign w:val="center"/>
          </w:tcPr>
          <w:p w14:paraId="3ABF076A" w14:textId="77777777" w:rsidR="00AE5CAC" w:rsidRDefault="00AE5CAC"/>
          <w:p w14:paraId="4D8C3A75" w14:textId="77777777" w:rsidR="00AE5CAC" w:rsidRDefault="005E147B">
            <w:pPr>
              <w:jc w:val="center"/>
            </w:pPr>
            <w:r>
              <w:rPr>
                <w:rFonts w:ascii="Arial" w:hAnsi="Arial" w:cs="Arial"/>
                <w:color w:val="A9A9A9"/>
                <w:position w:val="-2"/>
                <w:sz w:val="18"/>
                <w:szCs w:val="18"/>
              </w:rPr>
              <w:t>(žig in podpis)</w:t>
            </w:r>
          </w:p>
        </w:tc>
      </w:tr>
    </w:tbl>
    <w:p w14:paraId="2ABD218F" w14:textId="77777777" w:rsidR="00AE5CAC" w:rsidRDefault="005E147B">
      <w:pPr>
        <w:spacing w:before="225" w:after="225" w:line="240" w:lineRule="auto"/>
        <w:jc w:val="both"/>
      </w:pPr>
      <w:r>
        <w:rPr>
          <w:rFonts w:ascii="Arial" w:hAnsi="Arial" w:cs="Arial"/>
          <w:color w:val="000000"/>
          <w:sz w:val="18"/>
          <w:szCs w:val="18"/>
        </w:rPr>
        <w:t> </w:t>
      </w:r>
    </w:p>
    <w:p w14:paraId="34BD4577" w14:textId="77777777" w:rsidR="00AE5CAC" w:rsidRDefault="005E147B">
      <w:pPr>
        <w:spacing w:before="225" w:after="225" w:line="240" w:lineRule="auto"/>
        <w:jc w:val="both"/>
      </w:pPr>
      <w:r>
        <w:rPr>
          <w:rFonts w:ascii="Arial" w:hAnsi="Arial" w:cs="Arial"/>
          <w:color w:val="000000"/>
          <w:sz w:val="18"/>
          <w:szCs w:val="18"/>
        </w:rPr>
        <w:t> </w:t>
      </w:r>
    </w:p>
    <w:p w14:paraId="5C1EA9E4" w14:textId="77777777" w:rsidR="00AE5CAC" w:rsidRDefault="00AE5CAC">
      <w:pPr>
        <w:sectPr w:rsidR="00AE5CAC" w:rsidSect="005E147B">
          <w:footerReference w:type="default" r:id="rId26"/>
          <w:pgSz w:w="11906" w:h="16838"/>
          <w:pgMar w:top="1418" w:right="1418" w:bottom="1418" w:left="1418" w:header="567" w:footer="596" w:gutter="0"/>
          <w:cols w:space="708"/>
          <w:docGrid w:linePitch="360"/>
        </w:sectPr>
      </w:pPr>
    </w:p>
    <w:p w14:paraId="1F686A7E" w14:textId="48A9EF84" w:rsidR="005E147B" w:rsidRPr="00590863" w:rsidRDefault="009D7646" w:rsidP="005E147B">
      <w:pPr>
        <w:spacing w:after="0"/>
        <w:jc w:val="right"/>
        <w:rPr>
          <w:rFonts w:ascii="Arial" w:hAnsi="Arial" w:cs="Arial"/>
          <w:sz w:val="18"/>
          <w:szCs w:val="18"/>
        </w:rPr>
      </w:pPr>
      <w:r>
        <w:rPr>
          <w:rFonts w:ascii="Arial" w:hAnsi="Arial" w:cs="Arial"/>
          <w:sz w:val="18"/>
          <w:szCs w:val="18"/>
        </w:rPr>
        <w:t>Obrazec št: 15</w:t>
      </w:r>
    </w:p>
    <w:p w14:paraId="03CA3560" w14:textId="77777777" w:rsidR="005E147B" w:rsidRPr="00252358" w:rsidRDefault="005E147B" w:rsidP="005E147B"/>
    <w:p w14:paraId="7F6E4FEE" w14:textId="77777777" w:rsidR="005E147B" w:rsidRDefault="005E147B" w:rsidP="005E14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45FD562C" w14:textId="77777777" w:rsidR="005E147B" w:rsidRDefault="005E147B" w:rsidP="005E147B">
      <w:pPr>
        <w:spacing w:after="120"/>
        <w:rPr>
          <w:rFonts w:ascii="Arial" w:hAnsi="Arial" w:cs="Arial"/>
        </w:rPr>
      </w:pPr>
    </w:p>
    <w:p w14:paraId="22DFA170" w14:textId="77777777" w:rsidR="00AE5CAC" w:rsidRDefault="005E147B">
      <w:pPr>
        <w:spacing w:before="225" w:after="225" w:line="240" w:lineRule="auto"/>
        <w:jc w:val="both"/>
      </w:pPr>
      <w:r>
        <w:rPr>
          <w:rFonts w:ascii="Arial" w:hAnsi="Arial" w:cs="Arial"/>
          <w:i/>
          <w:iCs/>
          <w:color w:val="000000"/>
          <w:sz w:val="18"/>
          <w:szCs w:val="18"/>
        </w:rPr>
        <w:t>Glava s podatki o garantu (zavarovalnici/banki) ali SWIFT ključ</w:t>
      </w:r>
    </w:p>
    <w:p w14:paraId="78411C27" w14:textId="77777777" w:rsidR="00AE5CAC" w:rsidRDefault="005E147B">
      <w:pPr>
        <w:spacing w:before="225" w:after="225" w:line="240" w:lineRule="auto"/>
        <w:jc w:val="both"/>
      </w:pPr>
      <w:r>
        <w:rPr>
          <w:rFonts w:ascii="Arial" w:hAnsi="Arial" w:cs="Arial"/>
          <w:color w:val="000000"/>
          <w:sz w:val="18"/>
          <w:szCs w:val="18"/>
        </w:rPr>
        <w:t>Za: OBČINA TRŽIČ, TRG SVOBODE 18, 4290 TRŽIČ</w:t>
      </w:r>
    </w:p>
    <w:p w14:paraId="74E1F588" w14:textId="77777777" w:rsidR="00AE5CAC" w:rsidRDefault="005E147B">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1B955BDE" w14:textId="77777777" w:rsidR="00AE5CAC" w:rsidRDefault="005E147B">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BF2180F" w14:textId="77777777" w:rsidR="00AE5CAC" w:rsidRDefault="005E147B">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191CB12" w14:textId="77777777" w:rsidR="00AE5CAC" w:rsidRDefault="005E147B">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1284049" w14:textId="77777777" w:rsidR="00AE5CAC" w:rsidRDefault="005E147B">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30372D0D" w14:textId="77777777" w:rsidR="00AE5CAC" w:rsidRDefault="005E147B">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OBČINA TRŽIČ, TRG SVOBODE 18, 4290 TRŽIČ,</w:t>
      </w:r>
    </w:p>
    <w:p w14:paraId="4FC8215D" w14:textId="5FF65D17" w:rsidR="00AE5CAC" w:rsidRPr="00CF4AC6" w:rsidRDefault="005E147B">
      <w:pPr>
        <w:spacing w:before="225" w:after="225" w:line="240" w:lineRule="auto"/>
        <w:jc w:val="both"/>
        <w:rPr>
          <w:b/>
        </w:rPr>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Dobava gasilskega vozila GVGP-2 za potrebe PGD Bistrica</w:t>
      </w:r>
      <w:r>
        <w:rPr>
          <w:rFonts w:ascii="Arial" w:hAnsi="Arial" w:cs="Arial"/>
          <w:i/>
          <w:iCs/>
          <w:color w:val="000000"/>
          <w:sz w:val="18"/>
          <w:szCs w:val="18"/>
        </w:rPr>
        <w:t> </w:t>
      </w:r>
      <w:r w:rsidR="00CF4AC6" w:rsidRPr="00CF4AC6">
        <w:rPr>
          <w:rFonts w:ascii="Arial" w:hAnsi="Arial" w:cs="Arial"/>
          <w:b/>
          <w:iCs/>
          <w:color w:val="000000"/>
          <w:sz w:val="18"/>
          <w:szCs w:val="18"/>
        </w:rPr>
        <w:t>pri Tržiču</w:t>
      </w:r>
    </w:p>
    <w:p w14:paraId="4BB4DE3A" w14:textId="77777777" w:rsidR="00AE5CAC" w:rsidRDefault="005E147B">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14:paraId="74BE310E" w14:textId="77777777" w:rsidR="00AE5CAC" w:rsidRDefault="005E147B">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3F6CEC0F" w14:textId="77777777" w:rsidR="00AE5CAC" w:rsidRDefault="005E147B">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50A8CC99" w14:textId="77777777" w:rsidR="00AE5CAC" w:rsidRDefault="005E147B">
      <w:pPr>
        <w:spacing w:before="225" w:after="225" w:line="240" w:lineRule="auto"/>
        <w:jc w:val="both"/>
      </w:pPr>
      <w:r>
        <w:rPr>
          <w:rFonts w:ascii="Arial" w:hAnsi="Arial" w:cs="Arial"/>
          <w:color w:val="000000"/>
          <w:sz w:val="18"/>
          <w:szCs w:val="18"/>
        </w:rPr>
        <w:t>2. Original garancije št. ______________</w:t>
      </w:r>
    </w:p>
    <w:p w14:paraId="76BDD88E" w14:textId="77777777" w:rsidR="00AE5CAC" w:rsidRDefault="005E147B">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6C29AAA8" w14:textId="77777777" w:rsidR="00AE5CAC" w:rsidRDefault="005E147B">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1584DE9A" w14:textId="77777777" w:rsidR="00AE5CAC" w:rsidRDefault="005E147B">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55C7F42" w14:textId="77777777" w:rsidR="00AE5CAC" w:rsidRDefault="005E147B">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688ABB20" w14:textId="77777777" w:rsidR="00AE5CAC" w:rsidRDefault="005E147B">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D39A4A6" w14:textId="77777777" w:rsidR="00AE5CAC" w:rsidRDefault="005E147B">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76E4EF9" w14:textId="77777777" w:rsidR="00AE5CAC" w:rsidRDefault="005E147B">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7DD851B0" w14:textId="77777777" w:rsidR="00AE5CAC" w:rsidRDefault="005E147B">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6EC2C5B8" w14:textId="77777777" w:rsidR="00AE5CAC" w:rsidRDefault="005E147B">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41281C8E" w14:textId="77777777" w:rsidR="00AE5CAC" w:rsidRDefault="005E147B">
      <w:pPr>
        <w:spacing w:before="225" w:after="225" w:line="240" w:lineRule="auto"/>
        <w:jc w:val="both"/>
      </w:pPr>
      <w:r>
        <w:rPr>
          <w:rFonts w:ascii="Arial" w:hAnsi="Arial" w:cs="Arial"/>
          <w:color w:val="000000"/>
          <w:sz w:val="18"/>
          <w:szCs w:val="18"/>
        </w:rPr>
        <w:t> </w:t>
      </w:r>
    </w:p>
    <w:p w14:paraId="3ADC3F0A" w14:textId="77777777" w:rsidR="00AE5CAC" w:rsidRDefault="005E147B">
      <w:pPr>
        <w:spacing w:before="225" w:after="225" w:line="240" w:lineRule="auto"/>
        <w:jc w:val="both"/>
      </w:pPr>
      <w:r>
        <w:rPr>
          <w:rFonts w:ascii="Arial" w:hAnsi="Arial" w:cs="Arial"/>
          <w:color w:val="000000"/>
          <w:sz w:val="18"/>
          <w:szCs w:val="18"/>
        </w:rPr>
        <w:t> </w:t>
      </w:r>
    </w:p>
    <w:p w14:paraId="2E6B391A" w14:textId="77777777" w:rsidR="00AE5CAC" w:rsidRDefault="005E147B">
      <w:pPr>
        <w:spacing w:before="225" w:after="225" w:line="240" w:lineRule="auto"/>
        <w:jc w:val="both"/>
      </w:pPr>
      <w:r>
        <w:rPr>
          <w:rFonts w:ascii="Arial" w:hAnsi="Arial" w:cs="Arial"/>
          <w:color w:val="000000"/>
          <w:sz w:val="18"/>
          <w:szCs w:val="18"/>
        </w:rPr>
        <w:t> </w:t>
      </w:r>
    </w:p>
    <w:p w14:paraId="627A6572" w14:textId="77777777" w:rsidR="00AE5CAC" w:rsidRDefault="005E147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E5CAC" w14:paraId="248F80E1" w14:textId="77777777">
        <w:tc>
          <w:tcPr>
            <w:tcW w:w="2500" w:type="pct"/>
            <w:tcMar>
              <w:top w:w="75" w:type="dxa"/>
              <w:bottom w:w="75" w:type="dxa"/>
            </w:tcMar>
            <w:vAlign w:val="center"/>
          </w:tcPr>
          <w:p w14:paraId="0C92BFCD" w14:textId="77777777" w:rsidR="00AE5CAC" w:rsidRDefault="005E147B">
            <w:r>
              <w:rPr>
                <w:rFonts w:ascii="Arial" w:hAnsi="Arial" w:cs="Arial"/>
                <w:color w:val="000000"/>
                <w:position w:val="-2"/>
                <w:sz w:val="18"/>
                <w:szCs w:val="18"/>
              </w:rPr>
              <w:t> </w:t>
            </w:r>
          </w:p>
        </w:tc>
        <w:tc>
          <w:tcPr>
            <w:tcW w:w="0" w:type="auto"/>
            <w:tcMar>
              <w:top w:w="75" w:type="dxa"/>
              <w:bottom w:w="75" w:type="dxa"/>
            </w:tcMar>
            <w:vAlign w:val="center"/>
          </w:tcPr>
          <w:p w14:paraId="74D4D8D6" w14:textId="77777777" w:rsidR="00AE5CAC" w:rsidRDefault="005E147B">
            <w:pPr>
              <w:jc w:val="center"/>
            </w:pPr>
            <w:r>
              <w:rPr>
                <w:rFonts w:ascii="Arial" w:hAnsi="Arial" w:cs="Arial"/>
                <w:color w:val="000000"/>
                <w:position w:val="-2"/>
                <w:sz w:val="18"/>
                <w:szCs w:val="18"/>
              </w:rPr>
              <w:t>Garant</w:t>
            </w:r>
          </w:p>
        </w:tc>
      </w:tr>
      <w:tr w:rsidR="00AE5CAC" w14:paraId="05D72007" w14:textId="77777777">
        <w:tc>
          <w:tcPr>
            <w:tcW w:w="2500" w:type="pct"/>
            <w:tcMar>
              <w:top w:w="75" w:type="dxa"/>
              <w:bottom w:w="75" w:type="dxa"/>
            </w:tcMar>
            <w:vAlign w:val="center"/>
          </w:tcPr>
          <w:p w14:paraId="30500A63" w14:textId="77777777" w:rsidR="00AE5CAC" w:rsidRDefault="005E147B">
            <w:r>
              <w:rPr>
                <w:rFonts w:ascii="Arial" w:hAnsi="Arial" w:cs="Arial"/>
                <w:color w:val="000000"/>
                <w:position w:val="-2"/>
                <w:sz w:val="18"/>
                <w:szCs w:val="18"/>
              </w:rPr>
              <w:t> </w:t>
            </w:r>
          </w:p>
        </w:tc>
        <w:tc>
          <w:tcPr>
            <w:tcW w:w="0" w:type="auto"/>
            <w:tcMar>
              <w:top w:w="75" w:type="dxa"/>
              <w:bottom w:w="75" w:type="dxa"/>
            </w:tcMar>
            <w:vAlign w:val="center"/>
          </w:tcPr>
          <w:p w14:paraId="09AB38DB" w14:textId="77777777" w:rsidR="00AE5CAC" w:rsidRDefault="00AE5CAC"/>
          <w:p w14:paraId="08B0E894" w14:textId="77777777" w:rsidR="00AE5CAC" w:rsidRDefault="005E147B">
            <w:pPr>
              <w:jc w:val="center"/>
            </w:pPr>
            <w:r>
              <w:rPr>
                <w:rFonts w:ascii="Arial" w:hAnsi="Arial" w:cs="Arial"/>
                <w:color w:val="A9A9A9"/>
                <w:position w:val="-2"/>
                <w:sz w:val="18"/>
                <w:szCs w:val="18"/>
              </w:rPr>
              <w:t>(žig in podpis)</w:t>
            </w:r>
          </w:p>
        </w:tc>
      </w:tr>
    </w:tbl>
    <w:p w14:paraId="28F4711B" w14:textId="77777777" w:rsidR="00AE5CAC" w:rsidRDefault="005E147B">
      <w:pPr>
        <w:spacing w:before="225" w:after="225" w:line="240" w:lineRule="auto"/>
        <w:jc w:val="both"/>
      </w:pPr>
      <w:r>
        <w:rPr>
          <w:rFonts w:ascii="Arial" w:hAnsi="Arial" w:cs="Arial"/>
          <w:color w:val="000000"/>
          <w:sz w:val="18"/>
          <w:szCs w:val="18"/>
        </w:rPr>
        <w:t> </w:t>
      </w:r>
    </w:p>
    <w:p w14:paraId="44A3D401" w14:textId="77777777" w:rsidR="00AE5CAC" w:rsidRDefault="005E147B">
      <w:pPr>
        <w:spacing w:before="225" w:after="225" w:line="240" w:lineRule="auto"/>
        <w:jc w:val="both"/>
      </w:pPr>
      <w:r>
        <w:rPr>
          <w:rFonts w:ascii="Arial" w:hAnsi="Arial" w:cs="Arial"/>
          <w:color w:val="000000"/>
          <w:sz w:val="18"/>
          <w:szCs w:val="18"/>
        </w:rPr>
        <w:t> </w:t>
      </w:r>
    </w:p>
    <w:p w14:paraId="5C08F0DF" w14:textId="77777777" w:rsidR="00AE5CAC" w:rsidRDefault="00AE5CAC">
      <w:pPr>
        <w:sectPr w:rsidR="00AE5CAC" w:rsidSect="005E147B">
          <w:footerReference w:type="default" r:id="rId27"/>
          <w:pgSz w:w="11906" w:h="16838"/>
          <w:pgMar w:top="1418" w:right="1418" w:bottom="1418" w:left="1418" w:header="567" w:footer="596" w:gutter="0"/>
          <w:cols w:space="708"/>
          <w:docGrid w:linePitch="360"/>
        </w:sectPr>
      </w:pPr>
    </w:p>
    <w:p w14:paraId="5E0D71ED" w14:textId="08E2AAF2" w:rsidR="005E147B" w:rsidRPr="00590863" w:rsidRDefault="009D7646" w:rsidP="005E147B">
      <w:pPr>
        <w:spacing w:after="0"/>
        <w:jc w:val="right"/>
        <w:rPr>
          <w:rFonts w:ascii="Arial" w:hAnsi="Arial" w:cs="Arial"/>
          <w:sz w:val="18"/>
          <w:szCs w:val="18"/>
        </w:rPr>
      </w:pPr>
      <w:r>
        <w:rPr>
          <w:rFonts w:ascii="Arial" w:hAnsi="Arial" w:cs="Arial"/>
          <w:sz w:val="18"/>
          <w:szCs w:val="18"/>
        </w:rPr>
        <w:t>Obrazec št: 16</w:t>
      </w:r>
    </w:p>
    <w:p w14:paraId="44D885E9" w14:textId="77777777" w:rsidR="005E147B" w:rsidRPr="00252358" w:rsidRDefault="005E147B" w:rsidP="005E147B"/>
    <w:p w14:paraId="41961C4D" w14:textId="77777777" w:rsidR="005E147B" w:rsidRDefault="005E147B" w:rsidP="005E14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6C89BF3" w14:textId="77777777" w:rsidR="005E147B" w:rsidRDefault="005E147B" w:rsidP="005E147B">
      <w:pPr>
        <w:spacing w:after="120"/>
        <w:rPr>
          <w:rFonts w:ascii="Arial" w:hAnsi="Arial" w:cs="Arial"/>
        </w:rPr>
      </w:pPr>
    </w:p>
    <w:p w14:paraId="49139B49" w14:textId="77777777" w:rsidR="00AE5CAC" w:rsidRDefault="005E147B">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039097A" w14:textId="77777777" w:rsidR="00AE5CAC" w:rsidRDefault="005E147B">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E5CAC" w14:paraId="5E4AFD3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2D4B82" w14:textId="77777777" w:rsidR="00AE5CAC" w:rsidRDefault="005E147B">
            <w:pPr>
              <w:spacing w:before="135" w:after="135"/>
              <w:jc w:val="both"/>
              <w:textAlignment w:val="center"/>
            </w:pPr>
            <w:r>
              <w:rPr>
                <w:rFonts w:ascii="Arial" w:hAnsi="Arial" w:cs="Arial"/>
                <w:b/>
                <w:bCs/>
                <w:color w:val="000000"/>
                <w:position w:val="-2"/>
                <w:sz w:val="18"/>
                <w:szCs w:val="18"/>
              </w:rPr>
              <w:t>Ime in priimek</w:t>
            </w:r>
          </w:p>
          <w:p w14:paraId="1FB6B14A" w14:textId="77777777" w:rsidR="00AE5CAC" w:rsidRDefault="005E147B">
            <w:pPr>
              <w:spacing w:before="135" w:after="135"/>
              <w:jc w:val="both"/>
              <w:textAlignment w:val="center"/>
            </w:pPr>
            <w:r>
              <w:rPr>
                <w:rFonts w:ascii="Arial" w:hAnsi="Arial" w:cs="Arial"/>
                <w:b/>
                <w:bCs/>
                <w:color w:val="000000"/>
                <w:position w:val="-2"/>
                <w:sz w:val="18"/>
                <w:szCs w:val="18"/>
              </w:rPr>
              <w:t>ali</w:t>
            </w:r>
          </w:p>
          <w:p w14:paraId="3EBC2F7C" w14:textId="77777777" w:rsidR="00AE5CAC" w:rsidRDefault="005E147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768C73" w14:textId="77777777" w:rsidR="00AE5CAC" w:rsidRDefault="005E147B">
            <w:pPr>
              <w:spacing w:before="135" w:after="135"/>
              <w:jc w:val="both"/>
              <w:textAlignment w:val="center"/>
            </w:pPr>
            <w:r>
              <w:rPr>
                <w:rFonts w:ascii="Arial" w:hAnsi="Arial" w:cs="Arial"/>
                <w:b/>
                <w:bCs/>
                <w:color w:val="000000"/>
                <w:position w:val="-2"/>
                <w:sz w:val="18"/>
                <w:szCs w:val="18"/>
              </w:rPr>
              <w:t>Naslov prebivališča</w:t>
            </w:r>
          </w:p>
          <w:p w14:paraId="62F700E6" w14:textId="77777777" w:rsidR="00AE5CAC" w:rsidRDefault="005E147B">
            <w:pPr>
              <w:spacing w:before="135" w:after="135"/>
              <w:jc w:val="both"/>
              <w:textAlignment w:val="center"/>
            </w:pPr>
            <w:r>
              <w:rPr>
                <w:rFonts w:ascii="Arial" w:hAnsi="Arial" w:cs="Arial"/>
                <w:b/>
                <w:bCs/>
                <w:color w:val="000000"/>
                <w:position w:val="-2"/>
                <w:sz w:val="18"/>
                <w:szCs w:val="18"/>
              </w:rPr>
              <w:t>ali</w:t>
            </w:r>
          </w:p>
          <w:p w14:paraId="38EA71B0" w14:textId="77777777" w:rsidR="00AE5CAC" w:rsidRDefault="005E147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1849A0" w14:textId="77777777" w:rsidR="00AE5CAC" w:rsidRDefault="005E147B">
            <w:pPr>
              <w:spacing w:before="135" w:after="135"/>
              <w:jc w:val="both"/>
              <w:textAlignment w:val="center"/>
            </w:pPr>
            <w:r>
              <w:rPr>
                <w:rFonts w:ascii="Arial" w:hAnsi="Arial" w:cs="Arial"/>
                <w:b/>
                <w:bCs/>
                <w:color w:val="000000"/>
                <w:position w:val="-2"/>
                <w:sz w:val="18"/>
                <w:szCs w:val="18"/>
              </w:rPr>
              <w:t>Delež lastništva</w:t>
            </w:r>
          </w:p>
          <w:p w14:paraId="5FCD4D0C" w14:textId="77777777" w:rsidR="00AE5CAC" w:rsidRDefault="005E147B">
            <w:pPr>
              <w:spacing w:before="135" w:after="135"/>
              <w:jc w:val="both"/>
              <w:textAlignment w:val="center"/>
            </w:pPr>
            <w:r>
              <w:rPr>
                <w:rFonts w:ascii="Arial" w:hAnsi="Arial" w:cs="Arial"/>
                <w:b/>
                <w:bCs/>
                <w:color w:val="000000"/>
                <w:position w:val="-2"/>
                <w:sz w:val="18"/>
                <w:szCs w:val="18"/>
              </w:rPr>
              <w:t>ali</w:t>
            </w:r>
          </w:p>
          <w:p w14:paraId="6211C1F7" w14:textId="77777777" w:rsidR="00AE5CAC" w:rsidRDefault="005E147B">
            <w:pPr>
              <w:spacing w:before="135" w:after="135"/>
              <w:jc w:val="both"/>
              <w:textAlignment w:val="center"/>
            </w:pPr>
            <w:r>
              <w:rPr>
                <w:rFonts w:ascii="Arial" w:hAnsi="Arial" w:cs="Arial"/>
                <w:b/>
                <w:bCs/>
                <w:color w:val="000000"/>
                <w:position w:val="-2"/>
                <w:sz w:val="18"/>
                <w:szCs w:val="18"/>
              </w:rPr>
              <w:t>Delež lastništva gospodarskega subjekta</w:t>
            </w:r>
          </w:p>
        </w:tc>
      </w:tr>
      <w:tr w:rsidR="00AE5CAC" w14:paraId="79990FC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E0202E" w14:textId="77777777" w:rsidR="00AE5CAC" w:rsidRDefault="005E14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3F8DAF" w14:textId="77777777" w:rsidR="00AE5CAC" w:rsidRDefault="005E14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2B278D" w14:textId="77777777" w:rsidR="00AE5CAC" w:rsidRDefault="005E147B">
            <w:pPr>
              <w:spacing w:before="135" w:after="135"/>
              <w:jc w:val="both"/>
              <w:textAlignment w:val="center"/>
            </w:pPr>
            <w:r>
              <w:rPr>
                <w:rFonts w:ascii="Arial" w:hAnsi="Arial" w:cs="Arial"/>
                <w:color w:val="000000"/>
                <w:position w:val="-2"/>
                <w:sz w:val="18"/>
                <w:szCs w:val="18"/>
              </w:rPr>
              <w:t> </w:t>
            </w:r>
          </w:p>
        </w:tc>
      </w:tr>
      <w:tr w:rsidR="00AE5CAC" w14:paraId="0C596CD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004BE6" w14:textId="77777777" w:rsidR="00AE5CAC" w:rsidRDefault="005E14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C65FC" w14:textId="77777777" w:rsidR="00AE5CAC" w:rsidRDefault="005E14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914D91" w14:textId="77777777" w:rsidR="00AE5CAC" w:rsidRDefault="005E147B">
            <w:pPr>
              <w:spacing w:before="135" w:after="135"/>
              <w:jc w:val="both"/>
              <w:textAlignment w:val="center"/>
            </w:pPr>
            <w:r>
              <w:rPr>
                <w:rFonts w:ascii="Arial" w:hAnsi="Arial" w:cs="Arial"/>
                <w:color w:val="000000"/>
                <w:position w:val="-2"/>
                <w:sz w:val="18"/>
                <w:szCs w:val="18"/>
              </w:rPr>
              <w:t> </w:t>
            </w:r>
          </w:p>
        </w:tc>
      </w:tr>
      <w:tr w:rsidR="00AE5CAC" w14:paraId="45F2269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B18B02" w14:textId="77777777" w:rsidR="00AE5CAC" w:rsidRDefault="005E14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2EC52F" w14:textId="77777777" w:rsidR="00AE5CAC" w:rsidRDefault="005E14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4F86C6" w14:textId="77777777" w:rsidR="00AE5CAC" w:rsidRDefault="005E147B">
            <w:pPr>
              <w:spacing w:before="135" w:after="135"/>
              <w:jc w:val="both"/>
              <w:textAlignment w:val="center"/>
            </w:pPr>
            <w:r>
              <w:rPr>
                <w:rFonts w:ascii="Arial" w:hAnsi="Arial" w:cs="Arial"/>
                <w:color w:val="000000"/>
                <w:position w:val="-2"/>
                <w:sz w:val="18"/>
                <w:szCs w:val="18"/>
              </w:rPr>
              <w:t> </w:t>
            </w:r>
          </w:p>
        </w:tc>
      </w:tr>
      <w:tr w:rsidR="00AE5CAC" w14:paraId="7273A47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BEF4FF" w14:textId="77777777" w:rsidR="00AE5CAC" w:rsidRDefault="005E14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C9D6CB" w14:textId="77777777" w:rsidR="00AE5CAC" w:rsidRDefault="005E14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4202D7" w14:textId="77777777" w:rsidR="00AE5CAC" w:rsidRDefault="005E147B">
            <w:pPr>
              <w:spacing w:before="135" w:after="135"/>
              <w:jc w:val="both"/>
              <w:textAlignment w:val="center"/>
            </w:pPr>
            <w:r>
              <w:rPr>
                <w:rFonts w:ascii="Arial" w:hAnsi="Arial" w:cs="Arial"/>
                <w:color w:val="000000"/>
                <w:position w:val="-2"/>
                <w:sz w:val="18"/>
                <w:szCs w:val="18"/>
              </w:rPr>
              <w:t> </w:t>
            </w:r>
          </w:p>
        </w:tc>
      </w:tr>
    </w:tbl>
    <w:p w14:paraId="5978F8BD" w14:textId="77777777" w:rsidR="00AE5CAC" w:rsidRDefault="005E147B">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E5CAC" w14:paraId="659A108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EB5B95" w14:textId="77777777" w:rsidR="00AE5CAC" w:rsidRDefault="005E147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250C57" w14:textId="77777777" w:rsidR="00AE5CAC" w:rsidRDefault="005E147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573BB3" w14:textId="77777777" w:rsidR="00AE5CAC" w:rsidRDefault="005E147B">
            <w:pPr>
              <w:spacing w:before="135" w:after="135"/>
              <w:jc w:val="both"/>
              <w:textAlignment w:val="center"/>
            </w:pPr>
            <w:r>
              <w:rPr>
                <w:rFonts w:ascii="Arial" w:hAnsi="Arial" w:cs="Arial"/>
                <w:b/>
                <w:bCs/>
                <w:color w:val="000000"/>
                <w:position w:val="-2"/>
                <w:sz w:val="18"/>
                <w:szCs w:val="18"/>
              </w:rPr>
              <w:t>Delež lastništva gospodarskega subjekta</w:t>
            </w:r>
          </w:p>
        </w:tc>
      </w:tr>
      <w:tr w:rsidR="00AE5CAC" w14:paraId="663C584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79D8D9" w14:textId="77777777" w:rsidR="00AE5CAC" w:rsidRDefault="005E14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80DEAF" w14:textId="77777777" w:rsidR="00AE5CAC" w:rsidRDefault="005E14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EBE852" w14:textId="77777777" w:rsidR="00AE5CAC" w:rsidRDefault="005E147B">
            <w:pPr>
              <w:spacing w:before="135" w:after="135"/>
              <w:jc w:val="both"/>
              <w:textAlignment w:val="center"/>
            </w:pPr>
            <w:r>
              <w:rPr>
                <w:rFonts w:ascii="Arial" w:hAnsi="Arial" w:cs="Arial"/>
                <w:color w:val="000000"/>
                <w:position w:val="-2"/>
                <w:sz w:val="18"/>
                <w:szCs w:val="18"/>
              </w:rPr>
              <w:t> </w:t>
            </w:r>
          </w:p>
        </w:tc>
      </w:tr>
      <w:tr w:rsidR="00AE5CAC" w14:paraId="157CE6F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143287" w14:textId="77777777" w:rsidR="00AE5CAC" w:rsidRDefault="005E14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E3337F" w14:textId="77777777" w:rsidR="00AE5CAC" w:rsidRDefault="005E14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3B496E" w14:textId="77777777" w:rsidR="00AE5CAC" w:rsidRDefault="005E147B">
            <w:pPr>
              <w:spacing w:before="135" w:after="135"/>
              <w:jc w:val="both"/>
              <w:textAlignment w:val="center"/>
            </w:pPr>
            <w:r>
              <w:rPr>
                <w:rFonts w:ascii="Arial" w:hAnsi="Arial" w:cs="Arial"/>
                <w:color w:val="000000"/>
                <w:position w:val="-2"/>
                <w:sz w:val="18"/>
                <w:szCs w:val="18"/>
              </w:rPr>
              <w:t> </w:t>
            </w:r>
          </w:p>
        </w:tc>
      </w:tr>
      <w:tr w:rsidR="00AE5CAC" w14:paraId="1480051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B46744" w14:textId="77777777" w:rsidR="00AE5CAC" w:rsidRDefault="005E14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EA92FD" w14:textId="77777777" w:rsidR="00AE5CAC" w:rsidRDefault="005E14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15D458" w14:textId="77777777" w:rsidR="00AE5CAC" w:rsidRDefault="005E147B">
            <w:pPr>
              <w:spacing w:before="135" w:after="135"/>
              <w:jc w:val="both"/>
              <w:textAlignment w:val="center"/>
            </w:pPr>
            <w:r>
              <w:rPr>
                <w:rFonts w:ascii="Arial" w:hAnsi="Arial" w:cs="Arial"/>
                <w:color w:val="000000"/>
                <w:position w:val="-2"/>
                <w:sz w:val="18"/>
                <w:szCs w:val="18"/>
              </w:rPr>
              <w:t> </w:t>
            </w:r>
          </w:p>
        </w:tc>
      </w:tr>
      <w:tr w:rsidR="00AE5CAC" w14:paraId="6AEC46E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511EE0" w14:textId="77777777" w:rsidR="00AE5CAC" w:rsidRDefault="005E14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A3C15" w14:textId="77777777" w:rsidR="00AE5CAC" w:rsidRDefault="005E147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7FE11F" w14:textId="77777777" w:rsidR="00AE5CAC" w:rsidRDefault="005E147B">
            <w:pPr>
              <w:spacing w:before="135" w:after="135"/>
              <w:jc w:val="both"/>
              <w:textAlignment w:val="center"/>
            </w:pPr>
            <w:r>
              <w:rPr>
                <w:rFonts w:ascii="Arial" w:hAnsi="Arial" w:cs="Arial"/>
                <w:color w:val="000000"/>
                <w:position w:val="-2"/>
                <w:sz w:val="18"/>
                <w:szCs w:val="18"/>
              </w:rPr>
              <w:t> </w:t>
            </w:r>
          </w:p>
        </w:tc>
      </w:tr>
    </w:tbl>
    <w:p w14:paraId="05687080" w14:textId="77777777" w:rsidR="00AE5CAC" w:rsidRDefault="005E147B">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E5CAC" w14:paraId="0EA5CED8" w14:textId="77777777">
        <w:tc>
          <w:tcPr>
            <w:tcW w:w="4080" w:type="dxa"/>
            <w:tcMar>
              <w:top w:w="75" w:type="dxa"/>
              <w:bottom w:w="75" w:type="dxa"/>
            </w:tcMar>
            <w:vAlign w:val="center"/>
          </w:tcPr>
          <w:p w14:paraId="12B07FB2" w14:textId="77777777" w:rsidR="00AE5CAC" w:rsidRDefault="005E147B">
            <w:r>
              <w:rPr>
                <w:rFonts w:ascii="Arial" w:hAnsi="Arial" w:cs="Arial"/>
                <w:color w:val="000000"/>
                <w:position w:val="-2"/>
                <w:sz w:val="18"/>
                <w:szCs w:val="18"/>
              </w:rPr>
              <w:t>Kraj in datum:</w:t>
            </w:r>
          </w:p>
        </w:tc>
        <w:tc>
          <w:tcPr>
            <w:tcW w:w="0" w:type="auto"/>
            <w:tcMar>
              <w:top w:w="75" w:type="dxa"/>
              <w:bottom w:w="75" w:type="dxa"/>
            </w:tcMar>
            <w:vAlign w:val="center"/>
          </w:tcPr>
          <w:p w14:paraId="181F950D" w14:textId="77777777" w:rsidR="00AE5CAC" w:rsidRDefault="005E147B">
            <w:r>
              <w:rPr>
                <w:rFonts w:ascii="Arial" w:hAnsi="Arial" w:cs="Arial"/>
                <w:color w:val="000000"/>
                <w:position w:val="-2"/>
                <w:sz w:val="18"/>
                <w:szCs w:val="18"/>
              </w:rPr>
              <w:t>Ime in priimek: _____________________</w:t>
            </w:r>
          </w:p>
        </w:tc>
      </w:tr>
      <w:tr w:rsidR="00AE5CAC" w14:paraId="067AEC48" w14:textId="77777777">
        <w:tc>
          <w:tcPr>
            <w:tcW w:w="4080" w:type="dxa"/>
            <w:tcMar>
              <w:top w:w="75" w:type="dxa"/>
              <w:bottom w:w="75" w:type="dxa"/>
            </w:tcMar>
            <w:vAlign w:val="center"/>
          </w:tcPr>
          <w:p w14:paraId="09FCF403" w14:textId="77777777" w:rsidR="00AE5CAC" w:rsidRDefault="005E147B">
            <w:r>
              <w:rPr>
                <w:rFonts w:ascii="Arial" w:hAnsi="Arial" w:cs="Arial"/>
                <w:color w:val="000000"/>
                <w:position w:val="-2"/>
                <w:sz w:val="18"/>
                <w:szCs w:val="18"/>
              </w:rPr>
              <w:t> </w:t>
            </w:r>
          </w:p>
        </w:tc>
        <w:tc>
          <w:tcPr>
            <w:tcW w:w="0" w:type="auto"/>
            <w:tcMar>
              <w:top w:w="75" w:type="dxa"/>
              <w:bottom w:w="75" w:type="dxa"/>
            </w:tcMar>
            <w:vAlign w:val="center"/>
          </w:tcPr>
          <w:p w14:paraId="4829CBC4" w14:textId="77777777" w:rsidR="00AE5CAC" w:rsidRDefault="005E147B">
            <w:pPr>
              <w:jc w:val="center"/>
            </w:pPr>
            <w:r>
              <w:rPr>
                <w:rFonts w:ascii="Arial" w:hAnsi="Arial" w:cs="Arial"/>
                <w:color w:val="000000"/>
                <w:position w:val="-2"/>
                <w:sz w:val="18"/>
                <w:szCs w:val="18"/>
              </w:rPr>
              <w:t>(žig in podpis)</w:t>
            </w:r>
          </w:p>
        </w:tc>
      </w:tr>
    </w:tbl>
    <w:p w14:paraId="34C743F9" w14:textId="77777777" w:rsidR="00AE5CAC" w:rsidRDefault="005E147B">
      <w:pPr>
        <w:spacing w:before="225" w:after="225" w:line="240" w:lineRule="auto"/>
        <w:jc w:val="both"/>
      </w:pPr>
      <w:r>
        <w:rPr>
          <w:rFonts w:ascii="Arial" w:hAnsi="Arial" w:cs="Arial"/>
          <w:color w:val="000000"/>
          <w:sz w:val="18"/>
          <w:szCs w:val="18"/>
        </w:rPr>
        <w:t> </w:t>
      </w:r>
    </w:p>
    <w:p w14:paraId="5B877BAD" w14:textId="77777777" w:rsidR="00AE5CAC" w:rsidRDefault="005E147B">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7A07BFA" w14:textId="77777777" w:rsidR="00AE5CAC" w:rsidRDefault="00AE5CAC">
      <w:pPr>
        <w:sectPr w:rsidR="00AE5CAC" w:rsidSect="005E147B">
          <w:footerReference w:type="default" r:id="rId28"/>
          <w:pgSz w:w="11906" w:h="16838"/>
          <w:pgMar w:top="1418" w:right="1418" w:bottom="1418" w:left="1418" w:header="567" w:footer="596" w:gutter="0"/>
          <w:cols w:space="708"/>
          <w:docGrid w:linePitch="360"/>
        </w:sectPr>
      </w:pPr>
    </w:p>
    <w:p w14:paraId="62C127BF" w14:textId="623E1DDA" w:rsidR="005E147B" w:rsidRPr="00590863" w:rsidRDefault="009D7646" w:rsidP="005E147B">
      <w:pPr>
        <w:spacing w:after="0"/>
        <w:jc w:val="right"/>
        <w:rPr>
          <w:rFonts w:ascii="Arial" w:hAnsi="Arial" w:cs="Arial"/>
          <w:sz w:val="18"/>
          <w:szCs w:val="18"/>
        </w:rPr>
      </w:pPr>
      <w:r>
        <w:rPr>
          <w:rFonts w:ascii="Arial" w:hAnsi="Arial" w:cs="Arial"/>
          <w:sz w:val="18"/>
          <w:szCs w:val="18"/>
        </w:rPr>
        <w:t>Obrazec št: 17</w:t>
      </w:r>
    </w:p>
    <w:p w14:paraId="271EA307" w14:textId="77777777" w:rsidR="005E147B" w:rsidRPr="00252358" w:rsidRDefault="005E147B" w:rsidP="005E147B"/>
    <w:p w14:paraId="5D6118CF" w14:textId="77777777" w:rsidR="005E147B" w:rsidRDefault="005E147B" w:rsidP="005E147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14:paraId="7101B229" w14:textId="77777777" w:rsidR="005E147B" w:rsidRDefault="005E147B" w:rsidP="005E147B">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267"/>
      </w:tblGrid>
      <w:tr w:rsidR="00AE5CAC" w14:paraId="0E9E4226" w14:textId="77777777">
        <w:tc>
          <w:tcPr>
            <w:tcW w:w="0" w:type="auto"/>
            <w:tcMar>
              <w:top w:w="0" w:type="auto"/>
              <w:bottom w:w="0" w:type="auto"/>
            </w:tcMar>
          </w:tcPr>
          <w:p w14:paraId="691CBD7D" w14:textId="77777777" w:rsidR="00AE5CAC" w:rsidRDefault="005E147B">
            <w:r>
              <w:rPr>
                <w:rFonts w:ascii="Arial" w:hAnsi="Arial" w:cs="Arial"/>
                <w:color w:val="000000"/>
                <w:sz w:val="18"/>
                <w:szCs w:val="18"/>
              </w:rPr>
              <w:t> </w:t>
            </w:r>
          </w:p>
        </w:tc>
      </w:tr>
    </w:tbl>
    <w:p w14:paraId="685C6832" w14:textId="77777777" w:rsidR="00AE5CAC" w:rsidRDefault="00AE5CAC"/>
    <w:tbl>
      <w:tblPr>
        <w:tblStyle w:val="NormalTablePHPDOCX"/>
        <w:tblW w:w="0" w:type="auto"/>
        <w:tblInd w:w="108" w:type="dxa"/>
        <w:tblLook w:val="04A0" w:firstRow="1" w:lastRow="0" w:firstColumn="1" w:lastColumn="0" w:noHBand="0" w:noVBand="1"/>
      </w:tblPr>
      <w:tblGrid>
        <w:gridCol w:w="7194"/>
      </w:tblGrid>
      <w:tr w:rsidR="00AE5CAC" w14:paraId="2AB6A5C4" w14:textId="77777777">
        <w:tc>
          <w:tcPr>
            <w:tcW w:w="0" w:type="auto"/>
            <w:tcMar>
              <w:top w:w="0" w:type="auto"/>
              <w:bottom w:w="0" w:type="auto"/>
            </w:tcMar>
          </w:tcPr>
          <w:p w14:paraId="3C162F70" w14:textId="77777777" w:rsidR="00AE5CAC" w:rsidRDefault="005E147B">
            <w:pPr>
              <w:spacing w:before="225" w:after="225"/>
              <w:jc w:val="both"/>
            </w:pPr>
            <w:r>
              <w:rPr>
                <w:rFonts w:ascii="Arial" w:hAnsi="Arial" w:cs="Arial"/>
                <w:color w:val="000000"/>
                <w:sz w:val="18"/>
                <w:szCs w:val="18"/>
              </w:rPr>
              <w:t>odreži</w:t>
            </w:r>
          </w:p>
          <w:p w14:paraId="3A26BD65" w14:textId="77777777" w:rsidR="00AE5CAC" w:rsidRDefault="005E147B">
            <w:pPr>
              <w:spacing w:before="225" w:after="225"/>
              <w:jc w:val="both"/>
            </w:pPr>
            <w:r>
              <w:rPr>
                <w:rFonts w:ascii="Arial" w:hAnsi="Arial" w:cs="Arial"/>
                <w:color w:val="000000"/>
                <w:sz w:val="18"/>
                <w:szCs w:val="18"/>
              </w:rPr>
              <w:t>-------------------------------------------------------------------------------------</w:t>
            </w:r>
          </w:p>
          <w:p w14:paraId="7B3CA022" w14:textId="77777777" w:rsidR="00AE5CAC" w:rsidRDefault="005E147B">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AE5CAC" w14:paraId="281BA7D6" w14:textId="77777777">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D82D63" w14:textId="77777777" w:rsidR="00AE5CAC" w:rsidRDefault="005E147B">
                  <w:pPr>
                    <w:spacing w:before="135" w:after="135"/>
                    <w:jc w:val="both"/>
                    <w:textAlignment w:val="center"/>
                  </w:pPr>
                  <w:r>
                    <w:rPr>
                      <w:rFonts w:ascii="Arial" w:hAnsi="Arial" w:cs="Arial"/>
                      <w:color w:val="000000"/>
                      <w:position w:val="-2"/>
                      <w:sz w:val="18"/>
                      <w:szCs w:val="18"/>
                    </w:rPr>
                    <w:t> </w:t>
                  </w:r>
                </w:p>
                <w:p w14:paraId="035224AE" w14:textId="77777777" w:rsidR="00AE5CAC" w:rsidRDefault="005E147B">
                  <w:pPr>
                    <w:spacing w:before="135" w:after="135"/>
                    <w:jc w:val="both"/>
                    <w:textAlignment w:val="center"/>
                  </w:pPr>
                  <w:r>
                    <w:rPr>
                      <w:rFonts w:ascii="Arial" w:hAnsi="Arial" w:cs="Arial"/>
                      <w:b/>
                      <w:bCs/>
                      <w:color w:val="000000"/>
                      <w:position w:val="-2"/>
                      <w:sz w:val="18"/>
                      <w:szCs w:val="18"/>
                    </w:rPr>
                    <w:t>NE ODPIRAJ – PONUDBA</w:t>
                  </w:r>
                </w:p>
                <w:p w14:paraId="0155E867" w14:textId="77777777" w:rsidR="00AE5CAC" w:rsidRDefault="005E147B">
                  <w:pPr>
                    <w:spacing w:before="135" w:after="135"/>
                    <w:jc w:val="both"/>
                    <w:textAlignment w:val="center"/>
                  </w:pPr>
                  <w:r>
                    <w:rPr>
                      <w:rFonts w:ascii="Arial" w:hAnsi="Arial" w:cs="Arial"/>
                      <w:color w:val="000000"/>
                      <w:position w:val="-2"/>
                      <w:sz w:val="18"/>
                      <w:szCs w:val="18"/>
                    </w:rPr>
                    <w:t>Predmet javnega naročila:</w:t>
                  </w:r>
                </w:p>
                <w:p w14:paraId="57C16BF2" w14:textId="676F3178" w:rsidR="00AE5CAC" w:rsidRDefault="005E147B">
                  <w:pPr>
                    <w:spacing w:before="135" w:after="135"/>
                    <w:jc w:val="both"/>
                    <w:textAlignment w:val="center"/>
                  </w:pPr>
                  <w:r>
                    <w:rPr>
                      <w:rFonts w:ascii="Arial" w:hAnsi="Arial" w:cs="Arial"/>
                      <w:b/>
                      <w:bCs/>
                      <w:color w:val="000000"/>
                      <w:position w:val="-2"/>
                      <w:sz w:val="18"/>
                      <w:szCs w:val="18"/>
                    </w:rPr>
                    <w:t>Dobava gasilskega vozila GVGP-2 za potrebe PGD Bistrica</w:t>
                  </w:r>
                  <w:r w:rsidR="006C6D96">
                    <w:rPr>
                      <w:rFonts w:ascii="Arial" w:hAnsi="Arial" w:cs="Arial"/>
                      <w:b/>
                      <w:bCs/>
                      <w:color w:val="000000"/>
                      <w:position w:val="-2"/>
                      <w:sz w:val="18"/>
                      <w:szCs w:val="18"/>
                    </w:rPr>
                    <w:t xml:space="preserve"> pri Tržiču</w:t>
                  </w:r>
                </w:p>
                <w:p w14:paraId="3256FA0D" w14:textId="77777777" w:rsidR="00AE5CAC" w:rsidRDefault="005E147B">
                  <w:pPr>
                    <w:spacing w:before="135" w:after="135"/>
                    <w:jc w:val="both"/>
                    <w:textAlignment w:val="center"/>
                  </w:pPr>
                  <w:r>
                    <w:rPr>
                      <w:rFonts w:ascii="Arial" w:hAnsi="Arial" w:cs="Arial"/>
                      <w:color w:val="000000"/>
                      <w:position w:val="-2"/>
                      <w:sz w:val="18"/>
                      <w:szCs w:val="18"/>
                    </w:rPr>
                    <w:t> </w:t>
                  </w:r>
                </w:p>
                <w:p w14:paraId="4DC394F8" w14:textId="77777777" w:rsidR="00AE5CAC" w:rsidRDefault="005E147B">
                  <w:pPr>
                    <w:spacing w:before="135" w:after="135"/>
                    <w:jc w:val="both"/>
                    <w:textAlignment w:val="center"/>
                  </w:pPr>
                  <w:r>
                    <w:rPr>
                      <w:rFonts w:ascii="Arial" w:hAnsi="Arial" w:cs="Arial"/>
                      <w:color w:val="000000"/>
                      <w:position w:val="-2"/>
                      <w:sz w:val="18"/>
                      <w:szCs w:val="18"/>
                    </w:rPr>
                    <w:t> </w:t>
                  </w:r>
                </w:p>
                <w:p w14:paraId="6336DC89" w14:textId="77777777" w:rsidR="00AE5CAC" w:rsidRDefault="005E147B">
                  <w:pPr>
                    <w:spacing w:before="135" w:after="135"/>
                    <w:jc w:val="both"/>
                    <w:textAlignment w:val="center"/>
                  </w:pPr>
                  <w:r>
                    <w:rPr>
                      <w:rFonts w:ascii="Arial" w:hAnsi="Arial" w:cs="Arial"/>
                      <w:b/>
                      <w:bCs/>
                      <w:color w:val="000000"/>
                      <w:position w:val="-2"/>
                      <w:sz w:val="18"/>
                      <w:szCs w:val="18"/>
                    </w:rPr>
                    <w:t>POŠILJATELJ:</w:t>
                  </w:r>
                </w:p>
                <w:p w14:paraId="4AB769EE" w14:textId="77777777" w:rsidR="00AE5CAC" w:rsidRDefault="005E147B">
                  <w:pPr>
                    <w:spacing w:before="135" w:after="135"/>
                    <w:jc w:val="both"/>
                    <w:textAlignment w:val="center"/>
                  </w:pPr>
                  <w:r>
                    <w:rPr>
                      <w:rFonts w:ascii="Arial" w:hAnsi="Arial" w:cs="Arial"/>
                      <w:color w:val="000000"/>
                      <w:position w:val="-2"/>
                      <w:sz w:val="18"/>
                      <w:szCs w:val="18"/>
                    </w:rPr>
                    <w:t>______________________________</w:t>
                  </w:r>
                </w:p>
                <w:p w14:paraId="7967BA75" w14:textId="77777777" w:rsidR="00AE5CAC" w:rsidRDefault="005E147B">
                  <w:pPr>
                    <w:spacing w:before="135" w:after="135"/>
                    <w:jc w:val="both"/>
                    <w:textAlignment w:val="center"/>
                  </w:pPr>
                  <w:r>
                    <w:rPr>
                      <w:rFonts w:ascii="Arial" w:hAnsi="Arial" w:cs="Arial"/>
                      <w:color w:val="000000"/>
                      <w:position w:val="-2"/>
                      <w:sz w:val="18"/>
                      <w:szCs w:val="18"/>
                    </w:rPr>
                    <w:t>______________________________</w:t>
                  </w:r>
                </w:p>
                <w:p w14:paraId="1B690308" w14:textId="77777777" w:rsidR="00AE5CAC" w:rsidRDefault="005E147B">
                  <w:pPr>
                    <w:spacing w:before="135" w:after="135"/>
                    <w:jc w:val="both"/>
                    <w:textAlignment w:val="center"/>
                  </w:pPr>
                  <w:r>
                    <w:rPr>
                      <w:rFonts w:ascii="Arial" w:hAnsi="Arial" w:cs="Arial"/>
                      <w:color w:val="000000"/>
                      <w:position w:val="-2"/>
                      <w:sz w:val="18"/>
                      <w:szCs w:val="18"/>
                    </w:rPr>
                    <w:t>Kontaktna oseba:________________</w:t>
                  </w:r>
                </w:p>
                <w:p w14:paraId="26A60C5F" w14:textId="77777777" w:rsidR="00AE5CAC" w:rsidRDefault="005E147B">
                  <w:pPr>
                    <w:spacing w:before="135" w:after="135"/>
                    <w:jc w:val="both"/>
                    <w:textAlignment w:val="center"/>
                  </w:pPr>
                  <w:r>
                    <w:rPr>
                      <w:rFonts w:ascii="Arial" w:hAnsi="Arial" w:cs="Arial"/>
                      <w:color w:val="000000"/>
                      <w:position w:val="-2"/>
                      <w:sz w:val="18"/>
                      <w:szCs w:val="18"/>
                    </w:rPr>
                    <w:t>Telefon:_______________________</w:t>
                  </w:r>
                </w:p>
                <w:p w14:paraId="4B355068" w14:textId="77777777" w:rsidR="00AE5CAC" w:rsidRDefault="005E147B">
                  <w:pPr>
                    <w:spacing w:before="135" w:after="135"/>
                    <w:jc w:val="both"/>
                    <w:textAlignment w:val="center"/>
                  </w:pPr>
                  <w:r>
                    <w:rPr>
                      <w:rFonts w:ascii="Arial" w:hAnsi="Arial" w:cs="Arial"/>
                      <w:color w:val="000000"/>
                      <w:position w:val="-2"/>
                      <w:sz w:val="18"/>
                      <w:szCs w:val="18"/>
                    </w:rPr>
                    <w:t>E-naslov:______________________</w:t>
                  </w:r>
                </w:p>
                <w:p w14:paraId="575A92F3" w14:textId="77777777" w:rsidR="00AE5CAC" w:rsidRDefault="005E147B">
                  <w:pPr>
                    <w:spacing w:before="135" w:after="135"/>
                    <w:jc w:val="both"/>
                    <w:textAlignment w:val="center"/>
                  </w:pPr>
                  <w:r>
                    <w:rPr>
                      <w:rFonts w:ascii="Arial" w:hAnsi="Arial" w:cs="Arial"/>
                      <w:color w:val="000000"/>
                      <w:position w:val="-2"/>
                      <w:sz w:val="18"/>
                      <w:szCs w:val="18"/>
                    </w:rPr>
                    <w:t> </w:t>
                  </w:r>
                </w:p>
                <w:p w14:paraId="48C46711" w14:textId="77777777" w:rsidR="00AE5CAC" w:rsidRDefault="005E147B">
                  <w:pPr>
                    <w:spacing w:before="135" w:after="135"/>
                    <w:jc w:val="both"/>
                    <w:textAlignment w:val="center"/>
                  </w:pPr>
                  <w:r>
                    <w:rPr>
                      <w:rFonts w:ascii="Arial" w:hAnsi="Arial" w:cs="Arial"/>
                      <w:color w:val="000000"/>
                      <w:position w:val="-2"/>
                      <w:sz w:val="18"/>
                      <w:szCs w:val="18"/>
                    </w:rPr>
                    <w:t>[  ] ponudba</w:t>
                  </w:r>
                </w:p>
                <w:p w14:paraId="31B2DB82" w14:textId="77777777" w:rsidR="00AE5CAC" w:rsidRDefault="005E147B">
                  <w:pPr>
                    <w:spacing w:before="135" w:after="135"/>
                    <w:jc w:val="both"/>
                    <w:textAlignment w:val="center"/>
                  </w:pPr>
                  <w:r>
                    <w:rPr>
                      <w:rFonts w:ascii="Arial" w:hAnsi="Arial" w:cs="Arial"/>
                      <w:color w:val="000000"/>
                      <w:position w:val="-2"/>
                      <w:sz w:val="18"/>
                      <w:szCs w:val="18"/>
                    </w:rPr>
                    <w:t>[  ] sprememba</w:t>
                  </w:r>
                </w:p>
                <w:p w14:paraId="359BC605" w14:textId="77777777" w:rsidR="00AE5CAC" w:rsidRDefault="005E147B">
                  <w:pPr>
                    <w:spacing w:before="135" w:after="135"/>
                    <w:jc w:val="both"/>
                    <w:textAlignment w:val="center"/>
                  </w:pPr>
                  <w:r>
                    <w:rPr>
                      <w:rFonts w:ascii="Arial" w:hAnsi="Arial" w:cs="Arial"/>
                      <w:color w:val="000000"/>
                      <w:position w:val="-2"/>
                      <w:sz w:val="18"/>
                      <w:szCs w:val="18"/>
                    </w:rPr>
                    <w:t>[  ] umik</w:t>
                  </w: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0885B5" w14:textId="77777777" w:rsidR="00AE5CAC" w:rsidRDefault="005E147B">
                  <w:pPr>
                    <w:spacing w:before="135" w:after="135"/>
                    <w:jc w:val="both"/>
                    <w:textAlignment w:val="center"/>
                  </w:pPr>
                  <w:r>
                    <w:rPr>
                      <w:rFonts w:ascii="Arial" w:hAnsi="Arial" w:cs="Arial"/>
                      <w:color w:val="000000"/>
                      <w:position w:val="-2"/>
                      <w:sz w:val="18"/>
                      <w:szCs w:val="18"/>
                    </w:rPr>
                    <w:t> </w:t>
                  </w:r>
                </w:p>
                <w:p w14:paraId="45FE4D11" w14:textId="77777777" w:rsidR="00AE5CAC" w:rsidRDefault="005E147B">
                  <w:pPr>
                    <w:spacing w:before="135" w:after="135"/>
                    <w:jc w:val="both"/>
                    <w:textAlignment w:val="center"/>
                  </w:pPr>
                  <w:r>
                    <w:rPr>
                      <w:rFonts w:ascii="Arial" w:hAnsi="Arial" w:cs="Arial"/>
                      <w:color w:val="000000"/>
                      <w:position w:val="-2"/>
                      <w:sz w:val="18"/>
                      <w:szCs w:val="18"/>
                    </w:rPr>
                    <w:t> </w:t>
                  </w:r>
                </w:p>
                <w:p w14:paraId="47DF569F" w14:textId="77777777" w:rsidR="00AE5CAC" w:rsidRDefault="005E147B">
                  <w:pPr>
                    <w:spacing w:before="135" w:after="135"/>
                    <w:jc w:val="both"/>
                    <w:textAlignment w:val="center"/>
                  </w:pPr>
                  <w:r>
                    <w:rPr>
                      <w:rFonts w:ascii="Arial" w:hAnsi="Arial" w:cs="Arial"/>
                      <w:color w:val="000000"/>
                      <w:position w:val="-2"/>
                      <w:sz w:val="18"/>
                      <w:szCs w:val="18"/>
                    </w:rPr>
                    <w:t> </w:t>
                  </w:r>
                </w:p>
                <w:p w14:paraId="5E0AFC9C" w14:textId="77777777" w:rsidR="00AE5CAC" w:rsidRDefault="005E147B">
                  <w:pPr>
                    <w:spacing w:before="135" w:after="135"/>
                    <w:jc w:val="both"/>
                    <w:textAlignment w:val="center"/>
                  </w:pPr>
                  <w:r>
                    <w:rPr>
                      <w:rFonts w:ascii="Arial" w:hAnsi="Arial" w:cs="Arial"/>
                      <w:color w:val="000000"/>
                      <w:position w:val="-2"/>
                      <w:sz w:val="18"/>
                      <w:szCs w:val="18"/>
                    </w:rPr>
                    <w:t> </w:t>
                  </w:r>
                </w:p>
                <w:p w14:paraId="6689C742" w14:textId="77777777" w:rsidR="00AE5CAC" w:rsidRDefault="005E147B">
                  <w:pPr>
                    <w:spacing w:before="135" w:after="135"/>
                    <w:jc w:val="both"/>
                    <w:textAlignment w:val="center"/>
                  </w:pPr>
                  <w:r>
                    <w:rPr>
                      <w:rFonts w:ascii="Arial" w:hAnsi="Arial" w:cs="Arial"/>
                      <w:color w:val="000000"/>
                      <w:position w:val="-2"/>
                      <w:sz w:val="18"/>
                      <w:szCs w:val="18"/>
                    </w:rPr>
                    <w:t> </w:t>
                  </w:r>
                </w:p>
                <w:p w14:paraId="4EAE1FF8" w14:textId="77777777" w:rsidR="00AE5CAC" w:rsidRDefault="005E147B">
                  <w:pPr>
                    <w:spacing w:before="135" w:after="135"/>
                    <w:jc w:val="both"/>
                    <w:textAlignment w:val="center"/>
                  </w:pPr>
                  <w:r>
                    <w:rPr>
                      <w:rFonts w:ascii="Arial" w:hAnsi="Arial" w:cs="Arial"/>
                      <w:color w:val="000000"/>
                      <w:position w:val="-2"/>
                      <w:sz w:val="18"/>
                      <w:szCs w:val="18"/>
                    </w:rPr>
                    <w:t> </w:t>
                  </w:r>
                </w:p>
                <w:p w14:paraId="090D43A4" w14:textId="77777777" w:rsidR="00AE5CAC" w:rsidRDefault="005E147B">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5CE8962F" w14:textId="77777777" w:rsidR="00AE5CAC" w:rsidRDefault="005E147B">
                  <w:pPr>
                    <w:spacing w:before="135" w:after="135"/>
                    <w:jc w:val="both"/>
                    <w:textAlignment w:val="center"/>
                  </w:pPr>
                  <w:r>
                    <w:rPr>
                      <w:rFonts w:ascii="Arial" w:hAnsi="Arial" w:cs="Arial"/>
                      <w:color w:val="000000"/>
                      <w:position w:val="-2"/>
                      <w:sz w:val="18"/>
                      <w:szCs w:val="18"/>
                    </w:rPr>
                    <w:t>OBČINA TRŽIČ</w:t>
                  </w:r>
                </w:p>
                <w:p w14:paraId="61D67E56" w14:textId="77777777" w:rsidR="00AE5CAC" w:rsidRDefault="005E147B">
                  <w:pPr>
                    <w:spacing w:before="135" w:after="135"/>
                    <w:jc w:val="both"/>
                    <w:textAlignment w:val="center"/>
                  </w:pPr>
                  <w:r>
                    <w:rPr>
                      <w:rFonts w:ascii="Arial" w:hAnsi="Arial" w:cs="Arial"/>
                      <w:color w:val="000000"/>
                      <w:position w:val="-2"/>
                      <w:sz w:val="18"/>
                      <w:szCs w:val="18"/>
                    </w:rPr>
                    <w:t>TRG SVOBODE 18, 4290 TRŽIČ</w:t>
                  </w:r>
                </w:p>
                <w:p w14:paraId="7CB98D58" w14:textId="77777777" w:rsidR="00AE5CAC" w:rsidRDefault="005E147B">
                  <w:pPr>
                    <w:spacing w:before="135" w:after="135"/>
                    <w:jc w:val="both"/>
                    <w:textAlignment w:val="center"/>
                  </w:pPr>
                  <w:r>
                    <w:rPr>
                      <w:rFonts w:ascii="Arial" w:hAnsi="Arial" w:cs="Arial"/>
                      <w:color w:val="000000"/>
                      <w:position w:val="-2"/>
                      <w:sz w:val="18"/>
                      <w:szCs w:val="18"/>
                    </w:rPr>
                    <w:t> </w:t>
                  </w:r>
                </w:p>
                <w:p w14:paraId="75705C95" w14:textId="77777777" w:rsidR="00AE5CAC" w:rsidRDefault="005E147B">
                  <w:pPr>
                    <w:spacing w:before="135" w:after="135"/>
                    <w:jc w:val="both"/>
                    <w:textAlignment w:val="center"/>
                  </w:pPr>
                  <w:r>
                    <w:rPr>
                      <w:rFonts w:ascii="Arial" w:hAnsi="Arial" w:cs="Arial"/>
                      <w:color w:val="000000"/>
                      <w:position w:val="-2"/>
                      <w:sz w:val="18"/>
                      <w:szCs w:val="18"/>
                    </w:rPr>
                    <w:t>(izpolni vložišče naročnika):</w:t>
                  </w:r>
                </w:p>
                <w:p w14:paraId="729CA475" w14:textId="77777777" w:rsidR="00AE5CAC" w:rsidRDefault="005E147B">
                  <w:pPr>
                    <w:spacing w:before="135" w:after="135"/>
                    <w:jc w:val="both"/>
                    <w:textAlignment w:val="center"/>
                  </w:pPr>
                  <w:r>
                    <w:rPr>
                      <w:rFonts w:ascii="Arial" w:hAnsi="Arial" w:cs="Arial"/>
                      <w:color w:val="000000"/>
                      <w:position w:val="-2"/>
                      <w:sz w:val="18"/>
                      <w:szCs w:val="18"/>
                    </w:rPr>
                    <w:t> </w:t>
                  </w:r>
                </w:p>
                <w:p w14:paraId="7E5DFEBB" w14:textId="77777777" w:rsidR="00AE5CAC" w:rsidRDefault="005E147B">
                  <w:pPr>
                    <w:spacing w:before="135" w:after="135"/>
                    <w:jc w:val="both"/>
                    <w:textAlignment w:val="center"/>
                  </w:pPr>
                  <w:r>
                    <w:rPr>
                      <w:rFonts w:ascii="Arial" w:hAnsi="Arial" w:cs="Arial"/>
                      <w:color w:val="000000"/>
                      <w:position w:val="-2"/>
                      <w:sz w:val="18"/>
                      <w:szCs w:val="18"/>
                    </w:rPr>
                    <w:t>Datum prispetja:________________</w:t>
                  </w:r>
                </w:p>
                <w:p w14:paraId="7702513A" w14:textId="77777777" w:rsidR="00AE5CAC" w:rsidRDefault="005E147B">
                  <w:pPr>
                    <w:spacing w:before="135" w:after="135"/>
                    <w:jc w:val="both"/>
                    <w:textAlignment w:val="center"/>
                  </w:pPr>
                  <w:r>
                    <w:rPr>
                      <w:rFonts w:ascii="Arial" w:hAnsi="Arial" w:cs="Arial"/>
                      <w:color w:val="000000"/>
                      <w:position w:val="-2"/>
                      <w:sz w:val="18"/>
                      <w:szCs w:val="18"/>
                    </w:rPr>
                    <w:t>Ura prispetja:___________________</w:t>
                  </w:r>
                </w:p>
                <w:p w14:paraId="2EF323AB" w14:textId="77777777" w:rsidR="00AE5CAC" w:rsidRDefault="005E147B">
                  <w:pPr>
                    <w:spacing w:before="135" w:after="135"/>
                    <w:jc w:val="both"/>
                    <w:textAlignment w:val="center"/>
                  </w:pPr>
                  <w:r>
                    <w:rPr>
                      <w:rFonts w:ascii="Arial" w:hAnsi="Arial" w:cs="Arial"/>
                      <w:color w:val="000000"/>
                      <w:position w:val="-2"/>
                      <w:sz w:val="18"/>
                      <w:szCs w:val="18"/>
                    </w:rPr>
                    <w:t>Zaporedna št. ponudbe:__________</w:t>
                  </w:r>
                </w:p>
                <w:p w14:paraId="40AC2BDE" w14:textId="77777777" w:rsidR="00AE5CAC" w:rsidRDefault="005E147B">
                  <w:pPr>
                    <w:spacing w:before="135" w:after="135"/>
                    <w:jc w:val="both"/>
                    <w:textAlignment w:val="center"/>
                  </w:pPr>
                  <w:r>
                    <w:rPr>
                      <w:rFonts w:ascii="Arial" w:hAnsi="Arial" w:cs="Arial"/>
                      <w:color w:val="000000"/>
                      <w:position w:val="-2"/>
                      <w:sz w:val="18"/>
                      <w:szCs w:val="18"/>
                    </w:rPr>
                    <w:t>Podpis: _______________________</w:t>
                  </w:r>
                </w:p>
              </w:tc>
            </w:tr>
          </w:tbl>
          <w:p w14:paraId="48027B75" w14:textId="77777777" w:rsidR="00AE5CAC" w:rsidRDefault="00AE5CAC"/>
          <w:p w14:paraId="2247129E" w14:textId="77777777" w:rsidR="00AE5CAC" w:rsidRDefault="005E147B">
            <w:pPr>
              <w:spacing w:before="225" w:after="225"/>
              <w:jc w:val="both"/>
            </w:pPr>
            <w:r>
              <w:rPr>
                <w:rFonts w:ascii="Arial" w:hAnsi="Arial" w:cs="Arial"/>
                <w:color w:val="000000"/>
                <w:sz w:val="18"/>
                <w:szCs w:val="18"/>
              </w:rPr>
              <w:t> </w:t>
            </w:r>
          </w:p>
          <w:p w14:paraId="1BA20C72" w14:textId="77777777" w:rsidR="00AE5CAC" w:rsidRDefault="005E147B">
            <w:pPr>
              <w:spacing w:before="225" w:after="225"/>
              <w:jc w:val="both"/>
            </w:pPr>
            <w:r>
              <w:rPr>
                <w:rFonts w:ascii="Arial" w:hAnsi="Arial" w:cs="Arial"/>
                <w:color w:val="000000"/>
                <w:sz w:val="18"/>
                <w:szCs w:val="18"/>
              </w:rPr>
              <w:t>-------------------------------------------------------------------------------------</w:t>
            </w:r>
          </w:p>
          <w:p w14:paraId="32C42B1C" w14:textId="77777777" w:rsidR="00AE5CAC" w:rsidRDefault="005E147B">
            <w:pPr>
              <w:spacing w:before="225" w:after="225"/>
              <w:jc w:val="both"/>
            </w:pPr>
            <w:r>
              <w:rPr>
                <w:rFonts w:ascii="Arial" w:hAnsi="Arial" w:cs="Arial"/>
                <w:color w:val="000000"/>
                <w:sz w:val="18"/>
                <w:szCs w:val="18"/>
              </w:rPr>
              <w:t>odreži</w:t>
            </w:r>
          </w:p>
        </w:tc>
      </w:tr>
    </w:tbl>
    <w:p w14:paraId="3C022CD1" w14:textId="77777777" w:rsidR="00AE5CAC" w:rsidRDefault="00AE5CAC">
      <w:pPr>
        <w:sectPr w:rsidR="00AE5CAC" w:rsidSect="005E147B">
          <w:footerReference w:type="default" r:id="rId29"/>
          <w:pgSz w:w="11906" w:h="16838"/>
          <w:pgMar w:top="1418" w:right="1418" w:bottom="1418" w:left="1418" w:header="567" w:footer="596" w:gutter="0"/>
          <w:cols w:space="708"/>
          <w:docGrid w:linePitch="360"/>
        </w:sectPr>
      </w:pPr>
    </w:p>
    <w:p w14:paraId="3A7E14E2" w14:textId="77777777" w:rsidR="005E147B" w:rsidRPr="00116091" w:rsidRDefault="005E147B" w:rsidP="005E147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w:t>
      </w:r>
    </w:p>
    <w:p w14:paraId="11F3FC78" w14:textId="77777777" w:rsidR="00B44298" w:rsidRDefault="00B44298" w:rsidP="005E147B">
      <w:pPr>
        <w:rPr>
          <w:rFonts w:ascii="Arial" w:hAnsi="Arial" w:cs="Arial"/>
        </w:rPr>
      </w:pPr>
    </w:p>
    <w:p w14:paraId="58293D51" w14:textId="2FC9C234" w:rsidR="00B44298" w:rsidRDefault="00B44298" w:rsidP="00B44298">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POGODBA </w:t>
      </w:r>
      <w:r w:rsidRPr="00B44298">
        <w:rPr>
          <w:rFonts w:ascii="Arial" w:hAnsi="Arial" w:cs="Arial"/>
          <w:b/>
          <w:bCs/>
          <w:color w:val="000000"/>
          <w:sz w:val="27"/>
          <w:szCs w:val="27"/>
        </w:rPr>
        <w:t>O DOBAVI GASILSKEGA VOZILA GVGP-2 ZA POTREBE PGD BISTRICA</w:t>
      </w:r>
      <w:r w:rsidR="006C6D96">
        <w:rPr>
          <w:rFonts w:ascii="Arial" w:hAnsi="Arial" w:cs="Arial"/>
          <w:b/>
          <w:bCs/>
          <w:color w:val="000000"/>
          <w:sz w:val="27"/>
          <w:szCs w:val="27"/>
        </w:rPr>
        <w:t xml:space="preserve"> pri Tržiču</w:t>
      </w:r>
    </w:p>
    <w:p w14:paraId="41222F55" w14:textId="77777777" w:rsidR="00B44298" w:rsidRDefault="00B44298" w:rsidP="00B44298">
      <w:pPr>
        <w:spacing w:before="224" w:after="224" w:line="240" w:lineRule="auto"/>
        <w:jc w:val="center"/>
        <w:outlineLvl w:val="1"/>
      </w:pPr>
      <w:r>
        <w:rPr>
          <w:rFonts w:ascii="Arial" w:hAnsi="Arial" w:cs="Arial"/>
          <w:color w:val="000000"/>
          <w:sz w:val="18"/>
          <w:szCs w:val="18"/>
        </w:rPr>
        <w:t>sklenjena med</w:t>
      </w:r>
    </w:p>
    <w:p w14:paraId="577EA0BA" w14:textId="77777777" w:rsidR="00B44298" w:rsidRDefault="00B44298" w:rsidP="00B44298">
      <w:pPr>
        <w:spacing w:after="0" w:line="240" w:lineRule="auto"/>
      </w:pPr>
      <w:r>
        <w:rPr>
          <w:rFonts w:ascii="Arial" w:hAnsi="Arial" w:cs="Arial"/>
          <w:b/>
          <w:bCs/>
          <w:color w:val="000000"/>
          <w:sz w:val="18"/>
          <w:szCs w:val="18"/>
        </w:rPr>
        <w:t>NAROČNIKOM: OBČINA TRŽIČ, TRG SVOBODE 18, 4290 TRŽIČ,</w:t>
      </w:r>
      <w:r>
        <w:rPr>
          <w:rFonts w:ascii="Arial" w:hAnsi="Arial" w:cs="Arial"/>
          <w:color w:val="000000"/>
          <w:sz w:val="18"/>
          <w:szCs w:val="18"/>
        </w:rPr>
        <w:br/>
        <w:t>ki ga zastopa mag. Borut Sajovic, župan</w:t>
      </w:r>
      <w:r>
        <w:br/>
      </w:r>
    </w:p>
    <w:tbl>
      <w:tblPr>
        <w:tblStyle w:val="NormalTablePHPDOCX"/>
        <w:tblW w:w="3500" w:type="pct"/>
        <w:tblInd w:w="108" w:type="dxa"/>
        <w:tblLook w:val="04A0" w:firstRow="1" w:lastRow="0" w:firstColumn="1" w:lastColumn="0" w:noHBand="0" w:noVBand="1"/>
      </w:tblPr>
      <w:tblGrid>
        <w:gridCol w:w="3300"/>
        <w:gridCol w:w="3049"/>
      </w:tblGrid>
      <w:tr w:rsidR="00B44298" w14:paraId="7720B3DC" w14:textId="77777777" w:rsidTr="009F0EED">
        <w:tc>
          <w:tcPr>
            <w:tcW w:w="3300" w:type="dxa"/>
            <w:tcMar>
              <w:top w:w="0" w:type="auto"/>
              <w:bottom w:w="0" w:type="auto"/>
            </w:tcMar>
            <w:vAlign w:val="center"/>
          </w:tcPr>
          <w:p w14:paraId="2FE8D909" w14:textId="77777777" w:rsidR="00B44298" w:rsidRDefault="00B44298" w:rsidP="009F0EED">
            <w:r>
              <w:rPr>
                <w:rFonts w:ascii="Arial" w:hAnsi="Arial" w:cs="Arial"/>
                <w:color w:val="000000"/>
                <w:position w:val="-2"/>
                <w:sz w:val="18"/>
                <w:szCs w:val="18"/>
              </w:rPr>
              <w:t>Matična številka:</w:t>
            </w:r>
          </w:p>
        </w:tc>
        <w:tc>
          <w:tcPr>
            <w:tcW w:w="0" w:type="auto"/>
            <w:tcMar>
              <w:top w:w="0" w:type="auto"/>
              <w:bottom w:w="0" w:type="auto"/>
            </w:tcMar>
            <w:vAlign w:val="center"/>
          </w:tcPr>
          <w:p w14:paraId="12DB0377" w14:textId="77777777" w:rsidR="00B44298" w:rsidRDefault="00B44298" w:rsidP="009F0EED">
            <w:r>
              <w:rPr>
                <w:rFonts w:ascii="Arial" w:hAnsi="Arial" w:cs="Arial"/>
                <w:color w:val="000000"/>
                <w:position w:val="-2"/>
                <w:sz w:val="18"/>
                <w:szCs w:val="18"/>
              </w:rPr>
              <w:t>5883547000</w:t>
            </w:r>
          </w:p>
        </w:tc>
      </w:tr>
      <w:tr w:rsidR="00B44298" w14:paraId="3BF7E88D" w14:textId="77777777" w:rsidTr="009F0EED">
        <w:tc>
          <w:tcPr>
            <w:tcW w:w="3300" w:type="dxa"/>
            <w:tcMar>
              <w:top w:w="0" w:type="auto"/>
              <w:bottom w:w="0" w:type="auto"/>
            </w:tcMar>
            <w:vAlign w:val="center"/>
          </w:tcPr>
          <w:p w14:paraId="3CA0F1A3" w14:textId="77777777" w:rsidR="00B44298" w:rsidRDefault="00B44298" w:rsidP="009F0EED">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562D7A8" w14:textId="77777777" w:rsidR="00B44298" w:rsidRDefault="00B44298" w:rsidP="009F0EED">
            <w:r>
              <w:rPr>
                <w:rFonts w:ascii="Arial" w:hAnsi="Arial" w:cs="Arial"/>
                <w:color w:val="000000"/>
                <w:position w:val="-2"/>
                <w:sz w:val="18"/>
                <w:szCs w:val="18"/>
              </w:rPr>
              <w:t>SI 23676264</w:t>
            </w:r>
          </w:p>
        </w:tc>
      </w:tr>
      <w:tr w:rsidR="00B44298" w14:paraId="603D71D6" w14:textId="77777777" w:rsidTr="009F0EED">
        <w:tc>
          <w:tcPr>
            <w:tcW w:w="3300" w:type="dxa"/>
            <w:tcMar>
              <w:top w:w="0" w:type="auto"/>
              <w:bottom w:w="0" w:type="auto"/>
            </w:tcMar>
            <w:vAlign w:val="center"/>
          </w:tcPr>
          <w:p w14:paraId="30A13C9E" w14:textId="77777777" w:rsidR="00B44298" w:rsidRDefault="00B44298" w:rsidP="009F0EED">
            <w:r>
              <w:rPr>
                <w:rFonts w:ascii="Arial" w:hAnsi="Arial" w:cs="Arial"/>
                <w:color w:val="000000"/>
                <w:position w:val="-2"/>
                <w:sz w:val="18"/>
                <w:szCs w:val="18"/>
              </w:rPr>
              <w:t>Transakcijski račun (TRR):</w:t>
            </w:r>
          </w:p>
        </w:tc>
        <w:tc>
          <w:tcPr>
            <w:tcW w:w="0" w:type="auto"/>
            <w:tcMar>
              <w:top w:w="0" w:type="auto"/>
              <w:bottom w:w="0" w:type="auto"/>
            </w:tcMar>
            <w:vAlign w:val="center"/>
          </w:tcPr>
          <w:p w14:paraId="349F599B" w14:textId="77777777" w:rsidR="00B44298" w:rsidRDefault="00B44298" w:rsidP="009F0EED">
            <w:r>
              <w:rPr>
                <w:rFonts w:ascii="Arial" w:hAnsi="Arial" w:cs="Arial"/>
                <w:color w:val="000000"/>
                <w:position w:val="-2"/>
                <w:sz w:val="18"/>
                <w:szCs w:val="18"/>
              </w:rPr>
              <w:t>SI56 0133 1010 0006 578</w:t>
            </w:r>
          </w:p>
        </w:tc>
      </w:tr>
    </w:tbl>
    <w:p w14:paraId="3045197A" w14:textId="77777777" w:rsidR="00B44298" w:rsidRPr="00B44298" w:rsidRDefault="00B44298" w:rsidP="00B44298">
      <w:pPr>
        <w:rPr>
          <w:rFonts w:ascii="Arial" w:hAnsi="Arial" w:cs="Arial"/>
          <w:sz w:val="18"/>
        </w:rPr>
      </w:pPr>
      <w:r w:rsidRPr="00B44298">
        <w:rPr>
          <w:rFonts w:ascii="Arial" w:hAnsi="Arial" w:cs="Arial"/>
          <w:sz w:val="18"/>
        </w:rPr>
        <w:t>in</w:t>
      </w:r>
    </w:p>
    <w:p w14:paraId="65EF2506" w14:textId="77777777" w:rsidR="00B44298" w:rsidRDefault="00B44298" w:rsidP="00B44298">
      <w:pPr>
        <w:spacing w:after="0" w:line="240" w:lineRule="auto"/>
      </w:pPr>
      <w:r>
        <w:rPr>
          <w:rFonts w:ascii="Arial" w:hAnsi="Arial" w:cs="Arial"/>
          <w:b/>
          <w:bCs/>
          <w:color w:val="000000"/>
          <w:sz w:val="18"/>
          <w:szCs w:val="18"/>
        </w:rPr>
        <w:t xml:space="preserve">NAROČNIKOM: </w:t>
      </w:r>
      <w:r w:rsidRPr="00B44298">
        <w:rPr>
          <w:rFonts w:ascii="Arial" w:hAnsi="Arial" w:cs="Arial"/>
          <w:b/>
          <w:bCs/>
          <w:color w:val="000000"/>
          <w:sz w:val="18"/>
          <w:szCs w:val="18"/>
        </w:rPr>
        <w:t>PROSTOVOLJNO GASILSKO DRUŠTVO BISTRICA PRI TRŽI</w:t>
      </w:r>
      <w:r w:rsidRPr="00B44298">
        <w:rPr>
          <w:rFonts w:ascii="Arial" w:hAnsi="Arial" w:cs="Arial" w:hint="eastAsia"/>
          <w:b/>
          <w:bCs/>
          <w:color w:val="000000"/>
          <w:sz w:val="18"/>
          <w:szCs w:val="18"/>
        </w:rPr>
        <w:t>Č</w:t>
      </w:r>
      <w:r w:rsidRPr="00B44298">
        <w:rPr>
          <w:rFonts w:ascii="Arial" w:hAnsi="Arial" w:cs="Arial"/>
          <w:b/>
          <w:bCs/>
          <w:color w:val="000000"/>
          <w:sz w:val="18"/>
          <w:szCs w:val="18"/>
        </w:rPr>
        <w:t>U</w:t>
      </w:r>
      <w:r>
        <w:rPr>
          <w:rFonts w:ascii="Arial" w:hAnsi="Arial" w:cs="Arial"/>
          <w:b/>
          <w:bCs/>
          <w:color w:val="000000"/>
          <w:sz w:val="18"/>
          <w:szCs w:val="18"/>
        </w:rPr>
        <w:t xml:space="preserve">, </w:t>
      </w:r>
      <w:r w:rsidRPr="00B44298">
        <w:rPr>
          <w:rFonts w:ascii="Arial" w:hAnsi="Arial" w:cs="Arial"/>
          <w:b/>
          <w:bCs/>
          <w:color w:val="000000"/>
          <w:sz w:val="18"/>
          <w:szCs w:val="18"/>
        </w:rPr>
        <w:t>RO</w:t>
      </w:r>
      <w:r w:rsidRPr="00B44298">
        <w:rPr>
          <w:rFonts w:ascii="Arial" w:hAnsi="Arial" w:cs="Arial" w:hint="eastAsia"/>
          <w:b/>
          <w:bCs/>
          <w:color w:val="000000"/>
          <w:sz w:val="18"/>
          <w:szCs w:val="18"/>
        </w:rPr>
        <w:t>Č</w:t>
      </w:r>
      <w:r w:rsidRPr="00B44298">
        <w:rPr>
          <w:rFonts w:ascii="Arial" w:hAnsi="Arial" w:cs="Arial"/>
          <w:b/>
          <w:bCs/>
          <w:color w:val="000000"/>
          <w:sz w:val="18"/>
          <w:szCs w:val="18"/>
        </w:rPr>
        <w:t>EVNICA 61</w:t>
      </w:r>
      <w:r>
        <w:rPr>
          <w:rFonts w:ascii="Arial" w:hAnsi="Arial" w:cs="Arial"/>
          <w:b/>
          <w:bCs/>
          <w:color w:val="000000"/>
          <w:sz w:val="18"/>
          <w:szCs w:val="18"/>
        </w:rPr>
        <w:t>, 4290 TRŽIČ,</w:t>
      </w:r>
      <w:r>
        <w:rPr>
          <w:rFonts w:ascii="Arial" w:hAnsi="Arial" w:cs="Arial"/>
          <w:color w:val="000000"/>
          <w:sz w:val="18"/>
          <w:szCs w:val="18"/>
        </w:rPr>
        <w:br/>
        <w:t>ki ga zastopa Bojan Balantič, predsednik</w:t>
      </w:r>
      <w:r>
        <w:br/>
      </w:r>
    </w:p>
    <w:tbl>
      <w:tblPr>
        <w:tblStyle w:val="NormalTablePHPDOCX"/>
        <w:tblW w:w="3500" w:type="pct"/>
        <w:tblInd w:w="108" w:type="dxa"/>
        <w:tblLook w:val="04A0" w:firstRow="1" w:lastRow="0" w:firstColumn="1" w:lastColumn="0" w:noHBand="0" w:noVBand="1"/>
      </w:tblPr>
      <w:tblGrid>
        <w:gridCol w:w="3300"/>
        <w:gridCol w:w="3049"/>
      </w:tblGrid>
      <w:tr w:rsidR="00B44298" w14:paraId="7B988654" w14:textId="77777777" w:rsidTr="009F0EED">
        <w:tc>
          <w:tcPr>
            <w:tcW w:w="3300" w:type="dxa"/>
            <w:tcMar>
              <w:top w:w="0" w:type="auto"/>
              <w:bottom w:w="0" w:type="auto"/>
            </w:tcMar>
            <w:vAlign w:val="center"/>
          </w:tcPr>
          <w:p w14:paraId="226C50DE" w14:textId="77777777" w:rsidR="00B44298" w:rsidRDefault="00B44298" w:rsidP="009F0EED">
            <w:r>
              <w:rPr>
                <w:rFonts w:ascii="Arial" w:hAnsi="Arial" w:cs="Arial"/>
                <w:color w:val="000000"/>
                <w:position w:val="-2"/>
                <w:sz w:val="18"/>
                <w:szCs w:val="18"/>
              </w:rPr>
              <w:t>Matična številka:</w:t>
            </w:r>
          </w:p>
        </w:tc>
        <w:tc>
          <w:tcPr>
            <w:tcW w:w="0" w:type="auto"/>
            <w:tcMar>
              <w:top w:w="0" w:type="auto"/>
              <w:bottom w:w="0" w:type="auto"/>
            </w:tcMar>
            <w:vAlign w:val="center"/>
          </w:tcPr>
          <w:p w14:paraId="30670787" w14:textId="77777777" w:rsidR="00B44298" w:rsidRDefault="00B44298" w:rsidP="009F0EED">
            <w:r w:rsidRPr="00B44298">
              <w:rPr>
                <w:rFonts w:ascii="Arial" w:hAnsi="Arial" w:cs="Arial"/>
                <w:color w:val="000000"/>
                <w:position w:val="-2"/>
                <w:sz w:val="18"/>
                <w:szCs w:val="18"/>
              </w:rPr>
              <w:t>5116694000</w:t>
            </w:r>
          </w:p>
        </w:tc>
      </w:tr>
      <w:tr w:rsidR="00B44298" w14:paraId="77B2F5BD" w14:textId="77777777" w:rsidTr="009F0EED">
        <w:tc>
          <w:tcPr>
            <w:tcW w:w="3300" w:type="dxa"/>
            <w:tcMar>
              <w:top w:w="0" w:type="auto"/>
              <w:bottom w:w="0" w:type="auto"/>
            </w:tcMar>
            <w:vAlign w:val="center"/>
          </w:tcPr>
          <w:p w14:paraId="25663EE0" w14:textId="77777777" w:rsidR="00B44298" w:rsidRDefault="00B44298" w:rsidP="009F0EED">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E86E2AD" w14:textId="77777777" w:rsidR="00B44298" w:rsidRDefault="00B44298" w:rsidP="009F0EED">
            <w:r w:rsidRPr="00B44298">
              <w:rPr>
                <w:rFonts w:ascii="Arial" w:hAnsi="Arial" w:cs="Arial"/>
                <w:color w:val="000000"/>
                <w:position w:val="-2"/>
                <w:sz w:val="18"/>
                <w:szCs w:val="18"/>
              </w:rPr>
              <w:t>SI 13833219</w:t>
            </w:r>
          </w:p>
        </w:tc>
      </w:tr>
      <w:tr w:rsidR="00B44298" w14:paraId="7C0C07E2" w14:textId="77777777" w:rsidTr="009F0EED">
        <w:tc>
          <w:tcPr>
            <w:tcW w:w="3300" w:type="dxa"/>
            <w:tcMar>
              <w:top w:w="0" w:type="auto"/>
              <w:bottom w:w="0" w:type="auto"/>
            </w:tcMar>
            <w:vAlign w:val="center"/>
          </w:tcPr>
          <w:p w14:paraId="278A4D45" w14:textId="77777777" w:rsidR="00B44298" w:rsidRDefault="00B44298" w:rsidP="009F0EED">
            <w:r>
              <w:rPr>
                <w:rFonts w:ascii="Arial" w:hAnsi="Arial" w:cs="Arial"/>
                <w:color w:val="000000"/>
                <w:position w:val="-2"/>
                <w:sz w:val="18"/>
                <w:szCs w:val="18"/>
              </w:rPr>
              <w:t>Transakcijski račun (TRR):</w:t>
            </w:r>
          </w:p>
        </w:tc>
        <w:tc>
          <w:tcPr>
            <w:tcW w:w="0" w:type="auto"/>
            <w:tcMar>
              <w:top w:w="0" w:type="auto"/>
              <w:bottom w:w="0" w:type="auto"/>
            </w:tcMar>
            <w:vAlign w:val="center"/>
          </w:tcPr>
          <w:p w14:paraId="7FC32269" w14:textId="77777777" w:rsidR="00B44298" w:rsidRDefault="00B44298" w:rsidP="009F0EED">
            <w:r w:rsidRPr="00B44298">
              <w:rPr>
                <w:rFonts w:ascii="Arial" w:hAnsi="Arial" w:cs="Arial"/>
                <w:color w:val="000000"/>
                <w:position w:val="-2"/>
                <w:sz w:val="18"/>
                <w:szCs w:val="18"/>
              </w:rPr>
              <w:t>SI56 0510 0801 0006 318</w:t>
            </w:r>
          </w:p>
        </w:tc>
      </w:tr>
    </w:tbl>
    <w:p w14:paraId="74975F1C" w14:textId="77777777" w:rsidR="00B44298" w:rsidRDefault="00B44298" w:rsidP="00B44298"/>
    <w:p w14:paraId="6E28B8AB" w14:textId="77777777" w:rsidR="00B44298" w:rsidRDefault="00B44298" w:rsidP="00B44298">
      <w:pPr>
        <w:spacing w:before="225" w:after="225" w:line="240" w:lineRule="auto"/>
        <w:jc w:val="center"/>
      </w:pPr>
      <w:r>
        <w:rPr>
          <w:rFonts w:ascii="Arial" w:hAnsi="Arial" w:cs="Arial"/>
          <w:color w:val="000000"/>
          <w:sz w:val="18"/>
          <w:szCs w:val="18"/>
        </w:rPr>
        <w:t>in</w:t>
      </w:r>
    </w:p>
    <w:p w14:paraId="2B416FEF" w14:textId="77777777" w:rsidR="00B44298" w:rsidRDefault="00B44298" w:rsidP="00B44298">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44298" w14:paraId="61C1C066" w14:textId="77777777" w:rsidTr="009F0EED">
        <w:tc>
          <w:tcPr>
            <w:tcW w:w="3300" w:type="dxa"/>
            <w:tcMar>
              <w:top w:w="0" w:type="auto"/>
              <w:bottom w:w="0" w:type="auto"/>
            </w:tcMar>
            <w:vAlign w:val="center"/>
          </w:tcPr>
          <w:p w14:paraId="086FE863" w14:textId="77777777" w:rsidR="00B44298" w:rsidRDefault="00B44298" w:rsidP="009F0EED">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832D928" w14:textId="77777777" w:rsidR="00B44298" w:rsidRDefault="00B44298" w:rsidP="009F0EED">
            <w:r>
              <w:rPr>
                <w:rFonts w:ascii="Arial" w:hAnsi="Arial" w:cs="Arial"/>
                <w:color w:val="000000"/>
                <w:position w:val="-2"/>
                <w:sz w:val="18"/>
                <w:szCs w:val="18"/>
              </w:rPr>
              <w:t> </w:t>
            </w:r>
          </w:p>
        </w:tc>
      </w:tr>
      <w:tr w:rsidR="00B44298" w14:paraId="2D6C69F6" w14:textId="77777777" w:rsidTr="009F0EED">
        <w:tc>
          <w:tcPr>
            <w:tcW w:w="3300" w:type="dxa"/>
            <w:tcMar>
              <w:top w:w="0" w:type="auto"/>
              <w:bottom w:w="0" w:type="auto"/>
            </w:tcMar>
            <w:vAlign w:val="center"/>
          </w:tcPr>
          <w:p w14:paraId="60FF0655" w14:textId="77777777" w:rsidR="00B44298" w:rsidRDefault="00B44298" w:rsidP="009F0EED">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2A2DFB1" w14:textId="77777777" w:rsidR="00B44298" w:rsidRDefault="00B44298" w:rsidP="009F0EED">
            <w:r>
              <w:rPr>
                <w:rFonts w:ascii="Arial" w:hAnsi="Arial" w:cs="Arial"/>
                <w:color w:val="000000"/>
                <w:position w:val="-2"/>
                <w:sz w:val="18"/>
                <w:szCs w:val="18"/>
              </w:rPr>
              <w:t> </w:t>
            </w:r>
          </w:p>
        </w:tc>
      </w:tr>
      <w:tr w:rsidR="00B44298" w14:paraId="798BCDC0" w14:textId="77777777" w:rsidTr="009F0EED">
        <w:tc>
          <w:tcPr>
            <w:tcW w:w="3300" w:type="dxa"/>
            <w:tcMar>
              <w:top w:w="0" w:type="auto"/>
              <w:bottom w:w="0" w:type="auto"/>
            </w:tcMar>
            <w:vAlign w:val="center"/>
          </w:tcPr>
          <w:p w14:paraId="3329C1FB" w14:textId="77777777" w:rsidR="00B44298" w:rsidRDefault="00B44298" w:rsidP="009F0EED">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4039C30" w14:textId="77777777" w:rsidR="00B44298" w:rsidRDefault="00B44298" w:rsidP="009F0EED">
            <w:r>
              <w:rPr>
                <w:rFonts w:ascii="Arial" w:hAnsi="Arial" w:cs="Arial"/>
                <w:color w:val="000000"/>
                <w:position w:val="-2"/>
                <w:sz w:val="18"/>
                <w:szCs w:val="18"/>
              </w:rPr>
              <w:t> </w:t>
            </w:r>
          </w:p>
        </w:tc>
      </w:tr>
    </w:tbl>
    <w:p w14:paraId="036149AC" w14:textId="77777777" w:rsidR="00B44298" w:rsidRDefault="00B44298" w:rsidP="00B44298">
      <w:pPr>
        <w:spacing w:before="225" w:after="225" w:line="240" w:lineRule="auto"/>
        <w:jc w:val="both"/>
      </w:pPr>
      <w:r>
        <w:rPr>
          <w:rFonts w:ascii="Arial" w:hAnsi="Arial" w:cs="Arial"/>
          <w:color w:val="000000"/>
          <w:sz w:val="18"/>
          <w:szCs w:val="18"/>
        </w:rPr>
        <w:t> </w:t>
      </w:r>
    </w:p>
    <w:p w14:paraId="4653F5F8" w14:textId="77777777" w:rsidR="00B44298" w:rsidRDefault="00B44298" w:rsidP="00B44298">
      <w:pPr>
        <w:spacing w:before="225" w:after="225" w:line="240" w:lineRule="auto"/>
        <w:jc w:val="both"/>
      </w:pPr>
      <w:r>
        <w:rPr>
          <w:rFonts w:ascii="Arial" w:hAnsi="Arial" w:cs="Arial"/>
          <w:b/>
          <w:bCs/>
          <w:color w:val="000000"/>
          <w:sz w:val="18"/>
          <w:szCs w:val="18"/>
        </w:rPr>
        <w:t>I. UVODNE DOLOČBE</w:t>
      </w:r>
    </w:p>
    <w:p w14:paraId="1E10048F" w14:textId="77777777" w:rsidR="00B44298" w:rsidRDefault="00B44298" w:rsidP="00B44298">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44298" w14:paraId="15459B9C" w14:textId="77777777" w:rsidTr="009F0EED">
        <w:tc>
          <w:tcPr>
            <w:tcW w:w="0" w:type="auto"/>
            <w:tcMar>
              <w:top w:w="0" w:type="auto"/>
              <w:bottom w:w="0" w:type="auto"/>
            </w:tcMar>
          </w:tcPr>
          <w:p w14:paraId="678BB724" w14:textId="77777777" w:rsidR="00B44298" w:rsidRDefault="00B44298" w:rsidP="009F0EED">
            <w:pPr>
              <w:spacing w:before="225" w:after="225"/>
              <w:jc w:val="both"/>
            </w:pPr>
            <w:r>
              <w:rPr>
                <w:rFonts w:ascii="Arial" w:hAnsi="Arial" w:cs="Arial"/>
                <w:color w:val="000000"/>
                <w:sz w:val="18"/>
                <w:szCs w:val="18"/>
              </w:rPr>
              <w:t>Pogodbo se sklepa na podlagi:</w:t>
            </w:r>
          </w:p>
          <w:p w14:paraId="75FDCE12" w14:textId="77777777" w:rsidR="00B44298" w:rsidRPr="00B44298" w:rsidRDefault="00B44298" w:rsidP="00DA45D0">
            <w:pPr>
              <w:pStyle w:val="Odstavekseznama"/>
              <w:numPr>
                <w:ilvl w:val="0"/>
                <w:numId w:val="42"/>
              </w:numPr>
              <w:spacing w:before="225" w:after="225"/>
              <w:jc w:val="both"/>
            </w:pPr>
            <w:r w:rsidRPr="00B44298">
              <w:rPr>
                <w:rFonts w:ascii="Arial" w:hAnsi="Arial" w:cs="Arial"/>
                <w:color w:val="000000"/>
                <w:sz w:val="18"/>
                <w:szCs w:val="18"/>
              </w:rPr>
              <w:t>ponudbe ponudnika _________________številka _ _ _ _ _ _ _, z dne _ _ _ _ _ _ _ ,</w:t>
            </w:r>
          </w:p>
          <w:p w14:paraId="24D77B42" w14:textId="77777777" w:rsidR="00B44298" w:rsidRDefault="00B44298" w:rsidP="00DA45D0">
            <w:pPr>
              <w:pStyle w:val="Odstavekseznama"/>
              <w:numPr>
                <w:ilvl w:val="0"/>
                <w:numId w:val="42"/>
              </w:numPr>
              <w:spacing w:before="225" w:after="225"/>
              <w:jc w:val="both"/>
            </w:pPr>
            <w:r w:rsidRPr="00B44298">
              <w:rPr>
                <w:rFonts w:ascii="Arial" w:hAnsi="Arial" w:cs="Arial"/>
                <w:color w:val="000000"/>
                <w:sz w:val="18"/>
                <w:szCs w:val="18"/>
              </w:rPr>
              <w:t>naročnikove »Odločitve o oddaji naročila« št. _ _ _ _ _ _ _, z dne_ _ _ _ _ _ _</w:t>
            </w:r>
          </w:p>
          <w:p w14:paraId="79A04A0C" w14:textId="6A2C1729" w:rsidR="00B44298" w:rsidRDefault="00B44298" w:rsidP="009F0EED">
            <w:pPr>
              <w:spacing w:before="225" w:after="225"/>
              <w:jc w:val="both"/>
            </w:pPr>
            <w:r>
              <w:rPr>
                <w:rFonts w:ascii="Arial" w:hAnsi="Arial" w:cs="Arial"/>
                <w:color w:val="000000"/>
                <w:sz w:val="18"/>
                <w:szCs w:val="18"/>
              </w:rPr>
              <w:t>za javno naročilo z naslovom »</w:t>
            </w:r>
            <w:r w:rsidR="009F0EED" w:rsidRPr="009F0EED">
              <w:rPr>
                <w:rFonts w:ascii="Arial" w:hAnsi="Arial" w:cs="Arial"/>
                <w:color w:val="000000"/>
                <w:sz w:val="18"/>
                <w:szCs w:val="18"/>
              </w:rPr>
              <w:t>Dobava gasilskega vozila GVGP-2 za potrebe PGD Bistrica</w:t>
            </w:r>
            <w:r w:rsidR="006C6D96">
              <w:rPr>
                <w:rFonts w:ascii="Arial" w:hAnsi="Arial" w:cs="Arial"/>
                <w:color w:val="000000"/>
                <w:sz w:val="18"/>
                <w:szCs w:val="18"/>
              </w:rPr>
              <w:t xml:space="preserve"> pri Tržiču</w:t>
            </w:r>
            <w:r>
              <w:rPr>
                <w:rFonts w:ascii="Arial" w:hAnsi="Arial" w:cs="Arial"/>
                <w:color w:val="000000"/>
                <w:sz w:val="18"/>
                <w:szCs w:val="18"/>
              </w:rPr>
              <w:t>«, ki je bilo objavljeno na Portalu javnih naročil dne _ _ _ _ _, pod številko _ _ _ _ _ _ _.</w:t>
            </w:r>
          </w:p>
        </w:tc>
      </w:tr>
    </w:tbl>
    <w:p w14:paraId="2A6F5CDB" w14:textId="77777777" w:rsidR="00B44298" w:rsidRDefault="00B44298" w:rsidP="00B44298">
      <w:pPr>
        <w:spacing w:after="0" w:line="240" w:lineRule="auto"/>
        <w:jc w:val="center"/>
        <w:rPr>
          <w:rFonts w:ascii="Arial" w:hAnsi="Arial" w:cs="Arial"/>
          <w:b/>
          <w:bCs/>
          <w:color w:val="000000"/>
          <w:sz w:val="18"/>
          <w:szCs w:val="18"/>
        </w:rPr>
      </w:pPr>
    </w:p>
    <w:p w14:paraId="0D4A0558" w14:textId="77777777" w:rsidR="00B44298" w:rsidRDefault="00B44298" w:rsidP="00B44298">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44298" w14:paraId="1C427102" w14:textId="77777777" w:rsidTr="009F0EED">
        <w:tc>
          <w:tcPr>
            <w:tcW w:w="0" w:type="auto"/>
            <w:tcMar>
              <w:top w:w="0" w:type="auto"/>
              <w:bottom w:w="0" w:type="auto"/>
            </w:tcMar>
          </w:tcPr>
          <w:tbl>
            <w:tblPr>
              <w:tblStyle w:val="NormalTablePHPDOCX"/>
              <w:tblW w:w="0" w:type="auto"/>
              <w:tblLook w:val="04A0" w:firstRow="1" w:lastRow="0" w:firstColumn="1" w:lastColumn="0" w:noHBand="0" w:noVBand="1"/>
            </w:tblPr>
            <w:tblGrid>
              <w:gridCol w:w="2478"/>
            </w:tblGrid>
            <w:tr w:rsidR="00B44298" w14:paraId="1B178A50" w14:textId="77777777" w:rsidTr="009F0EED">
              <w:tc>
                <w:tcPr>
                  <w:tcW w:w="0" w:type="auto"/>
                  <w:tcMar>
                    <w:top w:w="0" w:type="auto"/>
                    <w:bottom w:w="0" w:type="auto"/>
                  </w:tcMar>
                </w:tcPr>
                <w:p w14:paraId="6BBBB4E4" w14:textId="77777777" w:rsidR="00B44298" w:rsidRDefault="00B44298" w:rsidP="009F0EED">
                  <w:pPr>
                    <w:jc w:val="both"/>
                  </w:pPr>
                  <w:r>
                    <w:rPr>
                      <w:rFonts w:ascii="Arial" w:hAnsi="Arial" w:cs="Arial"/>
                      <w:color w:val="000000"/>
                      <w:sz w:val="18"/>
                      <w:szCs w:val="18"/>
                    </w:rPr>
                    <w:t>Sestavni deli te pogodbe so:</w:t>
                  </w:r>
                </w:p>
              </w:tc>
            </w:tr>
          </w:tbl>
          <w:p w14:paraId="7121DFB9" w14:textId="77777777" w:rsidR="009F0EED" w:rsidRPr="009F0EED" w:rsidRDefault="009F0EED" w:rsidP="00DA45D0">
            <w:pPr>
              <w:pStyle w:val="Odstavekseznama"/>
              <w:numPr>
                <w:ilvl w:val="0"/>
                <w:numId w:val="43"/>
              </w:numPr>
              <w:jc w:val="both"/>
              <w:rPr>
                <w:rFonts w:ascii="Arial" w:hAnsi="Arial" w:cs="Arial"/>
                <w:sz w:val="18"/>
              </w:rPr>
            </w:pPr>
            <w:r w:rsidRPr="009F0EED">
              <w:rPr>
                <w:rFonts w:ascii="Arial" w:hAnsi="Arial" w:cs="Arial"/>
                <w:sz w:val="18"/>
              </w:rPr>
              <w:t>razpisna dokumentacija z vsemi dopolnitvami,</w:t>
            </w:r>
          </w:p>
          <w:p w14:paraId="3B90B30B" w14:textId="77777777" w:rsidR="009F0EED" w:rsidRPr="009F0EED" w:rsidRDefault="009F0EED" w:rsidP="00DA45D0">
            <w:pPr>
              <w:pStyle w:val="Odstavekseznama"/>
              <w:numPr>
                <w:ilvl w:val="0"/>
                <w:numId w:val="43"/>
              </w:numPr>
              <w:jc w:val="both"/>
              <w:rPr>
                <w:rFonts w:ascii="Arial" w:hAnsi="Arial" w:cs="Arial"/>
                <w:sz w:val="18"/>
              </w:rPr>
            </w:pPr>
            <w:r w:rsidRPr="009F0EED">
              <w:rPr>
                <w:rFonts w:ascii="Arial" w:hAnsi="Arial" w:cs="Arial"/>
                <w:sz w:val="18"/>
              </w:rPr>
              <w:t>tehnična dokumentacija,</w:t>
            </w:r>
          </w:p>
          <w:p w14:paraId="39318A22" w14:textId="77777777" w:rsidR="00B44298" w:rsidRPr="009F0EED" w:rsidRDefault="009F0EED" w:rsidP="00DA45D0">
            <w:pPr>
              <w:pStyle w:val="Odstavekseznama"/>
              <w:numPr>
                <w:ilvl w:val="0"/>
                <w:numId w:val="43"/>
              </w:numPr>
              <w:jc w:val="both"/>
              <w:rPr>
                <w:rFonts w:ascii="Arial" w:hAnsi="Arial" w:cs="Arial"/>
                <w:sz w:val="18"/>
              </w:rPr>
            </w:pPr>
            <w:r w:rsidRPr="009F0EED">
              <w:rPr>
                <w:rFonts w:ascii="Arial" w:hAnsi="Arial" w:cs="Arial"/>
                <w:sz w:val="18"/>
              </w:rPr>
              <w:t>ponudba dobavitelja.</w:t>
            </w:r>
          </w:p>
          <w:p w14:paraId="3C8D0BB9" w14:textId="77777777" w:rsidR="009F0EED" w:rsidRDefault="009F0EED" w:rsidP="009F0EED"/>
          <w:tbl>
            <w:tblPr>
              <w:tblStyle w:val="NormalTablePHPDOCX"/>
              <w:tblW w:w="0" w:type="auto"/>
              <w:tblLook w:val="04A0" w:firstRow="1" w:lastRow="0" w:firstColumn="1" w:lastColumn="0" w:noHBand="0" w:noVBand="1"/>
            </w:tblPr>
            <w:tblGrid>
              <w:gridCol w:w="8746"/>
            </w:tblGrid>
            <w:tr w:rsidR="00B44298" w14:paraId="60FBD6B3" w14:textId="77777777" w:rsidTr="009F0EED">
              <w:tc>
                <w:tcPr>
                  <w:tcW w:w="0" w:type="auto"/>
                  <w:tcMar>
                    <w:top w:w="0" w:type="auto"/>
                    <w:bottom w:w="0" w:type="auto"/>
                  </w:tcMar>
                </w:tcPr>
                <w:p w14:paraId="0A079C17" w14:textId="77777777" w:rsidR="00B44298" w:rsidRDefault="00B44298" w:rsidP="009F0EED">
                  <w:pPr>
                    <w:jc w:val="both"/>
                  </w:pPr>
                  <w:r>
                    <w:rPr>
                      <w:rFonts w:ascii="Arial" w:hAnsi="Arial" w:cs="Arial"/>
                      <w:color w:val="000000"/>
                      <w:sz w:val="18"/>
                      <w:szCs w:val="18"/>
                    </w:rPr>
                    <w:t>Citirana hierarhija sestavnih delov ponudbe se upošteva tudi v primeru tolmačenja morebitnih kolizij v posamičnih dokumentih oz. zahtevah naročnika. </w:t>
                  </w:r>
                </w:p>
              </w:tc>
            </w:tr>
          </w:tbl>
          <w:p w14:paraId="386881A5" w14:textId="77777777" w:rsidR="00B44298" w:rsidRDefault="00B44298" w:rsidP="009F0EED"/>
        </w:tc>
      </w:tr>
    </w:tbl>
    <w:p w14:paraId="3BF619F1" w14:textId="77777777" w:rsidR="00B44298" w:rsidRDefault="00B44298" w:rsidP="00B44298">
      <w:pPr>
        <w:spacing w:before="225" w:after="225" w:line="240" w:lineRule="auto"/>
        <w:jc w:val="both"/>
      </w:pPr>
      <w:r>
        <w:rPr>
          <w:rFonts w:ascii="Arial" w:hAnsi="Arial" w:cs="Arial"/>
          <w:b/>
          <w:bCs/>
          <w:color w:val="000000"/>
          <w:sz w:val="18"/>
          <w:szCs w:val="18"/>
        </w:rPr>
        <w:t>II. PREDMET POGODBE</w:t>
      </w:r>
    </w:p>
    <w:p w14:paraId="6B4DFF93" w14:textId="77777777" w:rsidR="00B44298" w:rsidRDefault="00B44298" w:rsidP="00B44298">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p w14:paraId="2A52A01E" w14:textId="77777777" w:rsidR="009F0EED" w:rsidRDefault="009F0EED" w:rsidP="009F0EED">
      <w:pPr>
        <w:spacing w:after="0" w:line="240" w:lineRule="auto"/>
        <w:rPr>
          <w:rFonts w:ascii="Arial" w:hAnsi="Arial" w:cs="Arial"/>
          <w:b/>
          <w:bCs/>
          <w:color w:val="000000"/>
          <w:sz w:val="18"/>
          <w:szCs w:val="18"/>
        </w:rPr>
      </w:pPr>
    </w:p>
    <w:p w14:paraId="3ED56029" w14:textId="77777777" w:rsidR="009F0EED" w:rsidRPr="009F0EED" w:rsidRDefault="009F0EED" w:rsidP="009F0EED">
      <w:pPr>
        <w:spacing w:after="0" w:line="240" w:lineRule="auto"/>
        <w:jc w:val="both"/>
        <w:rPr>
          <w:rFonts w:ascii="Arial" w:hAnsi="Arial" w:cs="Arial"/>
          <w:bCs/>
          <w:color w:val="000000"/>
          <w:sz w:val="18"/>
          <w:szCs w:val="18"/>
        </w:rPr>
      </w:pPr>
      <w:r w:rsidRPr="009F0EED">
        <w:rPr>
          <w:rFonts w:ascii="Arial" w:hAnsi="Arial" w:cs="Arial"/>
          <w:bCs/>
          <w:color w:val="000000"/>
          <w:sz w:val="18"/>
          <w:szCs w:val="18"/>
        </w:rPr>
        <w:t xml:space="preserve">Predmet pogodbe je obveznost dobavitelja, da bo naročniku za pogodbeno dogovorjeno ceno dobavil  in izročil v razpolaganje in last ter v funkcionalno uporabo gasilsko vozilo, s tehničnimi karakteristikami ter pripadajočo opremo, kot izhajajo iz tehničnih specifikacij razpisne dokumentacije, ki je sestavni del te pogodbe. </w:t>
      </w:r>
    </w:p>
    <w:p w14:paraId="1AD6E6C1" w14:textId="77777777" w:rsidR="009F0EED" w:rsidRPr="009F0EED" w:rsidRDefault="009F0EED" w:rsidP="009F0EED">
      <w:pPr>
        <w:spacing w:after="0" w:line="240" w:lineRule="auto"/>
        <w:jc w:val="both"/>
        <w:rPr>
          <w:rFonts w:ascii="Arial" w:hAnsi="Arial" w:cs="Arial"/>
          <w:bCs/>
          <w:color w:val="000000"/>
          <w:sz w:val="18"/>
          <w:szCs w:val="18"/>
        </w:rPr>
      </w:pPr>
    </w:p>
    <w:p w14:paraId="415F3622" w14:textId="77777777" w:rsidR="00A36257" w:rsidRDefault="00A36257" w:rsidP="0099180B">
      <w:pPr>
        <w:rPr>
          <w:rFonts w:ascii="Arial" w:hAnsi="Arial" w:cs="Arial"/>
          <w:color w:val="000000"/>
          <w:sz w:val="18"/>
          <w:szCs w:val="18"/>
        </w:rPr>
      </w:pPr>
      <w:r w:rsidRPr="00A36257">
        <w:rPr>
          <w:rFonts w:ascii="Arial" w:hAnsi="Arial" w:cs="Arial"/>
          <w:color w:val="000000"/>
          <w:sz w:val="18"/>
          <w:szCs w:val="18"/>
        </w:rPr>
        <w:t xml:space="preserve">1. FAZA: Dobava šasije vozila pripravljene za montažo gasilske nadgradnje: po dobavi se opravi obračun in primopredaja blaga; </w:t>
      </w:r>
    </w:p>
    <w:p w14:paraId="1817CEBE" w14:textId="11CF0D4C" w:rsidR="009F0EED" w:rsidRPr="00D23FDA" w:rsidRDefault="00D23FDA" w:rsidP="00D23FDA">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FAZA: Nadgradnja gasilskega vozila se izvede najkasneje v devetih mesecih po podpisu pogodbe, pri čemer navedeni rok vključuje izvedbo vseh pogodbenih aktivnosti, vključno z obračunom in primopredajo blaga. </w:t>
      </w:r>
      <w:r w:rsidR="009F0EED">
        <w:rPr>
          <w:rFonts w:ascii="Arial" w:hAnsi="Arial" w:cs="Arial"/>
          <w:color w:val="000000"/>
          <w:sz w:val="18"/>
          <w:szCs w:val="18"/>
        </w:rPr>
        <w:t xml:space="preserve">Izvedba dobave po </w:t>
      </w:r>
      <w:r>
        <w:rPr>
          <w:rFonts w:ascii="Arial" w:hAnsi="Arial" w:cs="Arial"/>
          <w:color w:val="000000"/>
          <w:sz w:val="18"/>
          <w:szCs w:val="18"/>
        </w:rPr>
        <w:t xml:space="preserve">tem roku </w:t>
      </w:r>
      <w:r w:rsidR="009F0EED">
        <w:rPr>
          <w:rFonts w:ascii="Arial" w:hAnsi="Arial" w:cs="Arial"/>
          <w:color w:val="000000"/>
          <w:sz w:val="18"/>
          <w:szCs w:val="18"/>
        </w:rPr>
        <w:t>je prepozna in daje naročniku vse podlage za uveljavitev pogodbene kazni, odpoved pogodbe in unovčenje zavarovanja za dobro izvedbo.</w:t>
      </w:r>
    </w:p>
    <w:p w14:paraId="64630FE9" w14:textId="77777777" w:rsidR="00B44298" w:rsidRDefault="00B44298" w:rsidP="00B44298">
      <w:pPr>
        <w:spacing w:after="0" w:line="240" w:lineRule="auto"/>
        <w:jc w:val="center"/>
        <w:rPr>
          <w:rFonts w:ascii="Arial" w:hAnsi="Arial" w:cs="Arial"/>
          <w:b/>
          <w:bCs/>
          <w:color w:val="000000"/>
          <w:sz w:val="18"/>
          <w:szCs w:val="18"/>
        </w:rPr>
      </w:pPr>
      <w:r>
        <w:rPr>
          <w:rFonts w:ascii="Arial" w:hAnsi="Arial" w:cs="Arial"/>
          <w:b/>
          <w:bCs/>
          <w:color w:val="000000"/>
          <w:sz w:val="18"/>
          <w:szCs w:val="18"/>
        </w:rPr>
        <w:t>4. člen</w:t>
      </w:r>
    </w:p>
    <w:p w14:paraId="47665164" w14:textId="77777777" w:rsidR="009F0EED" w:rsidRDefault="009F0EED" w:rsidP="009F0EED">
      <w:pPr>
        <w:spacing w:after="0" w:line="240" w:lineRule="auto"/>
        <w:rPr>
          <w:rFonts w:ascii="Arial" w:hAnsi="Arial" w:cs="Arial"/>
          <w:b/>
          <w:bCs/>
          <w:color w:val="000000"/>
          <w:sz w:val="18"/>
          <w:szCs w:val="18"/>
        </w:rPr>
      </w:pPr>
    </w:p>
    <w:p w14:paraId="3B4D3D06" w14:textId="77777777" w:rsidR="009F0EED" w:rsidRPr="009F0EED" w:rsidRDefault="009F0EED" w:rsidP="009F0EED">
      <w:pPr>
        <w:spacing w:after="0" w:line="240" w:lineRule="auto"/>
        <w:jc w:val="both"/>
        <w:rPr>
          <w:rFonts w:ascii="Arial" w:hAnsi="Arial" w:cs="Arial"/>
          <w:bCs/>
          <w:color w:val="000000"/>
          <w:sz w:val="18"/>
          <w:szCs w:val="18"/>
        </w:rPr>
      </w:pPr>
      <w:r w:rsidRPr="009F0EED">
        <w:rPr>
          <w:rFonts w:ascii="Arial" w:hAnsi="Arial" w:cs="Arial"/>
          <w:bCs/>
          <w:color w:val="000000"/>
          <w:sz w:val="18"/>
          <w:szCs w:val="18"/>
        </w:rPr>
        <w:t>Predmet pogodbe je tudi obveznost dobavitelja za embalažo in transport, ter da na svoje stroške š</w:t>
      </w:r>
      <w:r w:rsidRPr="009F0EED">
        <w:rPr>
          <w:rFonts w:ascii="Arial" w:hAnsi="Arial" w:cs="Arial" w:hint="eastAsia"/>
          <w:bCs/>
          <w:color w:val="000000"/>
          <w:sz w:val="18"/>
          <w:szCs w:val="18"/>
        </w:rPr>
        <w:t>č</w:t>
      </w:r>
      <w:r w:rsidRPr="009F0EED">
        <w:rPr>
          <w:rFonts w:ascii="Arial" w:hAnsi="Arial" w:cs="Arial"/>
          <w:bCs/>
          <w:color w:val="000000"/>
          <w:sz w:val="18"/>
          <w:szCs w:val="18"/>
        </w:rPr>
        <w:t>iti in zavaruje pogodbeno blago pred vremenskimi, tehni</w:t>
      </w:r>
      <w:r w:rsidRPr="009F0EED">
        <w:rPr>
          <w:rFonts w:ascii="Arial" w:hAnsi="Arial" w:cs="Arial" w:hint="eastAsia"/>
          <w:bCs/>
          <w:color w:val="000000"/>
          <w:sz w:val="18"/>
          <w:szCs w:val="18"/>
        </w:rPr>
        <w:t>č</w:t>
      </w:r>
      <w:r w:rsidRPr="009F0EED">
        <w:rPr>
          <w:rFonts w:ascii="Arial" w:hAnsi="Arial" w:cs="Arial"/>
          <w:bCs/>
          <w:color w:val="000000"/>
          <w:sz w:val="18"/>
          <w:szCs w:val="18"/>
        </w:rPr>
        <w:t>nimi, termi</w:t>
      </w:r>
      <w:r w:rsidRPr="009F0EED">
        <w:rPr>
          <w:rFonts w:ascii="Arial" w:hAnsi="Arial" w:cs="Arial" w:hint="eastAsia"/>
          <w:bCs/>
          <w:color w:val="000000"/>
          <w:sz w:val="18"/>
          <w:szCs w:val="18"/>
        </w:rPr>
        <w:t>č</w:t>
      </w:r>
      <w:r w:rsidRPr="009F0EED">
        <w:rPr>
          <w:rFonts w:ascii="Arial" w:hAnsi="Arial" w:cs="Arial"/>
          <w:bCs/>
          <w:color w:val="000000"/>
          <w:sz w:val="18"/>
          <w:szCs w:val="18"/>
        </w:rPr>
        <w:t>nimi, transportnimi in vsakovrstnimi drugimi škodljivimi vplivi oziroma poškodbami in da odgovarja za varno delo do zapisniške primopredaje, za splošno varnost pa do poteka garancijskih rokov.</w:t>
      </w:r>
    </w:p>
    <w:p w14:paraId="1D2AE4E6" w14:textId="77777777" w:rsidR="009F0EED" w:rsidRDefault="009F0EED" w:rsidP="00B44298">
      <w:pPr>
        <w:spacing w:after="0" w:line="240" w:lineRule="auto"/>
        <w:jc w:val="center"/>
        <w:rPr>
          <w:rFonts w:ascii="Arial" w:hAnsi="Arial" w:cs="Arial"/>
          <w:b/>
          <w:bCs/>
          <w:color w:val="000000"/>
          <w:sz w:val="18"/>
          <w:szCs w:val="18"/>
        </w:rPr>
      </w:pPr>
    </w:p>
    <w:p w14:paraId="119C1D9B" w14:textId="77777777" w:rsidR="00B44298" w:rsidRDefault="00B44298" w:rsidP="00B44298">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14:paraId="2D2872D1" w14:textId="77777777" w:rsidR="00B07136" w:rsidRDefault="00B07136" w:rsidP="00B07136">
      <w:pPr>
        <w:spacing w:after="0" w:line="240" w:lineRule="auto"/>
        <w:rPr>
          <w:rFonts w:ascii="Arial" w:hAnsi="Arial" w:cs="Arial"/>
          <w:b/>
          <w:bCs/>
          <w:color w:val="000000"/>
          <w:sz w:val="18"/>
          <w:szCs w:val="18"/>
        </w:rPr>
      </w:pPr>
    </w:p>
    <w:p w14:paraId="03C9758D" w14:textId="77777777" w:rsidR="00B07136" w:rsidRP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Predmet pogodbe je tudi obveznost dobavitelja, da po na</w:t>
      </w:r>
      <w:r w:rsidRPr="00B07136">
        <w:rPr>
          <w:rFonts w:ascii="Arial" w:hAnsi="Arial" w:cs="Arial" w:hint="eastAsia"/>
          <w:bCs/>
          <w:color w:val="000000"/>
          <w:sz w:val="18"/>
          <w:szCs w:val="18"/>
        </w:rPr>
        <w:t>č</w:t>
      </w:r>
      <w:r w:rsidRPr="00B07136">
        <w:rPr>
          <w:rFonts w:ascii="Arial" w:hAnsi="Arial" w:cs="Arial"/>
          <w:bCs/>
          <w:color w:val="000000"/>
          <w:sz w:val="18"/>
          <w:szCs w:val="18"/>
        </w:rPr>
        <w:t>elu »funkcionalni klju</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 v roke« z lastnim orodjem, napravami in osebjem izvede dobavo, montažo vse opreme in njenih sestavnih delov z vso pripadajo</w:t>
      </w:r>
      <w:r w:rsidRPr="00B07136">
        <w:rPr>
          <w:rFonts w:ascii="Arial" w:hAnsi="Arial" w:cs="Arial" w:hint="eastAsia"/>
          <w:bCs/>
          <w:color w:val="000000"/>
          <w:sz w:val="18"/>
          <w:szCs w:val="18"/>
        </w:rPr>
        <w:t>č</w:t>
      </w:r>
      <w:r w:rsidRPr="00B07136">
        <w:rPr>
          <w:rFonts w:ascii="Arial" w:hAnsi="Arial" w:cs="Arial"/>
          <w:bCs/>
          <w:color w:val="000000"/>
          <w:sz w:val="18"/>
          <w:szCs w:val="18"/>
        </w:rPr>
        <w:t>o dodatno opremo, zagon ter preizkus doseganja pogodbeno tehni</w:t>
      </w:r>
      <w:r w:rsidRPr="00B07136">
        <w:rPr>
          <w:rFonts w:ascii="Arial" w:hAnsi="Arial" w:cs="Arial" w:hint="eastAsia"/>
          <w:bCs/>
          <w:color w:val="000000"/>
          <w:sz w:val="18"/>
          <w:szCs w:val="18"/>
        </w:rPr>
        <w:t>č</w:t>
      </w:r>
      <w:r w:rsidRPr="00B07136">
        <w:rPr>
          <w:rFonts w:ascii="Arial" w:hAnsi="Arial" w:cs="Arial"/>
          <w:bCs/>
          <w:color w:val="000000"/>
          <w:sz w:val="18"/>
          <w:szCs w:val="18"/>
        </w:rPr>
        <w:t>no – tehnoloških parametrov in funkcionalnega delovanja. Dobavitelj mora skladno z željami in navodili naro</w:t>
      </w:r>
      <w:r w:rsidRPr="00B07136">
        <w:rPr>
          <w:rFonts w:ascii="Arial" w:hAnsi="Arial" w:cs="Arial" w:hint="eastAsia"/>
          <w:bCs/>
          <w:color w:val="000000"/>
          <w:sz w:val="18"/>
          <w:szCs w:val="18"/>
        </w:rPr>
        <w:t>č</w:t>
      </w:r>
      <w:r w:rsidRPr="00B07136">
        <w:rPr>
          <w:rFonts w:ascii="Arial" w:hAnsi="Arial" w:cs="Arial"/>
          <w:bCs/>
          <w:color w:val="000000"/>
          <w:sz w:val="18"/>
          <w:szCs w:val="18"/>
        </w:rPr>
        <w:t>nika zagotoviti kompatibilnost z obstoje</w:t>
      </w:r>
      <w:r w:rsidRPr="00B07136">
        <w:rPr>
          <w:rFonts w:ascii="Arial" w:hAnsi="Arial" w:cs="Arial" w:hint="eastAsia"/>
          <w:bCs/>
          <w:color w:val="000000"/>
          <w:sz w:val="18"/>
          <w:szCs w:val="18"/>
        </w:rPr>
        <w:t>č</w:t>
      </w:r>
      <w:r w:rsidRPr="00B07136">
        <w:rPr>
          <w:rFonts w:ascii="Arial" w:hAnsi="Arial" w:cs="Arial"/>
          <w:bCs/>
          <w:color w:val="000000"/>
          <w:sz w:val="18"/>
          <w:szCs w:val="18"/>
        </w:rPr>
        <w:t>o opremo oziroma priklju</w:t>
      </w:r>
      <w:r w:rsidRPr="00B07136">
        <w:rPr>
          <w:rFonts w:ascii="Arial" w:hAnsi="Arial" w:cs="Arial" w:hint="eastAsia"/>
          <w:bCs/>
          <w:color w:val="000000"/>
          <w:sz w:val="18"/>
          <w:szCs w:val="18"/>
        </w:rPr>
        <w:t>č</w:t>
      </w:r>
      <w:r w:rsidRPr="00B07136">
        <w:rPr>
          <w:rFonts w:ascii="Arial" w:hAnsi="Arial" w:cs="Arial"/>
          <w:bCs/>
          <w:color w:val="000000"/>
          <w:sz w:val="18"/>
          <w:szCs w:val="18"/>
        </w:rPr>
        <w:t>ki.</w:t>
      </w:r>
    </w:p>
    <w:p w14:paraId="62AF497C" w14:textId="77777777" w:rsidR="00B07136" w:rsidRDefault="00B07136" w:rsidP="00B44298">
      <w:pPr>
        <w:spacing w:after="0" w:line="240" w:lineRule="auto"/>
        <w:jc w:val="center"/>
      </w:pPr>
    </w:p>
    <w:p w14:paraId="79A2FAC7" w14:textId="77777777" w:rsidR="00B44298" w:rsidRDefault="00B44298" w:rsidP="00B44298">
      <w:pPr>
        <w:spacing w:after="0" w:line="240" w:lineRule="auto"/>
        <w:jc w:val="center"/>
      </w:pPr>
      <w:r>
        <w:rPr>
          <w:rFonts w:ascii="Arial" w:hAnsi="Arial" w:cs="Arial"/>
          <w:b/>
          <w:bCs/>
          <w:color w:val="000000"/>
          <w:sz w:val="18"/>
          <w:szCs w:val="18"/>
        </w:rPr>
        <w:t>6. člen</w:t>
      </w:r>
    </w:p>
    <w:p w14:paraId="7C7B913C" w14:textId="77777777" w:rsidR="00B07136" w:rsidRPr="00B07136" w:rsidRDefault="00B07136" w:rsidP="00B44298">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Predmet pogodbe je tudi obveznost dobavitelja, da pravo</w:t>
      </w:r>
      <w:r w:rsidRPr="00B07136">
        <w:rPr>
          <w:rFonts w:ascii="Arial" w:hAnsi="Arial" w:cs="Arial" w:hint="eastAsia"/>
          <w:bCs/>
          <w:color w:val="000000"/>
          <w:sz w:val="18"/>
          <w:szCs w:val="18"/>
        </w:rPr>
        <w:t>č</w:t>
      </w:r>
      <w:r w:rsidRPr="00B07136">
        <w:rPr>
          <w:rFonts w:ascii="Arial" w:hAnsi="Arial" w:cs="Arial"/>
          <w:bCs/>
          <w:color w:val="000000"/>
          <w:sz w:val="18"/>
          <w:szCs w:val="18"/>
        </w:rPr>
        <w:t>asno zagotovi in izro</w:t>
      </w:r>
      <w:r w:rsidRPr="00B07136">
        <w:rPr>
          <w:rFonts w:ascii="Arial" w:hAnsi="Arial" w:cs="Arial" w:hint="eastAsia"/>
          <w:bCs/>
          <w:color w:val="000000"/>
          <w:sz w:val="18"/>
          <w:szCs w:val="18"/>
        </w:rPr>
        <w:t>č</w:t>
      </w:r>
      <w:r w:rsidRPr="00B07136">
        <w:rPr>
          <w:rFonts w:ascii="Arial" w:hAnsi="Arial" w:cs="Arial"/>
          <w:bCs/>
          <w:color w:val="000000"/>
          <w:sz w:val="18"/>
          <w:szCs w:val="18"/>
        </w:rPr>
        <w:t>i vse A-teste, garancije, navodila za vzdrževanje in obratovanje ter vso drugo potrebno dokumentacijo za uporabo in vzdrževanje vozila in opreme, kot tudi garancijske listine vklju</w:t>
      </w:r>
      <w:r w:rsidRPr="00B07136">
        <w:rPr>
          <w:rFonts w:ascii="Arial" w:hAnsi="Arial" w:cs="Arial" w:hint="eastAsia"/>
          <w:bCs/>
          <w:color w:val="000000"/>
          <w:sz w:val="18"/>
          <w:szCs w:val="18"/>
        </w:rPr>
        <w:t>č</w:t>
      </w:r>
      <w:r w:rsidRPr="00B07136">
        <w:rPr>
          <w:rFonts w:ascii="Arial" w:hAnsi="Arial" w:cs="Arial"/>
          <w:bCs/>
          <w:color w:val="000000"/>
          <w:sz w:val="18"/>
          <w:szCs w:val="18"/>
        </w:rPr>
        <w:t>no s splošno (skupno) garancijsko izjavo za dobavljeno vozilo oziroma pripadajo</w:t>
      </w:r>
      <w:r w:rsidRPr="00B07136">
        <w:rPr>
          <w:rFonts w:ascii="Arial" w:hAnsi="Arial" w:cs="Arial" w:hint="eastAsia"/>
          <w:bCs/>
          <w:color w:val="000000"/>
          <w:sz w:val="18"/>
          <w:szCs w:val="18"/>
        </w:rPr>
        <w:t>č</w:t>
      </w:r>
      <w:r w:rsidRPr="00B07136">
        <w:rPr>
          <w:rFonts w:ascii="Arial" w:hAnsi="Arial" w:cs="Arial"/>
          <w:bCs/>
          <w:color w:val="000000"/>
          <w:sz w:val="18"/>
          <w:szCs w:val="18"/>
        </w:rPr>
        <w:t>o opremo.</w:t>
      </w:r>
    </w:p>
    <w:p w14:paraId="2B7FAF32" w14:textId="77777777" w:rsidR="00B07136" w:rsidRDefault="00B07136" w:rsidP="00B44298">
      <w:pPr>
        <w:spacing w:before="225" w:after="225" w:line="240" w:lineRule="auto"/>
        <w:jc w:val="both"/>
        <w:rPr>
          <w:rFonts w:ascii="Arial" w:hAnsi="Arial" w:cs="Arial"/>
          <w:b/>
          <w:bCs/>
          <w:color w:val="000000"/>
          <w:sz w:val="18"/>
          <w:szCs w:val="18"/>
        </w:rPr>
      </w:pPr>
    </w:p>
    <w:p w14:paraId="5C70E981" w14:textId="77777777" w:rsidR="00B44298" w:rsidRDefault="00B44298" w:rsidP="00B44298">
      <w:pPr>
        <w:spacing w:before="225" w:after="225" w:line="240" w:lineRule="auto"/>
        <w:jc w:val="both"/>
      </w:pPr>
      <w:r>
        <w:rPr>
          <w:rFonts w:ascii="Arial" w:hAnsi="Arial" w:cs="Arial"/>
          <w:b/>
          <w:bCs/>
          <w:color w:val="000000"/>
          <w:sz w:val="18"/>
          <w:szCs w:val="18"/>
        </w:rPr>
        <w:t>III. POGODBENA CENA</w:t>
      </w:r>
    </w:p>
    <w:p w14:paraId="72BAD99E" w14:textId="77777777" w:rsidR="00B44298" w:rsidRDefault="00B44298" w:rsidP="00B44298">
      <w:pPr>
        <w:spacing w:after="0" w:line="240" w:lineRule="auto"/>
        <w:jc w:val="center"/>
      </w:pPr>
      <w:r>
        <w:rPr>
          <w:rFonts w:ascii="Arial" w:hAnsi="Arial" w:cs="Arial"/>
          <w:b/>
          <w:bCs/>
          <w:color w:val="000000"/>
          <w:sz w:val="18"/>
          <w:szCs w:val="18"/>
        </w:rPr>
        <w:t>7. člen</w:t>
      </w:r>
    </w:p>
    <w:p w14:paraId="053B87DA" w14:textId="77777777" w:rsidR="00B44298" w:rsidRDefault="00B44298" w:rsidP="00B07136">
      <w:pPr>
        <w:spacing w:after="0" w:line="240" w:lineRule="auto"/>
        <w:rPr>
          <w:rFonts w:ascii="Arial" w:hAnsi="Arial" w:cs="Arial"/>
          <w:b/>
          <w:bCs/>
          <w:color w:val="000000"/>
          <w:sz w:val="18"/>
          <w:szCs w:val="18"/>
        </w:rPr>
      </w:pPr>
    </w:p>
    <w:p w14:paraId="57D756A3" w14:textId="77777777" w:rsidR="00B07136" w:rsidRP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Vrednost predmeta pogodbe, opredeljenega v 3. členu te pogodbe, znaša:</w:t>
      </w:r>
    </w:p>
    <w:p w14:paraId="7B239E00" w14:textId="77777777" w:rsidR="00B07136" w:rsidRPr="00B07136" w:rsidRDefault="00B07136" w:rsidP="00B07136">
      <w:pPr>
        <w:spacing w:after="0" w:line="240" w:lineRule="auto"/>
        <w:jc w:val="both"/>
        <w:rPr>
          <w:rFonts w:ascii="Arial" w:hAnsi="Arial" w:cs="Arial"/>
          <w:bCs/>
          <w:color w:val="000000"/>
          <w:sz w:val="18"/>
          <w:szCs w:val="18"/>
        </w:rPr>
      </w:pPr>
    </w:p>
    <w:p w14:paraId="207170B2" w14:textId="77777777" w:rsidR="00B07136" w:rsidRP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_ _ _ _ _ _ _ _ _ _ _ _ _ _ _ _ _ _ _ _ _ _ _ _ _EUR brez DDV</w:t>
      </w:r>
    </w:p>
    <w:p w14:paraId="3AFD1888" w14:textId="77777777" w:rsidR="00B07136" w:rsidRPr="00B07136" w:rsidRDefault="00B07136" w:rsidP="00B07136">
      <w:pPr>
        <w:spacing w:after="0" w:line="240" w:lineRule="auto"/>
        <w:jc w:val="both"/>
        <w:rPr>
          <w:rFonts w:ascii="Arial" w:hAnsi="Arial" w:cs="Arial"/>
          <w:bCs/>
          <w:color w:val="000000"/>
          <w:sz w:val="18"/>
          <w:szCs w:val="18"/>
        </w:rPr>
      </w:pPr>
    </w:p>
    <w:p w14:paraId="1AA2F845" w14:textId="77777777" w:rsidR="00B07136" w:rsidRP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_ _ _ _ _ _ _ _ _ _ _ _ _ _ _ _ _ _ _ _ _ _ _ _ _Davek na dodano vrednost (DDV) v EUR</w:t>
      </w:r>
    </w:p>
    <w:p w14:paraId="791B20E4" w14:textId="77777777" w:rsidR="00B07136" w:rsidRPr="00B07136" w:rsidRDefault="00B07136" w:rsidP="00B07136">
      <w:pPr>
        <w:spacing w:after="0" w:line="240" w:lineRule="auto"/>
        <w:jc w:val="both"/>
        <w:rPr>
          <w:rFonts w:ascii="Arial" w:hAnsi="Arial" w:cs="Arial"/>
          <w:bCs/>
          <w:color w:val="000000"/>
          <w:sz w:val="18"/>
          <w:szCs w:val="18"/>
        </w:rPr>
      </w:pPr>
    </w:p>
    <w:p w14:paraId="20C9C304" w14:textId="77777777" w:rsidR="00B07136" w:rsidRP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_ _ _ _ _ _ _ _ _ _ _ _ _ _ _ _ _ _ _ _ _ _ _ _ _Pogodbena vrednost vključno z DDV v EUR</w:t>
      </w:r>
    </w:p>
    <w:p w14:paraId="774B316A" w14:textId="77777777" w:rsidR="00B07136" w:rsidRPr="00B07136" w:rsidRDefault="00B07136" w:rsidP="00B07136">
      <w:pPr>
        <w:spacing w:after="0" w:line="240" w:lineRule="auto"/>
        <w:jc w:val="both"/>
        <w:rPr>
          <w:rFonts w:ascii="Arial" w:hAnsi="Arial" w:cs="Arial"/>
          <w:bCs/>
          <w:color w:val="000000"/>
          <w:sz w:val="18"/>
          <w:szCs w:val="18"/>
        </w:rPr>
      </w:pPr>
    </w:p>
    <w:p w14:paraId="1AB39BDB" w14:textId="77777777" w:rsidR="00B07136" w:rsidRP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z besedo: </w:t>
      </w:r>
    </w:p>
    <w:p w14:paraId="776EED35" w14:textId="77777777" w:rsidR="00B07136" w:rsidRPr="00B07136" w:rsidRDefault="00B07136" w:rsidP="00B07136">
      <w:pPr>
        <w:spacing w:after="0" w:line="240" w:lineRule="auto"/>
        <w:jc w:val="both"/>
        <w:rPr>
          <w:rFonts w:ascii="Arial" w:hAnsi="Arial" w:cs="Arial"/>
          <w:bCs/>
          <w:color w:val="000000"/>
          <w:sz w:val="18"/>
          <w:szCs w:val="18"/>
        </w:rPr>
      </w:pPr>
    </w:p>
    <w:p w14:paraId="758F037C" w14:textId="77777777" w:rsidR="00B07136" w:rsidRP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_ _ _ _ _ _ _ _ _ _ _ _ _ _ _ _ _ _ _ _ _ _ _ _ _ _ _ _ _ _ _ _ _ _ _ _ _ _ _ _ _ _ _ _ _ _ _ _ _ _Evrov.</w:t>
      </w:r>
    </w:p>
    <w:p w14:paraId="0A85A85B" w14:textId="77777777" w:rsidR="00B07136" w:rsidRPr="00B07136" w:rsidRDefault="00B07136" w:rsidP="00B07136">
      <w:pPr>
        <w:spacing w:after="0" w:line="240" w:lineRule="auto"/>
        <w:jc w:val="both"/>
        <w:rPr>
          <w:rFonts w:ascii="Arial" w:hAnsi="Arial" w:cs="Arial"/>
          <w:bCs/>
          <w:color w:val="000000"/>
          <w:sz w:val="18"/>
          <w:szCs w:val="18"/>
        </w:rPr>
      </w:pPr>
    </w:p>
    <w:p w14:paraId="44986BB9" w14:textId="77777777" w:rsidR="00B07136" w:rsidRP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pri čemer znaša ponudbena cena za:</w:t>
      </w:r>
    </w:p>
    <w:p w14:paraId="266968AF" w14:textId="77777777" w:rsidR="00B07136" w:rsidRPr="00B07136" w:rsidRDefault="00B07136" w:rsidP="00B07136">
      <w:pPr>
        <w:spacing w:after="0" w:line="240" w:lineRule="auto"/>
        <w:jc w:val="both"/>
        <w:rPr>
          <w:rFonts w:ascii="Arial" w:hAnsi="Arial" w:cs="Arial"/>
          <w:bCs/>
          <w:color w:val="000000"/>
          <w:sz w:val="18"/>
          <w:szCs w:val="18"/>
        </w:rPr>
      </w:pPr>
    </w:p>
    <w:p w14:paraId="34E1B833" w14:textId="77777777" w:rsidR="00B07136" w:rsidRDefault="00B07136" w:rsidP="00DA45D0">
      <w:pPr>
        <w:pStyle w:val="Odstavekseznama"/>
        <w:numPr>
          <w:ilvl w:val="0"/>
          <w:numId w:val="45"/>
        </w:numPr>
        <w:spacing w:after="0" w:line="240" w:lineRule="auto"/>
        <w:jc w:val="both"/>
        <w:rPr>
          <w:rFonts w:ascii="Arial" w:hAnsi="Arial" w:cs="Arial"/>
          <w:bCs/>
          <w:color w:val="000000"/>
          <w:sz w:val="18"/>
          <w:szCs w:val="18"/>
        </w:rPr>
      </w:pPr>
      <w:r w:rsidRPr="00B07136">
        <w:rPr>
          <w:rFonts w:ascii="Arial" w:hAnsi="Arial" w:cs="Arial"/>
          <w:bCs/>
          <w:color w:val="000000"/>
          <w:sz w:val="18"/>
          <w:szCs w:val="18"/>
        </w:rPr>
        <w:t>FAZO 1: _ _ _ _ _ _ _ _ _ _ _ _ _ _ _ _ EUR brez DDV oziroma _ _ _ _ _ _ _ _ _ _ _ _ z DDV in</w:t>
      </w:r>
    </w:p>
    <w:p w14:paraId="52643FF6" w14:textId="77777777" w:rsidR="00B07136" w:rsidRPr="00B07136" w:rsidRDefault="00B07136" w:rsidP="00DA45D0">
      <w:pPr>
        <w:pStyle w:val="Odstavekseznama"/>
        <w:numPr>
          <w:ilvl w:val="0"/>
          <w:numId w:val="45"/>
        </w:num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FAZO 2: _ _ _ _ _ _ _ _ _ _ _ _ _ _ _ _ EUR brez DDV oziroma _ _ _ _ _ _ _ _ _ _ _ _ z DDV. </w:t>
      </w:r>
    </w:p>
    <w:p w14:paraId="6AF6AC7D" w14:textId="77777777" w:rsidR="00B07136" w:rsidRDefault="00B07136" w:rsidP="00B07136">
      <w:pPr>
        <w:spacing w:after="0" w:line="240" w:lineRule="auto"/>
        <w:rPr>
          <w:rFonts w:ascii="Arial" w:hAnsi="Arial" w:cs="Arial"/>
          <w:b/>
          <w:bCs/>
          <w:color w:val="000000"/>
          <w:sz w:val="18"/>
          <w:szCs w:val="18"/>
        </w:rPr>
      </w:pPr>
    </w:p>
    <w:p w14:paraId="14441560" w14:textId="77777777" w:rsidR="00B44298" w:rsidRDefault="00B44298" w:rsidP="00B44298">
      <w:pPr>
        <w:spacing w:after="0" w:line="240" w:lineRule="auto"/>
        <w:jc w:val="center"/>
        <w:rPr>
          <w:rFonts w:ascii="Arial" w:hAnsi="Arial" w:cs="Arial"/>
          <w:b/>
          <w:bCs/>
          <w:color w:val="000000"/>
          <w:sz w:val="18"/>
          <w:szCs w:val="18"/>
        </w:rPr>
      </w:pPr>
    </w:p>
    <w:p w14:paraId="12F4AEF6" w14:textId="77777777" w:rsidR="00B44298" w:rsidRDefault="00B44298" w:rsidP="00B07136">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p w14:paraId="4FE8D7DA" w14:textId="77777777" w:rsidR="00B07136" w:rsidRDefault="00B07136" w:rsidP="00B07136">
      <w:pPr>
        <w:spacing w:after="0" w:line="240" w:lineRule="auto"/>
        <w:rPr>
          <w:rFonts w:ascii="Arial" w:hAnsi="Arial" w:cs="Arial"/>
          <w:b/>
          <w:bCs/>
          <w:color w:val="000000"/>
          <w:sz w:val="18"/>
          <w:szCs w:val="18"/>
        </w:rPr>
      </w:pPr>
    </w:p>
    <w:p w14:paraId="32ADA0C9" w14:textId="77777777" w:rsidR="00B07136" w:rsidRP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Pogodbena cena vklju</w:t>
      </w:r>
      <w:r w:rsidRPr="00B07136">
        <w:rPr>
          <w:rFonts w:ascii="Arial" w:hAnsi="Arial" w:cs="Arial" w:hint="eastAsia"/>
          <w:bCs/>
          <w:color w:val="000000"/>
          <w:sz w:val="18"/>
          <w:szCs w:val="18"/>
        </w:rPr>
        <w:t>č</w:t>
      </w:r>
      <w:r w:rsidRPr="00B07136">
        <w:rPr>
          <w:rFonts w:ascii="Arial" w:hAnsi="Arial" w:cs="Arial"/>
          <w:bCs/>
          <w:color w:val="000000"/>
          <w:sz w:val="18"/>
          <w:szCs w:val="18"/>
        </w:rPr>
        <w:t>uje vse stroške in vse popuste ter je ni mogo</w:t>
      </w:r>
      <w:r w:rsidRPr="00B07136">
        <w:rPr>
          <w:rFonts w:ascii="Arial" w:hAnsi="Arial" w:cs="Arial" w:hint="eastAsia"/>
          <w:bCs/>
          <w:color w:val="000000"/>
          <w:sz w:val="18"/>
          <w:szCs w:val="18"/>
        </w:rPr>
        <w:t>č</w:t>
      </w:r>
      <w:r w:rsidRPr="00B07136">
        <w:rPr>
          <w:rFonts w:ascii="Arial" w:hAnsi="Arial" w:cs="Arial"/>
          <w:bCs/>
          <w:color w:val="000000"/>
          <w:sz w:val="18"/>
          <w:szCs w:val="18"/>
        </w:rPr>
        <w:t>e pove</w:t>
      </w:r>
      <w:r w:rsidRPr="00B07136">
        <w:rPr>
          <w:rFonts w:ascii="Arial" w:hAnsi="Arial" w:cs="Arial" w:hint="eastAsia"/>
          <w:bCs/>
          <w:color w:val="000000"/>
          <w:sz w:val="18"/>
          <w:szCs w:val="18"/>
        </w:rPr>
        <w:t>č</w:t>
      </w:r>
      <w:r w:rsidRPr="00B07136">
        <w:rPr>
          <w:rFonts w:ascii="Arial" w:hAnsi="Arial" w:cs="Arial"/>
          <w:bCs/>
          <w:color w:val="000000"/>
          <w:sz w:val="18"/>
          <w:szCs w:val="18"/>
        </w:rPr>
        <w:t>ati na nobeni osnovi, razen v kolikor bi za to obstajali zakonsko dolo</w:t>
      </w:r>
      <w:r w:rsidRPr="00B07136">
        <w:rPr>
          <w:rFonts w:ascii="Arial" w:hAnsi="Arial" w:cs="Arial" w:hint="eastAsia"/>
          <w:bCs/>
          <w:color w:val="000000"/>
          <w:sz w:val="18"/>
          <w:szCs w:val="18"/>
        </w:rPr>
        <w:t>č</w:t>
      </w:r>
      <w:r w:rsidRPr="00B07136">
        <w:rPr>
          <w:rFonts w:ascii="Arial" w:hAnsi="Arial" w:cs="Arial"/>
          <w:bCs/>
          <w:color w:val="000000"/>
          <w:sz w:val="18"/>
          <w:szCs w:val="18"/>
        </w:rPr>
        <w:t>eni razlogi. Morebitne podražitve od izteka pogodbenega roka za dokon</w:t>
      </w:r>
      <w:r w:rsidRPr="00B07136">
        <w:rPr>
          <w:rFonts w:ascii="Arial" w:hAnsi="Arial" w:cs="Arial" w:hint="eastAsia"/>
          <w:bCs/>
          <w:color w:val="000000"/>
          <w:sz w:val="18"/>
          <w:szCs w:val="18"/>
        </w:rPr>
        <w:t>č</w:t>
      </w:r>
      <w:r w:rsidRPr="00B07136">
        <w:rPr>
          <w:rFonts w:ascii="Arial" w:hAnsi="Arial" w:cs="Arial"/>
          <w:bCs/>
          <w:color w:val="000000"/>
          <w:sz w:val="18"/>
          <w:szCs w:val="18"/>
        </w:rPr>
        <w:t>anje oziroma izro</w:t>
      </w:r>
      <w:r w:rsidRPr="00B07136">
        <w:rPr>
          <w:rFonts w:ascii="Arial" w:hAnsi="Arial" w:cs="Arial" w:hint="eastAsia"/>
          <w:bCs/>
          <w:color w:val="000000"/>
          <w:sz w:val="18"/>
          <w:szCs w:val="18"/>
        </w:rPr>
        <w:t>č</w:t>
      </w:r>
      <w:r w:rsidRPr="00B07136">
        <w:rPr>
          <w:rFonts w:ascii="Arial" w:hAnsi="Arial" w:cs="Arial"/>
          <w:bCs/>
          <w:color w:val="000000"/>
          <w:sz w:val="18"/>
          <w:szCs w:val="18"/>
        </w:rPr>
        <w:t>itev s primopredajo so vklju</w:t>
      </w:r>
      <w:r w:rsidRPr="00B07136">
        <w:rPr>
          <w:rFonts w:ascii="Arial" w:hAnsi="Arial" w:cs="Arial" w:hint="eastAsia"/>
          <w:bCs/>
          <w:color w:val="000000"/>
          <w:sz w:val="18"/>
          <w:szCs w:val="18"/>
        </w:rPr>
        <w:t>č</w:t>
      </w:r>
      <w:r w:rsidRPr="00B07136">
        <w:rPr>
          <w:rFonts w:ascii="Arial" w:hAnsi="Arial" w:cs="Arial"/>
          <w:bCs/>
          <w:color w:val="000000"/>
          <w:sz w:val="18"/>
          <w:szCs w:val="18"/>
        </w:rPr>
        <w:t>ene v pogodbeno ceno in nanjo ne morejo vplivati.</w:t>
      </w:r>
    </w:p>
    <w:p w14:paraId="49FE09A6" w14:textId="77777777" w:rsidR="00B07136" w:rsidRPr="00B07136" w:rsidRDefault="00B07136" w:rsidP="00B07136">
      <w:pPr>
        <w:spacing w:after="0" w:line="240" w:lineRule="auto"/>
        <w:jc w:val="both"/>
        <w:rPr>
          <w:rFonts w:ascii="Arial" w:hAnsi="Arial" w:cs="Arial"/>
          <w:bCs/>
          <w:color w:val="000000"/>
          <w:sz w:val="18"/>
          <w:szCs w:val="18"/>
        </w:rPr>
      </w:pPr>
    </w:p>
    <w:p w14:paraId="31C4FBD9" w14:textId="77777777" w:rsidR="00B07136" w:rsidRP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Dobavitelj lahko na podlagi podpisanega primopredajnega zapisnika (pisno potrjenega s strani predstavnikov obeh pogodbenih strank) za vsako posami</w:t>
      </w:r>
      <w:r w:rsidRPr="00B07136">
        <w:rPr>
          <w:rFonts w:ascii="Arial" w:hAnsi="Arial" w:cs="Arial" w:hint="eastAsia"/>
          <w:bCs/>
          <w:color w:val="000000"/>
          <w:sz w:val="18"/>
          <w:szCs w:val="18"/>
        </w:rPr>
        <w:t>č</w:t>
      </w:r>
      <w:r w:rsidRPr="00B07136">
        <w:rPr>
          <w:rFonts w:ascii="Arial" w:hAnsi="Arial" w:cs="Arial"/>
          <w:bCs/>
          <w:color w:val="000000"/>
          <w:sz w:val="18"/>
          <w:szCs w:val="18"/>
        </w:rPr>
        <w:t>no fazo naro</w:t>
      </w:r>
      <w:r w:rsidRPr="00B07136">
        <w:rPr>
          <w:rFonts w:ascii="Arial" w:hAnsi="Arial" w:cs="Arial" w:hint="eastAsia"/>
          <w:bCs/>
          <w:color w:val="000000"/>
          <w:sz w:val="18"/>
          <w:szCs w:val="18"/>
        </w:rPr>
        <w:t>č</w:t>
      </w:r>
      <w:r w:rsidRPr="00B07136">
        <w:rPr>
          <w:rFonts w:ascii="Arial" w:hAnsi="Arial" w:cs="Arial"/>
          <w:bCs/>
          <w:color w:val="000000"/>
          <w:sz w:val="18"/>
          <w:szCs w:val="18"/>
        </w:rPr>
        <w:t>niku izstavi fakturo za dobavljeno in delujo</w:t>
      </w:r>
      <w:r w:rsidRPr="00B07136">
        <w:rPr>
          <w:rFonts w:ascii="Arial" w:hAnsi="Arial" w:cs="Arial" w:hint="eastAsia"/>
          <w:bCs/>
          <w:color w:val="000000"/>
          <w:sz w:val="18"/>
          <w:szCs w:val="18"/>
        </w:rPr>
        <w:t>č</w:t>
      </w:r>
      <w:r w:rsidRPr="00B07136">
        <w:rPr>
          <w:rFonts w:ascii="Arial" w:hAnsi="Arial" w:cs="Arial"/>
          <w:bCs/>
          <w:color w:val="000000"/>
          <w:sz w:val="18"/>
          <w:szCs w:val="18"/>
        </w:rPr>
        <w:t>o opremo.</w:t>
      </w:r>
    </w:p>
    <w:p w14:paraId="6CFE85CD" w14:textId="77777777" w:rsidR="00B07136" w:rsidRPr="00B07136" w:rsidRDefault="00B07136" w:rsidP="00B07136">
      <w:pPr>
        <w:spacing w:after="0" w:line="240" w:lineRule="auto"/>
        <w:jc w:val="both"/>
        <w:rPr>
          <w:rFonts w:ascii="Arial" w:hAnsi="Arial" w:cs="Arial"/>
          <w:bCs/>
          <w:color w:val="000000"/>
          <w:sz w:val="18"/>
          <w:szCs w:val="18"/>
        </w:rPr>
      </w:pPr>
    </w:p>
    <w:p w14:paraId="7B5FFEBB" w14:textId="77777777" w:rsidR="00B07136" w:rsidRP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Dobavitelj je upravi</w:t>
      </w:r>
      <w:r w:rsidRPr="00B07136">
        <w:rPr>
          <w:rFonts w:ascii="Arial" w:hAnsi="Arial" w:cs="Arial" w:hint="eastAsia"/>
          <w:bCs/>
          <w:color w:val="000000"/>
          <w:sz w:val="18"/>
          <w:szCs w:val="18"/>
        </w:rPr>
        <w:t>č</w:t>
      </w:r>
      <w:r w:rsidRPr="00B07136">
        <w:rPr>
          <w:rFonts w:ascii="Arial" w:hAnsi="Arial" w:cs="Arial"/>
          <w:bCs/>
          <w:color w:val="000000"/>
          <w:sz w:val="18"/>
          <w:szCs w:val="18"/>
        </w:rPr>
        <w:t>en do izdaje ra</w:t>
      </w:r>
      <w:r w:rsidRPr="00B07136">
        <w:rPr>
          <w:rFonts w:ascii="Arial" w:hAnsi="Arial" w:cs="Arial" w:hint="eastAsia"/>
          <w:bCs/>
          <w:color w:val="000000"/>
          <w:sz w:val="18"/>
          <w:szCs w:val="18"/>
        </w:rPr>
        <w:t>č</w:t>
      </w:r>
      <w:r w:rsidRPr="00B07136">
        <w:rPr>
          <w:rFonts w:ascii="Arial" w:hAnsi="Arial" w:cs="Arial"/>
          <w:bCs/>
          <w:color w:val="000000"/>
          <w:sz w:val="18"/>
          <w:szCs w:val="18"/>
        </w:rPr>
        <w:t>una po uspešno izvršeni primopredaji opreme posami</w:t>
      </w:r>
      <w:r w:rsidRPr="00B07136">
        <w:rPr>
          <w:rFonts w:ascii="Arial" w:hAnsi="Arial" w:cs="Arial" w:hint="eastAsia"/>
          <w:bCs/>
          <w:color w:val="000000"/>
          <w:sz w:val="18"/>
          <w:szCs w:val="18"/>
        </w:rPr>
        <w:t>č</w:t>
      </w:r>
      <w:r w:rsidRPr="00B07136">
        <w:rPr>
          <w:rFonts w:ascii="Arial" w:hAnsi="Arial" w:cs="Arial"/>
          <w:bCs/>
          <w:color w:val="000000"/>
          <w:sz w:val="18"/>
          <w:szCs w:val="18"/>
        </w:rPr>
        <w:t>ne faze naro</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niku. </w:t>
      </w:r>
    </w:p>
    <w:p w14:paraId="2CBC567A" w14:textId="77777777" w:rsidR="00B07136" w:rsidRPr="00B07136" w:rsidRDefault="00B07136" w:rsidP="00B07136">
      <w:pPr>
        <w:spacing w:after="0" w:line="240" w:lineRule="auto"/>
        <w:jc w:val="both"/>
        <w:rPr>
          <w:rFonts w:ascii="Arial" w:hAnsi="Arial" w:cs="Arial"/>
          <w:bCs/>
          <w:color w:val="000000"/>
          <w:sz w:val="18"/>
          <w:szCs w:val="18"/>
        </w:rPr>
      </w:pPr>
    </w:p>
    <w:p w14:paraId="504E5A9D" w14:textId="77777777" w:rsidR="00B07136" w:rsidRP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V kolikor naro</w:t>
      </w:r>
      <w:r w:rsidRPr="00B07136">
        <w:rPr>
          <w:rFonts w:ascii="Arial" w:hAnsi="Arial" w:cs="Arial" w:hint="eastAsia"/>
          <w:bCs/>
          <w:color w:val="000000"/>
          <w:sz w:val="18"/>
          <w:szCs w:val="18"/>
        </w:rPr>
        <w:t>č</w:t>
      </w:r>
      <w:r w:rsidRPr="00B07136">
        <w:rPr>
          <w:rFonts w:ascii="Arial" w:hAnsi="Arial" w:cs="Arial"/>
          <w:bCs/>
          <w:color w:val="000000"/>
          <w:sz w:val="18"/>
          <w:szCs w:val="18"/>
        </w:rPr>
        <w:t>nik ra</w:t>
      </w:r>
      <w:r w:rsidRPr="00B07136">
        <w:rPr>
          <w:rFonts w:ascii="Arial" w:hAnsi="Arial" w:cs="Arial" w:hint="eastAsia"/>
          <w:bCs/>
          <w:color w:val="000000"/>
          <w:sz w:val="18"/>
          <w:szCs w:val="18"/>
        </w:rPr>
        <w:t>č</w:t>
      </w:r>
      <w:r w:rsidRPr="00B07136">
        <w:rPr>
          <w:rFonts w:ascii="Arial" w:hAnsi="Arial" w:cs="Arial"/>
          <w:bCs/>
          <w:color w:val="000000"/>
          <w:sz w:val="18"/>
          <w:szCs w:val="18"/>
        </w:rPr>
        <w:t>una ne zavrne v roku 8 delovnih dni od prejema, se ra</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un šteje za potrjenega.  </w:t>
      </w:r>
    </w:p>
    <w:p w14:paraId="68F72022" w14:textId="77777777" w:rsidR="00B07136" w:rsidRPr="00B07136" w:rsidRDefault="00B07136" w:rsidP="00B07136">
      <w:pPr>
        <w:spacing w:after="0" w:line="240" w:lineRule="auto"/>
        <w:jc w:val="both"/>
        <w:rPr>
          <w:rFonts w:ascii="Arial" w:hAnsi="Arial" w:cs="Arial"/>
          <w:bCs/>
          <w:color w:val="000000"/>
          <w:sz w:val="18"/>
          <w:szCs w:val="18"/>
        </w:rPr>
      </w:pPr>
    </w:p>
    <w:p w14:paraId="6B98B627" w14:textId="77777777" w:rsidR="00B07136" w:rsidRP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Naro</w:t>
      </w:r>
      <w:r w:rsidRPr="00B07136">
        <w:rPr>
          <w:rFonts w:ascii="Arial" w:hAnsi="Arial" w:cs="Arial" w:hint="eastAsia"/>
          <w:bCs/>
          <w:color w:val="000000"/>
          <w:sz w:val="18"/>
          <w:szCs w:val="18"/>
        </w:rPr>
        <w:t>č</w:t>
      </w:r>
      <w:r w:rsidRPr="00B07136">
        <w:rPr>
          <w:rFonts w:ascii="Arial" w:hAnsi="Arial" w:cs="Arial"/>
          <w:bCs/>
          <w:color w:val="000000"/>
          <w:sz w:val="18"/>
          <w:szCs w:val="18"/>
        </w:rPr>
        <w:t>nik bo pravilno izstavljen in potrjen ra</w:t>
      </w:r>
      <w:r w:rsidRPr="00B07136">
        <w:rPr>
          <w:rFonts w:ascii="Arial" w:hAnsi="Arial" w:cs="Arial" w:hint="eastAsia"/>
          <w:bCs/>
          <w:color w:val="000000"/>
          <w:sz w:val="18"/>
          <w:szCs w:val="18"/>
        </w:rPr>
        <w:t>č</w:t>
      </w:r>
      <w:r w:rsidRPr="00B07136">
        <w:rPr>
          <w:rFonts w:ascii="Arial" w:hAnsi="Arial" w:cs="Arial"/>
          <w:bCs/>
          <w:color w:val="000000"/>
          <w:sz w:val="18"/>
          <w:szCs w:val="18"/>
        </w:rPr>
        <w:t>un poravnal na transakcijski ra</w:t>
      </w:r>
      <w:r w:rsidRPr="00B07136">
        <w:rPr>
          <w:rFonts w:ascii="Arial" w:hAnsi="Arial" w:cs="Arial" w:hint="eastAsia"/>
          <w:bCs/>
          <w:color w:val="000000"/>
          <w:sz w:val="18"/>
          <w:szCs w:val="18"/>
        </w:rPr>
        <w:t>č</w:t>
      </w:r>
      <w:r w:rsidRPr="00B07136">
        <w:rPr>
          <w:rFonts w:ascii="Arial" w:hAnsi="Arial" w:cs="Arial"/>
          <w:bCs/>
          <w:color w:val="000000"/>
          <w:sz w:val="18"/>
          <w:szCs w:val="18"/>
        </w:rPr>
        <w:t>un dobavitelja številka _ _ _ _ _ _ _ _ _ _ _ _ _ _ odprt pri _ _ _ _ _ _ _ _ _ _ _ _ _ _ v 30 dneh od prejema pravilnega ra</w:t>
      </w:r>
      <w:r w:rsidRPr="00B07136">
        <w:rPr>
          <w:rFonts w:ascii="Arial" w:hAnsi="Arial" w:cs="Arial" w:hint="eastAsia"/>
          <w:bCs/>
          <w:color w:val="000000"/>
          <w:sz w:val="18"/>
          <w:szCs w:val="18"/>
        </w:rPr>
        <w:t>č</w:t>
      </w:r>
      <w:r w:rsidRPr="00B07136">
        <w:rPr>
          <w:rFonts w:ascii="Arial" w:hAnsi="Arial" w:cs="Arial"/>
          <w:bCs/>
          <w:color w:val="000000"/>
          <w:sz w:val="18"/>
          <w:szCs w:val="18"/>
        </w:rPr>
        <w:t>una</w:t>
      </w:r>
    </w:p>
    <w:p w14:paraId="5C90F565" w14:textId="77777777" w:rsidR="00B07136" w:rsidRDefault="00B07136" w:rsidP="00B07136">
      <w:pPr>
        <w:spacing w:after="0" w:line="240" w:lineRule="auto"/>
        <w:rPr>
          <w:rFonts w:ascii="Arial" w:hAnsi="Arial" w:cs="Arial"/>
          <w:b/>
          <w:bCs/>
          <w:color w:val="000000"/>
          <w:sz w:val="18"/>
          <w:szCs w:val="18"/>
        </w:rPr>
      </w:pPr>
    </w:p>
    <w:p w14:paraId="40230E04" w14:textId="77777777" w:rsidR="00B07136" w:rsidRDefault="00B07136" w:rsidP="00B07136">
      <w:pPr>
        <w:spacing w:after="0" w:line="240" w:lineRule="auto"/>
        <w:rPr>
          <w:rFonts w:ascii="Arial" w:hAnsi="Arial" w:cs="Arial"/>
          <w:b/>
          <w:bCs/>
          <w:color w:val="000000"/>
          <w:sz w:val="18"/>
          <w:szCs w:val="18"/>
        </w:rPr>
      </w:pPr>
    </w:p>
    <w:p w14:paraId="1BDD7FA1" w14:textId="77777777" w:rsidR="00B44298" w:rsidRDefault="00B44298" w:rsidP="00B44298">
      <w:pPr>
        <w:spacing w:before="225" w:after="225" w:line="240" w:lineRule="auto"/>
        <w:jc w:val="both"/>
      </w:pPr>
      <w:r>
        <w:rPr>
          <w:rFonts w:ascii="Arial" w:hAnsi="Arial" w:cs="Arial"/>
          <w:b/>
          <w:bCs/>
          <w:color w:val="000000"/>
          <w:sz w:val="18"/>
          <w:szCs w:val="18"/>
        </w:rPr>
        <w:t>IV. ROK ZA DOBAVO VOZILA</w:t>
      </w:r>
    </w:p>
    <w:p w14:paraId="1B76049B" w14:textId="77777777" w:rsidR="00B44298" w:rsidRDefault="00B44298" w:rsidP="00B44298">
      <w:pPr>
        <w:spacing w:after="0" w:line="240" w:lineRule="auto"/>
        <w:jc w:val="center"/>
      </w:pPr>
      <w:r>
        <w:rPr>
          <w:rFonts w:ascii="Arial" w:hAnsi="Arial" w:cs="Arial"/>
          <w:b/>
          <w:bCs/>
          <w:color w:val="000000"/>
          <w:sz w:val="18"/>
          <w:szCs w:val="18"/>
        </w:rPr>
        <w:t>9. člen</w:t>
      </w:r>
    </w:p>
    <w:p w14:paraId="199B5BDE" w14:textId="77777777" w:rsidR="00B44298" w:rsidRDefault="00B44298" w:rsidP="00B44298">
      <w:pPr>
        <w:spacing w:after="0" w:line="240" w:lineRule="auto"/>
        <w:jc w:val="center"/>
        <w:rPr>
          <w:rFonts w:ascii="Arial" w:hAnsi="Arial" w:cs="Arial"/>
          <w:b/>
          <w:bCs/>
          <w:color w:val="000000"/>
          <w:sz w:val="18"/>
          <w:szCs w:val="18"/>
        </w:rPr>
      </w:pPr>
    </w:p>
    <w:p w14:paraId="782017E8" w14:textId="77777777" w:rsidR="00B07136" w:rsidRDefault="00B07136" w:rsidP="00B07136">
      <w:pPr>
        <w:spacing w:after="0" w:line="240" w:lineRule="auto"/>
        <w:rPr>
          <w:rFonts w:ascii="Arial" w:hAnsi="Arial" w:cs="Arial"/>
          <w:b/>
          <w:bCs/>
          <w:color w:val="000000"/>
          <w:sz w:val="18"/>
          <w:szCs w:val="18"/>
        </w:rPr>
      </w:pPr>
    </w:p>
    <w:p w14:paraId="02420B55" w14:textId="77777777" w:rsid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Dobava vozila, ki je predmet te pogodbe, se izvede </w:t>
      </w:r>
      <w:r>
        <w:rPr>
          <w:rFonts w:ascii="Arial" w:hAnsi="Arial" w:cs="Arial"/>
          <w:bCs/>
          <w:color w:val="000000"/>
          <w:sz w:val="18"/>
          <w:szCs w:val="18"/>
        </w:rPr>
        <w:t>najkasneje do 30.07.2017</w:t>
      </w:r>
      <w:r w:rsidRPr="00B07136">
        <w:rPr>
          <w:rFonts w:ascii="Arial" w:hAnsi="Arial" w:cs="Arial"/>
          <w:bCs/>
          <w:color w:val="000000"/>
          <w:sz w:val="18"/>
          <w:szCs w:val="18"/>
        </w:rPr>
        <w:t>, pri čemer mora do navedenega datuma dobavitelj opraviti vse pogodbene obveznosti, vključno s preizkusom doseganja pogodbeno tehnično – tehnoloških parametrov in funkcionalnega delovanja ter obračunom in primopredajo vozila.</w:t>
      </w:r>
    </w:p>
    <w:p w14:paraId="3AB96CA8" w14:textId="77777777" w:rsidR="00B07136" w:rsidRPr="00B07136" w:rsidRDefault="00B07136" w:rsidP="00B07136">
      <w:pPr>
        <w:spacing w:after="0" w:line="240" w:lineRule="auto"/>
        <w:jc w:val="both"/>
        <w:rPr>
          <w:rFonts w:ascii="Arial" w:hAnsi="Arial" w:cs="Arial"/>
          <w:bCs/>
          <w:color w:val="000000"/>
          <w:sz w:val="18"/>
          <w:szCs w:val="18"/>
        </w:rPr>
      </w:pPr>
    </w:p>
    <w:p w14:paraId="768A4C63" w14:textId="77777777" w:rsidR="00B07136" w:rsidRP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Predvidene so sledeče faze dobave blaga:</w:t>
      </w:r>
    </w:p>
    <w:p w14:paraId="32A15D43" w14:textId="77777777" w:rsidR="00B07136" w:rsidRPr="00B07136" w:rsidRDefault="00B07136" w:rsidP="00B07136">
      <w:pPr>
        <w:spacing w:after="0" w:line="240" w:lineRule="auto"/>
        <w:jc w:val="both"/>
        <w:rPr>
          <w:rFonts w:ascii="Arial" w:hAnsi="Arial" w:cs="Arial"/>
          <w:bCs/>
          <w:color w:val="000000"/>
          <w:sz w:val="18"/>
          <w:szCs w:val="18"/>
        </w:rPr>
      </w:pPr>
    </w:p>
    <w:p w14:paraId="1F725936" w14:textId="77777777" w:rsidR="00D23FDA" w:rsidRDefault="00A36257" w:rsidP="00D23FDA">
      <w:pPr>
        <w:pStyle w:val="Odstavekseznama"/>
        <w:numPr>
          <w:ilvl w:val="0"/>
          <w:numId w:val="50"/>
        </w:numPr>
        <w:spacing w:after="0" w:line="240" w:lineRule="auto"/>
        <w:rPr>
          <w:rFonts w:ascii="Arial" w:hAnsi="Arial" w:cs="Arial"/>
          <w:color w:val="000000"/>
          <w:sz w:val="18"/>
          <w:szCs w:val="18"/>
        </w:rPr>
      </w:pPr>
      <w:r>
        <w:rPr>
          <w:rFonts w:ascii="Arial" w:hAnsi="Arial" w:cs="Arial"/>
          <w:color w:val="000000"/>
          <w:sz w:val="18"/>
          <w:szCs w:val="18"/>
        </w:rPr>
        <w:t xml:space="preserve">1. </w:t>
      </w:r>
      <w:r w:rsidRPr="0099180B">
        <w:rPr>
          <w:rFonts w:ascii="Arial" w:hAnsi="Arial" w:cs="Arial"/>
          <w:color w:val="000000"/>
          <w:sz w:val="18"/>
          <w:szCs w:val="18"/>
        </w:rPr>
        <w:t>FAZA: Dobava šasije vozila pripravljene za montažo gasilske nadgradnje: po dobavi se opravi obra</w:t>
      </w:r>
      <w:r w:rsidRPr="0099180B">
        <w:rPr>
          <w:rFonts w:ascii="Arial" w:hAnsi="Arial" w:cs="Arial" w:hint="eastAsia"/>
          <w:color w:val="000000"/>
          <w:sz w:val="18"/>
          <w:szCs w:val="18"/>
        </w:rPr>
        <w:t>č</w:t>
      </w:r>
      <w:r w:rsidRPr="0099180B">
        <w:rPr>
          <w:rFonts w:ascii="Arial" w:hAnsi="Arial" w:cs="Arial"/>
          <w:color w:val="000000"/>
          <w:sz w:val="18"/>
          <w:szCs w:val="18"/>
        </w:rPr>
        <w:t xml:space="preserve">un in primopredaja blaga; </w:t>
      </w:r>
    </w:p>
    <w:p w14:paraId="0D53B257" w14:textId="77777777" w:rsidR="00D23FDA" w:rsidRDefault="00D23FDA" w:rsidP="00D23FDA">
      <w:pPr>
        <w:pStyle w:val="Odstavekseznama"/>
        <w:spacing w:after="0" w:line="240" w:lineRule="auto"/>
        <w:rPr>
          <w:rFonts w:ascii="Arial" w:hAnsi="Arial" w:cs="Arial"/>
          <w:color w:val="000000"/>
          <w:sz w:val="18"/>
          <w:szCs w:val="18"/>
        </w:rPr>
      </w:pPr>
    </w:p>
    <w:p w14:paraId="45FE23D9" w14:textId="00D52E09" w:rsidR="00B07136" w:rsidRPr="00D23FDA" w:rsidRDefault="00D23FDA" w:rsidP="00D23FDA">
      <w:pPr>
        <w:pStyle w:val="Odstavekseznama"/>
        <w:numPr>
          <w:ilvl w:val="0"/>
          <w:numId w:val="50"/>
        </w:numPr>
        <w:spacing w:after="0" w:line="240" w:lineRule="auto"/>
        <w:rPr>
          <w:rFonts w:ascii="Arial" w:hAnsi="Arial" w:cs="Arial"/>
          <w:color w:val="000000"/>
          <w:sz w:val="18"/>
          <w:szCs w:val="18"/>
        </w:rPr>
      </w:pPr>
      <w:r w:rsidRPr="00D23FDA">
        <w:rPr>
          <w:rFonts w:ascii="Arial" w:hAnsi="Arial" w:cs="Arial"/>
          <w:color w:val="000000"/>
          <w:sz w:val="18"/>
          <w:szCs w:val="18"/>
        </w:rPr>
        <w:t>2. FAZA: Nadgradnja gasilskega vozila se izvede najkasneje v devetih mesecih po podpisu pogodbe, pri čemer navedeni rok vključuje izvedbo vseh pogodbenih aktivnosti, vključno z obračunom in primopredajo blaga.</w:t>
      </w:r>
    </w:p>
    <w:p w14:paraId="41B21380" w14:textId="77777777" w:rsidR="0064707A" w:rsidRDefault="0064707A" w:rsidP="0099180B">
      <w:pPr>
        <w:spacing w:before="225" w:after="225" w:line="240" w:lineRule="auto"/>
        <w:jc w:val="both"/>
        <w:rPr>
          <w:rFonts w:ascii="Arial" w:hAnsi="Arial" w:cs="Arial"/>
          <w:bCs/>
          <w:color w:val="000000"/>
          <w:sz w:val="18"/>
          <w:szCs w:val="18"/>
        </w:rPr>
      </w:pPr>
      <w:r>
        <w:rPr>
          <w:rFonts w:ascii="Arial" w:hAnsi="Arial" w:cs="Arial"/>
          <w:color w:val="000000"/>
          <w:sz w:val="18"/>
          <w:szCs w:val="18"/>
        </w:rPr>
        <w:t>Ponudnik mora v 8 dneh po podpisu pogodbe predložiti podroben terminski plan, kjer se prikaže zaporedje postopkov in časovno usklajenost posameznih dobav, pri čemer mora ponudnik upoštevati zgoraj navedene roke izvedbe.</w:t>
      </w:r>
    </w:p>
    <w:p w14:paraId="67A2DCE8" w14:textId="77777777" w:rsid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Dobavitelj mora v posameznem roku</w:t>
      </w:r>
      <w:r w:rsidR="0064707A">
        <w:rPr>
          <w:rFonts w:ascii="Arial" w:hAnsi="Arial" w:cs="Arial"/>
          <w:bCs/>
          <w:color w:val="000000"/>
          <w:sz w:val="18"/>
          <w:szCs w:val="18"/>
        </w:rPr>
        <w:t xml:space="preserve"> in skladno s predloženim terminskim planom</w:t>
      </w:r>
      <w:r w:rsidRPr="00B07136">
        <w:rPr>
          <w:rFonts w:ascii="Arial" w:hAnsi="Arial" w:cs="Arial"/>
          <w:bCs/>
          <w:color w:val="000000"/>
          <w:sz w:val="18"/>
          <w:szCs w:val="18"/>
        </w:rPr>
        <w:t xml:space="preserve"> opraviti vse pogodbene obveznosti, vključno s preizkusom doseganja pogodbeno tehnično – tehnoloških parametrov in funkcionalnega delovanja ter obračunom in primopredajo blaga. </w:t>
      </w:r>
    </w:p>
    <w:p w14:paraId="6E018E17" w14:textId="77777777" w:rsidR="00B07136" w:rsidRDefault="00B07136" w:rsidP="00B07136">
      <w:pPr>
        <w:spacing w:after="0" w:line="240" w:lineRule="auto"/>
        <w:jc w:val="both"/>
        <w:rPr>
          <w:rFonts w:ascii="Arial" w:hAnsi="Arial" w:cs="Arial"/>
          <w:bCs/>
          <w:color w:val="000000"/>
          <w:sz w:val="18"/>
          <w:szCs w:val="18"/>
        </w:rPr>
      </w:pPr>
    </w:p>
    <w:p w14:paraId="4CB4F214" w14:textId="77777777" w:rsidR="00B07136" w:rsidRP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Primopredaja blaga, ki je predmet faze 1 </w:t>
      </w:r>
      <w:r>
        <w:rPr>
          <w:rFonts w:ascii="Arial" w:hAnsi="Arial" w:cs="Arial"/>
          <w:bCs/>
          <w:color w:val="000000"/>
          <w:sz w:val="18"/>
          <w:szCs w:val="18"/>
        </w:rPr>
        <w:t xml:space="preserve">se </w:t>
      </w:r>
      <w:r w:rsidRPr="00B07136">
        <w:rPr>
          <w:rFonts w:ascii="Arial" w:hAnsi="Arial" w:cs="Arial"/>
          <w:bCs/>
          <w:color w:val="000000"/>
          <w:sz w:val="18"/>
          <w:szCs w:val="18"/>
        </w:rPr>
        <w:t>opravi na način, da naročnik opravi pregled dela blaga, ki je predmet posamične faze ter blaga fizično ne prevzame, saj je blago, ki je predmet faze 1 še predmet nadgr</w:t>
      </w:r>
      <w:r>
        <w:rPr>
          <w:rFonts w:ascii="Arial" w:hAnsi="Arial" w:cs="Arial"/>
          <w:bCs/>
          <w:color w:val="000000"/>
          <w:sz w:val="18"/>
          <w:szCs w:val="18"/>
        </w:rPr>
        <w:t>adnje v okviru faze 2</w:t>
      </w:r>
      <w:r w:rsidRPr="00B07136">
        <w:rPr>
          <w:rFonts w:ascii="Arial" w:hAnsi="Arial" w:cs="Arial"/>
          <w:bCs/>
          <w:color w:val="000000"/>
          <w:sz w:val="18"/>
          <w:szCs w:val="18"/>
        </w:rPr>
        <w:t xml:space="preserve">. Celotno blago, ki bo skupek </w:t>
      </w:r>
      <w:r>
        <w:rPr>
          <w:rFonts w:ascii="Arial" w:hAnsi="Arial" w:cs="Arial"/>
          <w:bCs/>
          <w:color w:val="000000"/>
          <w:sz w:val="18"/>
          <w:szCs w:val="18"/>
        </w:rPr>
        <w:t xml:space="preserve">obeh </w:t>
      </w:r>
      <w:r w:rsidRPr="00B07136">
        <w:rPr>
          <w:rFonts w:ascii="Arial" w:hAnsi="Arial" w:cs="Arial"/>
          <w:bCs/>
          <w:color w:val="000000"/>
          <w:sz w:val="18"/>
          <w:szCs w:val="18"/>
        </w:rPr>
        <w:t xml:space="preserve">faz, bo naročnik fizično prevzel po zaključku </w:t>
      </w:r>
      <w:r>
        <w:rPr>
          <w:rFonts w:ascii="Arial" w:hAnsi="Arial" w:cs="Arial"/>
          <w:bCs/>
          <w:color w:val="000000"/>
          <w:sz w:val="18"/>
          <w:szCs w:val="18"/>
        </w:rPr>
        <w:t xml:space="preserve">druge </w:t>
      </w:r>
      <w:r w:rsidRPr="00B07136">
        <w:rPr>
          <w:rFonts w:ascii="Arial" w:hAnsi="Arial" w:cs="Arial"/>
          <w:bCs/>
          <w:color w:val="000000"/>
          <w:sz w:val="18"/>
          <w:szCs w:val="18"/>
        </w:rPr>
        <w:t>faze.</w:t>
      </w:r>
    </w:p>
    <w:p w14:paraId="54B7CE7E" w14:textId="52521FB6" w:rsidR="00B07136" w:rsidRDefault="00B07136">
      <w:pPr>
        <w:spacing w:before="225" w:after="225" w:line="240" w:lineRule="auto"/>
        <w:jc w:val="both"/>
      </w:pPr>
      <w:r>
        <w:rPr>
          <w:rFonts w:ascii="Arial" w:hAnsi="Arial" w:cs="Arial"/>
          <w:color w:val="000000"/>
          <w:sz w:val="18"/>
          <w:szCs w:val="18"/>
        </w:rPr>
        <w:t>Dobava se torej izvede najkasneje do 30. 0</w:t>
      </w:r>
      <w:r w:rsidR="00A36257">
        <w:rPr>
          <w:rFonts w:ascii="Arial" w:hAnsi="Arial" w:cs="Arial"/>
          <w:color w:val="000000"/>
          <w:sz w:val="18"/>
          <w:szCs w:val="18"/>
        </w:rPr>
        <w:t>6</w:t>
      </w:r>
      <w:r>
        <w:rPr>
          <w:rFonts w:ascii="Arial" w:hAnsi="Arial" w:cs="Arial"/>
          <w:color w:val="000000"/>
          <w:sz w:val="18"/>
          <w:szCs w:val="18"/>
        </w:rPr>
        <w:t>. 2017. Izvedba dobave po 30. 0</w:t>
      </w:r>
      <w:r w:rsidR="00A36257">
        <w:rPr>
          <w:rFonts w:ascii="Arial" w:hAnsi="Arial" w:cs="Arial"/>
          <w:color w:val="000000"/>
          <w:sz w:val="18"/>
          <w:szCs w:val="18"/>
        </w:rPr>
        <w:t>6</w:t>
      </w:r>
      <w:r>
        <w:rPr>
          <w:rFonts w:ascii="Arial" w:hAnsi="Arial" w:cs="Arial"/>
          <w:color w:val="000000"/>
          <w:sz w:val="18"/>
          <w:szCs w:val="18"/>
        </w:rPr>
        <w:t>. 2017 je prepozna in daje naročniku vse podlage za uveljavitev pogodbene kazni, odpoved pogodbe in unovčenje zavarovanja za dobro izvedbo.</w:t>
      </w:r>
    </w:p>
    <w:p w14:paraId="2A79A0D3" w14:textId="77777777" w:rsidR="00B07136" w:rsidRDefault="00B07136" w:rsidP="00B44298">
      <w:pPr>
        <w:spacing w:after="0" w:line="240" w:lineRule="auto"/>
        <w:jc w:val="center"/>
        <w:rPr>
          <w:rFonts w:ascii="Arial" w:hAnsi="Arial" w:cs="Arial"/>
          <w:b/>
          <w:bCs/>
          <w:color w:val="000000"/>
          <w:sz w:val="18"/>
          <w:szCs w:val="18"/>
        </w:rPr>
      </w:pPr>
    </w:p>
    <w:p w14:paraId="171B8B75" w14:textId="77777777" w:rsidR="00B44298" w:rsidRDefault="00B44298" w:rsidP="00B44298">
      <w:pPr>
        <w:spacing w:after="0" w:line="240" w:lineRule="auto"/>
        <w:jc w:val="center"/>
        <w:rPr>
          <w:rFonts w:ascii="Arial" w:hAnsi="Arial" w:cs="Arial"/>
          <w:b/>
          <w:bCs/>
          <w:color w:val="000000"/>
          <w:sz w:val="18"/>
          <w:szCs w:val="18"/>
        </w:rPr>
      </w:pPr>
      <w:r>
        <w:rPr>
          <w:rFonts w:ascii="Arial" w:hAnsi="Arial" w:cs="Arial"/>
          <w:b/>
          <w:bCs/>
          <w:color w:val="000000"/>
          <w:sz w:val="18"/>
          <w:szCs w:val="18"/>
        </w:rPr>
        <w:t>10. člen</w:t>
      </w:r>
    </w:p>
    <w:p w14:paraId="16C1C1F3" w14:textId="77777777" w:rsidR="00B07136" w:rsidRPr="00B07136" w:rsidRDefault="00B07136" w:rsidP="00B07136">
      <w:pPr>
        <w:spacing w:after="0" w:line="240" w:lineRule="auto"/>
        <w:jc w:val="both"/>
        <w:rPr>
          <w:rFonts w:ascii="Arial" w:hAnsi="Arial" w:cs="Arial"/>
          <w:bCs/>
          <w:color w:val="000000"/>
          <w:sz w:val="18"/>
          <w:szCs w:val="18"/>
        </w:rPr>
      </w:pPr>
    </w:p>
    <w:p w14:paraId="223A54D5" w14:textId="77777777" w:rsidR="00B07136" w:rsidRPr="00B07136" w:rsidRDefault="00B07136" w:rsidP="00B07136">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V </w:t>
      </w:r>
      <w:r w:rsidRPr="00B07136">
        <w:rPr>
          <w:rFonts w:ascii="Arial" w:hAnsi="Arial" w:cs="Arial" w:hint="eastAsia"/>
          <w:bCs/>
          <w:color w:val="000000"/>
          <w:sz w:val="18"/>
          <w:szCs w:val="18"/>
        </w:rPr>
        <w:t>č</w:t>
      </w:r>
      <w:r w:rsidRPr="00B07136">
        <w:rPr>
          <w:rFonts w:ascii="Arial" w:hAnsi="Arial" w:cs="Arial"/>
          <w:bCs/>
          <w:color w:val="000000"/>
          <w:sz w:val="18"/>
          <w:szCs w:val="18"/>
        </w:rPr>
        <w:t>asu teka roka za dobavo vozila si naro</w:t>
      </w:r>
      <w:r w:rsidRPr="00B07136">
        <w:rPr>
          <w:rFonts w:ascii="Arial" w:hAnsi="Arial" w:cs="Arial" w:hint="eastAsia"/>
          <w:bCs/>
          <w:color w:val="000000"/>
          <w:sz w:val="18"/>
          <w:szCs w:val="18"/>
        </w:rPr>
        <w:t>č</w:t>
      </w:r>
      <w:r w:rsidRPr="00B07136">
        <w:rPr>
          <w:rFonts w:ascii="Arial" w:hAnsi="Arial" w:cs="Arial"/>
          <w:bCs/>
          <w:color w:val="000000"/>
          <w:sz w:val="18"/>
          <w:szCs w:val="18"/>
        </w:rPr>
        <w:t>nik pridržuje pravico izvajati stalno kontrolo nad potekom izvedbe in dobave vozila. Naro</w:t>
      </w:r>
      <w:r w:rsidRPr="00B07136">
        <w:rPr>
          <w:rFonts w:ascii="Arial" w:hAnsi="Arial" w:cs="Arial" w:hint="eastAsia"/>
          <w:bCs/>
          <w:color w:val="000000"/>
          <w:sz w:val="18"/>
          <w:szCs w:val="18"/>
        </w:rPr>
        <w:t>č</w:t>
      </w:r>
      <w:r w:rsidRPr="00B07136">
        <w:rPr>
          <w:rFonts w:ascii="Arial" w:hAnsi="Arial" w:cs="Arial"/>
          <w:bCs/>
          <w:color w:val="000000"/>
          <w:sz w:val="18"/>
          <w:szCs w:val="18"/>
        </w:rPr>
        <w:t>nik lahko na 14 dni zahteva poro</w:t>
      </w:r>
      <w:r w:rsidRPr="00B07136">
        <w:rPr>
          <w:rFonts w:ascii="Arial" w:hAnsi="Arial" w:cs="Arial" w:hint="eastAsia"/>
          <w:bCs/>
          <w:color w:val="000000"/>
          <w:sz w:val="18"/>
          <w:szCs w:val="18"/>
        </w:rPr>
        <w:t>č</w:t>
      </w:r>
      <w:r w:rsidRPr="00B07136">
        <w:rPr>
          <w:rFonts w:ascii="Arial" w:hAnsi="Arial" w:cs="Arial"/>
          <w:bCs/>
          <w:color w:val="000000"/>
          <w:sz w:val="18"/>
          <w:szCs w:val="18"/>
        </w:rPr>
        <w:t>ilo o poteku priprave vozila. Hkrati je v istih intervalih dobavitelj dolžan omogo</w:t>
      </w:r>
      <w:r w:rsidRPr="00B07136">
        <w:rPr>
          <w:rFonts w:ascii="Arial" w:hAnsi="Arial" w:cs="Arial" w:hint="eastAsia"/>
          <w:bCs/>
          <w:color w:val="000000"/>
          <w:sz w:val="18"/>
          <w:szCs w:val="18"/>
        </w:rPr>
        <w:t>č</w:t>
      </w:r>
      <w:r w:rsidRPr="00B07136">
        <w:rPr>
          <w:rFonts w:ascii="Arial" w:hAnsi="Arial" w:cs="Arial"/>
          <w:bCs/>
          <w:color w:val="000000"/>
          <w:sz w:val="18"/>
          <w:szCs w:val="18"/>
        </w:rPr>
        <w:t>iti naro</w:t>
      </w:r>
      <w:r w:rsidRPr="00B07136">
        <w:rPr>
          <w:rFonts w:ascii="Arial" w:hAnsi="Arial" w:cs="Arial" w:hint="eastAsia"/>
          <w:bCs/>
          <w:color w:val="000000"/>
          <w:sz w:val="18"/>
          <w:szCs w:val="18"/>
        </w:rPr>
        <w:t>č</w:t>
      </w:r>
      <w:r w:rsidRPr="00B07136">
        <w:rPr>
          <w:rFonts w:ascii="Arial" w:hAnsi="Arial" w:cs="Arial"/>
          <w:bCs/>
          <w:color w:val="000000"/>
          <w:sz w:val="18"/>
          <w:szCs w:val="18"/>
        </w:rPr>
        <w:t>niku prisotnost v procesu priprave vozila in pregled opravljenega dela in stanja vozila.</w:t>
      </w:r>
    </w:p>
    <w:p w14:paraId="32D522C8" w14:textId="77777777" w:rsidR="00B07136" w:rsidRDefault="00B07136" w:rsidP="00B07136">
      <w:pPr>
        <w:spacing w:after="0" w:line="240" w:lineRule="auto"/>
        <w:rPr>
          <w:rFonts w:ascii="Arial" w:hAnsi="Arial" w:cs="Arial"/>
          <w:b/>
          <w:bCs/>
          <w:color w:val="000000"/>
          <w:sz w:val="18"/>
          <w:szCs w:val="18"/>
        </w:rPr>
      </w:pPr>
    </w:p>
    <w:p w14:paraId="35A41D5C" w14:textId="77777777" w:rsidR="00B07136" w:rsidRDefault="00B07136" w:rsidP="00B44298">
      <w:pPr>
        <w:spacing w:after="0" w:line="240" w:lineRule="auto"/>
        <w:jc w:val="center"/>
      </w:pPr>
    </w:p>
    <w:p w14:paraId="74072FEE" w14:textId="77777777" w:rsidR="00B44298" w:rsidRDefault="00B44298" w:rsidP="00B44298">
      <w:pPr>
        <w:spacing w:after="0" w:line="240" w:lineRule="auto"/>
        <w:jc w:val="center"/>
      </w:pPr>
      <w:r>
        <w:rPr>
          <w:rFonts w:ascii="Arial" w:hAnsi="Arial" w:cs="Arial"/>
          <w:b/>
          <w:bCs/>
          <w:color w:val="000000"/>
          <w:sz w:val="18"/>
          <w:szCs w:val="18"/>
        </w:rPr>
        <w:t>11. člen</w:t>
      </w:r>
    </w:p>
    <w:p w14:paraId="52C6B1AD" w14:textId="77777777" w:rsidR="00B07136" w:rsidRPr="00B07136" w:rsidRDefault="00B07136" w:rsidP="00B07136">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V primeru zamude z izvajanjem pogodbenih obveznosti po krivdi dobavitelja bo dobavitelj pla</w:t>
      </w:r>
      <w:r w:rsidRPr="00B07136">
        <w:rPr>
          <w:rFonts w:ascii="Arial" w:hAnsi="Arial" w:cs="Arial" w:hint="eastAsia"/>
          <w:bCs/>
          <w:color w:val="000000"/>
          <w:sz w:val="18"/>
          <w:szCs w:val="18"/>
        </w:rPr>
        <w:t>č</w:t>
      </w:r>
      <w:r w:rsidRPr="00B07136">
        <w:rPr>
          <w:rFonts w:ascii="Arial" w:hAnsi="Arial" w:cs="Arial"/>
          <w:bCs/>
          <w:color w:val="000000"/>
          <w:sz w:val="18"/>
          <w:szCs w:val="18"/>
        </w:rPr>
        <w:t>al naro</w:t>
      </w:r>
      <w:r w:rsidRPr="00B07136">
        <w:rPr>
          <w:rFonts w:ascii="Arial" w:hAnsi="Arial" w:cs="Arial" w:hint="eastAsia"/>
          <w:bCs/>
          <w:color w:val="000000"/>
          <w:sz w:val="18"/>
          <w:szCs w:val="18"/>
        </w:rPr>
        <w:t>č</w:t>
      </w:r>
      <w:r w:rsidRPr="00B07136">
        <w:rPr>
          <w:rFonts w:ascii="Arial" w:hAnsi="Arial" w:cs="Arial"/>
          <w:bCs/>
          <w:color w:val="000000"/>
          <w:sz w:val="18"/>
          <w:szCs w:val="18"/>
        </w:rPr>
        <w:t>niku pogodbeno kazen v višini 2 (dveh) odstotkov pogodbene vrednosti za vsak koledarski dan zamude, vendar skupno najve</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 v višini 20 (dvajset) odstotkov celotne pogodbene vrednosti, ki je opredeljena v 7. </w:t>
      </w:r>
      <w:r w:rsidRPr="00B07136">
        <w:rPr>
          <w:rFonts w:ascii="Arial" w:hAnsi="Arial" w:cs="Arial" w:hint="eastAsia"/>
          <w:bCs/>
          <w:color w:val="000000"/>
          <w:sz w:val="18"/>
          <w:szCs w:val="18"/>
        </w:rPr>
        <w:t>č</w:t>
      </w:r>
      <w:r w:rsidRPr="00B07136">
        <w:rPr>
          <w:rFonts w:ascii="Arial" w:hAnsi="Arial" w:cs="Arial"/>
          <w:bCs/>
          <w:color w:val="000000"/>
          <w:sz w:val="18"/>
          <w:szCs w:val="18"/>
        </w:rPr>
        <w:t>lenu te pogodbe.</w:t>
      </w:r>
    </w:p>
    <w:p w14:paraId="2B9B0933" w14:textId="77777777" w:rsidR="00B07136" w:rsidRPr="00B07136" w:rsidRDefault="00B07136" w:rsidP="00B07136">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Za naro</w:t>
      </w:r>
      <w:r w:rsidRPr="00B07136">
        <w:rPr>
          <w:rFonts w:ascii="Arial" w:hAnsi="Arial" w:cs="Arial" w:hint="eastAsia"/>
          <w:bCs/>
          <w:color w:val="000000"/>
          <w:sz w:val="18"/>
          <w:szCs w:val="18"/>
        </w:rPr>
        <w:t>č</w:t>
      </w:r>
      <w:r w:rsidRPr="00B07136">
        <w:rPr>
          <w:rFonts w:ascii="Arial" w:hAnsi="Arial" w:cs="Arial"/>
          <w:bCs/>
          <w:color w:val="000000"/>
          <w:sz w:val="18"/>
          <w:szCs w:val="18"/>
        </w:rPr>
        <w:t>nika je striktno upoštevanje terminskega plana bistvenega pomena. V kolikor dobavitelj svojih obveznosti ne bo opravil v okviru terminskega plana, je naro</w:t>
      </w:r>
      <w:r w:rsidRPr="00B07136">
        <w:rPr>
          <w:rFonts w:ascii="Arial" w:hAnsi="Arial" w:cs="Arial" w:hint="eastAsia"/>
          <w:bCs/>
          <w:color w:val="000000"/>
          <w:sz w:val="18"/>
          <w:szCs w:val="18"/>
        </w:rPr>
        <w:t>č</w:t>
      </w:r>
      <w:r w:rsidRPr="00B07136">
        <w:rPr>
          <w:rFonts w:ascii="Arial" w:hAnsi="Arial" w:cs="Arial"/>
          <w:bCs/>
          <w:color w:val="000000"/>
          <w:sz w:val="18"/>
          <w:szCs w:val="18"/>
        </w:rPr>
        <w:t>niku odškodninsko odgovoren za vso neposredno in posredno škodo iz naslova zamude.</w:t>
      </w:r>
    </w:p>
    <w:p w14:paraId="75BCAAB6" w14:textId="77777777" w:rsidR="00B07136" w:rsidRDefault="00B07136" w:rsidP="00B44298">
      <w:pPr>
        <w:spacing w:before="225" w:after="225" w:line="240" w:lineRule="auto"/>
        <w:jc w:val="both"/>
        <w:rPr>
          <w:rFonts w:ascii="Arial" w:hAnsi="Arial" w:cs="Arial"/>
          <w:b/>
          <w:bCs/>
          <w:color w:val="000000"/>
          <w:sz w:val="18"/>
          <w:szCs w:val="18"/>
        </w:rPr>
      </w:pPr>
    </w:p>
    <w:p w14:paraId="61EE095E" w14:textId="77777777" w:rsidR="00B44298" w:rsidRDefault="00B44298" w:rsidP="00B44298">
      <w:pPr>
        <w:spacing w:before="225" w:after="225" w:line="240" w:lineRule="auto"/>
        <w:jc w:val="both"/>
      </w:pPr>
      <w:r>
        <w:rPr>
          <w:rFonts w:ascii="Arial" w:hAnsi="Arial" w:cs="Arial"/>
          <w:b/>
          <w:bCs/>
          <w:color w:val="000000"/>
          <w:sz w:val="18"/>
          <w:szCs w:val="18"/>
        </w:rPr>
        <w:t>V. OBVEZNOSTI DOBAVITELJA</w:t>
      </w:r>
    </w:p>
    <w:p w14:paraId="03EA41BB" w14:textId="77777777" w:rsidR="00B44298" w:rsidRDefault="00B44298" w:rsidP="00B44298">
      <w:pPr>
        <w:spacing w:after="0" w:line="240" w:lineRule="auto"/>
        <w:jc w:val="center"/>
        <w:rPr>
          <w:rFonts w:ascii="Arial" w:hAnsi="Arial" w:cs="Arial"/>
          <w:b/>
          <w:bCs/>
          <w:color w:val="000000"/>
          <w:sz w:val="18"/>
          <w:szCs w:val="18"/>
        </w:rPr>
      </w:pPr>
      <w:r>
        <w:rPr>
          <w:rFonts w:ascii="Arial" w:hAnsi="Arial" w:cs="Arial"/>
          <w:b/>
          <w:bCs/>
          <w:color w:val="000000"/>
          <w:sz w:val="18"/>
          <w:szCs w:val="18"/>
        </w:rPr>
        <w:t>12. člen</w:t>
      </w:r>
    </w:p>
    <w:p w14:paraId="4CE84999" w14:textId="77777777" w:rsidR="00B07136" w:rsidRDefault="00B07136" w:rsidP="00B44298">
      <w:pPr>
        <w:spacing w:after="0" w:line="240" w:lineRule="auto"/>
        <w:jc w:val="center"/>
      </w:pPr>
    </w:p>
    <w:p w14:paraId="065C41EF"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Dobavitelj bo izpolnil predmet pogodbe v dogovorjeni kvaliteti in obsegu kot je določen v tej pogodbi in razpisni dokumentaciji.</w:t>
      </w:r>
    </w:p>
    <w:p w14:paraId="1C5A2F04"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Obveznosti dobavitelja obsegajo predvsem:</w:t>
      </w:r>
    </w:p>
    <w:p w14:paraId="4ACA60FA" w14:textId="33977983" w:rsidR="00B07136" w:rsidRPr="00B07136" w:rsidRDefault="00B07136">
      <w:pPr>
        <w:contextualSpacing/>
        <w:jc w:val="both"/>
        <w:rPr>
          <w:rFonts w:ascii="Arial" w:hAnsi="Arial" w:cs="Arial"/>
          <w:sz w:val="18"/>
          <w:szCs w:val="18"/>
        </w:rPr>
      </w:pPr>
      <w:r w:rsidRPr="00B07136">
        <w:rPr>
          <w:rFonts w:ascii="Arial" w:hAnsi="Arial" w:cs="Arial"/>
          <w:sz w:val="18"/>
          <w:szCs w:val="18"/>
        </w:rPr>
        <w:t>• dobavo vozila s pripadajočo oprem</w:t>
      </w:r>
      <w:r w:rsidR="00A36257">
        <w:rPr>
          <w:rFonts w:ascii="Arial" w:hAnsi="Arial" w:cs="Arial"/>
          <w:sz w:val="18"/>
          <w:szCs w:val="18"/>
        </w:rPr>
        <w:t>o</w:t>
      </w:r>
      <w:r w:rsidRPr="00B07136">
        <w:rPr>
          <w:rFonts w:ascii="Arial" w:hAnsi="Arial" w:cs="Arial"/>
          <w:sz w:val="18"/>
          <w:szCs w:val="18"/>
        </w:rPr>
        <w:t xml:space="preserve"> iz 2. člena te pogodbe;</w:t>
      </w:r>
    </w:p>
    <w:p w14:paraId="50F73D52" w14:textId="77777777" w:rsidR="00B07136" w:rsidRPr="00B07136" w:rsidRDefault="00B07136" w:rsidP="00B07136">
      <w:pPr>
        <w:contextualSpacing/>
        <w:jc w:val="both"/>
        <w:rPr>
          <w:rFonts w:ascii="Arial" w:hAnsi="Arial" w:cs="Arial"/>
          <w:sz w:val="18"/>
          <w:szCs w:val="18"/>
        </w:rPr>
      </w:pPr>
      <w:r w:rsidRPr="00B07136">
        <w:rPr>
          <w:rFonts w:ascii="Arial" w:hAnsi="Arial" w:cs="Arial"/>
          <w:sz w:val="18"/>
          <w:szCs w:val="18"/>
        </w:rPr>
        <w:t>• preizkus doseganja pogodbeno tehnično – tehnoloških parametrov in funkcionalnega delovanja;</w:t>
      </w:r>
    </w:p>
    <w:p w14:paraId="37F85F36" w14:textId="77777777" w:rsidR="00B07136" w:rsidRPr="00B07136" w:rsidRDefault="00B07136" w:rsidP="00B07136">
      <w:pPr>
        <w:contextualSpacing/>
        <w:jc w:val="both"/>
        <w:rPr>
          <w:rFonts w:ascii="Arial" w:hAnsi="Arial" w:cs="Arial"/>
          <w:sz w:val="18"/>
          <w:szCs w:val="18"/>
        </w:rPr>
      </w:pPr>
      <w:r w:rsidRPr="00B07136">
        <w:rPr>
          <w:rFonts w:ascii="Arial" w:hAnsi="Arial" w:cs="Arial"/>
          <w:sz w:val="18"/>
          <w:szCs w:val="18"/>
        </w:rPr>
        <w:t>• servisiranje opreme iz 2. člena te pogodbe v garancijski dobi;</w:t>
      </w:r>
    </w:p>
    <w:p w14:paraId="4E696E16" w14:textId="77777777" w:rsidR="00B07136" w:rsidRPr="00B07136" w:rsidRDefault="00B07136" w:rsidP="00B07136">
      <w:pPr>
        <w:contextualSpacing/>
        <w:jc w:val="both"/>
        <w:rPr>
          <w:rFonts w:ascii="Arial" w:hAnsi="Arial" w:cs="Arial"/>
          <w:sz w:val="18"/>
          <w:szCs w:val="18"/>
        </w:rPr>
      </w:pPr>
      <w:r w:rsidRPr="00B07136">
        <w:rPr>
          <w:rFonts w:ascii="Arial" w:hAnsi="Arial" w:cs="Arial"/>
          <w:sz w:val="18"/>
          <w:szCs w:val="18"/>
        </w:rPr>
        <w:t>• vse preostale obveznosti skladno s to pogodbo in razpisno dokumentacijo za predmetno javno naročilo</w:t>
      </w:r>
    </w:p>
    <w:p w14:paraId="3DB1292B" w14:textId="77777777" w:rsidR="00B07136" w:rsidRPr="00B07136" w:rsidRDefault="00B07136" w:rsidP="00B07136">
      <w:pPr>
        <w:jc w:val="both"/>
        <w:rPr>
          <w:rFonts w:ascii="Arial" w:hAnsi="Arial" w:cs="Arial"/>
          <w:sz w:val="18"/>
          <w:szCs w:val="18"/>
        </w:rPr>
      </w:pPr>
    </w:p>
    <w:p w14:paraId="50853508" w14:textId="77777777" w:rsidR="00B07136" w:rsidRPr="00B07136" w:rsidRDefault="00B07136" w:rsidP="00B07136">
      <w:pPr>
        <w:jc w:val="center"/>
        <w:rPr>
          <w:rFonts w:ascii="Arial" w:hAnsi="Arial" w:cs="Arial"/>
          <w:b/>
          <w:sz w:val="18"/>
          <w:szCs w:val="18"/>
        </w:rPr>
      </w:pPr>
      <w:r w:rsidRPr="00B07136">
        <w:rPr>
          <w:rFonts w:ascii="Arial" w:hAnsi="Arial" w:cs="Arial"/>
          <w:b/>
          <w:sz w:val="18"/>
          <w:szCs w:val="18"/>
        </w:rPr>
        <w:t>13. člen</w:t>
      </w:r>
    </w:p>
    <w:p w14:paraId="215048A7"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Dobavitelj se obvezuje, da bo:</w:t>
      </w:r>
    </w:p>
    <w:p w14:paraId="1FFFF2DB" w14:textId="77777777" w:rsidR="00B07136" w:rsidRDefault="00B07136" w:rsidP="00DA45D0">
      <w:pPr>
        <w:pStyle w:val="Odstavekseznama"/>
        <w:numPr>
          <w:ilvl w:val="0"/>
          <w:numId w:val="46"/>
        </w:numPr>
        <w:jc w:val="both"/>
        <w:rPr>
          <w:rFonts w:ascii="Arial" w:hAnsi="Arial" w:cs="Arial"/>
          <w:sz w:val="18"/>
          <w:szCs w:val="18"/>
        </w:rPr>
      </w:pPr>
      <w:r w:rsidRPr="00B07136">
        <w:rPr>
          <w:rFonts w:ascii="Arial" w:hAnsi="Arial" w:cs="Arial"/>
          <w:sz w:val="18"/>
          <w:szCs w:val="18"/>
        </w:rPr>
        <w:t>vsa dela po tej pogodbi opravil vestno in po pravilih stroke ob upoštevanju določil pogodbe in sestavnih delov te pogodbe, kot so opredeljeni v 2. členu pogodbe, veljavnih predpisov, pri čemer mora skrbeti, da bo delo opravljeno ekonomično v okviru določil te pogodbe in morebitnih dodatnih dogovorov med pogodbenima strankama;</w:t>
      </w:r>
    </w:p>
    <w:p w14:paraId="39147A46" w14:textId="77777777" w:rsidR="00B07136" w:rsidRDefault="00B07136" w:rsidP="00DA45D0">
      <w:pPr>
        <w:pStyle w:val="Odstavekseznama"/>
        <w:numPr>
          <w:ilvl w:val="0"/>
          <w:numId w:val="46"/>
        </w:numPr>
        <w:jc w:val="both"/>
        <w:rPr>
          <w:rFonts w:ascii="Arial" w:hAnsi="Arial" w:cs="Arial"/>
          <w:sz w:val="18"/>
          <w:szCs w:val="18"/>
        </w:rPr>
      </w:pPr>
      <w:r w:rsidRPr="00B07136">
        <w:rPr>
          <w:rFonts w:ascii="Arial" w:hAnsi="Arial" w:cs="Arial"/>
          <w:sz w:val="18"/>
          <w:szCs w:val="18"/>
        </w:rPr>
        <w:t>dela striktno opravil v pogodbeno določenih rokih;</w:t>
      </w:r>
    </w:p>
    <w:p w14:paraId="61A3AA8A" w14:textId="77777777" w:rsidR="00B07136" w:rsidRDefault="00B07136" w:rsidP="00DA45D0">
      <w:pPr>
        <w:pStyle w:val="Odstavekseznama"/>
        <w:numPr>
          <w:ilvl w:val="0"/>
          <w:numId w:val="46"/>
        </w:numPr>
        <w:jc w:val="both"/>
        <w:rPr>
          <w:rFonts w:ascii="Arial" w:hAnsi="Arial" w:cs="Arial"/>
          <w:sz w:val="18"/>
          <w:szCs w:val="18"/>
        </w:rPr>
      </w:pPr>
      <w:r w:rsidRPr="00B07136">
        <w:rPr>
          <w:rFonts w:ascii="Arial" w:hAnsi="Arial" w:cs="Arial"/>
          <w:sz w:val="18"/>
          <w:szCs w:val="18"/>
        </w:rPr>
        <w:t>naročniku po predhodnem pozivu posredoval dodatne informacije o poteku dinamike del;</w:t>
      </w:r>
    </w:p>
    <w:p w14:paraId="5ED26B8A" w14:textId="77777777" w:rsidR="00B07136" w:rsidRDefault="00B07136" w:rsidP="00DA45D0">
      <w:pPr>
        <w:pStyle w:val="Odstavekseznama"/>
        <w:numPr>
          <w:ilvl w:val="0"/>
          <w:numId w:val="46"/>
        </w:numPr>
        <w:jc w:val="both"/>
        <w:rPr>
          <w:rFonts w:ascii="Arial" w:hAnsi="Arial" w:cs="Arial"/>
          <w:sz w:val="18"/>
          <w:szCs w:val="18"/>
        </w:rPr>
      </w:pPr>
      <w:r w:rsidRPr="00B07136">
        <w:rPr>
          <w:rFonts w:ascii="Arial" w:hAnsi="Arial" w:cs="Arial"/>
          <w:sz w:val="18"/>
          <w:szCs w:val="18"/>
        </w:rPr>
        <w:t>pravočasno opozoril naročnika na morebitne ovire pri izvajanju del;</w:t>
      </w:r>
    </w:p>
    <w:p w14:paraId="49746D31" w14:textId="77777777" w:rsidR="00B07136" w:rsidRDefault="00B07136" w:rsidP="00DA45D0">
      <w:pPr>
        <w:pStyle w:val="Odstavekseznama"/>
        <w:numPr>
          <w:ilvl w:val="0"/>
          <w:numId w:val="46"/>
        </w:numPr>
        <w:jc w:val="both"/>
        <w:rPr>
          <w:rFonts w:ascii="Arial" w:hAnsi="Arial" w:cs="Arial"/>
          <w:sz w:val="18"/>
          <w:szCs w:val="18"/>
        </w:rPr>
      </w:pPr>
      <w:r w:rsidRPr="00B07136">
        <w:rPr>
          <w:rFonts w:ascii="Arial" w:hAnsi="Arial" w:cs="Arial"/>
          <w:sz w:val="18"/>
          <w:szCs w:val="18"/>
        </w:rPr>
        <w:t>ščitil interese naročnika;</w:t>
      </w:r>
    </w:p>
    <w:p w14:paraId="128DC566" w14:textId="77777777" w:rsidR="00B07136" w:rsidRDefault="00B07136" w:rsidP="00DA45D0">
      <w:pPr>
        <w:pStyle w:val="Odstavekseznama"/>
        <w:numPr>
          <w:ilvl w:val="0"/>
          <w:numId w:val="46"/>
        </w:numPr>
        <w:jc w:val="both"/>
        <w:rPr>
          <w:rFonts w:ascii="Arial" w:hAnsi="Arial" w:cs="Arial"/>
          <w:sz w:val="18"/>
          <w:szCs w:val="18"/>
        </w:rPr>
      </w:pPr>
      <w:r w:rsidRPr="00B07136">
        <w:rPr>
          <w:rFonts w:ascii="Arial" w:hAnsi="Arial" w:cs="Arial"/>
          <w:sz w:val="18"/>
          <w:szCs w:val="18"/>
        </w:rPr>
        <w:t>omogočil naročniku opravljanje nadzora nad potekom del;</w:t>
      </w:r>
    </w:p>
    <w:p w14:paraId="63DA904D" w14:textId="77777777" w:rsidR="00B07136" w:rsidRDefault="00B07136" w:rsidP="00DA45D0">
      <w:pPr>
        <w:pStyle w:val="Odstavekseznama"/>
        <w:numPr>
          <w:ilvl w:val="0"/>
          <w:numId w:val="46"/>
        </w:numPr>
        <w:jc w:val="both"/>
        <w:rPr>
          <w:rFonts w:ascii="Arial" w:hAnsi="Arial" w:cs="Arial"/>
          <w:sz w:val="18"/>
          <w:szCs w:val="18"/>
        </w:rPr>
      </w:pPr>
      <w:r w:rsidRPr="00B07136">
        <w:rPr>
          <w:rFonts w:ascii="Arial" w:hAnsi="Arial" w:cs="Arial"/>
          <w:sz w:val="18"/>
          <w:szCs w:val="18"/>
        </w:rPr>
        <w:t>plačal stroške naročnika, v kolikor bodo ti nastali v zvezi s pregledom poteka dobave vozila (npr. potni stroški na lokacijo, kjer bo vozilo v procesu izvedbe, morebitna nastanitev osebja naročnika),</w:t>
      </w:r>
    </w:p>
    <w:p w14:paraId="52DEC74B" w14:textId="77777777" w:rsidR="00B07136" w:rsidRPr="00B07136" w:rsidRDefault="00B07136" w:rsidP="00DA45D0">
      <w:pPr>
        <w:pStyle w:val="Odstavekseznama"/>
        <w:numPr>
          <w:ilvl w:val="0"/>
          <w:numId w:val="46"/>
        </w:numPr>
        <w:jc w:val="both"/>
        <w:rPr>
          <w:rFonts w:ascii="Arial" w:hAnsi="Arial" w:cs="Arial"/>
          <w:sz w:val="18"/>
          <w:szCs w:val="18"/>
        </w:rPr>
      </w:pPr>
      <w:r w:rsidRPr="00B07136">
        <w:rPr>
          <w:rFonts w:ascii="Arial" w:hAnsi="Arial" w:cs="Arial"/>
          <w:sz w:val="18"/>
          <w:szCs w:val="18"/>
        </w:rPr>
        <w:t>med izvajanjem pogodbenih del samostojno poskrbel za vse potrebne ukrepe varstva pri delu, varstva okolja in varstva pred požarom ter za izvajanje teh ukrepov, za posledice njihove morebitne opustitve pa prevzeti polno odgovornost.</w:t>
      </w:r>
    </w:p>
    <w:p w14:paraId="4790629C" w14:textId="77777777" w:rsidR="00B07136" w:rsidRPr="00B07136" w:rsidRDefault="00B07136" w:rsidP="00B07136">
      <w:pPr>
        <w:jc w:val="center"/>
        <w:rPr>
          <w:rFonts w:ascii="Arial" w:hAnsi="Arial" w:cs="Arial"/>
          <w:b/>
          <w:sz w:val="18"/>
          <w:szCs w:val="18"/>
        </w:rPr>
      </w:pPr>
      <w:r w:rsidRPr="00B07136">
        <w:rPr>
          <w:rFonts w:ascii="Arial" w:hAnsi="Arial" w:cs="Arial"/>
          <w:b/>
          <w:sz w:val="18"/>
          <w:szCs w:val="18"/>
        </w:rPr>
        <w:t>14. člen</w:t>
      </w:r>
    </w:p>
    <w:p w14:paraId="0923D6C3"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Prav tako se dobavitelj zavezuje:</w:t>
      </w:r>
    </w:p>
    <w:p w14:paraId="3EF2B362" w14:textId="77777777" w:rsidR="00B07136" w:rsidRDefault="00B07136" w:rsidP="00DA45D0">
      <w:pPr>
        <w:pStyle w:val="Odstavekseznama"/>
        <w:numPr>
          <w:ilvl w:val="0"/>
          <w:numId w:val="47"/>
        </w:numPr>
        <w:jc w:val="both"/>
        <w:rPr>
          <w:rFonts w:ascii="Arial" w:hAnsi="Arial" w:cs="Arial"/>
          <w:sz w:val="18"/>
          <w:szCs w:val="18"/>
        </w:rPr>
      </w:pPr>
      <w:r w:rsidRPr="00B07136">
        <w:rPr>
          <w:rFonts w:ascii="Arial" w:hAnsi="Arial" w:cs="Arial"/>
          <w:sz w:val="18"/>
          <w:szCs w:val="18"/>
        </w:rPr>
        <w:t>da vozilo deluje brezhibno in nima stvarnih oziroma pravnih napak;</w:t>
      </w:r>
    </w:p>
    <w:p w14:paraId="7FD88772" w14:textId="77777777" w:rsidR="00B07136" w:rsidRDefault="00B07136" w:rsidP="00DA45D0">
      <w:pPr>
        <w:pStyle w:val="Odstavekseznama"/>
        <w:numPr>
          <w:ilvl w:val="0"/>
          <w:numId w:val="47"/>
        </w:numPr>
        <w:jc w:val="both"/>
        <w:rPr>
          <w:rFonts w:ascii="Arial" w:hAnsi="Arial" w:cs="Arial"/>
          <w:sz w:val="18"/>
          <w:szCs w:val="18"/>
        </w:rPr>
      </w:pPr>
      <w:r w:rsidRPr="00B07136">
        <w:rPr>
          <w:rFonts w:ascii="Arial" w:hAnsi="Arial" w:cs="Arial"/>
          <w:sz w:val="18"/>
          <w:szCs w:val="18"/>
        </w:rPr>
        <w:t>da je vozilo v celoti skladno z zahtevami ter razpisne dokumentacije in izpolnjuje vse parametre, ki jih v zvezi s vozilom, ki je predmet tega javnega naročila, predpisuje veljavna zakonodaja;</w:t>
      </w:r>
    </w:p>
    <w:p w14:paraId="30D1203E" w14:textId="77777777" w:rsidR="00B07136" w:rsidRDefault="00B07136" w:rsidP="00DA45D0">
      <w:pPr>
        <w:pStyle w:val="Odstavekseznama"/>
        <w:numPr>
          <w:ilvl w:val="0"/>
          <w:numId w:val="47"/>
        </w:numPr>
        <w:jc w:val="both"/>
        <w:rPr>
          <w:rFonts w:ascii="Arial" w:hAnsi="Arial" w:cs="Arial"/>
          <w:sz w:val="18"/>
          <w:szCs w:val="18"/>
        </w:rPr>
      </w:pPr>
      <w:r w:rsidRPr="00B07136">
        <w:rPr>
          <w:rFonts w:ascii="Arial" w:hAnsi="Arial" w:cs="Arial"/>
          <w:sz w:val="18"/>
          <w:szCs w:val="18"/>
        </w:rPr>
        <w:t>da bo naročniku oziroma strokovnemu osebju naročnika nudil strokovno pomoč pri začetni uporabi vozila, ki je predmet tega javnega naročila;</w:t>
      </w:r>
    </w:p>
    <w:p w14:paraId="61CEBFDD" w14:textId="77777777" w:rsidR="00B07136" w:rsidRDefault="00B07136" w:rsidP="00DA45D0">
      <w:pPr>
        <w:pStyle w:val="Odstavekseznama"/>
        <w:numPr>
          <w:ilvl w:val="0"/>
          <w:numId w:val="47"/>
        </w:numPr>
        <w:jc w:val="both"/>
        <w:rPr>
          <w:rFonts w:ascii="Arial" w:hAnsi="Arial" w:cs="Arial"/>
          <w:sz w:val="18"/>
          <w:szCs w:val="18"/>
        </w:rPr>
      </w:pPr>
      <w:r w:rsidRPr="00B07136">
        <w:rPr>
          <w:rFonts w:ascii="Arial" w:hAnsi="Arial" w:cs="Arial"/>
          <w:sz w:val="18"/>
          <w:szCs w:val="18"/>
        </w:rPr>
        <w:t>da bo naročniku oziroma pooblaščenemu strokovnemu osebju naročnika (najmanj trem osebam) zagotovil usposabljanje za uporabo in vzdrževanje vozila v obsegu najmanj treh dni;</w:t>
      </w:r>
    </w:p>
    <w:p w14:paraId="53A37D37" w14:textId="77777777" w:rsidR="00B07136" w:rsidRDefault="00B07136" w:rsidP="00DA45D0">
      <w:pPr>
        <w:pStyle w:val="Odstavekseznama"/>
        <w:numPr>
          <w:ilvl w:val="0"/>
          <w:numId w:val="47"/>
        </w:numPr>
        <w:jc w:val="both"/>
        <w:rPr>
          <w:rFonts w:ascii="Arial" w:hAnsi="Arial" w:cs="Arial"/>
          <w:sz w:val="18"/>
          <w:szCs w:val="18"/>
        </w:rPr>
      </w:pPr>
      <w:r w:rsidRPr="00B07136">
        <w:rPr>
          <w:rFonts w:ascii="Arial" w:hAnsi="Arial" w:cs="Arial"/>
          <w:sz w:val="18"/>
          <w:szCs w:val="18"/>
        </w:rPr>
        <w:t xml:space="preserve">da bo za dobavljeno blago skladno s to pogodbo zagotavljal servis blaga ter nadomestne dele ter  </w:t>
      </w:r>
    </w:p>
    <w:p w14:paraId="42079174" w14:textId="77777777" w:rsidR="00B07136" w:rsidRPr="00B07136" w:rsidRDefault="00B07136" w:rsidP="00DA45D0">
      <w:pPr>
        <w:pStyle w:val="Odstavekseznama"/>
        <w:numPr>
          <w:ilvl w:val="0"/>
          <w:numId w:val="47"/>
        </w:numPr>
        <w:jc w:val="both"/>
        <w:rPr>
          <w:rFonts w:ascii="Arial" w:hAnsi="Arial" w:cs="Arial"/>
          <w:sz w:val="18"/>
          <w:szCs w:val="18"/>
        </w:rPr>
      </w:pPr>
      <w:r w:rsidRPr="00B07136">
        <w:rPr>
          <w:rFonts w:ascii="Arial" w:hAnsi="Arial" w:cs="Arial"/>
          <w:sz w:val="18"/>
          <w:szCs w:val="18"/>
        </w:rPr>
        <w:t>da bo po uspešnem prevzemu s svojimi napravami in strokovnim osebjem omogočil ter izvedel vse potrebne preizkuse in testiranja, ki definirajo tehnične karakteristike vozila, pri čemer bo vse preizkuse in testiranja dokumentiral.</w:t>
      </w:r>
    </w:p>
    <w:p w14:paraId="3763ED40" w14:textId="77777777" w:rsidR="00B07136" w:rsidRPr="00B07136" w:rsidRDefault="00B07136" w:rsidP="00B07136">
      <w:pPr>
        <w:jc w:val="both"/>
        <w:rPr>
          <w:rFonts w:ascii="Arial" w:hAnsi="Arial" w:cs="Arial"/>
          <w:sz w:val="18"/>
          <w:szCs w:val="18"/>
        </w:rPr>
      </w:pPr>
    </w:p>
    <w:p w14:paraId="0F918F7D" w14:textId="77777777" w:rsidR="00B07136" w:rsidRPr="00B07136" w:rsidRDefault="00B07136" w:rsidP="00B07136">
      <w:pPr>
        <w:jc w:val="both"/>
        <w:rPr>
          <w:rFonts w:ascii="Arial" w:hAnsi="Arial" w:cs="Arial"/>
          <w:b/>
          <w:sz w:val="18"/>
          <w:szCs w:val="18"/>
        </w:rPr>
      </w:pPr>
      <w:r w:rsidRPr="00B07136">
        <w:rPr>
          <w:rFonts w:ascii="Arial" w:hAnsi="Arial" w:cs="Arial"/>
          <w:b/>
          <w:sz w:val="18"/>
          <w:szCs w:val="18"/>
        </w:rPr>
        <w:t>VI. OBVEZNOSTI NAROČNIKA</w:t>
      </w:r>
    </w:p>
    <w:p w14:paraId="5E3A5CB7" w14:textId="77777777" w:rsidR="00B07136" w:rsidRPr="00B07136" w:rsidRDefault="00B07136" w:rsidP="00B07136">
      <w:pPr>
        <w:jc w:val="center"/>
        <w:rPr>
          <w:rFonts w:ascii="Arial" w:hAnsi="Arial" w:cs="Arial"/>
          <w:b/>
          <w:sz w:val="18"/>
          <w:szCs w:val="18"/>
        </w:rPr>
      </w:pPr>
      <w:r w:rsidRPr="00B07136">
        <w:rPr>
          <w:rFonts w:ascii="Arial" w:hAnsi="Arial" w:cs="Arial"/>
          <w:b/>
          <w:sz w:val="18"/>
          <w:szCs w:val="18"/>
        </w:rPr>
        <w:t>15. člen</w:t>
      </w:r>
    </w:p>
    <w:p w14:paraId="0003BC10"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Naročnik se obvezuje poravnati pogodbeno ceno v skladu z določili te pogodbe.</w:t>
      </w:r>
    </w:p>
    <w:p w14:paraId="2A5274A6"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Naročnik se zavezuje, da bo za nemoteno izvajanje pogodbenih obveznosti dobavitelja zagotovil sodelovanje oseb, ki bodo v stiku z dobaviteljem in razpoložljivo tehnično dokumentacijo.</w:t>
      </w:r>
    </w:p>
    <w:p w14:paraId="3851DF0C" w14:textId="77777777" w:rsidR="00B07136" w:rsidRPr="00B07136" w:rsidRDefault="00B07136" w:rsidP="00B07136">
      <w:pPr>
        <w:jc w:val="both"/>
        <w:rPr>
          <w:rFonts w:ascii="Arial" w:hAnsi="Arial" w:cs="Arial"/>
          <w:b/>
          <w:sz w:val="18"/>
          <w:szCs w:val="18"/>
        </w:rPr>
      </w:pPr>
    </w:p>
    <w:p w14:paraId="37E68F63" w14:textId="77777777" w:rsidR="00B07136" w:rsidRPr="00B07136" w:rsidRDefault="00B07136" w:rsidP="00B07136">
      <w:pPr>
        <w:jc w:val="both"/>
        <w:rPr>
          <w:rFonts w:ascii="Arial" w:hAnsi="Arial" w:cs="Arial"/>
          <w:b/>
          <w:sz w:val="18"/>
          <w:szCs w:val="18"/>
        </w:rPr>
      </w:pPr>
      <w:r w:rsidRPr="00B07136">
        <w:rPr>
          <w:rFonts w:ascii="Arial" w:hAnsi="Arial" w:cs="Arial"/>
          <w:b/>
          <w:sz w:val="18"/>
          <w:szCs w:val="18"/>
        </w:rPr>
        <w:t>VII. PREDAJA IN PREVZEM BLAGA</w:t>
      </w:r>
    </w:p>
    <w:p w14:paraId="231797CB" w14:textId="77777777" w:rsidR="00B07136" w:rsidRPr="00B07136" w:rsidRDefault="00B07136" w:rsidP="00B07136">
      <w:pPr>
        <w:jc w:val="center"/>
        <w:rPr>
          <w:rFonts w:ascii="Arial" w:hAnsi="Arial" w:cs="Arial"/>
          <w:b/>
          <w:sz w:val="18"/>
          <w:szCs w:val="18"/>
        </w:rPr>
      </w:pPr>
      <w:r w:rsidRPr="00B07136">
        <w:rPr>
          <w:rFonts w:ascii="Arial" w:hAnsi="Arial" w:cs="Arial"/>
          <w:b/>
          <w:sz w:val="18"/>
          <w:szCs w:val="18"/>
        </w:rPr>
        <w:t>16. člen</w:t>
      </w:r>
    </w:p>
    <w:p w14:paraId="5B26FD84"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Po uspešni dobavi ter preizkusu doseganja pogodbeno tehnično – tehnoloških parametrov in funkcionalnega delovanja dobavitelj in naročnik opravita primopredajo vozila in pripadajoče opreme. S predajo blaga pridobi naročnik vozilo s pripadajočo opremo, ki je predmet te pogodbe v polno last in posest.</w:t>
      </w:r>
    </w:p>
    <w:p w14:paraId="01D8A8B1"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Primopredaja blaga, ki je predmet faze 1 se opravi na način, da naročnik opravi pregled dela blaga, ki je predmet posamične faze ter blaga fizično ne prevzame, saj je blago, ki je predmet faze 1 še pr</w:t>
      </w:r>
      <w:r>
        <w:rPr>
          <w:rFonts w:ascii="Arial" w:hAnsi="Arial" w:cs="Arial"/>
          <w:sz w:val="18"/>
          <w:szCs w:val="18"/>
        </w:rPr>
        <w:t>edmet nadgradnje v okviru faze 2</w:t>
      </w:r>
      <w:r w:rsidRPr="00B07136">
        <w:rPr>
          <w:rFonts w:ascii="Arial" w:hAnsi="Arial" w:cs="Arial"/>
          <w:sz w:val="18"/>
          <w:szCs w:val="18"/>
        </w:rPr>
        <w:t xml:space="preserve">. Celotno blago, ki bo skupek </w:t>
      </w:r>
      <w:r>
        <w:rPr>
          <w:rFonts w:ascii="Arial" w:hAnsi="Arial" w:cs="Arial"/>
          <w:sz w:val="18"/>
          <w:szCs w:val="18"/>
        </w:rPr>
        <w:t xml:space="preserve">obeh </w:t>
      </w:r>
      <w:r w:rsidRPr="00B07136">
        <w:rPr>
          <w:rFonts w:ascii="Arial" w:hAnsi="Arial" w:cs="Arial"/>
          <w:sz w:val="18"/>
          <w:szCs w:val="18"/>
        </w:rPr>
        <w:t xml:space="preserve">faz bo, naročnik fizično prevzel po zaključku </w:t>
      </w:r>
      <w:r>
        <w:rPr>
          <w:rFonts w:ascii="Arial" w:hAnsi="Arial" w:cs="Arial"/>
          <w:sz w:val="18"/>
          <w:szCs w:val="18"/>
        </w:rPr>
        <w:t xml:space="preserve">druge </w:t>
      </w:r>
      <w:r w:rsidRPr="00B07136">
        <w:rPr>
          <w:rFonts w:ascii="Arial" w:hAnsi="Arial" w:cs="Arial"/>
          <w:sz w:val="18"/>
          <w:szCs w:val="18"/>
        </w:rPr>
        <w:t>faze. O pregledu ter delnem prevzemu ter odobritvi dobave blaga posamične faze se pripravi tudi prevzemni zapisnik, ki potem, ko ga podpišeta obe pogodbeni stranki, podlaga za izdajo računa.</w:t>
      </w:r>
    </w:p>
    <w:p w14:paraId="6FCC4BD0"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 xml:space="preserve">Po izvedbi </w:t>
      </w:r>
      <w:r>
        <w:rPr>
          <w:rFonts w:ascii="Arial" w:hAnsi="Arial" w:cs="Arial"/>
          <w:sz w:val="18"/>
          <w:szCs w:val="18"/>
        </w:rPr>
        <w:t xml:space="preserve">druge </w:t>
      </w:r>
      <w:r w:rsidRPr="00B07136">
        <w:rPr>
          <w:rFonts w:ascii="Arial" w:hAnsi="Arial" w:cs="Arial"/>
          <w:sz w:val="18"/>
          <w:szCs w:val="18"/>
        </w:rPr>
        <w:t>faze dobave blaga, se blago, ki je predmet tega javnega naročila, tudi v celoti fizično prevzame. Blago mora dobavitelj dostaviti na lokacijo naročnika. Ob predaji in prevzemu vozila s pripadajočo opremo bo voden tudi končni primopredajni zapisnik. Ob predaji blaga mora dobavitelj naročniku predati tudi pravilno izpolnjeno dobavnico, tovorne liste, potrdila in dokazila o testiranjih, navodila uporabnikom za uporabo blaga, vse garancije in zavarovanja blaga ter preostalo dokumentacijo, kot je zahtevana s to razpisno dokumentacijo.</w:t>
      </w:r>
    </w:p>
    <w:p w14:paraId="0B856FA4" w14:textId="77777777" w:rsidR="00B07136" w:rsidRPr="00B07136" w:rsidRDefault="00B07136" w:rsidP="00B07136">
      <w:pPr>
        <w:jc w:val="both"/>
        <w:rPr>
          <w:rFonts w:ascii="Arial" w:hAnsi="Arial" w:cs="Arial"/>
          <w:sz w:val="18"/>
          <w:szCs w:val="18"/>
        </w:rPr>
      </w:pPr>
    </w:p>
    <w:p w14:paraId="1918A18D" w14:textId="77777777" w:rsidR="00B07136" w:rsidRPr="00B07136" w:rsidRDefault="00B07136" w:rsidP="00B07136">
      <w:pPr>
        <w:jc w:val="both"/>
        <w:rPr>
          <w:rFonts w:ascii="Arial" w:hAnsi="Arial" w:cs="Arial"/>
          <w:b/>
          <w:sz w:val="18"/>
          <w:szCs w:val="18"/>
        </w:rPr>
      </w:pPr>
      <w:r w:rsidRPr="00B07136">
        <w:rPr>
          <w:rFonts w:ascii="Arial" w:hAnsi="Arial" w:cs="Arial"/>
          <w:b/>
          <w:sz w:val="18"/>
          <w:szCs w:val="18"/>
        </w:rPr>
        <w:t>VIII. GARANCIJE</w:t>
      </w:r>
    </w:p>
    <w:p w14:paraId="60FA4FD3" w14:textId="77777777" w:rsidR="00B07136" w:rsidRPr="00B07136" w:rsidRDefault="00B07136" w:rsidP="00B07136">
      <w:pPr>
        <w:jc w:val="center"/>
        <w:rPr>
          <w:rFonts w:ascii="Arial" w:hAnsi="Arial" w:cs="Arial"/>
          <w:b/>
          <w:sz w:val="18"/>
          <w:szCs w:val="18"/>
        </w:rPr>
      </w:pPr>
      <w:r w:rsidRPr="00B07136">
        <w:rPr>
          <w:rFonts w:ascii="Arial" w:hAnsi="Arial" w:cs="Arial"/>
          <w:b/>
          <w:sz w:val="18"/>
          <w:szCs w:val="18"/>
        </w:rPr>
        <w:t>17. člen</w:t>
      </w:r>
    </w:p>
    <w:p w14:paraId="7DD534EE" w14:textId="77777777" w:rsidR="0024053B" w:rsidRDefault="0024053B" w:rsidP="0024053B">
      <w:pPr>
        <w:spacing w:before="225" w:after="225" w:line="240" w:lineRule="auto"/>
        <w:jc w:val="both"/>
      </w:pPr>
      <w:r>
        <w:rPr>
          <w:rFonts w:ascii="Arial" w:hAnsi="Arial" w:cs="Arial"/>
          <w:color w:val="000000"/>
          <w:sz w:val="18"/>
          <w:szCs w:val="18"/>
        </w:rPr>
        <w:t>Za vso opremo in opravljene storitve bo dobavitelj v okviru garancijske dobe v okviru pogodbene obveznosti iz te pogodbe izvedel odpravo napak. Odzivni čas za odgovor na javljeno napako v garancijskem roku je največ 8 ur od prejema naročnikovega obvestila. Rok za odpravo napak v garancijskem roku je največ v 24 urah od prejema obvestila o napaki, razen pri šasiji.</w:t>
      </w:r>
    </w:p>
    <w:p w14:paraId="775C8226"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 xml:space="preserve">Če dobavitelj v primernem roku ne odstrani napake in se z naročnikom ne dogovori za nov rok odprave, bo naročnik odpravo napake poveril drugemu izvajalcu na stroške izvajalca iz te pogodbe (kot dober strokovnjak). Naročnik si v tem primeru zaračuna v breme dobavitelja 3 % pribitek na celotno vrednost pogodbe za kritje svojih manipulativnih stroškov. V kolikor dobavitelj stroškov odprave napake </w:t>
      </w:r>
      <w:r w:rsidR="0024053B">
        <w:rPr>
          <w:rFonts w:ascii="Arial" w:hAnsi="Arial" w:cs="Arial"/>
          <w:sz w:val="18"/>
          <w:szCs w:val="18"/>
        </w:rPr>
        <w:t xml:space="preserve"> </w:t>
      </w:r>
      <w:r w:rsidRPr="00B07136">
        <w:rPr>
          <w:rFonts w:ascii="Arial" w:hAnsi="Arial" w:cs="Arial"/>
          <w:sz w:val="18"/>
          <w:szCs w:val="18"/>
        </w:rPr>
        <w:t>ne bo pokril, lahko naročnik za plačilo stroškov unovči garancijo za odpravo napak v garancijskem roku.</w:t>
      </w:r>
    </w:p>
    <w:p w14:paraId="32F9D707"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Garancijska dob</w:t>
      </w:r>
      <w:r w:rsidR="0024053B">
        <w:rPr>
          <w:rFonts w:ascii="Arial" w:hAnsi="Arial" w:cs="Arial"/>
          <w:sz w:val="18"/>
          <w:szCs w:val="18"/>
        </w:rPr>
        <w:t>a za celotno vozilo je najmanj 2</w:t>
      </w:r>
      <w:r w:rsidRPr="00B07136">
        <w:rPr>
          <w:rFonts w:ascii="Arial" w:hAnsi="Arial" w:cs="Arial"/>
          <w:sz w:val="18"/>
          <w:szCs w:val="18"/>
        </w:rPr>
        <w:t xml:space="preserve"> leta.</w:t>
      </w:r>
    </w:p>
    <w:p w14:paraId="35BAFEAF"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 xml:space="preserve">Garancija prične teči z veljavno in uspešno primopredajo zadnje </w:t>
      </w:r>
      <w:r w:rsidR="00803CB4">
        <w:rPr>
          <w:rFonts w:ascii="Arial" w:hAnsi="Arial" w:cs="Arial"/>
          <w:sz w:val="18"/>
          <w:szCs w:val="18"/>
        </w:rPr>
        <w:t xml:space="preserve">druge </w:t>
      </w:r>
      <w:r w:rsidRPr="00B07136">
        <w:rPr>
          <w:rFonts w:ascii="Arial" w:hAnsi="Arial" w:cs="Arial"/>
          <w:sz w:val="18"/>
          <w:szCs w:val="18"/>
        </w:rPr>
        <w:t>faze oziroma končnim primopredajnim zapisnikom.</w:t>
      </w:r>
    </w:p>
    <w:p w14:paraId="61C962ED" w14:textId="77777777" w:rsidR="0024053B" w:rsidRDefault="0024053B" w:rsidP="0024053B">
      <w:pPr>
        <w:spacing w:before="225" w:after="225" w:line="240" w:lineRule="auto"/>
        <w:jc w:val="both"/>
      </w:pPr>
      <w:r>
        <w:rPr>
          <w:rFonts w:ascii="Arial" w:hAnsi="Arial" w:cs="Arial"/>
          <w:color w:val="000000"/>
          <w:sz w:val="18"/>
          <w:szCs w:val="18"/>
        </w:rPr>
        <w:t>Dobavitelj mora po primopredaji vozila in opreme še najmanj 15 let jamčiti za vse dele in materiale za redno vzdrževanje in odpravo napak v primeru nepričakovane odpovedi (okvare) ali poškodbe nadgradnje in vgrajenih sklopov vozila. Gre za poprodajne aktivnosti, v katerih se zagotavlja vzdrževanje in rezervne dele v primeru odpovedi ali okvar ali poškodb. Sama storitev servisiranja in vzdrževanja ni predmet tega javnega naročila.</w:t>
      </w:r>
    </w:p>
    <w:p w14:paraId="05E518C2" w14:textId="77777777" w:rsidR="00B07136" w:rsidRPr="00B07136" w:rsidRDefault="00B07136" w:rsidP="00B07136">
      <w:pPr>
        <w:jc w:val="both"/>
        <w:rPr>
          <w:rFonts w:ascii="Arial" w:hAnsi="Arial" w:cs="Arial"/>
          <w:sz w:val="18"/>
          <w:szCs w:val="18"/>
        </w:rPr>
      </w:pPr>
    </w:p>
    <w:p w14:paraId="40F38B37" w14:textId="77777777" w:rsidR="00B07136" w:rsidRPr="0024053B" w:rsidRDefault="00B07136" w:rsidP="0024053B">
      <w:pPr>
        <w:jc w:val="center"/>
        <w:rPr>
          <w:rFonts w:ascii="Arial" w:hAnsi="Arial" w:cs="Arial"/>
          <w:b/>
          <w:sz w:val="18"/>
          <w:szCs w:val="18"/>
        </w:rPr>
      </w:pPr>
      <w:r w:rsidRPr="0024053B">
        <w:rPr>
          <w:rFonts w:ascii="Arial" w:hAnsi="Arial" w:cs="Arial"/>
          <w:b/>
          <w:sz w:val="18"/>
          <w:szCs w:val="18"/>
        </w:rPr>
        <w:t>18. člen</w:t>
      </w:r>
    </w:p>
    <w:p w14:paraId="5A30946C"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Morebitne skrite napake se obravnavajo v skladu z določili Obligacijskega zakonika (Uradni list RS, št. 97/2007). Za zamenjane dele v garancijski dobi prične teči nov garancijski rok z dnem zamenjave.</w:t>
      </w:r>
    </w:p>
    <w:p w14:paraId="14BACC1A"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 xml:space="preserve">Garancija je vezana na normalne pogoje uporabe in primerno ter strokovno vzdrževanje. V primeru, da se v garancijski dobi pojavi napaka zaradi nesolidnega dela, jo mora dobavitelj odpraviti na svoje stroške v primernem roku, potem ko ga naročnik obvesti o nastali napaki. </w:t>
      </w:r>
    </w:p>
    <w:p w14:paraId="5D34C541"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 xml:space="preserve">Dobavitelj je naročniku dolžan ne glede na proces ugotovitve in odprave napake zagotoviti funkcionalnost vozila oziroma pripadajoče opreme. </w:t>
      </w:r>
    </w:p>
    <w:p w14:paraId="4C803736"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Če je napaka bistvena, ki vpliva na rabo, povzročena po krivdi dobavitelja ali njegovih podizvajalcev in kooperantov, je dobavitelj dolžan naročniku nadomestiti vso nastalo škodo zaradi ne obratovanja vozila.</w:t>
      </w:r>
    </w:p>
    <w:p w14:paraId="6DD30255" w14:textId="77777777" w:rsidR="00B07136" w:rsidRPr="00B07136" w:rsidRDefault="00B07136" w:rsidP="00B07136">
      <w:pPr>
        <w:jc w:val="both"/>
        <w:rPr>
          <w:rFonts w:ascii="Arial" w:hAnsi="Arial" w:cs="Arial"/>
          <w:sz w:val="18"/>
          <w:szCs w:val="18"/>
        </w:rPr>
      </w:pPr>
    </w:p>
    <w:p w14:paraId="530D7069" w14:textId="77777777" w:rsidR="00B07136" w:rsidRPr="0024053B" w:rsidRDefault="00B07136" w:rsidP="00B07136">
      <w:pPr>
        <w:jc w:val="both"/>
        <w:rPr>
          <w:rFonts w:ascii="Arial" w:hAnsi="Arial" w:cs="Arial"/>
          <w:b/>
          <w:sz w:val="18"/>
          <w:szCs w:val="18"/>
        </w:rPr>
      </w:pPr>
      <w:r w:rsidRPr="0024053B">
        <w:rPr>
          <w:rFonts w:ascii="Arial" w:hAnsi="Arial" w:cs="Arial"/>
          <w:b/>
          <w:sz w:val="18"/>
          <w:szCs w:val="18"/>
        </w:rPr>
        <w:t>IX. ZAVAROVANJA</w:t>
      </w:r>
    </w:p>
    <w:p w14:paraId="459E5DF6" w14:textId="77777777" w:rsidR="00B07136" w:rsidRPr="0024053B" w:rsidRDefault="00B07136" w:rsidP="0024053B">
      <w:pPr>
        <w:jc w:val="center"/>
        <w:rPr>
          <w:rFonts w:ascii="Arial" w:hAnsi="Arial" w:cs="Arial"/>
          <w:b/>
          <w:sz w:val="18"/>
          <w:szCs w:val="18"/>
        </w:rPr>
      </w:pPr>
      <w:r w:rsidRPr="0024053B">
        <w:rPr>
          <w:rFonts w:ascii="Arial" w:hAnsi="Arial" w:cs="Arial"/>
          <w:b/>
          <w:sz w:val="18"/>
          <w:szCs w:val="18"/>
        </w:rPr>
        <w:t>19. člen</w:t>
      </w:r>
    </w:p>
    <w:p w14:paraId="67877CD5"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Dobavitelj mora najkasneje v 10. dneh od sklenitve pogodbe, naročniku izročiti ustrezno zavarovanje za dobro in pravočasno izvedbo pogodbenih obveznosti v zahtevani obliki glede na vzorec ali navodila iz razpisne dokumentacije, v višini 10% pogodbene vrednosti z DDV, kar znaša _ _ _ _ _ _ _ _ EUR.</w:t>
      </w:r>
    </w:p>
    <w:p w14:paraId="53CCE8BF"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Zavarovanje mo</w:t>
      </w:r>
      <w:r w:rsidR="0024053B">
        <w:rPr>
          <w:rFonts w:ascii="Arial" w:hAnsi="Arial" w:cs="Arial"/>
          <w:sz w:val="18"/>
          <w:szCs w:val="18"/>
        </w:rPr>
        <w:t>ra veljati še najmanj 30 dni po</w:t>
      </w:r>
      <w:r w:rsidRPr="00B07136">
        <w:rPr>
          <w:rFonts w:ascii="Arial" w:hAnsi="Arial" w:cs="Arial"/>
          <w:sz w:val="18"/>
          <w:szCs w:val="18"/>
        </w:rPr>
        <w:t xml:space="preserve"> končnem primopredajnem zapisniku oziroma predložitvi zavarovanja za odpravo napak v garancijski dobi. Dobavitelj je dolžan zagotoviti veljavno zavarovanje za ves čas trajanja pogodbe. Dobavitelj je dolžan predložiti zavarovanje za celotno obdobje glede na terminski plan, ki je podan v razpisni dokumentaciji. </w:t>
      </w:r>
    </w:p>
    <w:p w14:paraId="7709BA67"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Naročnik ima pravico unovčiti zavarovanje predvsem v naslednjih primerih:</w:t>
      </w:r>
    </w:p>
    <w:p w14:paraId="4B410B83" w14:textId="77777777" w:rsidR="0024053B" w:rsidRDefault="00B07136" w:rsidP="00DA45D0">
      <w:pPr>
        <w:pStyle w:val="Odstavekseznama"/>
        <w:numPr>
          <w:ilvl w:val="0"/>
          <w:numId w:val="48"/>
        </w:numPr>
        <w:jc w:val="both"/>
        <w:rPr>
          <w:rFonts w:ascii="Arial" w:hAnsi="Arial" w:cs="Arial"/>
          <w:sz w:val="18"/>
          <w:szCs w:val="18"/>
        </w:rPr>
      </w:pPr>
      <w:r w:rsidRPr="0024053B">
        <w:rPr>
          <w:rFonts w:ascii="Arial" w:hAnsi="Arial" w:cs="Arial"/>
          <w:sz w:val="18"/>
          <w:szCs w:val="18"/>
        </w:rPr>
        <w:t>nekvalitetne izvedbe pogodbenih del,</w:t>
      </w:r>
    </w:p>
    <w:p w14:paraId="19637171" w14:textId="77777777" w:rsidR="0024053B" w:rsidRDefault="00B07136" w:rsidP="00DA45D0">
      <w:pPr>
        <w:pStyle w:val="Odstavekseznama"/>
        <w:numPr>
          <w:ilvl w:val="0"/>
          <w:numId w:val="48"/>
        </w:numPr>
        <w:jc w:val="both"/>
        <w:rPr>
          <w:rFonts w:ascii="Arial" w:hAnsi="Arial" w:cs="Arial"/>
          <w:sz w:val="18"/>
          <w:szCs w:val="18"/>
        </w:rPr>
      </w:pPr>
      <w:r w:rsidRPr="0024053B">
        <w:rPr>
          <w:rFonts w:ascii="Arial" w:hAnsi="Arial" w:cs="Arial"/>
          <w:sz w:val="18"/>
          <w:szCs w:val="18"/>
        </w:rPr>
        <w:t>nepravočasne dobave blaga v smislu določil razpisne dokumentacije in pogodbe,</w:t>
      </w:r>
    </w:p>
    <w:p w14:paraId="1703AF28" w14:textId="77777777" w:rsidR="0024053B" w:rsidRDefault="00B07136" w:rsidP="00DA45D0">
      <w:pPr>
        <w:pStyle w:val="Odstavekseznama"/>
        <w:numPr>
          <w:ilvl w:val="0"/>
          <w:numId w:val="48"/>
        </w:numPr>
        <w:jc w:val="both"/>
        <w:rPr>
          <w:rFonts w:ascii="Arial" w:hAnsi="Arial" w:cs="Arial"/>
          <w:sz w:val="18"/>
          <w:szCs w:val="18"/>
        </w:rPr>
      </w:pPr>
      <w:r w:rsidRPr="0024053B">
        <w:rPr>
          <w:rFonts w:ascii="Arial" w:hAnsi="Arial" w:cs="Arial"/>
          <w:sz w:val="18"/>
          <w:szCs w:val="18"/>
        </w:rPr>
        <w:t>dobaviteljevega enostranskega odstopa od pogodbe pred izvedbo dobave ali med njo,</w:t>
      </w:r>
    </w:p>
    <w:p w14:paraId="0363405E" w14:textId="77777777" w:rsidR="00B07136" w:rsidRDefault="00B07136" w:rsidP="00DA45D0">
      <w:pPr>
        <w:pStyle w:val="Odstavekseznama"/>
        <w:numPr>
          <w:ilvl w:val="0"/>
          <w:numId w:val="48"/>
        </w:numPr>
        <w:jc w:val="both"/>
        <w:rPr>
          <w:rFonts w:ascii="Arial" w:hAnsi="Arial" w:cs="Arial"/>
          <w:sz w:val="18"/>
          <w:szCs w:val="18"/>
        </w:rPr>
      </w:pPr>
      <w:r w:rsidRPr="0024053B">
        <w:rPr>
          <w:rFonts w:ascii="Arial" w:hAnsi="Arial" w:cs="Arial"/>
          <w:sz w:val="18"/>
          <w:szCs w:val="18"/>
        </w:rPr>
        <w:t>ne izročitve ali zamude pri izročitvi ustreznega zavarovanja za odpravo napak v garancijski dobi.</w:t>
      </w:r>
    </w:p>
    <w:p w14:paraId="11A8F76B" w14:textId="77777777" w:rsidR="0024053B" w:rsidRPr="0024053B" w:rsidRDefault="0024053B" w:rsidP="0024053B">
      <w:pPr>
        <w:pStyle w:val="Odstavekseznama"/>
        <w:jc w:val="both"/>
        <w:rPr>
          <w:rFonts w:ascii="Arial" w:hAnsi="Arial" w:cs="Arial"/>
          <w:sz w:val="18"/>
          <w:szCs w:val="18"/>
        </w:rPr>
      </w:pPr>
    </w:p>
    <w:p w14:paraId="1A28903A" w14:textId="77777777" w:rsidR="00B07136" w:rsidRPr="0024053B" w:rsidRDefault="00B07136" w:rsidP="0024053B">
      <w:pPr>
        <w:jc w:val="center"/>
        <w:rPr>
          <w:rFonts w:ascii="Arial" w:hAnsi="Arial" w:cs="Arial"/>
          <w:b/>
          <w:sz w:val="18"/>
          <w:szCs w:val="18"/>
        </w:rPr>
      </w:pPr>
      <w:r w:rsidRPr="0024053B">
        <w:rPr>
          <w:rFonts w:ascii="Arial" w:hAnsi="Arial" w:cs="Arial"/>
          <w:b/>
          <w:sz w:val="18"/>
          <w:szCs w:val="18"/>
        </w:rPr>
        <w:t>20. člen</w:t>
      </w:r>
    </w:p>
    <w:p w14:paraId="2131B812"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 xml:space="preserve">Dobavitelj mora v 10 dneh od opravljene končne primopredaje opreme (po primopredaji </w:t>
      </w:r>
      <w:r w:rsidR="0024053B">
        <w:rPr>
          <w:rFonts w:ascii="Arial" w:hAnsi="Arial" w:cs="Arial"/>
          <w:sz w:val="18"/>
          <w:szCs w:val="18"/>
        </w:rPr>
        <w:t>druge</w:t>
      </w:r>
      <w:r w:rsidRPr="00B07136">
        <w:rPr>
          <w:rFonts w:ascii="Arial" w:hAnsi="Arial" w:cs="Arial"/>
          <w:sz w:val="18"/>
          <w:szCs w:val="18"/>
        </w:rPr>
        <w:t xml:space="preserve"> faze blaga) naročniku predložiti Zavarovanje za odpravo napak v garancijskem roku v obliki menice z menično izjavo, v višini 5 % vrednosti pogodbene cene (z DDV), kar znaša _ _ _ _ _ _ _ EUR.</w:t>
      </w:r>
    </w:p>
    <w:p w14:paraId="0B6F4A75"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Predmetno zavarovanje mora biti veljavno najmanj 30 dni dlje kot znaša garancijska doba po tej pogodbi.</w:t>
      </w:r>
    </w:p>
    <w:p w14:paraId="47881BA8" w14:textId="77777777" w:rsidR="00B07136" w:rsidRPr="00B07136" w:rsidRDefault="00B07136" w:rsidP="00B07136">
      <w:pPr>
        <w:jc w:val="both"/>
        <w:rPr>
          <w:rFonts w:ascii="Arial" w:hAnsi="Arial" w:cs="Arial"/>
          <w:sz w:val="18"/>
          <w:szCs w:val="18"/>
        </w:rPr>
      </w:pPr>
    </w:p>
    <w:p w14:paraId="4B99DBDD" w14:textId="77777777" w:rsidR="00B07136" w:rsidRPr="0024053B" w:rsidRDefault="00B07136" w:rsidP="00B07136">
      <w:pPr>
        <w:jc w:val="both"/>
        <w:rPr>
          <w:rFonts w:ascii="Arial" w:hAnsi="Arial" w:cs="Arial"/>
          <w:b/>
          <w:sz w:val="18"/>
          <w:szCs w:val="18"/>
        </w:rPr>
      </w:pPr>
      <w:r w:rsidRPr="0024053B">
        <w:rPr>
          <w:rFonts w:ascii="Arial" w:hAnsi="Arial" w:cs="Arial"/>
          <w:b/>
          <w:sz w:val="18"/>
          <w:szCs w:val="18"/>
        </w:rPr>
        <w:t>X. PREDSTAVNIKI STRANK</w:t>
      </w:r>
    </w:p>
    <w:p w14:paraId="68949356" w14:textId="77777777" w:rsidR="00B07136" w:rsidRPr="0024053B" w:rsidRDefault="00B07136" w:rsidP="0024053B">
      <w:pPr>
        <w:jc w:val="center"/>
        <w:rPr>
          <w:rFonts w:ascii="Arial" w:hAnsi="Arial" w:cs="Arial"/>
          <w:b/>
          <w:sz w:val="18"/>
          <w:szCs w:val="18"/>
        </w:rPr>
      </w:pPr>
      <w:r w:rsidRPr="0024053B">
        <w:rPr>
          <w:rFonts w:ascii="Arial" w:hAnsi="Arial" w:cs="Arial"/>
          <w:b/>
          <w:sz w:val="18"/>
          <w:szCs w:val="18"/>
        </w:rPr>
        <w:t>21. člen</w:t>
      </w:r>
    </w:p>
    <w:p w14:paraId="26E53338"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 xml:space="preserve">Pooblaščen predstavnik naročnika je </w:t>
      </w:r>
      <w:r w:rsidR="0024053B">
        <w:rPr>
          <w:rFonts w:ascii="Arial" w:hAnsi="Arial" w:cs="Arial"/>
          <w:sz w:val="18"/>
          <w:szCs w:val="18"/>
        </w:rPr>
        <w:t>___________________________</w:t>
      </w:r>
      <w:r w:rsidRPr="00B07136">
        <w:rPr>
          <w:rFonts w:ascii="Arial" w:hAnsi="Arial" w:cs="Arial"/>
          <w:sz w:val="18"/>
          <w:szCs w:val="18"/>
        </w:rPr>
        <w:t>.</w:t>
      </w:r>
    </w:p>
    <w:p w14:paraId="41EAB12D"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 xml:space="preserve">Pooblaščeni predstavnik dobavitelja je </w:t>
      </w:r>
      <w:r w:rsidR="0024053B">
        <w:rPr>
          <w:rFonts w:ascii="Arial" w:hAnsi="Arial" w:cs="Arial"/>
          <w:sz w:val="18"/>
          <w:szCs w:val="18"/>
        </w:rPr>
        <w:t>__________________________.</w:t>
      </w:r>
    </w:p>
    <w:p w14:paraId="639BF046" w14:textId="77777777" w:rsidR="00B07136" w:rsidRDefault="00B07136" w:rsidP="00B07136">
      <w:pPr>
        <w:jc w:val="both"/>
        <w:rPr>
          <w:rFonts w:ascii="Arial" w:hAnsi="Arial" w:cs="Arial"/>
          <w:sz w:val="18"/>
          <w:szCs w:val="18"/>
        </w:rPr>
      </w:pPr>
    </w:p>
    <w:p w14:paraId="705DA0F7" w14:textId="77777777" w:rsidR="0024053B" w:rsidRPr="00B07136" w:rsidRDefault="0024053B" w:rsidP="00B07136">
      <w:pPr>
        <w:jc w:val="both"/>
        <w:rPr>
          <w:rFonts w:ascii="Arial" w:hAnsi="Arial" w:cs="Arial"/>
          <w:sz w:val="18"/>
          <w:szCs w:val="18"/>
        </w:rPr>
      </w:pPr>
    </w:p>
    <w:p w14:paraId="52F52761" w14:textId="77777777" w:rsidR="00B07136" w:rsidRPr="0024053B" w:rsidRDefault="00B07136" w:rsidP="00B07136">
      <w:pPr>
        <w:jc w:val="both"/>
        <w:rPr>
          <w:rFonts w:ascii="Arial" w:hAnsi="Arial" w:cs="Arial"/>
          <w:b/>
          <w:sz w:val="18"/>
          <w:szCs w:val="18"/>
        </w:rPr>
      </w:pPr>
      <w:r w:rsidRPr="0024053B">
        <w:rPr>
          <w:rFonts w:ascii="Arial" w:hAnsi="Arial" w:cs="Arial"/>
          <w:b/>
          <w:sz w:val="18"/>
          <w:szCs w:val="18"/>
        </w:rPr>
        <w:t>XI. REVIZIJSKA SLED</w:t>
      </w:r>
    </w:p>
    <w:p w14:paraId="21F493A0" w14:textId="77777777" w:rsidR="00B07136" w:rsidRPr="0024053B" w:rsidRDefault="00B07136" w:rsidP="0024053B">
      <w:pPr>
        <w:jc w:val="center"/>
        <w:rPr>
          <w:rFonts w:ascii="Arial" w:hAnsi="Arial" w:cs="Arial"/>
          <w:b/>
          <w:sz w:val="18"/>
          <w:szCs w:val="18"/>
        </w:rPr>
      </w:pPr>
      <w:r w:rsidRPr="0024053B">
        <w:rPr>
          <w:rFonts w:ascii="Arial" w:hAnsi="Arial" w:cs="Arial"/>
          <w:b/>
          <w:sz w:val="18"/>
          <w:szCs w:val="18"/>
        </w:rPr>
        <w:t>22. člen</w:t>
      </w:r>
    </w:p>
    <w:p w14:paraId="3ED01D5E"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Vsa dokumentacija, povezana z izvedbo projekta, vključno z računovodskimi in knjigovodskimi evidencami, mora biti hranjena na način, da zagotavlja revizijsko sled izvedbe projekta.</w:t>
      </w:r>
    </w:p>
    <w:p w14:paraId="51037A7C"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Dobavitelj mora tako za potrebe bodočih kontrol hraniti vso dokumentacijo, povezano z izvajanjem projekta, v skladu z veljavno zakonodajo oziroma najmanj 10 let po izpolnitvi pogodbenih obveznosti.</w:t>
      </w:r>
    </w:p>
    <w:p w14:paraId="0D7ED100"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Pred iztekom tega roka ga lahko naročnik podaljša. Dokumentacija o projektu je podlaga za spremljanje in nadzor nad izvedbo projekta.</w:t>
      </w:r>
    </w:p>
    <w:p w14:paraId="55249A55"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Dobavitelj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78418498"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488B3A2"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Informacije, ki jih revizijska sled vključuje, morajo biti takšne, da dokazujejo neoporečnost shranjene informacije. Njihov nastanek in hramba morata zagotavljati njihovo neoporečnost in uporabnost v vsem času hranjenja informacij.</w:t>
      </w:r>
    </w:p>
    <w:p w14:paraId="0B5FFD6F" w14:textId="77777777" w:rsidR="00B07136" w:rsidRPr="00B07136" w:rsidRDefault="00B07136" w:rsidP="00B07136">
      <w:pPr>
        <w:jc w:val="both"/>
        <w:rPr>
          <w:rFonts w:ascii="Arial" w:hAnsi="Arial" w:cs="Arial"/>
          <w:sz w:val="18"/>
          <w:szCs w:val="18"/>
        </w:rPr>
      </w:pPr>
    </w:p>
    <w:p w14:paraId="7C8A4BE9" w14:textId="77777777" w:rsidR="00B07136" w:rsidRPr="0024053B" w:rsidRDefault="00B07136" w:rsidP="0024053B">
      <w:pPr>
        <w:rPr>
          <w:rFonts w:ascii="Arial" w:hAnsi="Arial" w:cs="Arial"/>
          <w:b/>
          <w:sz w:val="18"/>
          <w:szCs w:val="18"/>
        </w:rPr>
      </w:pPr>
      <w:r w:rsidRPr="0024053B">
        <w:rPr>
          <w:rFonts w:ascii="Arial" w:hAnsi="Arial" w:cs="Arial"/>
          <w:b/>
          <w:sz w:val="18"/>
          <w:szCs w:val="18"/>
        </w:rPr>
        <w:t>XII. PROTIKORUPCIJSKA DOLOČBA</w:t>
      </w:r>
    </w:p>
    <w:p w14:paraId="608F1983" w14:textId="77777777" w:rsidR="00B07136" w:rsidRPr="0024053B" w:rsidRDefault="00B07136" w:rsidP="0024053B">
      <w:pPr>
        <w:jc w:val="center"/>
        <w:rPr>
          <w:rFonts w:ascii="Arial" w:hAnsi="Arial" w:cs="Arial"/>
          <w:b/>
          <w:sz w:val="18"/>
          <w:szCs w:val="18"/>
        </w:rPr>
      </w:pPr>
      <w:r w:rsidRPr="0024053B">
        <w:rPr>
          <w:rFonts w:ascii="Arial" w:hAnsi="Arial" w:cs="Arial"/>
          <w:b/>
          <w:sz w:val="18"/>
          <w:szCs w:val="18"/>
        </w:rPr>
        <w:t>23. člen</w:t>
      </w:r>
    </w:p>
    <w:p w14:paraId="6CD297C5"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61550F5"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ACFB286" w14:textId="77777777" w:rsidR="00B07136" w:rsidRPr="00B07136" w:rsidRDefault="00B07136" w:rsidP="00B07136">
      <w:pPr>
        <w:jc w:val="both"/>
        <w:rPr>
          <w:rFonts w:ascii="Arial" w:hAnsi="Arial" w:cs="Arial"/>
          <w:sz w:val="18"/>
          <w:szCs w:val="18"/>
        </w:rPr>
      </w:pPr>
    </w:p>
    <w:p w14:paraId="6D00B19E" w14:textId="77777777" w:rsidR="00B07136" w:rsidRPr="0024053B" w:rsidRDefault="00B07136" w:rsidP="00B07136">
      <w:pPr>
        <w:jc w:val="both"/>
        <w:rPr>
          <w:rFonts w:ascii="Arial" w:hAnsi="Arial" w:cs="Arial"/>
          <w:b/>
          <w:sz w:val="18"/>
          <w:szCs w:val="18"/>
        </w:rPr>
      </w:pPr>
      <w:r w:rsidRPr="0024053B">
        <w:rPr>
          <w:rFonts w:ascii="Arial" w:hAnsi="Arial" w:cs="Arial"/>
          <w:b/>
          <w:sz w:val="18"/>
          <w:szCs w:val="18"/>
        </w:rPr>
        <w:t>XIII. ODSTOP OD POGODBE</w:t>
      </w:r>
    </w:p>
    <w:p w14:paraId="4EAAECAA" w14:textId="77777777" w:rsidR="00B07136" w:rsidRPr="0024053B" w:rsidRDefault="00B07136" w:rsidP="0024053B">
      <w:pPr>
        <w:jc w:val="center"/>
        <w:rPr>
          <w:rFonts w:ascii="Arial" w:hAnsi="Arial" w:cs="Arial"/>
          <w:b/>
          <w:sz w:val="18"/>
          <w:szCs w:val="18"/>
        </w:rPr>
      </w:pPr>
      <w:r w:rsidRPr="0024053B">
        <w:rPr>
          <w:rFonts w:ascii="Arial" w:hAnsi="Arial" w:cs="Arial"/>
          <w:b/>
          <w:sz w:val="18"/>
          <w:szCs w:val="18"/>
        </w:rPr>
        <w:t>24. člen</w:t>
      </w:r>
    </w:p>
    <w:p w14:paraId="0E460FC0"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Naročnik ima s pisno izjavo pravico odstopiti od pogodbe kadarkoli, brez posledic za naročnika, če:</w:t>
      </w:r>
    </w:p>
    <w:p w14:paraId="30D6F1FF" w14:textId="77777777" w:rsidR="0024053B" w:rsidRDefault="00B07136" w:rsidP="00DA45D0">
      <w:pPr>
        <w:pStyle w:val="Odstavekseznama"/>
        <w:numPr>
          <w:ilvl w:val="0"/>
          <w:numId w:val="49"/>
        </w:numPr>
        <w:jc w:val="both"/>
        <w:rPr>
          <w:rFonts w:ascii="Arial" w:hAnsi="Arial" w:cs="Arial"/>
          <w:sz w:val="18"/>
          <w:szCs w:val="18"/>
        </w:rPr>
      </w:pPr>
      <w:r w:rsidRPr="0024053B">
        <w:rPr>
          <w:rFonts w:ascii="Arial" w:hAnsi="Arial" w:cs="Arial"/>
          <w:sz w:val="18"/>
          <w:szCs w:val="18"/>
        </w:rPr>
        <w:t>pride dobavitelj v takšno finančno situacijo, ki bi mu onemogočila izvedbo pogodbenih obveznosti;</w:t>
      </w:r>
    </w:p>
    <w:p w14:paraId="410E94C9" w14:textId="77777777" w:rsidR="00B07136" w:rsidRPr="0024053B" w:rsidRDefault="00B07136" w:rsidP="00DA45D0">
      <w:pPr>
        <w:pStyle w:val="Odstavekseznama"/>
        <w:numPr>
          <w:ilvl w:val="0"/>
          <w:numId w:val="49"/>
        </w:numPr>
        <w:jc w:val="both"/>
        <w:rPr>
          <w:rFonts w:ascii="Arial" w:hAnsi="Arial" w:cs="Arial"/>
          <w:sz w:val="18"/>
          <w:szCs w:val="18"/>
        </w:rPr>
      </w:pPr>
      <w:r w:rsidRPr="0024053B">
        <w:rPr>
          <w:rFonts w:ascii="Arial" w:hAnsi="Arial" w:cs="Arial"/>
          <w:sz w:val="18"/>
          <w:szCs w:val="18"/>
        </w:rPr>
        <w:t>dobavitelj po svoji krivdi v roku 14 dni od veljavnosti pogodbe ne prične izvajati pogodbenih aktivnosti, kar izkazuje riziko ne dokončanja pogodbenih obveznosti skladno s terminskim planom in končnim rokom.</w:t>
      </w:r>
    </w:p>
    <w:p w14:paraId="676EB1FE"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Odstop od pogodbe učinkuje z dnem, ko izvajalec prejme pisno izjavo naročnika o odstopu.</w:t>
      </w:r>
    </w:p>
    <w:p w14:paraId="1CAF4859"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Naročnik bo istočasno z odstopom od pogodbe pričel s postopki za unovčenje garancije za dobro in pravočasno izvedbo pogodbenih obveznosti.</w:t>
      </w:r>
    </w:p>
    <w:p w14:paraId="0B774777" w14:textId="77777777" w:rsidR="00B07136" w:rsidRPr="00B07136" w:rsidRDefault="00B07136" w:rsidP="00B07136">
      <w:pPr>
        <w:jc w:val="both"/>
        <w:rPr>
          <w:rFonts w:ascii="Arial" w:hAnsi="Arial" w:cs="Arial"/>
          <w:sz w:val="18"/>
          <w:szCs w:val="18"/>
        </w:rPr>
      </w:pPr>
    </w:p>
    <w:p w14:paraId="79FD5E7E" w14:textId="77777777" w:rsidR="00B07136" w:rsidRPr="0024053B" w:rsidRDefault="00B07136" w:rsidP="00B07136">
      <w:pPr>
        <w:jc w:val="both"/>
        <w:rPr>
          <w:rFonts w:ascii="Arial" w:hAnsi="Arial" w:cs="Arial"/>
          <w:b/>
          <w:sz w:val="18"/>
          <w:szCs w:val="18"/>
        </w:rPr>
      </w:pPr>
      <w:r w:rsidRPr="0024053B">
        <w:rPr>
          <w:rFonts w:ascii="Arial" w:hAnsi="Arial" w:cs="Arial"/>
          <w:b/>
          <w:sz w:val="18"/>
          <w:szCs w:val="18"/>
        </w:rPr>
        <w:t>XIV. KONČNE DOLOČBE</w:t>
      </w:r>
    </w:p>
    <w:p w14:paraId="081F05CE" w14:textId="77777777" w:rsidR="00B07136" w:rsidRPr="0024053B" w:rsidRDefault="00B07136" w:rsidP="0024053B">
      <w:pPr>
        <w:jc w:val="center"/>
        <w:rPr>
          <w:rFonts w:ascii="Arial" w:hAnsi="Arial" w:cs="Arial"/>
          <w:b/>
          <w:sz w:val="18"/>
          <w:szCs w:val="18"/>
        </w:rPr>
      </w:pPr>
      <w:r w:rsidRPr="0024053B">
        <w:rPr>
          <w:rFonts w:ascii="Arial" w:hAnsi="Arial" w:cs="Arial"/>
          <w:b/>
          <w:sz w:val="18"/>
          <w:szCs w:val="18"/>
        </w:rPr>
        <w:t>25. člen</w:t>
      </w:r>
    </w:p>
    <w:p w14:paraId="292E7765" w14:textId="77777777" w:rsidR="00B07136" w:rsidRDefault="00B07136" w:rsidP="00B07136">
      <w:pPr>
        <w:jc w:val="both"/>
        <w:rPr>
          <w:rFonts w:ascii="Arial" w:hAnsi="Arial" w:cs="Arial"/>
          <w:sz w:val="18"/>
          <w:szCs w:val="18"/>
        </w:rPr>
      </w:pPr>
      <w:r w:rsidRPr="00B07136">
        <w:rPr>
          <w:rFonts w:ascii="Arial" w:hAnsi="Arial" w:cs="Arial"/>
          <w:sz w:val="18"/>
          <w:szCs w:val="18"/>
        </w:rPr>
        <w:t>Za vsa razmerja med dobaviteljem in naročnikom, ki jih ta pogodba ne ureja, se uporabljajo določbe Obligacijskega zakonika (Uradni list RS, št. 97/2007).</w:t>
      </w:r>
    </w:p>
    <w:p w14:paraId="76A72312" w14:textId="77777777" w:rsidR="00B07136" w:rsidRPr="0024053B" w:rsidRDefault="0024053B" w:rsidP="0024053B">
      <w:pPr>
        <w:jc w:val="center"/>
        <w:rPr>
          <w:rFonts w:ascii="Arial" w:hAnsi="Arial" w:cs="Arial"/>
          <w:b/>
          <w:sz w:val="18"/>
          <w:szCs w:val="18"/>
        </w:rPr>
      </w:pPr>
      <w:r>
        <w:rPr>
          <w:rFonts w:ascii="Arial" w:hAnsi="Arial" w:cs="Arial"/>
          <w:b/>
          <w:sz w:val="18"/>
          <w:szCs w:val="18"/>
        </w:rPr>
        <w:t>2</w:t>
      </w:r>
      <w:r w:rsidR="00B07136" w:rsidRPr="0024053B">
        <w:rPr>
          <w:rFonts w:ascii="Arial" w:hAnsi="Arial" w:cs="Arial"/>
          <w:b/>
          <w:sz w:val="18"/>
          <w:szCs w:val="18"/>
        </w:rPr>
        <w:t>6. člen</w:t>
      </w:r>
    </w:p>
    <w:p w14:paraId="04F97163"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Morebitne spore v zvezi z izvajanjem te pogodbe bosta pogodbeni stranki skušali rešiti sporazumno. Če spornega vprašanja ne bo možno rešiti sporazumno, lahko vsaka pogodbena stranka sproži spor pri stvarno pristojnem sodišču po sedežu naročnika.</w:t>
      </w:r>
    </w:p>
    <w:p w14:paraId="707FA294" w14:textId="77777777" w:rsidR="00B07136" w:rsidRPr="0024053B" w:rsidRDefault="00B07136" w:rsidP="0024053B">
      <w:pPr>
        <w:jc w:val="center"/>
        <w:rPr>
          <w:rFonts w:ascii="Arial" w:hAnsi="Arial" w:cs="Arial"/>
          <w:b/>
          <w:sz w:val="18"/>
          <w:szCs w:val="18"/>
        </w:rPr>
      </w:pPr>
      <w:r w:rsidRPr="0024053B">
        <w:rPr>
          <w:rFonts w:ascii="Arial" w:hAnsi="Arial" w:cs="Arial"/>
          <w:b/>
          <w:sz w:val="18"/>
          <w:szCs w:val="18"/>
        </w:rPr>
        <w:t>27. člen</w:t>
      </w:r>
    </w:p>
    <w:p w14:paraId="6B8CE9C5" w14:textId="77777777" w:rsidR="00B07136" w:rsidRPr="00B07136" w:rsidRDefault="00B07136" w:rsidP="00B07136">
      <w:pPr>
        <w:jc w:val="both"/>
        <w:rPr>
          <w:rFonts w:ascii="Arial" w:hAnsi="Arial" w:cs="Arial"/>
          <w:sz w:val="18"/>
          <w:szCs w:val="18"/>
        </w:rPr>
      </w:pPr>
      <w:r w:rsidRPr="00B07136">
        <w:rPr>
          <w:rFonts w:ascii="Arial" w:hAnsi="Arial" w:cs="Arial"/>
          <w:sz w:val="18"/>
          <w:szCs w:val="18"/>
        </w:rPr>
        <w:t>Pogodba je sklenjena, ko jo podpišeta obe pogodbeni stranki in potem, ko dobavitelj naročniku predloži ustrezno zavarovanje za dobro izvedbo pogodbenih obveznosti, skladno določili te pogodbe. Pogodba velja do izpolnitve vseh pogodbenih obveznosti.</w:t>
      </w:r>
    </w:p>
    <w:p w14:paraId="17F11AE3" w14:textId="77777777" w:rsidR="00B07136" w:rsidRPr="0024053B" w:rsidRDefault="00B07136" w:rsidP="0024053B">
      <w:pPr>
        <w:jc w:val="center"/>
        <w:rPr>
          <w:rFonts w:ascii="Arial" w:hAnsi="Arial" w:cs="Arial"/>
          <w:b/>
          <w:sz w:val="18"/>
          <w:szCs w:val="18"/>
        </w:rPr>
      </w:pPr>
      <w:r w:rsidRPr="0024053B">
        <w:rPr>
          <w:rFonts w:ascii="Arial" w:hAnsi="Arial" w:cs="Arial"/>
          <w:b/>
          <w:sz w:val="18"/>
          <w:szCs w:val="18"/>
        </w:rPr>
        <w:t>28. člen</w:t>
      </w:r>
    </w:p>
    <w:p w14:paraId="17A134BC" w14:textId="77777777" w:rsidR="00B07136" w:rsidRDefault="00B07136" w:rsidP="00B07136">
      <w:pPr>
        <w:jc w:val="both"/>
        <w:rPr>
          <w:rFonts w:ascii="Arial" w:hAnsi="Arial" w:cs="Arial"/>
          <w:sz w:val="18"/>
          <w:szCs w:val="18"/>
        </w:rPr>
      </w:pPr>
      <w:r w:rsidRPr="00B07136">
        <w:rPr>
          <w:rFonts w:ascii="Arial" w:hAnsi="Arial" w:cs="Arial"/>
          <w:sz w:val="18"/>
          <w:szCs w:val="18"/>
        </w:rPr>
        <w:t>Ta pogodba je napisana v štirih enakih izvodih, od katerih po tri izvode prejme naročnik, enega pa izvajalec.</w:t>
      </w:r>
    </w:p>
    <w:p w14:paraId="1E70C19A" w14:textId="77777777" w:rsidR="0024053B" w:rsidRDefault="0024053B" w:rsidP="00B07136">
      <w:pPr>
        <w:jc w:val="both"/>
        <w:rPr>
          <w:rFonts w:ascii="Arial" w:hAnsi="Arial" w:cs="Arial"/>
          <w:sz w:val="18"/>
          <w:szCs w:val="18"/>
        </w:rPr>
      </w:pPr>
    </w:p>
    <w:p w14:paraId="66BFF85A" w14:textId="77777777" w:rsidR="0024053B" w:rsidRPr="00B07136" w:rsidRDefault="0024053B" w:rsidP="00B07136">
      <w:pPr>
        <w:jc w:val="both"/>
        <w:rPr>
          <w:rFonts w:ascii="Arial" w:hAnsi="Arial" w:cs="Arial"/>
          <w:sz w:val="18"/>
          <w:szCs w:val="18"/>
        </w:rPr>
      </w:pPr>
    </w:p>
    <w:p w14:paraId="6DA77281" w14:textId="77777777" w:rsidR="00B44298" w:rsidRPr="00B07136" w:rsidRDefault="00B07136" w:rsidP="00B07136">
      <w:pPr>
        <w:jc w:val="both"/>
        <w:rPr>
          <w:rFonts w:ascii="Arial" w:hAnsi="Arial" w:cs="Arial"/>
          <w:sz w:val="18"/>
          <w:szCs w:val="18"/>
        </w:rPr>
      </w:pPr>
      <w:r w:rsidRPr="00B07136">
        <w:rPr>
          <w:rFonts w:ascii="Arial" w:hAnsi="Arial" w:cs="Arial"/>
          <w:sz w:val="18"/>
          <w:szCs w:val="18"/>
        </w:rPr>
        <w:t>V/na ________________, dne ________________</w:t>
      </w:r>
    </w:p>
    <w:p w14:paraId="4BE0A896" w14:textId="77777777" w:rsidR="00B44298" w:rsidRDefault="00B44298" w:rsidP="005E147B">
      <w:pPr>
        <w:rPr>
          <w:rFonts w:ascii="Arial" w:hAnsi="Arial" w:cs="Arial"/>
        </w:rPr>
      </w:pPr>
    </w:p>
    <w:p w14:paraId="04B067B9" w14:textId="77777777" w:rsidR="00B44298" w:rsidRDefault="00B44298" w:rsidP="005E147B">
      <w:pPr>
        <w:rPr>
          <w:rFonts w:ascii="Arial" w:hAnsi="Arial" w:cs="Arial"/>
        </w:rPr>
      </w:pPr>
    </w:p>
    <w:p w14:paraId="7E87E6E4" w14:textId="77777777" w:rsidR="00B44298" w:rsidRDefault="00B44298" w:rsidP="005E147B">
      <w:pPr>
        <w:rPr>
          <w:rFonts w:ascii="Arial" w:hAnsi="Arial" w:cs="Arial"/>
        </w:rPr>
      </w:pPr>
    </w:p>
    <w:sectPr w:rsidR="00B44298"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533776" w14:textId="77777777" w:rsidR="00335C93" w:rsidRDefault="00335C93" w:rsidP="006975C6">
      <w:pPr>
        <w:spacing w:after="0" w:line="240" w:lineRule="auto"/>
      </w:pPr>
      <w:r>
        <w:separator/>
      </w:r>
    </w:p>
  </w:endnote>
  <w:endnote w:type="continuationSeparator" w:id="0">
    <w:p w14:paraId="09FB1368" w14:textId="77777777" w:rsidR="00335C93" w:rsidRDefault="00335C9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Helvetica">
    <w:panose1 w:val="020B0604020202020204"/>
    <w:charset w:val="EE"/>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F0953" w14:textId="77777777" w:rsidR="006C6D96" w:rsidRDefault="006C6D96"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117B3" w14:textId="77777777" w:rsidR="006C6D96" w:rsidRDefault="006C6D96" w:rsidP="005E147B">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7C6B0" w14:textId="77777777" w:rsidR="006C6D96" w:rsidRDefault="006C6D96" w:rsidP="005E147B">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603E6" w14:textId="77777777" w:rsidR="006C6D96" w:rsidRDefault="006C6D96" w:rsidP="005E147B">
    <w:pPr>
      <w:pStyle w:val="Noga"/>
      <w:tabs>
        <w:tab w:val="left" w:pos="3301"/>
      </w:tabs>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0CE02" w14:textId="77777777" w:rsidR="006C6D96" w:rsidRDefault="006C6D96" w:rsidP="005E147B">
    <w:pPr>
      <w:pStyle w:val="Noga"/>
      <w:tabs>
        <w:tab w:val="left" w:pos="3301"/>
      </w:tabs>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3F414" w14:textId="77777777" w:rsidR="006C6D96" w:rsidRDefault="006C6D96" w:rsidP="005E147B">
    <w:pPr>
      <w:pStyle w:val="Noga"/>
      <w:tabs>
        <w:tab w:val="left" w:pos="3301"/>
      </w:tabs>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3C946" w14:textId="77777777" w:rsidR="006C6D96" w:rsidRDefault="006C6D96" w:rsidP="005E147B">
    <w:pPr>
      <w:pStyle w:val="Noga"/>
      <w:tabs>
        <w:tab w:val="left" w:pos="3301"/>
      </w:tabs>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8B6EF" w14:textId="77777777" w:rsidR="006C6D96" w:rsidRDefault="006C6D96" w:rsidP="005E147B">
    <w:pPr>
      <w:pStyle w:val="Noga"/>
      <w:tabs>
        <w:tab w:val="left" w:pos="3301"/>
      </w:tabs>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39D80" w14:textId="77777777" w:rsidR="006C6D96" w:rsidRDefault="006C6D96" w:rsidP="005E147B">
    <w:pPr>
      <w:pStyle w:val="Noga"/>
      <w:tabs>
        <w:tab w:val="left" w:pos="3301"/>
      </w:tabs>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89B7A" w14:textId="77777777" w:rsidR="006C6D96" w:rsidRDefault="006C6D96" w:rsidP="005E147B">
    <w:pPr>
      <w:pStyle w:val="Noga"/>
      <w:tabs>
        <w:tab w:val="left" w:pos="3301"/>
      </w:tabs>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A6E3F" w14:textId="77777777" w:rsidR="006C6D96" w:rsidRDefault="006C6D96" w:rsidP="005E147B">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A7687" w14:textId="77777777" w:rsidR="006C6D96" w:rsidRPr="006F1DA5" w:rsidRDefault="006C6D96" w:rsidP="00DA7292">
    <w:pPr>
      <w:pStyle w:val="Noga"/>
      <w:shd w:val="clear" w:color="auto" w:fill="FFFFFF" w:themeFill="background1"/>
      <w:ind w:left="7513"/>
      <w:jc w:val="center"/>
      <w:rPr>
        <w:rFonts w:ascii="Arial" w:hAnsi="Arial" w:cs="Arial"/>
      </w:rPr>
    </w:pPr>
  </w:p>
  <w:p w14:paraId="39B202FE" w14:textId="77777777" w:rsidR="006C6D96" w:rsidRPr="005D50F3" w:rsidRDefault="006C6D96" w:rsidP="00DA7292">
    <w:pPr>
      <w:pStyle w:val="Noga"/>
      <w:jc w:val="center"/>
      <w:rPr>
        <w:rFonts w:ascii="Arial" w:hAnsi="Arial"/>
        <w:sz w:val="16"/>
        <w:szCs w:val="16"/>
      </w:rPr>
    </w:pPr>
    <w:r w:rsidRPr="005D50F3">
      <w:rPr>
        <w:rFonts w:ascii="Arial" w:hAnsi="Arial"/>
        <w:sz w:val="16"/>
        <w:szCs w:val="16"/>
      </w:rPr>
      <w:t>Občina Tržič · Trg svobode 18, 4290 Tržič · tel.: 04 597 15 10 · fax: 04 597 15 13</w:t>
    </w:r>
  </w:p>
  <w:p w14:paraId="7D299E1D" w14:textId="77777777" w:rsidR="006C6D96" w:rsidRPr="00E55DDC" w:rsidRDefault="006C6D96" w:rsidP="00DA7292">
    <w:pPr>
      <w:pStyle w:val="Noga"/>
      <w:jc w:val="center"/>
      <w:rPr>
        <w:sz w:val="20"/>
      </w:rPr>
    </w:pPr>
    <w:r w:rsidRPr="00D438C4">
      <w:rPr>
        <w:rFonts w:ascii="Arial" w:hAnsi="Arial"/>
        <w:sz w:val="16"/>
        <w:szCs w:val="16"/>
        <w:lang w:val="it-IT"/>
      </w:rPr>
      <w:t xml:space="preserve">e-pošta: obcina.trzic@trzic.si · varni e-predal: obcina.trzic@vep.si · internet: </w:t>
    </w:r>
    <w:hyperlink r:id="rId1" w:history="1">
      <w:r w:rsidRPr="004B56DE">
        <w:rPr>
          <w:rStyle w:val="Hiperpovezava"/>
          <w:rFonts w:ascii="Arial" w:hAnsi="Arial"/>
          <w:sz w:val="16"/>
          <w:szCs w:val="16"/>
          <w:lang w:val="it-IT"/>
        </w:rPr>
        <w:t>www.trzic.si</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68A1E" w14:textId="77777777" w:rsidR="006C6D96" w:rsidRPr="006F1DA5" w:rsidRDefault="00467C94" w:rsidP="005E147B">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6C6D96" w:rsidRPr="006F1DA5">
          <w:rPr>
            <w:rFonts w:ascii="Arial" w:hAnsi="Arial" w:cs="Arial"/>
          </w:rPr>
          <w:fldChar w:fldCharType="begin"/>
        </w:r>
        <w:r w:rsidR="006C6D96" w:rsidRPr="006F1DA5">
          <w:rPr>
            <w:rFonts w:ascii="Arial" w:hAnsi="Arial" w:cs="Arial"/>
          </w:rPr>
          <w:instrText xml:space="preserve"> PAGE   \* MERGEFORMAT </w:instrText>
        </w:r>
        <w:r w:rsidR="006C6D96" w:rsidRPr="006F1DA5">
          <w:rPr>
            <w:rFonts w:ascii="Arial" w:hAnsi="Arial" w:cs="Arial"/>
          </w:rPr>
          <w:fldChar w:fldCharType="separate"/>
        </w:r>
        <w:r>
          <w:rPr>
            <w:rFonts w:ascii="Arial" w:hAnsi="Arial" w:cs="Arial"/>
            <w:noProof/>
          </w:rPr>
          <w:t>19</w:t>
        </w:r>
        <w:r w:rsidR="006C6D96" w:rsidRPr="006F1DA5">
          <w:rPr>
            <w:rFonts w:ascii="Arial" w:hAnsi="Arial" w:cs="Arial"/>
            <w:noProof/>
          </w:rPr>
          <w:fldChar w:fldCharType="end"/>
        </w:r>
      </w:sdtContent>
    </w:sdt>
  </w:p>
  <w:p w14:paraId="413D49BC" w14:textId="77777777" w:rsidR="006C6D96" w:rsidRDefault="006C6D96" w:rsidP="00D379CF">
    <w:pPr>
      <w:pStyle w:val="Noga"/>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3D031" w14:textId="77777777" w:rsidR="006C6D96" w:rsidRDefault="006C6D96" w:rsidP="005E147B">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A3D928" w14:textId="77777777" w:rsidR="006C6D96" w:rsidRDefault="006C6D96" w:rsidP="005E147B">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867E7" w14:textId="77777777" w:rsidR="006C6D96" w:rsidRDefault="006C6D96" w:rsidP="005E147B">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2CBA9" w14:textId="77777777" w:rsidR="006C6D96" w:rsidRDefault="006C6D96" w:rsidP="005E147B">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63EBE" w14:textId="77777777" w:rsidR="006C6D96" w:rsidRDefault="006C6D96" w:rsidP="005E147B">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EA6F" w14:textId="77777777" w:rsidR="006C6D96" w:rsidRDefault="006C6D96" w:rsidP="005E147B">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69B2E" w14:textId="77777777" w:rsidR="00335C93" w:rsidRDefault="00335C93" w:rsidP="006975C6">
      <w:pPr>
        <w:spacing w:after="0" w:line="240" w:lineRule="auto"/>
      </w:pPr>
      <w:r>
        <w:separator/>
      </w:r>
    </w:p>
  </w:footnote>
  <w:footnote w:type="continuationSeparator" w:id="0">
    <w:p w14:paraId="0A141EDA" w14:textId="77777777" w:rsidR="00335C93" w:rsidRDefault="00335C93" w:rsidP="006975C6">
      <w:pPr>
        <w:spacing w:after="0" w:line="240" w:lineRule="auto"/>
      </w:pPr>
      <w:r>
        <w:continuationSeparator/>
      </w:r>
    </w:p>
  </w:footnote>
  <w:footnote w:id="1">
    <w:p w14:paraId="3E3139DB" w14:textId="77777777" w:rsidR="006C6D96" w:rsidRPr="00143A14" w:rsidRDefault="006C6D96" w:rsidP="00143A14">
      <w:pPr>
        <w:jc w:val="both"/>
        <w:rPr>
          <w:rFonts w:ascii="Arial" w:hAnsi="Arial" w:cs="Arial"/>
          <w:sz w:val="16"/>
          <w:szCs w:val="16"/>
        </w:rPr>
      </w:pPr>
      <w:r w:rsidRPr="00143A14">
        <w:rPr>
          <w:rStyle w:val="Sprotnaopomba-sklic"/>
          <w:rFonts w:ascii="Arial" w:hAnsi="Arial" w:cs="Arial"/>
          <w:sz w:val="16"/>
          <w:szCs w:val="16"/>
        </w:rPr>
        <w:footnoteRef/>
      </w:r>
      <w:r w:rsidRPr="00143A14">
        <w:rPr>
          <w:rFonts w:ascii="Arial" w:hAnsi="Arial" w:cs="Arial"/>
          <w:sz w:val="16"/>
          <w:szCs w:val="16"/>
        </w:rPr>
        <w:t xml:space="preserve"> Skupna ponujena cena je podana po principu </w:t>
      </w:r>
      <w:r w:rsidRPr="00143A14">
        <w:rPr>
          <w:rFonts w:ascii="Arial" w:hAnsi="Arial" w:cs="Arial"/>
          <w:bCs/>
          <w:sz w:val="16"/>
          <w:szCs w:val="16"/>
        </w:rPr>
        <w:t xml:space="preserve">DDP naročnika (Incoterms 2000 - Delivery Duty Paid) in  </w:t>
      </w:r>
      <w:r w:rsidRPr="00143A14">
        <w:rPr>
          <w:rFonts w:ascii="Arial" w:hAnsi="Arial" w:cs="Arial"/>
          <w:sz w:val="16"/>
          <w:szCs w:val="16"/>
        </w:rPr>
        <w:t>vključuje vse davke in prispevke.</w:t>
      </w:r>
    </w:p>
    <w:p w14:paraId="0185498C" w14:textId="77777777" w:rsidR="006C6D96" w:rsidRDefault="006C6D96" w:rsidP="008E39AC">
      <w:pPr>
        <w:pStyle w:val="Sprotnaopomba-besedil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gridCol w:w="4209"/>
    </w:tblGrid>
    <w:tr w:rsidR="006C6D96" w:rsidRPr="006F1DA5" w14:paraId="6502B044" w14:textId="77777777" w:rsidTr="005E147B">
      <w:trPr>
        <w:trHeight w:val="1268"/>
      </w:trPr>
      <w:tc>
        <w:tcPr>
          <w:tcW w:w="1668" w:type="dxa"/>
        </w:tcPr>
        <w:p w14:paraId="608205A7" w14:textId="77777777" w:rsidR="006C6D96" w:rsidRPr="006F1DA5" w:rsidRDefault="006C6D96" w:rsidP="005E147B">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79739066" wp14:editId="617794D6">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71FBF4A" w14:textId="77777777" w:rsidR="006C6D96" w:rsidRPr="006F1DA5" w:rsidRDefault="006C6D96" w:rsidP="005E147B">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TRŽIČ</w:t>
          </w:r>
        </w:p>
        <w:p w14:paraId="17FA821B" w14:textId="77777777" w:rsidR="006C6D96" w:rsidRPr="006F1DA5" w:rsidRDefault="006C6D96" w:rsidP="005E147B">
          <w:pPr>
            <w:pStyle w:val="Glava"/>
            <w:rPr>
              <w:rFonts w:ascii="Arial" w:hAnsi="Arial" w:cs="Arial"/>
              <w:color w:val="000000" w:themeColor="text1"/>
              <w:sz w:val="16"/>
              <w:szCs w:val="16"/>
            </w:rPr>
          </w:pPr>
          <w:r w:rsidRPr="006F1DA5">
            <w:rPr>
              <w:rFonts w:ascii="Arial" w:hAnsi="Arial" w:cs="Arial"/>
              <w:color w:val="000000" w:themeColor="text1"/>
              <w:sz w:val="16"/>
              <w:szCs w:val="16"/>
            </w:rPr>
            <w:t>TRG SVOBODE 18</w:t>
          </w:r>
        </w:p>
        <w:p w14:paraId="005E01FB" w14:textId="77777777" w:rsidR="006C6D96" w:rsidRPr="006F1DA5" w:rsidRDefault="006C6D96" w:rsidP="005E147B">
          <w:pPr>
            <w:pStyle w:val="Glava"/>
            <w:rPr>
              <w:rFonts w:ascii="Arial" w:hAnsi="Arial" w:cs="Arial"/>
              <w:color w:val="000000" w:themeColor="text1"/>
              <w:sz w:val="16"/>
              <w:szCs w:val="16"/>
            </w:rPr>
          </w:pPr>
          <w:r w:rsidRPr="006F1DA5">
            <w:rPr>
              <w:rFonts w:ascii="Arial" w:hAnsi="Arial" w:cs="Arial"/>
              <w:color w:val="000000" w:themeColor="text1"/>
              <w:sz w:val="16"/>
              <w:szCs w:val="16"/>
            </w:rPr>
            <w:t>4290 TRŽIČ</w:t>
          </w:r>
        </w:p>
        <w:p w14:paraId="317EA831" w14:textId="77777777" w:rsidR="006C6D96" w:rsidRPr="006F1DA5" w:rsidRDefault="006C6D96" w:rsidP="005E147B">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http://www.trzic.si</w:t>
          </w:r>
        </w:p>
        <w:p w14:paraId="63072782" w14:textId="77777777" w:rsidR="006C6D96" w:rsidRPr="006F1DA5" w:rsidRDefault="006C6D96" w:rsidP="005E147B">
          <w:pPr>
            <w:pStyle w:val="Glava"/>
            <w:rPr>
              <w:rFonts w:ascii="Arial" w:hAnsi="Arial" w:cs="Arial"/>
              <w:b/>
              <w:color w:val="000000" w:themeColor="text1"/>
            </w:rPr>
          </w:pPr>
          <w:r w:rsidRPr="006F1DA5">
            <w:rPr>
              <w:rFonts w:ascii="Arial" w:hAnsi="Arial" w:cs="Arial"/>
              <w:color w:val="000000" w:themeColor="text1"/>
              <w:sz w:val="16"/>
              <w:szCs w:val="16"/>
            </w:rPr>
            <w:t>Email: obcina@trzic.si</w:t>
          </w:r>
        </w:p>
      </w:tc>
      <w:tc>
        <w:tcPr>
          <w:tcW w:w="4209" w:type="dxa"/>
        </w:tcPr>
        <w:p w14:paraId="248387EF" w14:textId="77777777" w:rsidR="006C6D96" w:rsidRPr="006F1DA5" w:rsidRDefault="006C6D96" w:rsidP="005E147B">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4395B247" wp14:editId="60E53425">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333115BE" w14:textId="77777777" w:rsidR="006C6D96" w:rsidRDefault="006C6D96">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8641"/>
    </w:tblGrid>
    <w:tr w:rsidR="006C6D96" w14:paraId="782CDAB9" w14:textId="77777777" w:rsidTr="005E147B">
      <w:tc>
        <w:tcPr>
          <w:tcW w:w="8641" w:type="dxa"/>
        </w:tcPr>
        <w:p w14:paraId="25102A20" w14:textId="77777777" w:rsidR="006C6D96" w:rsidRDefault="006C6D96" w:rsidP="005E147B">
          <w:pPr>
            <w:pStyle w:val="Glava"/>
            <w:jc w:val="center"/>
          </w:pPr>
          <w:r>
            <w:rPr>
              <w:noProof/>
              <w:lang w:eastAsia="sl-SI"/>
            </w:rPr>
            <w:drawing>
              <wp:inline distT="0" distB="0" distL="0" distR="0" wp14:anchorId="540E4DED" wp14:editId="43D058CF">
                <wp:extent cx="685800" cy="1181100"/>
                <wp:effectExtent l="0" t="0" r="0" b="0"/>
                <wp:docPr id="5" name="Slika 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1181100"/>
                        </a:xfrm>
                        <a:prstGeom prst="rect">
                          <a:avLst/>
                        </a:prstGeom>
                        <a:noFill/>
                        <a:ln>
                          <a:noFill/>
                        </a:ln>
                      </pic:spPr>
                    </pic:pic>
                  </a:graphicData>
                </a:graphic>
              </wp:inline>
            </w:drawing>
          </w:r>
        </w:p>
      </w:tc>
    </w:tr>
  </w:tbl>
  <w:p w14:paraId="6BCFE7E3" w14:textId="77777777" w:rsidR="006C6D96" w:rsidRDefault="006C6D96" w:rsidP="00DA7292">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191"/>
      <w:gridCol w:w="3670"/>
      <w:gridCol w:w="4209"/>
    </w:tblGrid>
    <w:tr w:rsidR="006C6D96" w:rsidRPr="006F1DA5" w14:paraId="7E5322A5" w14:textId="77777777" w:rsidTr="005E147B">
      <w:trPr>
        <w:trHeight w:val="1268"/>
      </w:trPr>
      <w:tc>
        <w:tcPr>
          <w:tcW w:w="1242" w:type="dxa"/>
        </w:tcPr>
        <w:p w14:paraId="6651B98A" w14:textId="77777777" w:rsidR="006C6D96" w:rsidRPr="006F1DA5" w:rsidRDefault="006C6D96" w:rsidP="005E147B">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0800" behindDoc="0" locked="0" layoutInCell="1" allowOverlap="1" wp14:anchorId="2AEBE3A1" wp14:editId="36885694">
                <wp:simplePos x="0" y="0"/>
                <wp:positionH relativeFrom="page">
                  <wp:posOffset>293515</wp:posOffset>
                </wp:positionH>
                <wp:positionV relativeFrom="paragraph">
                  <wp:posOffset>-7620</wp:posOffset>
                </wp:positionV>
                <wp:extent cx="415670" cy="720000"/>
                <wp:effectExtent l="0" t="0" r="3810" b="4445"/>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415670" cy="720000"/>
                        </a:xfrm>
                        <a:prstGeom prst="rect">
                          <a:avLst/>
                        </a:prstGeom>
                      </pic:spPr>
                    </pic:pic>
                  </a:graphicData>
                </a:graphic>
                <wp14:sizeRelH relativeFrom="page">
                  <wp14:pctWidth>0</wp14:pctWidth>
                </wp14:sizeRelH>
                <wp14:sizeRelV relativeFrom="page">
                  <wp14:pctHeight>0</wp14:pctHeight>
                </wp14:sizeRelV>
              </wp:anchor>
            </w:drawing>
          </w:r>
        </w:p>
      </w:tc>
      <w:tc>
        <w:tcPr>
          <w:tcW w:w="3787" w:type="dxa"/>
        </w:tcPr>
        <w:p w14:paraId="6847C7AF" w14:textId="77777777" w:rsidR="006C6D96" w:rsidRPr="006F1DA5" w:rsidRDefault="006C6D96" w:rsidP="005E147B">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TRŽIČ</w:t>
          </w:r>
        </w:p>
        <w:p w14:paraId="24C47BA3" w14:textId="77777777" w:rsidR="006C6D96" w:rsidRPr="006F1DA5" w:rsidRDefault="006C6D96" w:rsidP="005E147B">
          <w:pPr>
            <w:pStyle w:val="Glava"/>
            <w:rPr>
              <w:rFonts w:ascii="Arial" w:hAnsi="Arial" w:cs="Arial"/>
              <w:color w:val="000000" w:themeColor="text1"/>
              <w:sz w:val="16"/>
              <w:szCs w:val="16"/>
            </w:rPr>
          </w:pPr>
          <w:r w:rsidRPr="006F1DA5">
            <w:rPr>
              <w:rFonts w:ascii="Arial" w:hAnsi="Arial" w:cs="Arial"/>
              <w:color w:val="000000" w:themeColor="text1"/>
              <w:sz w:val="16"/>
              <w:szCs w:val="16"/>
            </w:rPr>
            <w:t>TRG SVOBODE 18</w:t>
          </w:r>
        </w:p>
        <w:p w14:paraId="20C7E7BF" w14:textId="77777777" w:rsidR="006C6D96" w:rsidRPr="006F1DA5" w:rsidRDefault="006C6D96" w:rsidP="005E147B">
          <w:pPr>
            <w:pStyle w:val="Glava"/>
            <w:rPr>
              <w:rFonts w:ascii="Arial" w:hAnsi="Arial" w:cs="Arial"/>
              <w:color w:val="000000" w:themeColor="text1"/>
              <w:sz w:val="16"/>
              <w:szCs w:val="16"/>
            </w:rPr>
          </w:pPr>
          <w:r w:rsidRPr="006F1DA5">
            <w:rPr>
              <w:rFonts w:ascii="Arial" w:hAnsi="Arial" w:cs="Arial"/>
              <w:color w:val="000000" w:themeColor="text1"/>
              <w:sz w:val="16"/>
              <w:szCs w:val="16"/>
            </w:rPr>
            <w:t>4290 TRŽIČ</w:t>
          </w:r>
        </w:p>
        <w:p w14:paraId="30124176" w14:textId="77777777" w:rsidR="006C6D96" w:rsidRPr="006F1DA5" w:rsidRDefault="006C6D96" w:rsidP="005E147B">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http://www.trzic.si</w:t>
          </w:r>
        </w:p>
        <w:p w14:paraId="476612C0" w14:textId="77777777" w:rsidR="006C6D96" w:rsidRPr="006F1DA5" w:rsidRDefault="006C6D96" w:rsidP="005E147B">
          <w:pPr>
            <w:pStyle w:val="Glava"/>
            <w:rPr>
              <w:rFonts w:ascii="Arial" w:hAnsi="Arial" w:cs="Arial"/>
              <w:b/>
              <w:color w:val="000000" w:themeColor="text1"/>
            </w:rPr>
          </w:pPr>
          <w:r w:rsidRPr="006F1DA5">
            <w:rPr>
              <w:rFonts w:ascii="Arial" w:hAnsi="Arial" w:cs="Arial"/>
              <w:color w:val="000000" w:themeColor="text1"/>
              <w:sz w:val="16"/>
              <w:szCs w:val="16"/>
            </w:rPr>
            <w:t>Email: obcina@trzic.si</w:t>
          </w:r>
        </w:p>
      </w:tc>
      <w:tc>
        <w:tcPr>
          <w:tcW w:w="4209" w:type="dxa"/>
        </w:tcPr>
        <w:p w14:paraId="31EA2325" w14:textId="77777777" w:rsidR="006C6D96" w:rsidRPr="006F1DA5" w:rsidRDefault="006C6D96" w:rsidP="005E147B">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276E435C" wp14:editId="4C1AE0DC">
                <wp:extent cx="2532893" cy="768098"/>
                <wp:effectExtent l="0" t="0" r="0" b="0"/>
                <wp:docPr id="6"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6651CD6" w14:textId="77777777" w:rsidR="006C6D96" w:rsidRPr="006F1DA5" w:rsidRDefault="006C6D96" w:rsidP="00DA7292">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632E5"/>
    <w:multiLevelType w:val="hybridMultilevel"/>
    <w:tmpl w:val="806085EE"/>
    <w:lvl w:ilvl="0" w:tplc="A32081CC">
      <w:start w:val="1"/>
      <w:numFmt w:val="bullet"/>
      <w:lvlText w:val=""/>
      <w:lvlJc w:val="left"/>
      <w:pPr>
        <w:ind w:left="720" w:hanging="360"/>
      </w:pPr>
      <w:rPr>
        <w:rFonts w:ascii="Symbol" w:hAnsi="Symbol" w:cs="Symbol" w:hint="default"/>
        <w:sz w:val="18"/>
        <w:szCs w:val="18"/>
      </w:rPr>
    </w:lvl>
    <w:lvl w:ilvl="1" w:tplc="D728CCAE">
      <w:start w:val="1"/>
      <w:numFmt w:val="bullet"/>
      <w:lvlText w:val="o"/>
      <w:lvlJc w:val="left"/>
      <w:pPr>
        <w:ind w:left="1440" w:hanging="360"/>
      </w:pPr>
      <w:rPr>
        <w:rFonts w:ascii="Courier New" w:hAnsi="Courier New" w:cs="Courier New" w:hint="default"/>
      </w:rPr>
    </w:lvl>
    <w:lvl w:ilvl="2" w:tplc="B2EEC120">
      <w:start w:val="1"/>
      <w:numFmt w:val="bullet"/>
      <w:lvlText w:val=""/>
      <w:lvlJc w:val="left"/>
      <w:pPr>
        <w:ind w:left="2160" w:hanging="360"/>
      </w:pPr>
      <w:rPr>
        <w:rFonts w:ascii="Wingdings" w:hAnsi="Wingdings" w:cs="Wingdings" w:hint="default"/>
      </w:rPr>
    </w:lvl>
    <w:lvl w:ilvl="3" w:tplc="9B268A56">
      <w:start w:val="1"/>
      <w:numFmt w:val="bullet"/>
      <w:lvlText w:val=""/>
      <w:lvlJc w:val="left"/>
      <w:pPr>
        <w:ind w:left="2880" w:hanging="360"/>
      </w:pPr>
      <w:rPr>
        <w:rFonts w:ascii="Symbol" w:hAnsi="Symbol" w:cs="Symbol" w:hint="default"/>
      </w:rPr>
    </w:lvl>
    <w:lvl w:ilvl="4" w:tplc="9DE4AC70">
      <w:start w:val="1"/>
      <w:numFmt w:val="bullet"/>
      <w:lvlText w:val="o"/>
      <w:lvlJc w:val="left"/>
      <w:pPr>
        <w:ind w:left="3600" w:hanging="360"/>
      </w:pPr>
      <w:rPr>
        <w:rFonts w:ascii="Courier New" w:hAnsi="Courier New" w:cs="Courier New" w:hint="default"/>
      </w:rPr>
    </w:lvl>
    <w:lvl w:ilvl="5" w:tplc="C0BC5D2E">
      <w:start w:val="1"/>
      <w:numFmt w:val="bullet"/>
      <w:lvlText w:val=""/>
      <w:lvlJc w:val="left"/>
      <w:pPr>
        <w:ind w:left="4320" w:hanging="360"/>
      </w:pPr>
      <w:rPr>
        <w:rFonts w:ascii="Wingdings" w:hAnsi="Wingdings" w:cs="Wingdings" w:hint="default"/>
      </w:rPr>
    </w:lvl>
    <w:lvl w:ilvl="6" w:tplc="19DA3A12">
      <w:start w:val="1"/>
      <w:numFmt w:val="bullet"/>
      <w:lvlText w:val=""/>
      <w:lvlJc w:val="left"/>
      <w:pPr>
        <w:ind w:left="5040" w:hanging="360"/>
      </w:pPr>
      <w:rPr>
        <w:rFonts w:ascii="Symbol" w:hAnsi="Symbol" w:cs="Symbol" w:hint="default"/>
      </w:rPr>
    </w:lvl>
    <w:lvl w:ilvl="7" w:tplc="17B01D28">
      <w:start w:val="1"/>
      <w:numFmt w:val="bullet"/>
      <w:lvlText w:val="o"/>
      <w:lvlJc w:val="left"/>
      <w:pPr>
        <w:ind w:left="5760" w:hanging="360"/>
      </w:pPr>
      <w:rPr>
        <w:rFonts w:ascii="Courier New" w:hAnsi="Courier New" w:cs="Courier New" w:hint="default"/>
      </w:rPr>
    </w:lvl>
    <w:lvl w:ilvl="8" w:tplc="C6D2EFAA">
      <w:start w:val="1"/>
      <w:numFmt w:val="bullet"/>
      <w:lvlText w:val=""/>
      <w:lvlJc w:val="left"/>
      <w:pPr>
        <w:ind w:left="6480" w:hanging="360"/>
      </w:pPr>
      <w:rPr>
        <w:rFonts w:ascii="Wingdings" w:hAnsi="Wingdings" w:cs="Wingdings" w:hint="default"/>
      </w:rPr>
    </w:lvl>
  </w:abstractNum>
  <w:abstractNum w:abstractNumId="1" w15:restartNumberingAfterBreak="0">
    <w:nsid w:val="01390D3D"/>
    <w:multiLevelType w:val="hybridMultilevel"/>
    <w:tmpl w:val="2200C220"/>
    <w:lvl w:ilvl="0" w:tplc="04240005">
      <w:start w:val="1"/>
      <w:numFmt w:val="bullet"/>
      <w:lvlText w:val=""/>
      <w:lvlJc w:val="left"/>
      <w:pPr>
        <w:ind w:left="765" w:hanging="360"/>
      </w:pPr>
      <w:rPr>
        <w:rFonts w:ascii="Wingdings" w:hAnsi="Wingdings"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 w15:restartNumberingAfterBreak="0">
    <w:nsid w:val="018869D3"/>
    <w:multiLevelType w:val="hybridMultilevel"/>
    <w:tmpl w:val="0B8EBAC8"/>
    <w:lvl w:ilvl="0" w:tplc="176ABCB0">
      <w:start w:val="1"/>
      <w:numFmt w:val="bullet"/>
      <w:lvlText w:val=""/>
      <w:lvlJc w:val="left"/>
      <w:pPr>
        <w:ind w:left="720" w:hanging="360"/>
      </w:pPr>
      <w:rPr>
        <w:rFonts w:ascii="Symbol" w:hAnsi="Symbol" w:cs="Symbol" w:hint="default"/>
        <w:sz w:val="18"/>
        <w:szCs w:val="18"/>
      </w:rPr>
    </w:lvl>
    <w:lvl w:ilvl="1" w:tplc="49E65E18">
      <w:start w:val="1"/>
      <w:numFmt w:val="bullet"/>
      <w:lvlText w:val="o"/>
      <w:lvlJc w:val="left"/>
      <w:pPr>
        <w:ind w:left="1440" w:hanging="360"/>
      </w:pPr>
      <w:rPr>
        <w:rFonts w:ascii="Courier New" w:hAnsi="Courier New" w:cs="Courier New" w:hint="default"/>
      </w:rPr>
    </w:lvl>
    <w:lvl w:ilvl="2" w:tplc="4B6CFB12">
      <w:start w:val="1"/>
      <w:numFmt w:val="bullet"/>
      <w:lvlText w:val=""/>
      <w:lvlJc w:val="left"/>
      <w:pPr>
        <w:ind w:left="2160" w:hanging="360"/>
      </w:pPr>
      <w:rPr>
        <w:rFonts w:ascii="Wingdings" w:hAnsi="Wingdings" w:cs="Wingdings" w:hint="default"/>
      </w:rPr>
    </w:lvl>
    <w:lvl w:ilvl="3" w:tplc="9492523C">
      <w:start w:val="1"/>
      <w:numFmt w:val="bullet"/>
      <w:lvlText w:val=""/>
      <w:lvlJc w:val="left"/>
      <w:pPr>
        <w:ind w:left="2880" w:hanging="360"/>
      </w:pPr>
      <w:rPr>
        <w:rFonts w:ascii="Symbol" w:hAnsi="Symbol" w:cs="Symbol" w:hint="default"/>
      </w:rPr>
    </w:lvl>
    <w:lvl w:ilvl="4" w:tplc="444C70BC">
      <w:start w:val="1"/>
      <w:numFmt w:val="bullet"/>
      <w:lvlText w:val="o"/>
      <w:lvlJc w:val="left"/>
      <w:pPr>
        <w:ind w:left="3600" w:hanging="360"/>
      </w:pPr>
      <w:rPr>
        <w:rFonts w:ascii="Courier New" w:hAnsi="Courier New" w:cs="Courier New" w:hint="default"/>
      </w:rPr>
    </w:lvl>
    <w:lvl w:ilvl="5" w:tplc="5F965924">
      <w:start w:val="1"/>
      <w:numFmt w:val="bullet"/>
      <w:lvlText w:val=""/>
      <w:lvlJc w:val="left"/>
      <w:pPr>
        <w:ind w:left="4320" w:hanging="360"/>
      </w:pPr>
      <w:rPr>
        <w:rFonts w:ascii="Wingdings" w:hAnsi="Wingdings" w:cs="Wingdings" w:hint="default"/>
      </w:rPr>
    </w:lvl>
    <w:lvl w:ilvl="6" w:tplc="2E46BC92">
      <w:start w:val="1"/>
      <w:numFmt w:val="bullet"/>
      <w:lvlText w:val=""/>
      <w:lvlJc w:val="left"/>
      <w:pPr>
        <w:ind w:left="5040" w:hanging="360"/>
      </w:pPr>
      <w:rPr>
        <w:rFonts w:ascii="Symbol" w:hAnsi="Symbol" w:cs="Symbol" w:hint="default"/>
      </w:rPr>
    </w:lvl>
    <w:lvl w:ilvl="7" w:tplc="BC0ED55E">
      <w:start w:val="1"/>
      <w:numFmt w:val="bullet"/>
      <w:lvlText w:val="o"/>
      <w:lvlJc w:val="left"/>
      <w:pPr>
        <w:ind w:left="5760" w:hanging="360"/>
      </w:pPr>
      <w:rPr>
        <w:rFonts w:ascii="Courier New" w:hAnsi="Courier New" w:cs="Courier New" w:hint="default"/>
      </w:rPr>
    </w:lvl>
    <w:lvl w:ilvl="8" w:tplc="03A8AE72">
      <w:start w:val="1"/>
      <w:numFmt w:val="bullet"/>
      <w:lvlText w:val=""/>
      <w:lvlJc w:val="left"/>
      <w:pPr>
        <w:ind w:left="6480" w:hanging="360"/>
      </w:pPr>
      <w:rPr>
        <w:rFonts w:ascii="Wingdings" w:hAnsi="Wingdings" w:cs="Wingdings" w:hint="default"/>
      </w:rPr>
    </w:lvl>
  </w:abstractNum>
  <w:abstractNum w:abstractNumId="3" w15:restartNumberingAfterBreak="0">
    <w:nsid w:val="056D5039"/>
    <w:multiLevelType w:val="hybridMultilevel"/>
    <w:tmpl w:val="DE529F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B941A6"/>
    <w:multiLevelType w:val="hybridMultilevel"/>
    <w:tmpl w:val="6988DD28"/>
    <w:lvl w:ilvl="0" w:tplc="EDF8EE48">
      <w:start w:val="1"/>
      <w:numFmt w:val="bullet"/>
      <w:lvlText w:val=""/>
      <w:lvlJc w:val="left"/>
      <w:pPr>
        <w:ind w:left="720" w:hanging="360"/>
      </w:pPr>
      <w:rPr>
        <w:rFonts w:ascii="Symbol" w:hAnsi="Symbol" w:cs="Symbol" w:hint="default"/>
        <w:sz w:val="18"/>
        <w:szCs w:val="18"/>
      </w:rPr>
    </w:lvl>
    <w:lvl w:ilvl="1" w:tplc="E1147630">
      <w:start w:val="1"/>
      <w:numFmt w:val="bullet"/>
      <w:lvlText w:val="o"/>
      <w:lvlJc w:val="left"/>
      <w:pPr>
        <w:ind w:left="1440" w:hanging="360"/>
      </w:pPr>
      <w:rPr>
        <w:rFonts w:ascii="Courier New" w:hAnsi="Courier New" w:cs="Courier New" w:hint="default"/>
      </w:rPr>
    </w:lvl>
    <w:lvl w:ilvl="2" w:tplc="74A09446">
      <w:start w:val="1"/>
      <w:numFmt w:val="bullet"/>
      <w:lvlText w:val=""/>
      <w:lvlJc w:val="left"/>
      <w:pPr>
        <w:ind w:left="2160" w:hanging="360"/>
      </w:pPr>
      <w:rPr>
        <w:rFonts w:ascii="Wingdings" w:hAnsi="Wingdings" w:cs="Wingdings" w:hint="default"/>
      </w:rPr>
    </w:lvl>
    <w:lvl w:ilvl="3" w:tplc="CBC844AC">
      <w:start w:val="1"/>
      <w:numFmt w:val="bullet"/>
      <w:lvlText w:val=""/>
      <w:lvlJc w:val="left"/>
      <w:pPr>
        <w:ind w:left="2880" w:hanging="360"/>
      </w:pPr>
      <w:rPr>
        <w:rFonts w:ascii="Symbol" w:hAnsi="Symbol" w:cs="Symbol" w:hint="default"/>
      </w:rPr>
    </w:lvl>
    <w:lvl w:ilvl="4" w:tplc="EBF82EBE">
      <w:start w:val="1"/>
      <w:numFmt w:val="bullet"/>
      <w:lvlText w:val="o"/>
      <w:lvlJc w:val="left"/>
      <w:pPr>
        <w:ind w:left="3600" w:hanging="360"/>
      </w:pPr>
      <w:rPr>
        <w:rFonts w:ascii="Courier New" w:hAnsi="Courier New" w:cs="Courier New" w:hint="default"/>
      </w:rPr>
    </w:lvl>
    <w:lvl w:ilvl="5" w:tplc="A380EDFE">
      <w:start w:val="1"/>
      <w:numFmt w:val="bullet"/>
      <w:lvlText w:val=""/>
      <w:lvlJc w:val="left"/>
      <w:pPr>
        <w:ind w:left="4320" w:hanging="360"/>
      </w:pPr>
      <w:rPr>
        <w:rFonts w:ascii="Wingdings" w:hAnsi="Wingdings" w:cs="Wingdings" w:hint="default"/>
      </w:rPr>
    </w:lvl>
    <w:lvl w:ilvl="6" w:tplc="F21CA5EA">
      <w:start w:val="1"/>
      <w:numFmt w:val="bullet"/>
      <w:lvlText w:val=""/>
      <w:lvlJc w:val="left"/>
      <w:pPr>
        <w:ind w:left="5040" w:hanging="360"/>
      </w:pPr>
      <w:rPr>
        <w:rFonts w:ascii="Symbol" w:hAnsi="Symbol" w:cs="Symbol" w:hint="default"/>
      </w:rPr>
    </w:lvl>
    <w:lvl w:ilvl="7" w:tplc="9EB65910">
      <w:start w:val="1"/>
      <w:numFmt w:val="bullet"/>
      <w:lvlText w:val="o"/>
      <w:lvlJc w:val="left"/>
      <w:pPr>
        <w:ind w:left="5760" w:hanging="360"/>
      </w:pPr>
      <w:rPr>
        <w:rFonts w:ascii="Courier New" w:hAnsi="Courier New" w:cs="Courier New" w:hint="default"/>
      </w:rPr>
    </w:lvl>
    <w:lvl w:ilvl="8" w:tplc="2612D942">
      <w:start w:val="1"/>
      <w:numFmt w:val="bullet"/>
      <w:lvlText w:val=""/>
      <w:lvlJc w:val="left"/>
      <w:pPr>
        <w:ind w:left="6480" w:hanging="360"/>
      </w:pPr>
      <w:rPr>
        <w:rFonts w:ascii="Wingdings" w:hAnsi="Wingdings" w:cs="Wingdings" w:hint="default"/>
      </w:rPr>
    </w:lvl>
  </w:abstractNum>
  <w:abstractNum w:abstractNumId="5" w15:restartNumberingAfterBreak="0">
    <w:nsid w:val="08C050C8"/>
    <w:multiLevelType w:val="hybridMultilevel"/>
    <w:tmpl w:val="8468E8B8"/>
    <w:lvl w:ilvl="0" w:tplc="5BA64476">
      <w:start w:val="1"/>
      <w:numFmt w:val="bullet"/>
      <w:lvlText w:val=""/>
      <w:lvlJc w:val="left"/>
      <w:pPr>
        <w:ind w:left="720" w:hanging="360"/>
      </w:pPr>
      <w:rPr>
        <w:rFonts w:ascii="Symbol" w:hAnsi="Symbol" w:cs="Symbol" w:hint="default"/>
        <w:sz w:val="18"/>
        <w:szCs w:val="18"/>
      </w:rPr>
    </w:lvl>
    <w:lvl w:ilvl="1" w:tplc="D806FCD6">
      <w:start w:val="1"/>
      <w:numFmt w:val="bullet"/>
      <w:lvlText w:val="o"/>
      <w:lvlJc w:val="left"/>
      <w:pPr>
        <w:ind w:left="1440" w:hanging="360"/>
      </w:pPr>
      <w:rPr>
        <w:rFonts w:ascii="Courier New" w:hAnsi="Courier New" w:cs="Courier New" w:hint="default"/>
      </w:rPr>
    </w:lvl>
    <w:lvl w:ilvl="2" w:tplc="3D86BFC2">
      <w:start w:val="1"/>
      <w:numFmt w:val="bullet"/>
      <w:lvlText w:val=""/>
      <w:lvlJc w:val="left"/>
      <w:pPr>
        <w:ind w:left="2160" w:hanging="360"/>
      </w:pPr>
      <w:rPr>
        <w:rFonts w:ascii="Wingdings" w:hAnsi="Wingdings" w:cs="Wingdings" w:hint="default"/>
      </w:rPr>
    </w:lvl>
    <w:lvl w:ilvl="3" w:tplc="2780A45E">
      <w:start w:val="1"/>
      <w:numFmt w:val="bullet"/>
      <w:lvlText w:val=""/>
      <w:lvlJc w:val="left"/>
      <w:pPr>
        <w:ind w:left="2880" w:hanging="360"/>
      </w:pPr>
      <w:rPr>
        <w:rFonts w:ascii="Symbol" w:hAnsi="Symbol" w:cs="Symbol" w:hint="default"/>
      </w:rPr>
    </w:lvl>
    <w:lvl w:ilvl="4" w:tplc="1C50B0F2">
      <w:start w:val="1"/>
      <w:numFmt w:val="bullet"/>
      <w:lvlText w:val="o"/>
      <w:lvlJc w:val="left"/>
      <w:pPr>
        <w:ind w:left="3600" w:hanging="360"/>
      </w:pPr>
      <w:rPr>
        <w:rFonts w:ascii="Courier New" w:hAnsi="Courier New" w:cs="Courier New" w:hint="default"/>
      </w:rPr>
    </w:lvl>
    <w:lvl w:ilvl="5" w:tplc="D8F27078">
      <w:start w:val="1"/>
      <w:numFmt w:val="bullet"/>
      <w:lvlText w:val=""/>
      <w:lvlJc w:val="left"/>
      <w:pPr>
        <w:ind w:left="4320" w:hanging="360"/>
      </w:pPr>
      <w:rPr>
        <w:rFonts w:ascii="Wingdings" w:hAnsi="Wingdings" w:cs="Wingdings" w:hint="default"/>
      </w:rPr>
    </w:lvl>
    <w:lvl w:ilvl="6" w:tplc="407E7FCC">
      <w:start w:val="1"/>
      <w:numFmt w:val="bullet"/>
      <w:lvlText w:val=""/>
      <w:lvlJc w:val="left"/>
      <w:pPr>
        <w:ind w:left="5040" w:hanging="360"/>
      </w:pPr>
      <w:rPr>
        <w:rFonts w:ascii="Symbol" w:hAnsi="Symbol" w:cs="Symbol" w:hint="default"/>
      </w:rPr>
    </w:lvl>
    <w:lvl w:ilvl="7" w:tplc="36F85A10">
      <w:start w:val="1"/>
      <w:numFmt w:val="bullet"/>
      <w:lvlText w:val="o"/>
      <w:lvlJc w:val="left"/>
      <w:pPr>
        <w:ind w:left="5760" w:hanging="360"/>
      </w:pPr>
      <w:rPr>
        <w:rFonts w:ascii="Courier New" w:hAnsi="Courier New" w:cs="Courier New" w:hint="default"/>
      </w:rPr>
    </w:lvl>
    <w:lvl w:ilvl="8" w:tplc="8CCAAB72">
      <w:start w:val="1"/>
      <w:numFmt w:val="bullet"/>
      <w:lvlText w:val=""/>
      <w:lvlJc w:val="left"/>
      <w:pPr>
        <w:ind w:left="6480" w:hanging="360"/>
      </w:pPr>
      <w:rPr>
        <w:rFonts w:ascii="Wingdings" w:hAnsi="Wingdings" w:cs="Wingdings" w:hint="default"/>
      </w:rPr>
    </w:lvl>
  </w:abstractNum>
  <w:abstractNum w:abstractNumId="6" w15:restartNumberingAfterBreak="0">
    <w:nsid w:val="0C793E27"/>
    <w:multiLevelType w:val="hybridMultilevel"/>
    <w:tmpl w:val="60727A0C"/>
    <w:lvl w:ilvl="0" w:tplc="82F6992C">
      <w:start w:val="5"/>
      <w:numFmt w:val="lowerLetter"/>
      <w:lvlText w:val="%1."/>
      <w:lvlJc w:val="left"/>
      <w:pPr>
        <w:ind w:left="720" w:hanging="360"/>
      </w:pPr>
      <w:rPr>
        <w:rFonts w:ascii="Arial" w:hAnsi="Arial" w:cs="Arial" w:hint="default"/>
        <w:sz w:val="18"/>
        <w:szCs w:val="18"/>
      </w:rPr>
    </w:lvl>
    <w:lvl w:ilvl="1" w:tplc="B28ACC0E">
      <w:start w:val="1"/>
      <w:numFmt w:val="lowerLetter"/>
      <w:lvlText w:val="%2."/>
      <w:lvlJc w:val="left"/>
      <w:pPr>
        <w:ind w:left="1440" w:hanging="360"/>
      </w:pPr>
    </w:lvl>
    <w:lvl w:ilvl="2" w:tplc="AC605F6C">
      <w:start w:val="1"/>
      <w:numFmt w:val="lowerLetter"/>
      <w:lvlText w:val="%3."/>
      <w:lvlJc w:val="left"/>
      <w:pPr>
        <w:ind w:left="2160" w:hanging="360"/>
      </w:pPr>
    </w:lvl>
    <w:lvl w:ilvl="3" w:tplc="33C431E8">
      <w:start w:val="1"/>
      <w:numFmt w:val="lowerLetter"/>
      <w:lvlText w:val="%4."/>
      <w:lvlJc w:val="left"/>
      <w:pPr>
        <w:ind w:left="2880" w:hanging="360"/>
      </w:pPr>
    </w:lvl>
    <w:lvl w:ilvl="4" w:tplc="1F009700">
      <w:start w:val="1"/>
      <w:numFmt w:val="lowerLetter"/>
      <w:lvlText w:val="%5."/>
      <w:lvlJc w:val="left"/>
      <w:pPr>
        <w:ind w:left="3600" w:hanging="360"/>
      </w:pPr>
    </w:lvl>
    <w:lvl w:ilvl="5" w:tplc="69881202">
      <w:start w:val="1"/>
      <w:numFmt w:val="lowerLetter"/>
      <w:lvlText w:val="%6."/>
      <w:lvlJc w:val="left"/>
      <w:pPr>
        <w:ind w:left="4320" w:hanging="360"/>
      </w:pPr>
    </w:lvl>
    <w:lvl w:ilvl="6" w:tplc="1838874A">
      <w:start w:val="1"/>
      <w:numFmt w:val="lowerLetter"/>
      <w:lvlText w:val="%7."/>
      <w:lvlJc w:val="left"/>
      <w:pPr>
        <w:ind w:left="5040" w:hanging="360"/>
      </w:pPr>
    </w:lvl>
    <w:lvl w:ilvl="7" w:tplc="8B9A24AC">
      <w:start w:val="1"/>
      <w:numFmt w:val="lowerLetter"/>
      <w:lvlText w:val="%8."/>
      <w:lvlJc w:val="left"/>
      <w:pPr>
        <w:ind w:left="5760" w:hanging="360"/>
      </w:pPr>
    </w:lvl>
    <w:lvl w:ilvl="8" w:tplc="2F52BEE0">
      <w:start w:val="1"/>
      <w:numFmt w:val="lowerLetter"/>
      <w:lvlText w:val="%9."/>
      <w:lvlJc w:val="left"/>
      <w:pPr>
        <w:ind w:left="6480" w:hanging="360"/>
      </w:pPr>
    </w:lvl>
  </w:abstractNum>
  <w:abstractNum w:abstractNumId="7" w15:restartNumberingAfterBreak="0">
    <w:nsid w:val="0D1523AF"/>
    <w:multiLevelType w:val="hybridMultilevel"/>
    <w:tmpl w:val="5ED6C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840D34"/>
    <w:multiLevelType w:val="hybridMultilevel"/>
    <w:tmpl w:val="787E09D4"/>
    <w:lvl w:ilvl="0" w:tplc="7D4AF93A">
      <w:start w:val="1"/>
      <w:numFmt w:val="bullet"/>
      <w:lvlText w:val=""/>
      <w:lvlJc w:val="left"/>
      <w:pPr>
        <w:ind w:left="720" w:hanging="360"/>
      </w:pPr>
      <w:rPr>
        <w:rFonts w:ascii="Symbol" w:hAnsi="Symbol" w:cs="Symbol" w:hint="default"/>
        <w:sz w:val="18"/>
        <w:szCs w:val="18"/>
      </w:rPr>
    </w:lvl>
    <w:lvl w:ilvl="1" w:tplc="F05ED380">
      <w:start w:val="1"/>
      <w:numFmt w:val="bullet"/>
      <w:lvlText w:val="o"/>
      <w:lvlJc w:val="left"/>
      <w:pPr>
        <w:ind w:left="1440" w:hanging="360"/>
      </w:pPr>
      <w:rPr>
        <w:rFonts w:ascii="Courier New" w:hAnsi="Courier New" w:cs="Courier New" w:hint="default"/>
      </w:rPr>
    </w:lvl>
    <w:lvl w:ilvl="2" w:tplc="74BCEC9C">
      <w:start w:val="1"/>
      <w:numFmt w:val="bullet"/>
      <w:lvlText w:val=""/>
      <w:lvlJc w:val="left"/>
      <w:pPr>
        <w:ind w:left="2160" w:hanging="360"/>
      </w:pPr>
      <w:rPr>
        <w:rFonts w:ascii="Wingdings" w:hAnsi="Wingdings" w:cs="Wingdings" w:hint="default"/>
      </w:rPr>
    </w:lvl>
    <w:lvl w:ilvl="3" w:tplc="A6BE2F28">
      <w:start w:val="1"/>
      <w:numFmt w:val="bullet"/>
      <w:lvlText w:val=""/>
      <w:lvlJc w:val="left"/>
      <w:pPr>
        <w:ind w:left="2880" w:hanging="360"/>
      </w:pPr>
      <w:rPr>
        <w:rFonts w:ascii="Symbol" w:hAnsi="Symbol" w:cs="Symbol" w:hint="default"/>
      </w:rPr>
    </w:lvl>
    <w:lvl w:ilvl="4" w:tplc="80663D70">
      <w:start w:val="1"/>
      <w:numFmt w:val="bullet"/>
      <w:lvlText w:val="o"/>
      <w:lvlJc w:val="left"/>
      <w:pPr>
        <w:ind w:left="3600" w:hanging="360"/>
      </w:pPr>
      <w:rPr>
        <w:rFonts w:ascii="Courier New" w:hAnsi="Courier New" w:cs="Courier New" w:hint="default"/>
      </w:rPr>
    </w:lvl>
    <w:lvl w:ilvl="5" w:tplc="4E84829E">
      <w:start w:val="1"/>
      <w:numFmt w:val="bullet"/>
      <w:lvlText w:val=""/>
      <w:lvlJc w:val="left"/>
      <w:pPr>
        <w:ind w:left="4320" w:hanging="360"/>
      </w:pPr>
      <w:rPr>
        <w:rFonts w:ascii="Wingdings" w:hAnsi="Wingdings" w:cs="Wingdings" w:hint="default"/>
      </w:rPr>
    </w:lvl>
    <w:lvl w:ilvl="6" w:tplc="64F6CCF8">
      <w:start w:val="1"/>
      <w:numFmt w:val="bullet"/>
      <w:lvlText w:val=""/>
      <w:lvlJc w:val="left"/>
      <w:pPr>
        <w:ind w:left="5040" w:hanging="360"/>
      </w:pPr>
      <w:rPr>
        <w:rFonts w:ascii="Symbol" w:hAnsi="Symbol" w:cs="Symbol" w:hint="default"/>
      </w:rPr>
    </w:lvl>
    <w:lvl w:ilvl="7" w:tplc="F1341BE0">
      <w:start w:val="1"/>
      <w:numFmt w:val="bullet"/>
      <w:lvlText w:val="o"/>
      <w:lvlJc w:val="left"/>
      <w:pPr>
        <w:ind w:left="5760" w:hanging="360"/>
      </w:pPr>
      <w:rPr>
        <w:rFonts w:ascii="Courier New" w:hAnsi="Courier New" w:cs="Courier New" w:hint="default"/>
      </w:rPr>
    </w:lvl>
    <w:lvl w:ilvl="8" w:tplc="D4F08A0C">
      <w:start w:val="1"/>
      <w:numFmt w:val="bullet"/>
      <w:lvlText w:val=""/>
      <w:lvlJc w:val="left"/>
      <w:pPr>
        <w:ind w:left="6480" w:hanging="360"/>
      </w:pPr>
      <w:rPr>
        <w:rFonts w:ascii="Wingdings" w:hAnsi="Wingdings" w:cs="Wingdings" w:hint="default"/>
      </w:rPr>
    </w:lvl>
  </w:abstractNum>
  <w:abstractNum w:abstractNumId="9" w15:restartNumberingAfterBreak="0">
    <w:nsid w:val="0F293E56"/>
    <w:multiLevelType w:val="hybridMultilevel"/>
    <w:tmpl w:val="5D0AD204"/>
    <w:lvl w:ilvl="0" w:tplc="77EAA8DA">
      <w:start w:val="1"/>
      <w:numFmt w:val="bullet"/>
      <w:lvlText w:val=""/>
      <w:lvlJc w:val="left"/>
      <w:pPr>
        <w:ind w:left="720" w:hanging="360"/>
      </w:pPr>
      <w:rPr>
        <w:rFonts w:ascii="Symbol" w:hAnsi="Symbol" w:cs="Symbol" w:hint="default"/>
        <w:sz w:val="18"/>
        <w:szCs w:val="18"/>
      </w:rPr>
    </w:lvl>
    <w:lvl w:ilvl="1" w:tplc="563817E0">
      <w:start w:val="1"/>
      <w:numFmt w:val="bullet"/>
      <w:lvlText w:val="o"/>
      <w:lvlJc w:val="left"/>
      <w:pPr>
        <w:ind w:left="1440" w:hanging="360"/>
      </w:pPr>
      <w:rPr>
        <w:rFonts w:ascii="Courier New" w:hAnsi="Courier New" w:cs="Courier New" w:hint="default"/>
      </w:rPr>
    </w:lvl>
    <w:lvl w:ilvl="2" w:tplc="3E0A4FD2">
      <w:start w:val="1"/>
      <w:numFmt w:val="bullet"/>
      <w:lvlText w:val=""/>
      <w:lvlJc w:val="left"/>
      <w:pPr>
        <w:ind w:left="2160" w:hanging="360"/>
      </w:pPr>
      <w:rPr>
        <w:rFonts w:ascii="Wingdings" w:hAnsi="Wingdings" w:cs="Wingdings" w:hint="default"/>
      </w:rPr>
    </w:lvl>
    <w:lvl w:ilvl="3" w:tplc="8F60F8DC">
      <w:start w:val="1"/>
      <w:numFmt w:val="bullet"/>
      <w:lvlText w:val=""/>
      <w:lvlJc w:val="left"/>
      <w:pPr>
        <w:ind w:left="2880" w:hanging="360"/>
      </w:pPr>
      <w:rPr>
        <w:rFonts w:ascii="Symbol" w:hAnsi="Symbol" w:cs="Symbol" w:hint="default"/>
      </w:rPr>
    </w:lvl>
    <w:lvl w:ilvl="4" w:tplc="B5A4D9B4">
      <w:start w:val="1"/>
      <w:numFmt w:val="bullet"/>
      <w:lvlText w:val="o"/>
      <w:lvlJc w:val="left"/>
      <w:pPr>
        <w:ind w:left="3600" w:hanging="360"/>
      </w:pPr>
      <w:rPr>
        <w:rFonts w:ascii="Courier New" w:hAnsi="Courier New" w:cs="Courier New" w:hint="default"/>
      </w:rPr>
    </w:lvl>
    <w:lvl w:ilvl="5" w:tplc="8DD6C08E">
      <w:start w:val="1"/>
      <w:numFmt w:val="bullet"/>
      <w:lvlText w:val=""/>
      <w:lvlJc w:val="left"/>
      <w:pPr>
        <w:ind w:left="4320" w:hanging="360"/>
      </w:pPr>
      <w:rPr>
        <w:rFonts w:ascii="Wingdings" w:hAnsi="Wingdings" w:cs="Wingdings" w:hint="default"/>
      </w:rPr>
    </w:lvl>
    <w:lvl w:ilvl="6" w:tplc="B5200A66">
      <w:start w:val="1"/>
      <w:numFmt w:val="bullet"/>
      <w:lvlText w:val=""/>
      <w:lvlJc w:val="left"/>
      <w:pPr>
        <w:ind w:left="5040" w:hanging="360"/>
      </w:pPr>
      <w:rPr>
        <w:rFonts w:ascii="Symbol" w:hAnsi="Symbol" w:cs="Symbol" w:hint="default"/>
      </w:rPr>
    </w:lvl>
    <w:lvl w:ilvl="7" w:tplc="29889AAE">
      <w:start w:val="1"/>
      <w:numFmt w:val="bullet"/>
      <w:lvlText w:val="o"/>
      <w:lvlJc w:val="left"/>
      <w:pPr>
        <w:ind w:left="5760" w:hanging="360"/>
      </w:pPr>
      <w:rPr>
        <w:rFonts w:ascii="Courier New" w:hAnsi="Courier New" w:cs="Courier New" w:hint="default"/>
      </w:rPr>
    </w:lvl>
    <w:lvl w:ilvl="8" w:tplc="B19C3C96">
      <w:start w:val="1"/>
      <w:numFmt w:val="bullet"/>
      <w:lvlText w:val=""/>
      <w:lvlJc w:val="left"/>
      <w:pPr>
        <w:ind w:left="6480" w:hanging="360"/>
      </w:pPr>
      <w:rPr>
        <w:rFonts w:ascii="Wingdings" w:hAnsi="Wingdings" w:cs="Wingdings" w:hint="default"/>
      </w:rPr>
    </w:lvl>
  </w:abstractNum>
  <w:abstractNum w:abstractNumId="10" w15:restartNumberingAfterBreak="0">
    <w:nsid w:val="11050FF7"/>
    <w:multiLevelType w:val="hybridMultilevel"/>
    <w:tmpl w:val="4B546062"/>
    <w:lvl w:ilvl="0" w:tplc="09F8B0EE">
      <w:start w:val="1"/>
      <w:numFmt w:val="bullet"/>
      <w:lvlText w:val=""/>
      <w:lvlJc w:val="left"/>
      <w:pPr>
        <w:ind w:left="720" w:hanging="360"/>
      </w:pPr>
      <w:rPr>
        <w:rFonts w:ascii="Symbol" w:hAnsi="Symbol" w:cs="Symbol" w:hint="default"/>
        <w:sz w:val="18"/>
        <w:szCs w:val="18"/>
      </w:rPr>
    </w:lvl>
    <w:lvl w:ilvl="1" w:tplc="11E85356">
      <w:start w:val="1"/>
      <w:numFmt w:val="bullet"/>
      <w:lvlText w:val="o"/>
      <w:lvlJc w:val="left"/>
      <w:pPr>
        <w:ind w:left="1440" w:hanging="360"/>
      </w:pPr>
      <w:rPr>
        <w:rFonts w:ascii="Courier New" w:hAnsi="Courier New" w:cs="Courier New" w:hint="default"/>
      </w:rPr>
    </w:lvl>
    <w:lvl w:ilvl="2" w:tplc="5EF8DA84">
      <w:start w:val="1"/>
      <w:numFmt w:val="bullet"/>
      <w:lvlText w:val=""/>
      <w:lvlJc w:val="left"/>
      <w:pPr>
        <w:ind w:left="2160" w:hanging="360"/>
      </w:pPr>
      <w:rPr>
        <w:rFonts w:ascii="Wingdings" w:hAnsi="Wingdings" w:cs="Wingdings" w:hint="default"/>
      </w:rPr>
    </w:lvl>
    <w:lvl w:ilvl="3" w:tplc="A80ED388">
      <w:start w:val="1"/>
      <w:numFmt w:val="bullet"/>
      <w:lvlText w:val=""/>
      <w:lvlJc w:val="left"/>
      <w:pPr>
        <w:ind w:left="2880" w:hanging="360"/>
      </w:pPr>
      <w:rPr>
        <w:rFonts w:ascii="Symbol" w:hAnsi="Symbol" w:cs="Symbol" w:hint="default"/>
      </w:rPr>
    </w:lvl>
    <w:lvl w:ilvl="4" w:tplc="8D5C7D60">
      <w:start w:val="1"/>
      <w:numFmt w:val="bullet"/>
      <w:lvlText w:val="o"/>
      <w:lvlJc w:val="left"/>
      <w:pPr>
        <w:ind w:left="3600" w:hanging="360"/>
      </w:pPr>
      <w:rPr>
        <w:rFonts w:ascii="Courier New" w:hAnsi="Courier New" w:cs="Courier New" w:hint="default"/>
      </w:rPr>
    </w:lvl>
    <w:lvl w:ilvl="5" w:tplc="5F6E86AC">
      <w:start w:val="1"/>
      <w:numFmt w:val="bullet"/>
      <w:lvlText w:val=""/>
      <w:lvlJc w:val="left"/>
      <w:pPr>
        <w:ind w:left="4320" w:hanging="360"/>
      </w:pPr>
      <w:rPr>
        <w:rFonts w:ascii="Wingdings" w:hAnsi="Wingdings" w:cs="Wingdings" w:hint="default"/>
      </w:rPr>
    </w:lvl>
    <w:lvl w:ilvl="6" w:tplc="E7A64D84">
      <w:start w:val="1"/>
      <w:numFmt w:val="bullet"/>
      <w:lvlText w:val=""/>
      <w:lvlJc w:val="left"/>
      <w:pPr>
        <w:ind w:left="5040" w:hanging="360"/>
      </w:pPr>
      <w:rPr>
        <w:rFonts w:ascii="Symbol" w:hAnsi="Symbol" w:cs="Symbol" w:hint="default"/>
      </w:rPr>
    </w:lvl>
    <w:lvl w:ilvl="7" w:tplc="28A25972">
      <w:start w:val="1"/>
      <w:numFmt w:val="bullet"/>
      <w:lvlText w:val="o"/>
      <w:lvlJc w:val="left"/>
      <w:pPr>
        <w:ind w:left="5760" w:hanging="360"/>
      </w:pPr>
      <w:rPr>
        <w:rFonts w:ascii="Courier New" w:hAnsi="Courier New" w:cs="Courier New" w:hint="default"/>
      </w:rPr>
    </w:lvl>
    <w:lvl w:ilvl="8" w:tplc="03EE002A">
      <w:start w:val="1"/>
      <w:numFmt w:val="bullet"/>
      <w:lvlText w:val=""/>
      <w:lvlJc w:val="left"/>
      <w:pPr>
        <w:ind w:left="6480" w:hanging="360"/>
      </w:pPr>
      <w:rPr>
        <w:rFonts w:ascii="Wingdings" w:hAnsi="Wingdings" w:cs="Wingdings" w:hint="default"/>
      </w:rPr>
    </w:lvl>
  </w:abstractNum>
  <w:abstractNum w:abstractNumId="11" w15:restartNumberingAfterBreak="0">
    <w:nsid w:val="1175738C"/>
    <w:multiLevelType w:val="hybridMultilevel"/>
    <w:tmpl w:val="2E7E25E2"/>
    <w:lvl w:ilvl="0" w:tplc="A18858A8">
      <w:start w:val="1"/>
      <w:numFmt w:val="bullet"/>
      <w:lvlText w:val=""/>
      <w:lvlJc w:val="left"/>
      <w:pPr>
        <w:ind w:left="720" w:hanging="360"/>
      </w:pPr>
      <w:rPr>
        <w:rFonts w:ascii="Symbol" w:hAnsi="Symbol" w:cs="Symbol" w:hint="default"/>
        <w:sz w:val="18"/>
        <w:szCs w:val="18"/>
      </w:rPr>
    </w:lvl>
    <w:lvl w:ilvl="1" w:tplc="812AA368">
      <w:start w:val="1"/>
      <w:numFmt w:val="bullet"/>
      <w:lvlText w:val="o"/>
      <w:lvlJc w:val="left"/>
      <w:pPr>
        <w:ind w:left="1440" w:hanging="360"/>
      </w:pPr>
      <w:rPr>
        <w:rFonts w:ascii="Courier New" w:hAnsi="Courier New" w:cs="Courier New" w:hint="default"/>
      </w:rPr>
    </w:lvl>
    <w:lvl w:ilvl="2" w:tplc="78F86082">
      <w:start w:val="1"/>
      <w:numFmt w:val="bullet"/>
      <w:lvlText w:val=""/>
      <w:lvlJc w:val="left"/>
      <w:pPr>
        <w:ind w:left="2160" w:hanging="360"/>
      </w:pPr>
      <w:rPr>
        <w:rFonts w:ascii="Wingdings" w:hAnsi="Wingdings" w:cs="Wingdings" w:hint="default"/>
      </w:rPr>
    </w:lvl>
    <w:lvl w:ilvl="3" w:tplc="EF122FD4">
      <w:start w:val="1"/>
      <w:numFmt w:val="bullet"/>
      <w:lvlText w:val=""/>
      <w:lvlJc w:val="left"/>
      <w:pPr>
        <w:ind w:left="2880" w:hanging="360"/>
      </w:pPr>
      <w:rPr>
        <w:rFonts w:ascii="Symbol" w:hAnsi="Symbol" w:cs="Symbol" w:hint="default"/>
      </w:rPr>
    </w:lvl>
    <w:lvl w:ilvl="4" w:tplc="53A4542A">
      <w:start w:val="1"/>
      <w:numFmt w:val="bullet"/>
      <w:lvlText w:val="o"/>
      <w:lvlJc w:val="left"/>
      <w:pPr>
        <w:ind w:left="3600" w:hanging="360"/>
      </w:pPr>
      <w:rPr>
        <w:rFonts w:ascii="Courier New" w:hAnsi="Courier New" w:cs="Courier New" w:hint="default"/>
      </w:rPr>
    </w:lvl>
    <w:lvl w:ilvl="5" w:tplc="2B269EF2">
      <w:start w:val="1"/>
      <w:numFmt w:val="bullet"/>
      <w:lvlText w:val=""/>
      <w:lvlJc w:val="left"/>
      <w:pPr>
        <w:ind w:left="4320" w:hanging="360"/>
      </w:pPr>
      <w:rPr>
        <w:rFonts w:ascii="Wingdings" w:hAnsi="Wingdings" w:cs="Wingdings" w:hint="default"/>
      </w:rPr>
    </w:lvl>
    <w:lvl w:ilvl="6" w:tplc="27925498">
      <w:start w:val="1"/>
      <w:numFmt w:val="bullet"/>
      <w:lvlText w:val=""/>
      <w:lvlJc w:val="left"/>
      <w:pPr>
        <w:ind w:left="5040" w:hanging="360"/>
      </w:pPr>
      <w:rPr>
        <w:rFonts w:ascii="Symbol" w:hAnsi="Symbol" w:cs="Symbol" w:hint="default"/>
      </w:rPr>
    </w:lvl>
    <w:lvl w:ilvl="7" w:tplc="D2602538">
      <w:start w:val="1"/>
      <w:numFmt w:val="bullet"/>
      <w:lvlText w:val="o"/>
      <w:lvlJc w:val="left"/>
      <w:pPr>
        <w:ind w:left="5760" w:hanging="360"/>
      </w:pPr>
      <w:rPr>
        <w:rFonts w:ascii="Courier New" w:hAnsi="Courier New" w:cs="Courier New" w:hint="default"/>
      </w:rPr>
    </w:lvl>
    <w:lvl w:ilvl="8" w:tplc="521EC6A0">
      <w:start w:val="1"/>
      <w:numFmt w:val="bullet"/>
      <w:lvlText w:val=""/>
      <w:lvlJc w:val="left"/>
      <w:pPr>
        <w:ind w:left="6480" w:hanging="360"/>
      </w:pPr>
      <w:rPr>
        <w:rFonts w:ascii="Wingdings" w:hAnsi="Wingdings" w:cs="Wingdings" w:hint="default"/>
      </w:rPr>
    </w:lvl>
  </w:abstractNum>
  <w:abstractNum w:abstractNumId="12" w15:restartNumberingAfterBreak="0">
    <w:nsid w:val="19021503"/>
    <w:multiLevelType w:val="hybridMultilevel"/>
    <w:tmpl w:val="8ED4D9AA"/>
    <w:lvl w:ilvl="0" w:tplc="0CB8355E">
      <w:start w:val="1"/>
      <w:numFmt w:val="bullet"/>
      <w:lvlText w:val=""/>
      <w:lvlJc w:val="left"/>
      <w:pPr>
        <w:ind w:left="720" w:hanging="360"/>
      </w:pPr>
      <w:rPr>
        <w:rFonts w:ascii="Symbol" w:hAnsi="Symbol" w:cs="Symbol" w:hint="default"/>
        <w:sz w:val="18"/>
        <w:szCs w:val="18"/>
      </w:rPr>
    </w:lvl>
    <w:lvl w:ilvl="1" w:tplc="DE8C5C96">
      <w:start w:val="1"/>
      <w:numFmt w:val="bullet"/>
      <w:lvlText w:val="o"/>
      <w:lvlJc w:val="left"/>
      <w:pPr>
        <w:ind w:left="1440" w:hanging="360"/>
      </w:pPr>
      <w:rPr>
        <w:rFonts w:ascii="Courier New" w:hAnsi="Courier New" w:cs="Courier New" w:hint="default"/>
      </w:rPr>
    </w:lvl>
    <w:lvl w:ilvl="2" w:tplc="44D64B2A">
      <w:start w:val="1"/>
      <w:numFmt w:val="bullet"/>
      <w:lvlText w:val=""/>
      <w:lvlJc w:val="left"/>
      <w:pPr>
        <w:ind w:left="2160" w:hanging="360"/>
      </w:pPr>
      <w:rPr>
        <w:rFonts w:ascii="Wingdings" w:hAnsi="Wingdings" w:cs="Wingdings" w:hint="default"/>
      </w:rPr>
    </w:lvl>
    <w:lvl w:ilvl="3" w:tplc="E4EA988A">
      <w:start w:val="1"/>
      <w:numFmt w:val="bullet"/>
      <w:lvlText w:val=""/>
      <w:lvlJc w:val="left"/>
      <w:pPr>
        <w:ind w:left="2880" w:hanging="360"/>
      </w:pPr>
      <w:rPr>
        <w:rFonts w:ascii="Symbol" w:hAnsi="Symbol" w:cs="Symbol" w:hint="default"/>
      </w:rPr>
    </w:lvl>
    <w:lvl w:ilvl="4" w:tplc="5E24064E">
      <w:start w:val="1"/>
      <w:numFmt w:val="bullet"/>
      <w:lvlText w:val="o"/>
      <w:lvlJc w:val="left"/>
      <w:pPr>
        <w:ind w:left="3600" w:hanging="360"/>
      </w:pPr>
      <w:rPr>
        <w:rFonts w:ascii="Courier New" w:hAnsi="Courier New" w:cs="Courier New" w:hint="default"/>
      </w:rPr>
    </w:lvl>
    <w:lvl w:ilvl="5" w:tplc="1924FED8">
      <w:start w:val="1"/>
      <w:numFmt w:val="bullet"/>
      <w:lvlText w:val=""/>
      <w:lvlJc w:val="left"/>
      <w:pPr>
        <w:ind w:left="4320" w:hanging="360"/>
      </w:pPr>
      <w:rPr>
        <w:rFonts w:ascii="Wingdings" w:hAnsi="Wingdings" w:cs="Wingdings" w:hint="default"/>
      </w:rPr>
    </w:lvl>
    <w:lvl w:ilvl="6" w:tplc="2AAA29CA">
      <w:start w:val="1"/>
      <w:numFmt w:val="bullet"/>
      <w:lvlText w:val=""/>
      <w:lvlJc w:val="left"/>
      <w:pPr>
        <w:ind w:left="5040" w:hanging="360"/>
      </w:pPr>
      <w:rPr>
        <w:rFonts w:ascii="Symbol" w:hAnsi="Symbol" w:cs="Symbol" w:hint="default"/>
      </w:rPr>
    </w:lvl>
    <w:lvl w:ilvl="7" w:tplc="97785786">
      <w:start w:val="1"/>
      <w:numFmt w:val="bullet"/>
      <w:lvlText w:val="o"/>
      <w:lvlJc w:val="left"/>
      <w:pPr>
        <w:ind w:left="5760" w:hanging="360"/>
      </w:pPr>
      <w:rPr>
        <w:rFonts w:ascii="Courier New" w:hAnsi="Courier New" w:cs="Courier New" w:hint="default"/>
      </w:rPr>
    </w:lvl>
    <w:lvl w:ilvl="8" w:tplc="3274132C">
      <w:start w:val="1"/>
      <w:numFmt w:val="bullet"/>
      <w:lvlText w:val=""/>
      <w:lvlJc w:val="left"/>
      <w:pPr>
        <w:ind w:left="6480" w:hanging="360"/>
      </w:pPr>
      <w:rPr>
        <w:rFonts w:ascii="Wingdings" w:hAnsi="Wingdings" w:cs="Wingdings" w:hint="default"/>
      </w:rPr>
    </w:lvl>
  </w:abstractNum>
  <w:abstractNum w:abstractNumId="13" w15:restartNumberingAfterBreak="0">
    <w:nsid w:val="1DC0034A"/>
    <w:multiLevelType w:val="hybridMultilevel"/>
    <w:tmpl w:val="A12E0CB8"/>
    <w:lvl w:ilvl="0" w:tplc="4DC4E3E0">
      <w:start w:val="1"/>
      <w:numFmt w:val="decimal"/>
      <w:lvlText w:val="%1."/>
      <w:lvlJc w:val="left"/>
      <w:pPr>
        <w:ind w:left="720" w:hanging="360"/>
      </w:pPr>
      <w:rPr>
        <w:rFonts w:ascii="Arial" w:hAnsi="Arial" w:cs="Arial" w:hint="default"/>
        <w:sz w:val="18"/>
        <w:szCs w:val="18"/>
      </w:rPr>
    </w:lvl>
    <w:lvl w:ilvl="1" w:tplc="9D66BA14">
      <w:start w:val="1"/>
      <w:numFmt w:val="decimal"/>
      <w:lvlText w:val="%2."/>
      <w:lvlJc w:val="left"/>
      <w:pPr>
        <w:ind w:left="1440" w:hanging="360"/>
      </w:pPr>
    </w:lvl>
    <w:lvl w:ilvl="2" w:tplc="28F8261E">
      <w:start w:val="1"/>
      <w:numFmt w:val="decimal"/>
      <w:lvlText w:val="%3."/>
      <w:lvlJc w:val="left"/>
      <w:pPr>
        <w:ind w:left="2160" w:hanging="360"/>
      </w:pPr>
    </w:lvl>
    <w:lvl w:ilvl="3" w:tplc="A83C7838">
      <w:start w:val="1"/>
      <w:numFmt w:val="decimal"/>
      <w:lvlText w:val="%4."/>
      <w:lvlJc w:val="left"/>
      <w:pPr>
        <w:ind w:left="2880" w:hanging="360"/>
      </w:pPr>
    </w:lvl>
    <w:lvl w:ilvl="4" w:tplc="8202293E">
      <w:start w:val="1"/>
      <w:numFmt w:val="decimal"/>
      <w:lvlText w:val="%5."/>
      <w:lvlJc w:val="left"/>
      <w:pPr>
        <w:ind w:left="3600" w:hanging="360"/>
      </w:pPr>
    </w:lvl>
    <w:lvl w:ilvl="5" w:tplc="79C638A8">
      <w:start w:val="1"/>
      <w:numFmt w:val="decimal"/>
      <w:lvlText w:val="%6."/>
      <w:lvlJc w:val="left"/>
      <w:pPr>
        <w:ind w:left="4320" w:hanging="360"/>
      </w:pPr>
    </w:lvl>
    <w:lvl w:ilvl="6" w:tplc="DDA229A0">
      <w:start w:val="1"/>
      <w:numFmt w:val="decimal"/>
      <w:lvlText w:val="%7."/>
      <w:lvlJc w:val="left"/>
      <w:pPr>
        <w:ind w:left="5040" w:hanging="360"/>
      </w:pPr>
    </w:lvl>
    <w:lvl w:ilvl="7" w:tplc="3B9C3F6C">
      <w:start w:val="1"/>
      <w:numFmt w:val="decimal"/>
      <w:lvlText w:val="%8."/>
      <w:lvlJc w:val="left"/>
      <w:pPr>
        <w:ind w:left="5760" w:hanging="360"/>
      </w:pPr>
    </w:lvl>
    <w:lvl w:ilvl="8" w:tplc="5B982DB4">
      <w:start w:val="1"/>
      <w:numFmt w:val="decimal"/>
      <w:lvlText w:val="%9."/>
      <w:lvlJc w:val="left"/>
      <w:pPr>
        <w:ind w:left="6480" w:hanging="360"/>
      </w:pPr>
    </w:lvl>
  </w:abstractNum>
  <w:abstractNum w:abstractNumId="14" w15:restartNumberingAfterBreak="0">
    <w:nsid w:val="241C6E8B"/>
    <w:multiLevelType w:val="hybridMultilevel"/>
    <w:tmpl w:val="23E08F7A"/>
    <w:lvl w:ilvl="0" w:tplc="B60C8470">
      <w:start w:val="3"/>
      <w:numFmt w:val="lowerLetter"/>
      <w:lvlText w:val="%1."/>
      <w:lvlJc w:val="left"/>
      <w:pPr>
        <w:ind w:left="720" w:hanging="360"/>
      </w:pPr>
      <w:rPr>
        <w:rFonts w:ascii="Arial" w:hAnsi="Arial" w:cs="Arial" w:hint="default"/>
        <w:sz w:val="18"/>
        <w:szCs w:val="18"/>
      </w:rPr>
    </w:lvl>
    <w:lvl w:ilvl="1" w:tplc="33B03730">
      <w:start w:val="1"/>
      <w:numFmt w:val="lowerLetter"/>
      <w:lvlText w:val="%2."/>
      <w:lvlJc w:val="left"/>
      <w:pPr>
        <w:ind w:left="1440" w:hanging="360"/>
      </w:pPr>
    </w:lvl>
    <w:lvl w:ilvl="2" w:tplc="8D3A7FC6">
      <w:start w:val="1"/>
      <w:numFmt w:val="lowerLetter"/>
      <w:lvlText w:val="%3."/>
      <w:lvlJc w:val="left"/>
      <w:pPr>
        <w:ind w:left="2160" w:hanging="360"/>
      </w:pPr>
    </w:lvl>
    <w:lvl w:ilvl="3" w:tplc="3E7A2FD6">
      <w:start w:val="1"/>
      <w:numFmt w:val="lowerLetter"/>
      <w:lvlText w:val="%4."/>
      <w:lvlJc w:val="left"/>
      <w:pPr>
        <w:ind w:left="2880" w:hanging="360"/>
      </w:pPr>
    </w:lvl>
    <w:lvl w:ilvl="4" w:tplc="6F6028F6">
      <w:start w:val="1"/>
      <w:numFmt w:val="lowerLetter"/>
      <w:lvlText w:val="%5."/>
      <w:lvlJc w:val="left"/>
      <w:pPr>
        <w:ind w:left="3600" w:hanging="360"/>
      </w:pPr>
    </w:lvl>
    <w:lvl w:ilvl="5" w:tplc="E45C4E8C">
      <w:start w:val="1"/>
      <w:numFmt w:val="lowerLetter"/>
      <w:lvlText w:val="%6."/>
      <w:lvlJc w:val="left"/>
      <w:pPr>
        <w:ind w:left="4320" w:hanging="360"/>
      </w:pPr>
    </w:lvl>
    <w:lvl w:ilvl="6" w:tplc="BB6E224A">
      <w:start w:val="1"/>
      <w:numFmt w:val="lowerLetter"/>
      <w:lvlText w:val="%7."/>
      <w:lvlJc w:val="left"/>
      <w:pPr>
        <w:ind w:left="5040" w:hanging="360"/>
      </w:pPr>
    </w:lvl>
    <w:lvl w:ilvl="7" w:tplc="EDA8C5BC">
      <w:start w:val="1"/>
      <w:numFmt w:val="lowerLetter"/>
      <w:lvlText w:val="%8."/>
      <w:lvlJc w:val="left"/>
      <w:pPr>
        <w:ind w:left="5760" w:hanging="360"/>
      </w:pPr>
    </w:lvl>
    <w:lvl w:ilvl="8" w:tplc="5B3A46BE">
      <w:start w:val="1"/>
      <w:numFmt w:val="lowerLetter"/>
      <w:lvlText w:val="%9."/>
      <w:lvlJc w:val="left"/>
      <w:pPr>
        <w:ind w:left="6480" w:hanging="360"/>
      </w:pPr>
    </w:lvl>
  </w:abstractNum>
  <w:abstractNum w:abstractNumId="15" w15:restartNumberingAfterBreak="0">
    <w:nsid w:val="253C29F9"/>
    <w:multiLevelType w:val="hybridMultilevel"/>
    <w:tmpl w:val="A12E0CB8"/>
    <w:lvl w:ilvl="0" w:tplc="4DC4E3E0">
      <w:start w:val="1"/>
      <w:numFmt w:val="decimal"/>
      <w:lvlText w:val="%1."/>
      <w:lvlJc w:val="left"/>
      <w:pPr>
        <w:ind w:left="720" w:hanging="360"/>
      </w:pPr>
      <w:rPr>
        <w:rFonts w:ascii="Arial" w:hAnsi="Arial" w:cs="Arial" w:hint="default"/>
        <w:sz w:val="18"/>
        <w:szCs w:val="18"/>
      </w:rPr>
    </w:lvl>
    <w:lvl w:ilvl="1" w:tplc="9D66BA14">
      <w:start w:val="1"/>
      <w:numFmt w:val="decimal"/>
      <w:lvlText w:val="%2."/>
      <w:lvlJc w:val="left"/>
      <w:pPr>
        <w:ind w:left="1440" w:hanging="360"/>
      </w:pPr>
    </w:lvl>
    <w:lvl w:ilvl="2" w:tplc="28F8261E">
      <w:start w:val="1"/>
      <w:numFmt w:val="decimal"/>
      <w:lvlText w:val="%3."/>
      <w:lvlJc w:val="left"/>
      <w:pPr>
        <w:ind w:left="2160" w:hanging="360"/>
      </w:pPr>
    </w:lvl>
    <w:lvl w:ilvl="3" w:tplc="A83C7838">
      <w:start w:val="1"/>
      <w:numFmt w:val="decimal"/>
      <w:lvlText w:val="%4."/>
      <w:lvlJc w:val="left"/>
      <w:pPr>
        <w:ind w:left="2880" w:hanging="360"/>
      </w:pPr>
    </w:lvl>
    <w:lvl w:ilvl="4" w:tplc="8202293E">
      <w:start w:val="1"/>
      <w:numFmt w:val="decimal"/>
      <w:lvlText w:val="%5."/>
      <w:lvlJc w:val="left"/>
      <w:pPr>
        <w:ind w:left="3600" w:hanging="360"/>
      </w:pPr>
    </w:lvl>
    <w:lvl w:ilvl="5" w:tplc="79C638A8">
      <w:start w:val="1"/>
      <w:numFmt w:val="decimal"/>
      <w:lvlText w:val="%6."/>
      <w:lvlJc w:val="left"/>
      <w:pPr>
        <w:ind w:left="4320" w:hanging="360"/>
      </w:pPr>
    </w:lvl>
    <w:lvl w:ilvl="6" w:tplc="DDA229A0">
      <w:start w:val="1"/>
      <w:numFmt w:val="decimal"/>
      <w:lvlText w:val="%7."/>
      <w:lvlJc w:val="left"/>
      <w:pPr>
        <w:ind w:left="5040" w:hanging="360"/>
      </w:pPr>
    </w:lvl>
    <w:lvl w:ilvl="7" w:tplc="3B9C3F6C">
      <w:start w:val="1"/>
      <w:numFmt w:val="decimal"/>
      <w:lvlText w:val="%8."/>
      <w:lvlJc w:val="left"/>
      <w:pPr>
        <w:ind w:left="5760" w:hanging="360"/>
      </w:pPr>
    </w:lvl>
    <w:lvl w:ilvl="8" w:tplc="5B982DB4">
      <w:start w:val="1"/>
      <w:numFmt w:val="decimal"/>
      <w:lvlText w:val="%9."/>
      <w:lvlJc w:val="left"/>
      <w:pPr>
        <w:ind w:left="6480" w:hanging="360"/>
      </w:pPr>
    </w:lvl>
  </w:abstractNum>
  <w:abstractNum w:abstractNumId="16" w15:restartNumberingAfterBreak="0">
    <w:nsid w:val="2879670B"/>
    <w:multiLevelType w:val="hybridMultilevel"/>
    <w:tmpl w:val="BD50618A"/>
    <w:lvl w:ilvl="0" w:tplc="80861996">
      <w:start w:val="1"/>
      <w:numFmt w:val="bullet"/>
      <w:lvlText w:val=""/>
      <w:lvlJc w:val="left"/>
      <w:pPr>
        <w:ind w:left="720" w:hanging="360"/>
      </w:pPr>
      <w:rPr>
        <w:rFonts w:ascii="Symbol" w:hAnsi="Symbol" w:cs="Symbol" w:hint="default"/>
        <w:sz w:val="18"/>
        <w:szCs w:val="18"/>
      </w:rPr>
    </w:lvl>
    <w:lvl w:ilvl="1" w:tplc="D8C81EEC">
      <w:start w:val="1"/>
      <w:numFmt w:val="bullet"/>
      <w:lvlText w:val="o"/>
      <w:lvlJc w:val="left"/>
      <w:pPr>
        <w:ind w:left="1440" w:hanging="360"/>
      </w:pPr>
      <w:rPr>
        <w:rFonts w:ascii="Courier New" w:hAnsi="Courier New" w:cs="Courier New" w:hint="default"/>
      </w:rPr>
    </w:lvl>
    <w:lvl w:ilvl="2" w:tplc="C5CA88CC">
      <w:start w:val="1"/>
      <w:numFmt w:val="bullet"/>
      <w:lvlText w:val=""/>
      <w:lvlJc w:val="left"/>
      <w:pPr>
        <w:ind w:left="2160" w:hanging="360"/>
      </w:pPr>
      <w:rPr>
        <w:rFonts w:ascii="Wingdings" w:hAnsi="Wingdings" w:cs="Wingdings" w:hint="default"/>
      </w:rPr>
    </w:lvl>
    <w:lvl w:ilvl="3" w:tplc="9EAA864A">
      <w:start w:val="1"/>
      <w:numFmt w:val="bullet"/>
      <w:lvlText w:val=""/>
      <w:lvlJc w:val="left"/>
      <w:pPr>
        <w:ind w:left="2880" w:hanging="360"/>
      </w:pPr>
      <w:rPr>
        <w:rFonts w:ascii="Symbol" w:hAnsi="Symbol" w:cs="Symbol" w:hint="default"/>
      </w:rPr>
    </w:lvl>
    <w:lvl w:ilvl="4" w:tplc="6B204D66">
      <w:start w:val="1"/>
      <w:numFmt w:val="bullet"/>
      <w:lvlText w:val="o"/>
      <w:lvlJc w:val="left"/>
      <w:pPr>
        <w:ind w:left="3600" w:hanging="360"/>
      </w:pPr>
      <w:rPr>
        <w:rFonts w:ascii="Courier New" w:hAnsi="Courier New" w:cs="Courier New" w:hint="default"/>
      </w:rPr>
    </w:lvl>
    <w:lvl w:ilvl="5" w:tplc="9D16DC94">
      <w:start w:val="1"/>
      <w:numFmt w:val="bullet"/>
      <w:lvlText w:val=""/>
      <w:lvlJc w:val="left"/>
      <w:pPr>
        <w:ind w:left="4320" w:hanging="360"/>
      </w:pPr>
      <w:rPr>
        <w:rFonts w:ascii="Wingdings" w:hAnsi="Wingdings" w:cs="Wingdings" w:hint="default"/>
      </w:rPr>
    </w:lvl>
    <w:lvl w:ilvl="6" w:tplc="9C922D18">
      <w:start w:val="1"/>
      <w:numFmt w:val="bullet"/>
      <w:lvlText w:val=""/>
      <w:lvlJc w:val="left"/>
      <w:pPr>
        <w:ind w:left="5040" w:hanging="360"/>
      </w:pPr>
      <w:rPr>
        <w:rFonts w:ascii="Symbol" w:hAnsi="Symbol" w:cs="Symbol" w:hint="default"/>
      </w:rPr>
    </w:lvl>
    <w:lvl w:ilvl="7" w:tplc="80A0F68A">
      <w:start w:val="1"/>
      <w:numFmt w:val="bullet"/>
      <w:lvlText w:val="o"/>
      <w:lvlJc w:val="left"/>
      <w:pPr>
        <w:ind w:left="5760" w:hanging="360"/>
      </w:pPr>
      <w:rPr>
        <w:rFonts w:ascii="Courier New" w:hAnsi="Courier New" w:cs="Courier New" w:hint="default"/>
      </w:rPr>
    </w:lvl>
    <w:lvl w:ilvl="8" w:tplc="B6A2EA76">
      <w:start w:val="1"/>
      <w:numFmt w:val="bullet"/>
      <w:lvlText w:val=""/>
      <w:lvlJc w:val="left"/>
      <w:pPr>
        <w:ind w:left="6480" w:hanging="360"/>
      </w:pPr>
      <w:rPr>
        <w:rFonts w:ascii="Wingdings" w:hAnsi="Wingdings" w:cs="Wingdings" w:hint="default"/>
      </w:rPr>
    </w:lvl>
  </w:abstractNum>
  <w:abstractNum w:abstractNumId="17" w15:restartNumberingAfterBreak="0">
    <w:nsid w:val="2C0E587F"/>
    <w:multiLevelType w:val="hybridMultilevel"/>
    <w:tmpl w:val="A0E62C3C"/>
    <w:lvl w:ilvl="0" w:tplc="8932E8DC">
      <w:start w:val="1"/>
      <w:numFmt w:val="bullet"/>
      <w:lvlText w:val=""/>
      <w:lvlJc w:val="left"/>
      <w:pPr>
        <w:ind w:left="720" w:hanging="360"/>
      </w:pPr>
      <w:rPr>
        <w:rFonts w:ascii="Symbol" w:hAnsi="Symbol" w:cs="Symbol" w:hint="default"/>
        <w:sz w:val="18"/>
        <w:szCs w:val="18"/>
      </w:rPr>
    </w:lvl>
    <w:lvl w:ilvl="1" w:tplc="DDA82BD2">
      <w:start w:val="1"/>
      <w:numFmt w:val="bullet"/>
      <w:lvlText w:val="o"/>
      <w:lvlJc w:val="left"/>
      <w:pPr>
        <w:ind w:left="1440" w:hanging="360"/>
      </w:pPr>
      <w:rPr>
        <w:rFonts w:ascii="Courier New" w:hAnsi="Courier New" w:cs="Courier New" w:hint="default"/>
      </w:rPr>
    </w:lvl>
    <w:lvl w:ilvl="2" w:tplc="76AC289C">
      <w:start w:val="1"/>
      <w:numFmt w:val="bullet"/>
      <w:lvlText w:val=""/>
      <w:lvlJc w:val="left"/>
      <w:pPr>
        <w:ind w:left="2160" w:hanging="360"/>
      </w:pPr>
      <w:rPr>
        <w:rFonts w:ascii="Wingdings" w:hAnsi="Wingdings" w:cs="Wingdings" w:hint="default"/>
      </w:rPr>
    </w:lvl>
    <w:lvl w:ilvl="3" w:tplc="2DFEE2E6">
      <w:start w:val="1"/>
      <w:numFmt w:val="bullet"/>
      <w:lvlText w:val=""/>
      <w:lvlJc w:val="left"/>
      <w:pPr>
        <w:ind w:left="2880" w:hanging="360"/>
      </w:pPr>
      <w:rPr>
        <w:rFonts w:ascii="Symbol" w:hAnsi="Symbol" w:cs="Symbol" w:hint="default"/>
      </w:rPr>
    </w:lvl>
    <w:lvl w:ilvl="4" w:tplc="1C6CCEF8">
      <w:start w:val="1"/>
      <w:numFmt w:val="bullet"/>
      <w:lvlText w:val="o"/>
      <w:lvlJc w:val="left"/>
      <w:pPr>
        <w:ind w:left="3600" w:hanging="360"/>
      </w:pPr>
      <w:rPr>
        <w:rFonts w:ascii="Courier New" w:hAnsi="Courier New" w:cs="Courier New" w:hint="default"/>
      </w:rPr>
    </w:lvl>
    <w:lvl w:ilvl="5" w:tplc="9086D0C4">
      <w:start w:val="1"/>
      <w:numFmt w:val="bullet"/>
      <w:lvlText w:val=""/>
      <w:lvlJc w:val="left"/>
      <w:pPr>
        <w:ind w:left="4320" w:hanging="360"/>
      </w:pPr>
      <w:rPr>
        <w:rFonts w:ascii="Wingdings" w:hAnsi="Wingdings" w:cs="Wingdings" w:hint="default"/>
      </w:rPr>
    </w:lvl>
    <w:lvl w:ilvl="6" w:tplc="9D66FDCC">
      <w:start w:val="1"/>
      <w:numFmt w:val="bullet"/>
      <w:lvlText w:val=""/>
      <w:lvlJc w:val="left"/>
      <w:pPr>
        <w:ind w:left="5040" w:hanging="360"/>
      </w:pPr>
      <w:rPr>
        <w:rFonts w:ascii="Symbol" w:hAnsi="Symbol" w:cs="Symbol" w:hint="default"/>
      </w:rPr>
    </w:lvl>
    <w:lvl w:ilvl="7" w:tplc="3E7A22EA">
      <w:start w:val="1"/>
      <w:numFmt w:val="bullet"/>
      <w:lvlText w:val="o"/>
      <w:lvlJc w:val="left"/>
      <w:pPr>
        <w:ind w:left="5760" w:hanging="360"/>
      </w:pPr>
      <w:rPr>
        <w:rFonts w:ascii="Courier New" w:hAnsi="Courier New" w:cs="Courier New" w:hint="default"/>
      </w:rPr>
    </w:lvl>
    <w:lvl w:ilvl="8" w:tplc="F5E2937A">
      <w:start w:val="1"/>
      <w:numFmt w:val="bullet"/>
      <w:lvlText w:val=""/>
      <w:lvlJc w:val="left"/>
      <w:pPr>
        <w:ind w:left="6480" w:hanging="360"/>
      </w:pPr>
      <w:rPr>
        <w:rFonts w:ascii="Wingdings" w:hAnsi="Wingdings" w:cs="Wingdings" w:hint="default"/>
      </w:rPr>
    </w:lvl>
  </w:abstractNum>
  <w:abstractNum w:abstractNumId="18" w15:restartNumberingAfterBreak="0">
    <w:nsid w:val="2D0A1BBF"/>
    <w:multiLevelType w:val="hybridMultilevel"/>
    <w:tmpl w:val="4BDA6EC8"/>
    <w:lvl w:ilvl="0" w:tplc="87986B52">
      <w:start w:val="1"/>
      <w:numFmt w:val="bullet"/>
      <w:lvlText w:val=""/>
      <w:lvlJc w:val="left"/>
      <w:pPr>
        <w:ind w:left="720" w:hanging="360"/>
      </w:pPr>
      <w:rPr>
        <w:rFonts w:ascii="Symbol" w:hAnsi="Symbol" w:cs="Symbol" w:hint="default"/>
        <w:sz w:val="18"/>
        <w:szCs w:val="18"/>
      </w:rPr>
    </w:lvl>
    <w:lvl w:ilvl="1" w:tplc="942240AC">
      <w:start w:val="1"/>
      <w:numFmt w:val="bullet"/>
      <w:lvlText w:val="o"/>
      <w:lvlJc w:val="left"/>
      <w:pPr>
        <w:ind w:left="1440" w:hanging="360"/>
      </w:pPr>
      <w:rPr>
        <w:rFonts w:ascii="Courier New" w:hAnsi="Courier New" w:cs="Courier New" w:hint="default"/>
      </w:rPr>
    </w:lvl>
    <w:lvl w:ilvl="2" w:tplc="6604FF80">
      <w:start w:val="1"/>
      <w:numFmt w:val="bullet"/>
      <w:lvlText w:val=""/>
      <w:lvlJc w:val="left"/>
      <w:pPr>
        <w:ind w:left="2160" w:hanging="360"/>
      </w:pPr>
      <w:rPr>
        <w:rFonts w:ascii="Wingdings" w:hAnsi="Wingdings" w:cs="Wingdings" w:hint="default"/>
      </w:rPr>
    </w:lvl>
    <w:lvl w:ilvl="3" w:tplc="691CB14E">
      <w:start w:val="1"/>
      <w:numFmt w:val="bullet"/>
      <w:lvlText w:val=""/>
      <w:lvlJc w:val="left"/>
      <w:pPr>
        <w:ind w:left="2880" w:hanging="360"/>
      </w:pPr>
      <w:rPr>
        <w:rFonts w:ascii="Symbol" w:hAnsi="Symbol" w:cs="Symbol" w:hint="default"/>
      </w:rPr>
    </w:lvl>
    <w:lvl w:ilvl="4" w:tplc="6F4C3792">
      <w:start w:val="1"/>
      <w:numFmt w:val="bullet"/>
      <w:lvlText w:val="o"/>
      <w:lvlJc w:val="left"/>
      <w:pPr>
        <w:ind w:left="3600" w:hanging="360"/>
      </w:pPr>
      <w:rPr>
        <w:rFonts w:ascii="Courier New" w:hAnsi="Courier New" w:cs="Courier New" w:hint="default"/>
      </w:rPr>
    </w:lvl>
    <w:lvl w:ilvl="5" w:tplc="5D24BF5A">
      <w:start w:val="1"/>
      <w:numFmt w:val="bullet"/>
      <w:lvlText w:val=""/>
      <w:lvlJc w:val="left"/>
      <w:pPr>
        <w:ind w:left="4320" w:hanging="360"/>
      </w:pPr>
      <w:rPr>
        <w:rFonts w:ascii="Wingdings" w:hAnsi="Wingdings" w:cs="Wingdings" w:hint="default"/>
      </w:rPr>
    </w:lvl>
    <w:lvl w:ilvl="6" w:tplc="7FCC53C4">
      <w:start w:val="1"/>
      <w:numFmt w:val="bullet"/>
      <w:lvlText w:val=""/>
      <w:lvlJc w:val="left"/>
      <w:pPr>
        <w:ind w:left="5040" w:hanging="360"/>
      </w:pPr>
      <w:rPr>
        <w:rFonts w:ascii="Symbol" w:hAnsi="Symbol" w:cs="Symbol" w:hint="default"/>
      </w:rPr>
    </w:lvl>
    <w:lvl w:ilvl="7" w:tplc="0F42D9E6">
      <w:start w:val="1"/>
      <w:numFmt w:val="bullet"/>
      <w:lvlText w:val="o"/>
      <w:lvlJc w:val="left"/>
      <w:pPr>
        <w:ind w:left="5760" w:hanging="360"/>
      </w:pPr>
      <w:rPr>
        <w:rFonts w:ascii="Courier New" w:hAnsi="Courier New" w:cs="Courier New" w:hint="default"/>
      </w:rPr>
    </w:lvl>
    <w:lvl w:ilvl="8" w:tplc="DA3813E0">
      <w:start w:val="1"/>
      <w:numFmt w:val="bullet"/>
      <w:lvlText w:val=""/>
      <w:lvlJc w:val="left"/>
      <w:pPr>
        <w:ind w:left="6480" w:hanging="360"/>
      </w:pPr>
      <w:rPr>
        <w:rFonts w:ascii="Wingdings" w:hAnsi="Wingdings" w:cs="Wingdings" w:hint="default"/>
      </w:rPr>
    </w:lvl>
  </w:abstractNum>
  <w:abstractNum w:abstractNumId="19" w15:restartNumberingAfterBreak="0">
    <w:nsid w:val="2E1D54E0"/>
    <w:multiLevelType w:val="hybridMultilevel"/>
    <w:tmpl w:val="B17A2706"/>
    <w:lvl w:ilvl="0" w:tplc="5CCEA41C">
      <w:start w:val="1"/>
      <w:numFmt w:val="bullet"/>
      <w:lvlText w:val=""/>
      <w:lvlJc w:val="left"/>
      <w:pPr>
        <w:ind w:left="720" w:hanging="360"/>
      </w:pPr>
      <w:rPr>
        <w:rFonts w:ascii="Symbol" w:hAnsi="Symbol" w:cs="Symbol" w:hint="default"/>
        <w:sz w:val="18"/>
        <w:szCs w:val="18"/>
      </w:rPr>
    </w:lvl>
    <w:lvl w:ilvl="1" w:tplc="6BDA109C">
      <w:start w:val="1"/>
      <w:numFmt w:val="bullet"/>
      <w:lvlText w:val="o"/>
      <w:lvlJc w:val="left"/>
      <w:pPr>
        <w:ind w:left="1440" w:hanging="360"/>
      </w:pPr>
      <w:rPr>
        <w:rFonts w:ascii="Courier New" w:hAnsi="Courier New" w:cs="Courier New" w:hint="default"/>
      </w:rPr>
    </w:lvl>
    <w:lvl w:ilvl="2" w:tplc="97F2C066">
      <w:start w:val="1"/>
      <w:numFmt w:val="bullet"/>
      <w:lvlText w:val=""/>
      <w:lvlJc w:val="left"/>
      <w:pPr>
        <w:ind w:left="2160" w:hanging="360"/>
      </w:pPr>
      <w:rPr>
        <w:rFonts w:ascii="Wingdings" w:hAnsi="Wingdings" w:cs="Wingdings" w:hint="default"/>
      </w:rPr>
    </w:lvl>
    <w:lvl w:ilvl="3" w:tplc="8E607408">
      <w:start w:val="1"/>
      <w:numFmt w:val="bullet"/>
      <w:lvlText w:val=""/>
      <w:lvlJc w:val="left"/>
      <w:pPr>
        <w:ind w:left="2880" w:hanging="360"/>
      </w:pPr>
      <w:rPr>
        <w:rFonts w:ascii="Symbol" w:hAnsi="Symbol" w:cs="Symbol" w:hint="default"/>
      </w:rPr>
    </w:lvl>
    <w:lvl w:ilvl="4" w:tplc="B0D206B2">
      <w:start w:val="1"/>
      <w:numFmt w:val="bullet"/>
      <w:lvlText w:val="o"/>
      <w:lvlJc w:val="left"/>
      <w:pPr>
        <w:ind w:left="3600" w:hanging="360"/>
      </w:pPr>
      <w:rPr>
        <w:rFonts w:ascii="Courier New" w:hAnsi="Courier New" w:cs="Courier New" w:hint="default"/>
      </w:rPr>
    </w:lvl>
    <w:lvl w:ilvl="5" w:tplc="14E84872">
      <w:start w:val="1"/>
      <w:numFmt w:val="bullet"/>
      <w:lvlText w:val=""/>
      <w:lvlJc w:val="left"/>
      <w:pPr>
        <w:ind w:left="4320" w:hanging="360"/>
      </w:pPr>
      <w:rPr>
        <w:rFonts w:ascii="Wingdings" w:hAnsi="Wingdings" w:cs="Wingdings" w:hint="default"/>
      </w:rPr>
    </w:lvl>
    <w:lvl w:ilvl="6" w:tplc="C8949186">
      <w:start w:val="1"/>
      <w:numFmt w:val="bullet"/>
      <w:lvlText w:val=""/>
      <w:lvlJc w:val="left"/>
      <w:pPr>
        <w:ind w:left="5040" w:hanging="360"/>
      </w:pPr>
      <w:rPr>
        <w:rFonts w:ascii="Symbol" w:hAnsi="Symbol" w:cs="Symbol" w:hint="default"/>
      </w:rPr>
    </w:lvl>
    <w:lvl w:ilvl="7" w:tplc="554E1874">
      <w:start w:val="1"/>
      <w:numFmt w:val="bullet"/>
      <w:lvlText w:val="o"/>
      <w:lvlJc w:val="left"/>
      <w:pPr>
        <w:ind w:left="5760" w:hanging="360"/>
      </w:pPr>
      <w:rPr>
        <w:rFonts w:ascii="Courier New" w:hAnsi="Courier New" w:cs="Courier New" w:hint="default"/>
      </w:rPr>
    </w:lvl>
    <w:lvl w:ilvl="8" w:tplc="9550A984">
      <w:start w:val="1"/>
      <w:numFmt w:val="bullet"/>
      <w:lvlText w:val=""/>
      <w:lvlJc w:val="left"/>
      <w:pPr>
        <w:ind w:left="6480" w:hanging="360"/>
      </w:pPr>
      <w:rPr>
        <w:rFonts w:ascii="Wingdings" w:hAnsi="Wingdings" w:cs="Wingdings" w:hint="default"/>
      </w:rPr>
    </w:lvl>
  </w:abstractNum>
  <w:abstractNum w:abstractNumId="20" w15:restartNumberingAfterBreak="0">
    <w:nsid w:val="2E691C52"/>
    <w:multiLevelType w:val="hybridMultilevel"/>
    <w:tmpl w:val="76A65F9E"/>
    <w:lvl w:ilvl="0" w:tplc="98708F72">
      <w:start w:val="1"/>
      <w:numFmt w:val="bullet"/>
      <w:lvlText w:val=""/>
      <w:lvlJc w:val="left"/>
      <w:pPr>
        <w:ind w:left="720" w:hanging="360"/>
      </w:pPr>
      <w:rPr>
        <w:rFonts w:ascii="Symbol" w:hAnsi="Symbol" w:cs="Symbol" w:hint="default"/>
        <w:sz w:val="18"/>
        <w:szCs w:val="18"/>
      </w:rPr>
    </w:lvl>
    <w:lvl w:ilvl="1" w:tplc="99248E7C">
      <w:start w:val="1"/>
      <w:numFmt w:val="bullet"/>
      <w:lvlText w:val="o"/>
      <w:lvlJc w:val="left"/>
      <w:pPr>
        <w:ind w:left="1440" w:hanging="360"/>
      </w:pPr>
      <w:rPr>
        <w:rFonts w:ascii="Courier New" w:hAnsi="Courier New" w:cs="Courier New" w:hint="default"/>
      </w:rPr>
    </w:lvl>
    <w:lvl w:ilvl="2" w:tplc="A01CBE82">
      <w:start w:val="1"/>
      <w:numFmt w:val="bullet"/>
      <w:lvlText w:val=""/>
      <w:lvlJc w:val="left"/>
      <w:pPr>
        <w:ind w:left="2160" w:hanging="360"/>
      </w:pPr>
      <w:rPr>
        <w:rFonts w:ascii="Wingdings" w:hAnsi="Wingdings" w:cs="Wingdings" w:hint="default"/>
      </w:rPr>
    </w:lvl>
    <w:lvl w:ilvl="3" w:tplc="150A750E">
      <w:start w:val="1"/>
      <w:numFmt w:val="bullet"/>
      <w:lvlText w:val=""/>
      <w:lvlJc w:val="left"/>
      <w:pPr>
        <w:ind w:left="2880" w:hanging="360"/>
      </w:pPr>
      <w:rPr>
        <w:rFonts w:ascii="Symbol" w:hAnsi="Symbol" w:cs="Symbol" w:hint="default"/>
      </w:rPr>
    </w:lvl>
    <w:lvl w:ilvl="4" w:tplc="1C486AA4">
      <w:start w:val="1"/>
      <w:numFmt w:val="bullet"/>
      <w:lvlText w:val="o"/>
      <w:lvlJc w:val="left"/>
      <w:pPr>
        <w:ind w:left="3600" w:hanging="360"/>
      </w:pPr>
      <w:rPr>
        <w:rFonts w:ascii="Courier New" w:hAnsi="Courier New" w:cs="Courier New" w:hint="default"/>
      </w:rPr>
    </w:lvl>
    <w:lvl w:ilvl="5" w:tplc="A324114C">
      <w:start w:val="1"/>
      <w:numFmt w:val="bullet"/>
      <w:lvlText w:val=""/>
      <w:lvlJc w:val="left"/>
      <w:pPr>
        <w:ind w:left="4320" w:hanging="360"/>
      </w:pPr>
      <w:rPr>
        <w:rFonts w:ascii="Wingdings" w:hAnsi="Wingdings" w:cs="Wingdings" w:hint="default"/>
      </w:rPr>
    </w:lvl>
    <w:lvl w:ilvl="6" w:tplc="F0EE77E4">
      <w:start w:val="1"/>
      <w:numFmt w:val="bullet"/>
      <w:lvlText w:val=""/>
      <w:lvlJc w:val="left"/>
      <w:pPr>
        <w:ind w:left="5040" w:hanging="360"/>
      </w:pPr>
      <w:rPr>
        <w:rFonts w:ascii="Symbol" w:hAnsi="Symbol" w:cs="Symbol" w:hint="default"/>
      </w:rPr>
    </w:lvl>
    <w:lvl w:ilvl="7" w:tplc="CC9E5FAE">
      <w:start w:val="1"/>
      <w:numFmt w:val="bullet"/>
      <w:lvlText w:val="o"/>
      <w:lvlJc w:val="left"/>
      <w:pPr>
        <w:ind w:left="5760" w:hanging="360"/>
      </w:pPr>
      <w:rPr>
        <w:rFonts w:ascii="Courier New" w:hAnsi="Courier New" w:cs="Courier New" w:hint="default"/>
      </w:rPr>
    </w:lvl>
    <w:lvl w:ilvl="8" w:tplc="2FC4D05C">
      <w:start w:val="1"/>
      <w:numFmt w:val="bullet"/>
      <w:lvlText w:val=""/>
      <w:lvlJc w:val="left"/>
      <w:pPr>
        <w:ind w:left="6480" w:hanging="360"/>
      </w:pPr>
      <w:rPr>
        <w:rFonts w:ascii="Wingdings" w:hAnsi="Wingdings" w:cs="Wingdings" w:hint="default"/>
      </w:rPr>
    </w:lvl>
  </w:abstractNum>
  <w:abstractNum w:abstractNumId="21" w15:restartNumberingAfterBreak="0">
    <w:nsid w:val="2F5F18DD"/>
    <w:multiLevelType w:val="hybridMultilevel"/>
    <w:tmpl w:val="1D7A39DA"/>
    <w:lvl w:ilvl="0" w:tplc="C90C7E16">
      <w:start w:val="1"/>
      <w:numFmt w:val="bullet"/>
      <w:lvlText w:val=""/>
      <w:lvlJc w:val="left"/>
      <w:pPr>
        <w:ind w:left="720" w:hanging="360"/>
      </w:pPr>
      <w:rPr>
        <w:rFonts w:ascii="Symbol" w:hAnsi="Symbol" w:cs="Symbol" w:hint="default"/>
        <w:sz w:val="18"/>
        <w:szCs w:val="18"/>
      </w:rPr>
    </w:lvl>
    <w:lvl w:ilvl="1" w:tplc="B1DCBBE6">
      <w:start w:val="1"/>
      <w:numFmt w:val="bullet"/>
      <w:lvlText w:val="o"/>
      <w:lvlJc w:val="left"/>
      <w:pPr>
        <w:ind w:left="1440" w:hanging="360"/>
      </w:pPr>
      <w:rPr>
        <w:rFonts w:ascii="Courier New" w:hAnsi="Courier New" w:cs="Courier New" w:hint="default"/>
      </w:rPr>
    </w:lvl>
    <w:lvl w:ilvl="2" w:tplc="E012ACD8">
      <w:start w:val="1"/>
      <w:numFmt w:val="bullet"/>
      <w:lvlText w:val=""/>
      <w:lvlJc w:val="left"/>
      <w:pPr>
        <w:ind w:left="2160" w:hanging="360"/>
      </w:pPr>
      <w:rPr>
        <w:rFonts w:ascii="Wingdings" w:hAnsi="Wingdings" w:cs="Wingdings" w:hint="default"/>
      </w:rPr>
    </w:lvl>
    <w:lvl w:ilvl="3" w:tplc="49BC0138">
      <w:start w:val="1"/>
      <w:numFmt w:val="bullet"/>
      <w:lvlText w:val=""/>
      <w:lvlJc w:val="left"/>
      <w:pPr>
        <w:ind w:left="2880" w:hanging="360"/>
      </w:pPr>
      <w:rPr>
        <w:rFonts w:ascii="Symbol" w:hAnsi="Symbol" w:cs="Symbol" w:hint="default"/>
      </w:rPr>
    </w:lvl>
    <w:lvl w:ilvl="4" w:tplc="17FECEB8">
      <w:start w:val="1"/>
      <w:numFmt w:val="bullet"/>
      <w:lvlText w:val="o"/>
      <w:lvlJc w:val="left"/>
      <w:pPr>
        <w:ind w:left="3600" w:hanging="360"/>
      </w:pPr>
      <w:rPr>
        <w:rFonts w:ascii="Courier New" w:hAnsi="Courier New" w:cs="Courier New" w:hint="default"/>
      </w:rPr>
    </w:lvl>
    <w:lvl w:ilvl="5" w:tplc="063A3E08">
      <w:start w:val="1"/>
      <w:numFmt w:val="bullet"/>
      <w:lvlText w:val=""/>
      <w:lvlJc w:val="left"/>
      <w:pPr>
        <w:ind w:left="4320" w:hanging="360"/>
      </w:pPr>
      <w:rPr>
        <w:rFonts w:ascii="Wingdings" w:hAnsi="Wingdings" w:cs="Wingdings" w:hint="default"/>
      </w:rPr>
    </w:lvl>
    <w:lvl w:ilvl="6" w:tplc="09BA6894">
      <w:start w:val="1"/>
      <w:numFmt w:val="bullet"/>
      <w:lvlText w:val=""/>
      <w:lvlJc w:val="left"/>
      <w:pPr>
        <w:ind w:left="5040" w:hanging="360"/>
      </w:pPr>
      <w:rPr>
        <w:rFonts w:ascii="Symbol" w:hAnsi="Symbol" w:cs="Symbol" w:hint="default"/>
      </w:rPr>
    </w:lvl>
    <w:lvl w:ilvl="7" w:tplc="6452FFB4">
      <w:start w:val="1"/>
      <w:numFmt w:val="bullet"/>
      <w:lvlText w:val="o"/>
      <w:lvlJc w:val="left"/>
      <w:pPr>
        <w:ind w:left="5760" w:hanging="360"/>
      </w:pPr>
      <w:rPr>
        <w:rFonts w:ascii="Courier New" w:hAnsi="Courier New" w:cs="Courier New" w:hint="default"/>
      </w:rPr>
    </w:lvl>
    <w:lvl w:ilvl="8" w:tplc="55AE52F8">
      <w:start w:val="1"/>
      <w:numFmt w:val="bullet"/>
      <w:lvlText w:val=""/>
      <w:lvlJc w:val="left"/>
      <w:pPr>
        <w:ind w:left="6480" w:hanging="360"/>
      </w:pPr>
      <w:rPr>
        <w:rFonts w:ascii="Wingdings" w:hAnsi="Wingdings" w:cs="Wingdings" w:hint="default"/>
      </w:rPr>
    </w:lvl>
  </w:abstractNum>
  <w:abstractNum w:abstractNumId="22" w15:restartNumberingAfterBreak="0">
    <w:nsid w:val="33C7145B"/>
    <w:multiLevelType w:val="hybridMultilevel"/>
    <w:tmpl w:val="14B81D0E"/>
    <w:lvl w:ilvl="0" w:tplc="2A86DA20">
      <w:start w:val="1"/>
      <w:numFmt w:val="bullet"/>
      <w:lvlText w:val=""/>
      <w:lvlJc w:val="left"/>
      <w:pPr>
        <w:ind w:left="720" w:hanging="360"/>
      </w:pPr>
      <w:rPr>
        <w:rFonts w:ascii="Symbol" w:hAnsi="Symbol" w:cs="Symbol" w:hint="default"/>
        <w:sz w:val="18"/>
        <w:szCs w:val="18"/>
      </w:rPr>
    </w:lvl>
    <w:lvl w:ilvl="1" w:tplc="A58424B6">
      <w:start w:val="1"/>
      <w:numFmt w:val="bullet"/>
      <w:lvlText w:val="o"/>
      <w:lvlJc w:val="left"/>
      <w:pPr>
        <w:ind w:left="1440" w:hanging="360"/>
      </w:pPr>
      <w:rPr>
        <w:rFonts w:ascii="Courier New" w:hAnsi="Courier New" w:cs="Courier New" w:hint="default"/>
      </w:rPr>
    </w:lvl>
    <w:lvl w:ilvl="2" w:tplc="D5FE1358">
      <w:start w:val="1"/>
      <w:numFmt w:val="bullet"/>
      <w:lvlText w:val=""/>
      <w:lvlJc w:val="left"/>
      <w:pPr>
        <w:ind w:left="2160" w:hanging="360"/>
      </w:pPr>
      <w:rPr>
        <w:rFonts w:ascii="Wingdings" w:hAnsi="Wingdings" w:cs="Wingdings" w:hint="default"/>
      </w:rPr>
    </w:lvl>
    <w:lvl w:ilvl="3" w:tplc="6F3247B8">
      <w:start w:val="1"/>
      <w:numFmt w:val="bullet"/>
      <w:lvlText w:val=""/>
      <w:lvlJc w:val="left"/>
      <w:pPr>
        <w:ind w:left="2880" w:hanging="360"/>
      </w:pPr>
      <w:rPr>
        <w:rFonts w:ascii="Symbol" w:hAnsi="Symbol" w:cs="Symbol" w:hint="default"/>
      </w:rPr>
    </w:lvl>
    <w:lvl w:ilvl="4" w:tplc="CEA895A0">
      <w:start w:val="1"/>
      <w:numFmt w:val="bullet"/>
      <w:lvlText w:val="o"/>
      <w:lvlJc w:val="left"/>
      <w:pPr>
        <w:ind w:left="3600" w:hanging="360"/>
      </w:pPr>
      <w:rPr>
        <w:rFonts w:ascii="Courier New" w:hAnsi="Courier New" w:cs="Courier New" w:hint="default"/>
      </w:rPr>
    </w:lvl>
    <w:lvl w:ilvl="5" w:tplc="AB8A81A2">
      <w:start w:val="1"/>
      <w:numFmt w:val="bullet"/>
      <w:lvlText w:val=""/>
      <w:lvlJc w:val="left"/>
      <w:pPr>
        <w:ind w:left="4320" w:hanging="360"/>
      </w:pPr>
      <w:rPr>
        <w:rFonts w:ascii="Wingdings" w:hAnsi="Wingdings" w:cs="Wingdings" w:hint="default"/>
      </w:rPr>
    </w:lvl>
    <w:lvl w:ilvl="6" w:tplc="815AC748">
      <w:start w:val="1"/>
      <w:numFmt w:val="bullet"/>
      <w:lvlText w:val=""/>
      <w:lvlJc w:val="left"/>
      <w:pPr>
        <w:ind w:left="5040" w:hanging="360"/>
      </w:pPr>
      <w:rPr>
        <w:rFonts w:ascii="Symbol" w:hAnsi="Symbol" w:cs="Symbol" w:hint="default"/>
      </w:rPr>
    </w:lvl>
    <w:lvl w:ilvl="7" w:tplc="A508B608">
      <w:start w:val="1"/>
      <w:numFmt w:val="bullet"/>
      <w:lvlText w:val="o"/>
      <w:lvlJc w:val="left"/>
      <w:pPr>
        <w:ind w:left="5760" w:hanging="360"/>
      </w:pPr>
      <w:rPr>
        <w:rFonts w:ascii="Courier New" w:hAnsi="Courier New" w:cs="Courier New" w:hint="default"/>
      </w:rPr>
    </w:lvl>
    <w:lvl w:ilvl="8" w:tplc="CA8E2A10">
      <w:start w:val="1"/>
      <w:numFmt w:val="bullet"/>
      <w:lvlText w:val=""/>
      <w:lvlJc w:val="left"/>
      <w:pPr>
        <w:ind w:left="6480" w:hanging="360"/>
      </w:pPr>
      <w:rPr>
        <w:rFonts w:ascii="Wingdings" w:hAnsi="Wingdings" w:cs="Wingdings" w:hint="default"/>
      </w:rPr>
    </w:lvl>
  </w:abstractNum>
  <w:abstractNum w:abstractNumId="23" w15:restartNumberingAfterBreak="0">
    <w:nsid w:val="343F122D"/>
    <w:multiLevelType w:val="hybridMultilevel"/>
    <w:tmpl w:val="A6E2D0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A476300"/>
    <w:multiLevelType w:val="hybridMultilevel"/>
    <w:tmpl w:val="A7283EA4"/>
    <w:lvl w:ilvl="0" w:tplc="78467B24">
      <w:start w:val="1"/>
      <w:numFmt w:val="bullet"/>
      <w:lvlText w:val=""/>
      <w:lvlJc w:val="left"/>
      <w:pPr>
        <w:ind w:left="720" w:hanging="360"/>
      </w:pPr>
      <w:rPr>
        <w:rFonts w:ascii="Symbol" w:hAnsi="Symbol" w:cs="Symbol" w:hint="default"/>
        <w:sz w:val="18"/>
        <w:szCs w:val="18"/>
      </w:rPr>
    </w:lvl>
    <w:lvl w:ilvl="1" w:tplc="7BACE7BA">
      <w:start w:val="1"/>
      <w:numFmt w:val="bullet"/>
      <w:lvlText w:val="o"/>
      <w:lvlJc w:val="left"/>
      <w:pPr>
        <w:ind w:left="1440" w:hanging="360"/>
      </w:pPr>
      <w:rPr>
        <w:rFonts w:ascii="Courier New" w:hAnsi="Courier New" w:cs="Courier New" w:hint="default"/>
        <w:sz w:val="18"/>
        <w:szCs w:val="18"/>
      </w:rPr>
    </w:lvl>
    <w:lvl w:ilvl="2" w:tplc="5D14509E">
      <w:start w:val="1"/>
      <w:numFmt w:val="bullet"/>
      <w:lvlText w:val=""/>
      <w:lvlJc w:val="left"/>
      <w:pPr>
        <w:ind w:left="2160" w:hanging="360"/>
      </w:pPr>
      <w:rPr>
        <w:rFonts w:ascii="Wingdings" w:hAnsi="Wingdings" w:cs="Wingdings" w:hint="default"/>
      </w:rPr>
    </w:lvl>
    <w:lvl w:ilvl="3" w:tplc="1ED8961E">
      <w:start w:val="1"/>
      <w:numFmt w:val="bullet"/>
      <w:lvlText w:val=""/>
      <w:lvlJc w:val="left"/>
      <w:pPr>
        <w:ind w:left="2880" w:hanging="360"/>
      </w:pPr>
      <w:rPr>
        <w:rFonts w:ascii="Symbol" w:hAnsi="Symbol" w:cs="Symbol" w:hint="default"/>
      </w:rPr>
    </w:lvl>
    <w:lvl w:ilvl="4" w:tplc="7012EF48">
      <w:start w:val="1"/>
      <w:numFmt w:val="bullet"/>
      <w:lvlText w:val="o"/>
      <w:lvlJc w:val="left"/>
      <w:pPr>
        <w:ind w:left="3600" w:hanging="360"/>
      </w:pPr>
      <w:rPr>
        <w:rFonts w:ascii="Courier New" w:hAnsi="Courier New" w:cs="Courier New" w:hint="default"/>
      </w:rPr>
    </w:lvl>
    <w:lvl w:ilvl="5" w:tplc="6794F450">
      <w:start w:val="1"/>
      <w:numFmt w:val="bullet"/>
      <w:lvlText w:val=""/>
      <w:lvlJc w:val="left"/>
      <w:pPr>
        <w:ind w:left="4320" w:hanging="360"/>
      </w:pPr>
      <w:rPr>
        <w:rFonts w:ascii="Wingdings" w:hAnsi="Wingdings" w:cs="Wingdings" w:hint="default"/>
      </w:rPr>
    </w:lvl>
    <w:lvl w:ilvl="6" w:tplc="6700D562">
      <w:start w:val="1"/>
      <w:numFmt w:val="bullet"/>
      <w:lvlText w:val=""/>
      <w:lvlJc w:val="left"/>
      <w:pPr>
        <w:ind w:left="5040" w:hanging="360"/>
      </w:pPr>
      <w:rPr>
        <w:rFonts w:ascii="Symbol" w:hAnsi="Symbol" w:cs="Symbol" w:hint="default"/>
      </w:rPr>
    </w:lvl>
    <w:lvl w:ilvl="7" w:tplc="CDE8F69C">
      <w:start w:val="1"/>
      <w:numFmt w:val="bullet"/>
      <w:lvlText w:val="o"/>
      <w:lvlJc w:val="left"/>
      <w:pPr>
        <w:ind w:left="5760" w:hanging="360"/>
      </w:pPr>
      <w:rPr>
        <w:rFonts w:ascii="Courier New" w:hAnsi="Courier New" w:cs="Courier New" w:hint="default"/>
      </w:rPr>
    </w:lvl>
    <w:lvl w:ilvl="8" w:tplc="7804D06E">
      <w:start w:val="1"/>
      <w:numFmt w:val="bullet"/>
      <w:lvlText w:val=""/>
      <w:lvlJc w:val="left"/>
      <w:pPr>
        <w:ind w:left="6480" w:hanging="360"/>
      </w:pPr>
      <w:rPr>
        <w:rFonts w:ascii="Wingdings" w:hAnsi="Wingdings" w:cs="Wingdings" w:hint="default"/>
      </w:rPr>
    </w:lvl>
  </w:abstractNum>
  <w:abstractNum w:abstractNumId="25" w15:restartNumberingAfterBreak="0">
    <w:nsid w:val="3FA023A7"/>
    <w:multiLevelType w:val="hybridMultilevel"/>
    <w:tmpl w:val="FF3C4CA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8E13D2"/>
    <w:multiLevelType w:val="hybridMultilevel"/>
    <w:tmpl w:val="071615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25A2906"/>
    <w:multiLevelType w:val="hybridMultilevel"/>
    <w:tmpl w:val="2F344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32516DA"/>
    <w:multiLevelType w:val="hybridMultilevel"/>
    <w:tmpl w:val="DD20C1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4BC144B"/>
    <w:multiLevelType w:val="hybridMultilevel"/>
    <w:tmpl w:val="4BFC8CB0"/>
    <w:lvl w:ilvl="0" w:tplc="C2BC33EC">
      <w:start w:val="1"/>
      <w:numFmt w:val="bullet"/>
      <w:lvlText w:val=""/>
      <w:lvlJc w:val="left"/>
      <w:pPr>
        <w:ind w:left="720" w:hanging="360"/>
      </w:pPr>
      <w:rPr>
        <w:rFonts w:ascii="Symbol" w:hAnsi="Symbol" w:cs="Symbol" w:hint="default"/>
        <w:sz w:val="18"/>
        <w:szCs w:val="18"/>
      </w:rPr>
    </w:lvl>
    <w:lvl w:ilvl="1" w:tplc="5B261AA0">
      <w:start w:val="1"/>
      <w:numFmt w:val="bullet"/>
      <w:lvlText w:val="o"/>
      <w:lvlJc w:val="left"/>
      <w:pPr>
        <w:ind w:left="1440" w:hanging="360"/>
      </w:pPr>
      <w:rPr>
        <w:rFonts w:ascii="Courier New" w:hAnsi="Courier New" w:cs="Courier New" w:hint="default"/>
      </w:rPr>
    </w:lvl>
    <w:lvl w:ilvl="2" w:tplc="AEF21F56">
      <w:start w:val="1"/>
      <w:numFmt w:val="bullet"/>
      <w:lvlText w:val=""/>
      <w:lvlJc w:val="left"/>
      <w:pPr>
        <w:ind w:left="2160" w:hanging="360"/>
      </w:pPr>
      <w:rPr>
        <w:rFonts w:ascii="Wingdings" w:hAnsi="Wingdings" w:cs="Wingdings" w:hint="default"/>
      </w:rPr>
    </w:lvl>
    <w:lvl w:ilvl="3" w:tplc="912488D6">
      <w:start w:val="1"/>
      <w:numFmt w:val="bullet"/>
      <w:lvlText w:val=""/>
      <w:lvlJc w:val="left"/>
      <w:pPr>
        <w:ind w:left="2880" w:hanging="360"/>
      </w:pPr>
      <w:rPr>
        <w:rFonts w:ascii="Symbol" w:hAnsi="Symbol" w:cs="Symbol" w:hint="default"/>
      </w:rPr>
    </w:lvl>
    <w:lvl w:ilvl="4" w:tplc="06B0D326">
      <w:start w:val="1"/>
      <w:numFmt w:val="bullet"/>
      <w:lvlText w:val="o"/>
      <w:lvlJc w:val="left"/>
      <w:pPr>
        <w:ind w:left="3600" w:hanging="360"/>
      </w:pPr>
      <w:rPr>
        <w:rFonts w:ascii="Courier New" w:hAnsi="Courier New" w:cs="Courier New" w:hint="default"/>
      </w:rPr>
    </w:lvl>
    <w:lvl w:ilvl="5" w:tplc="E3FA83C0">
      <w:start w:val="1"/>
      <w:numFmt w:val="bullet"/>
      <w:lvlText w:val=""/>
      <w:lvlJc w:val="left"/>
      <w:pPr>
        <w:ind w:left="4320" w:hanging="360"/>
      </w:pPr>
      <w:rPr>
        <w:rFonts w:ascii="Wingdings" w:hAnsi="Wingdings" w:cs="Wingdings" w:hint="default"/>
      </w:rPr>
    </w:lvl>
    <w:lvl w:ilvl="6" w:tplc="D39A6206">
      <w:start w:val="1"/>
      <w:numFmt w:val="bullet"/>
      <w:lvlText w:val=""/>
      <w:lvlJc w:val="left"/>
      <w:pPr>
        <w:ind w:left="5040" w:hanging="360"/>
      </w:pPr>
      <w:rPr>
        <w:rFonts w:ascii="Symbol" w:hAnsi="Symbol" w:cs="Symbol" w:hint="default"/>
      </w:rPr>
    </w:lvl>
    <w:lvl w:ilvl="7" w:tplc="DE561CD2">
      <w:start w:val="1"/>
      <w:numFmt w:val="bullet"/>
      <w:lvlText w:val="o"/>
      <w:lvlJc w:val="left"/>
      <w:pPr>
        <w:ind w:left="5760" w:hanging="360"/>
      </w:pPr>
      <w:rPr>
        <w:rFonts w:ascii="Courier New" w:hAnsi="Courier New" w:cs="Courier New" w:hint="default"/>
      </w:rPr>
    </w:lvl>
    <w:lvl w:ilvl="8" w:tplc="070A8992">
      <w:start w:val="1"/>
      <w:numFmt w:val="bullet"/>
      <w:lvlText w:val=""/>
      <w:lvlJc w:val="left"/>
      <w:pPr>
        <w:ind w:left="6480" w:hanging="360"/>
      </w:pPr>
      <w:rPr>
        <w:rFonts w:ascii="Wingdings" w:hAnsi="Wingdings" w:cs="Wingdings" w:hint="default"/>
      </w:rPr>
    </w:lvl>
  </w:abstractNum>
  <w:abstractNum w:abstractNumId="30" w15:restartNumberingAfterBreak="0">
    <w:nsid w:val="44E07EF8"/>
    <w:multiLevelType w:val="hybridMultilevel"/>
    <w:tmpl w:val="7CE60FBE"/>
    <w:lvl w:ilvl="0" w:tplc="6B507010">
      <w:start w:val="1"/>
      <w:numFmt w:val="bullet"/>
      <w:lvlText w:val=""/>
      <w:lvlJc w:val="left"/>
      <w:pPr>
        <w:ind w:left="720" w:hanging="360"/>
      </w:pPr>
      <w:rPr>
        <w:rFonts w:ascii="Symbol" w:hAnsi="Symbol" w:cs="Symbol" w:hint="default"/>
        <w:sz w:val="18"/>
        <w:szCs w:val="18"/>
      </w:rPr>
    </w:lvl>
    <w:lvl w:ilvl="1" w:tplc="98BCDF34">
      <w:start w:val="1"/>
      <w:numFmt w:val="bullet"/>
      <w:lvlText w:val="o"/>
      <w:lvlJc w:val="left"/>
      <w:pPr>
        <w:ind w:left="1440" w:hanging="360"/>
      </w:pPr>
      <w:rPr>
        <w:rFonts w:ascii="Courier New" w:hAnsi="Courier New" w:cs="Courier New" w:hint="default"/>
      </w:rPr>
    </w:lvl>
    <w:lvl w:ilvl="2" w:tplc="888E48A6">
      <w:start w:val="1"/>
      <w:numFmt w:val="bullet"/>
      <w:lvlText w:val=""/>
      <w:lvlJc w:val="left"/>
      <w:pPr>
        <w:ind w:left="2160" w:hanging="360"/>
      </w:pPr>
      <w:rPr>
        <w:rFonts w:ascii="Wingdings" w:hAnsi="Wingdings" w:cs="Wingdings" w:hint="default"/>
      </w:rPr>
    </w:lvl>
    <w:lvl w:ilvl="3" w:tplc="7D98B3B2">
      <w:start w:val="1"/>
      <w:numFmt w:val="bullet"/>
      <w:lvlText w:val=""/>
      <w:lvlJc w:val="left"/>
      <w:pPr>
        <w:ind w:left="2880" w:hanging="360"/>
      </w:pPr>
      <w:rPr>
        <w:rFonts w:ascii="Symbol" w:hAnsi="Symbol" w:cs="Symbol" w:hint="default"/>
      </w:rPr>
    </w:lvl>
    <w:lvl w:ilvl="4" w:tplc="681EDDE0">
      <w:start w:val="1"/>
      <w:numFmt w:val="bullet"/>
      <w:lvlText w:val="o"/>
      <w:lvlJc w:val="left"/>
      <w:pPr>
        <w:ind w:left="3600" w:hanging="360"/>
      </w:pPr>
      <w:rPr>
        <w:rFonts w:ascii="Courier New" w:hAnsi="Courier New" w:cs="Courier New" w:hint="default"/>
      </w:rPr>
    </w:lvl>
    <w:lvl w:ilvl="5" w:tplc="732825E8">
      <w:start w:val="1"/>
      <w:numFmt w:val="bullet"/>
      <w:lvlText w:val=""/>
      <w:lvlJc w:val="left"/>
      <w:pPr>
        <w:ind w:left="4320" w:hanging="360"/>
      </w:pPr>
      <w:rPr>
        <w:rFonts w:ascii="Wingdings" w:hAnsi="Wingdings" w:cs="Wingdings" w:hint="default"/>
      </w:rPr>
    </w:lvl>
    <w:lvl w:ilvl="6" w:tplc="A43292FE">
      <w:start w:val="1"/>
      <w:numFmt w:val="bullet"/>
      <w:lvlText w:val=""/>
      <w:lvlJc w:val="left"/>
      <w:pPr>
        <w:ind w:left="5040" w:hanging="360"/>
      </w:pPr>
      <w:rPr>
        <w:rFonts w:ascii="Symbol" w:hAnsi="Symbol" w:cs="Symbol" w:hint="default"/>
      </w:rPr>
    </w:lvl>
    <w:lvl w:ilvl="7" w:tplc="A634B1B6">
      <w:start w:val="1"/>
      <w:numFmt w:val="bullet"/>
      <w:lvlText w:val="o"/>
      <w:lvlJc w:val="left"/>
      <w:pPr>
        <w:ind w:left="5760" w:hanging="360"/>
      </w:pPr>
      <w:rPr>
        <w:rFonts w:ascii="Courier New" w:hAnsi="Courier New" w:cs="Courier New" w:hint="default"/>
      </w:rPr>
    </w:lvl>
    <w:lvl w:ilvl="8" w:tplc="14987A1E">
      <w:start w:val="1"/>
      <w:numFmt w:val="bullet"/>
      <w:lvlText w:val=""/>
      <w:lvlJc w:val="left"/>
      <w:pPr>
        <w:ind w:left="6480" w:hanging="360"/>
      </w:pPr>
      <w:rPr>
        <w:rFonts w:ascii="Wingdings" w:hAnsi="Wingdings" w:cs="Wingdings" w:hint="default"/>
      </w:rPr>
    </w:lvl>
  </w:abstractNum>
  <w:abstractNum w:abstractNumId="31" w15:restartNumberingAfterBreak="0">
    <w:nsid w:val="49BB5AE3"/>
    <w:multiLevelType w:val="hybridMultilevel"/>
    <w:tmpl w:val="18D27478"/>
    <w:lvl w:ilvl="0" w:tplc="9FB4321E">
      <w:start w:val="1"/>
      <w:numFmt w:val="bullet"/>
      <w:lvlText w:val=""/>
      <w:lvlJc w:val="left"/>
      <w:pPr>
        <w:ind w:left="720" w:hanging="360"/>
      </w:pPr>
      <w:rPr>
        <w:rFonts w:ascii="Symbol" w:hAnsi="Symbol" w:cs="Symbol" w:hint="default"/>
        <w:sz w:val="18"/>
        <w:szCs w:val="18"/>
      </w:rPr>
    </w:lvl>
    <w:lvl w:ilvl="1" w:tplc="31B0B91A">
      <w:start w:val="1"/>
      <w:numFmt w:val="bullet"/>
      <w:lvlText w:val="o"/>
      <w:lvlJc w:val="left"/>
      <w:pPr>
        <w:ind w:left="1440" w:hanging="360"/>
      </w:pPr>
      <w:rPr>
        <w:rFonts w:ascii="Courier New" w:hAnsi="Courier New" w:cs="Courier New" w:hint="default"/>
      </w:rPr>
    </w:lvl>
    <w:lvl w:ilvl="2" w:tplc="897E47B0">
      <w:start w:val="1"/>
      <w:numFmt w:val="bullet"/>
      <w:lvlText w:val=""/>
      <w:lvlJc w:val="left"/>
      <w:pPr>
        <w:ind w:left="2160" w:hanging="360"/>
      </w:pPr>
      <w:rPr>
        <w:rFonts w:ascii="Wingdings" w:hAnsi="Wingdings" w:cs="Wingdings" w:hint="default"/>
      </w:rPr>
    </w:lvl>
    <w:lvl w:ilvl="3" w:tplc="BB925DD8">
      <w:start w:val="1"/>
      <w:numFmt w:val="bullet"/>
      <w:lvlText w:val=""/>
      <w:lvlJc w:val="left"/>
      <w:pPr>
        <w:ind w:left="2880" w:hanging="360"/>
      </w:pPr>
      <w:rPr>
        <w:rFonts w:ascii="Symbol" w:hAnsi="Symbol" w:cs="Symbol" w:hint="default"/>
      </w:rPr>
    </w:lvl>
    <w:lvl w:ilvl="4" w:tplc="C1C42258">
      <w:start w:val="1"/>
      <w:numFmt w:val="bullet"/>
      <w:lvlText w:val="o"/>
      <w:lvlJc w:val="left"/>
      <w:pPr>
        <w:ind w:left="3600" w:hanging="360"/>
      </w:pPr>
      <w:rPr>
        <w:rFonts w:ascii="Courier New" w:hAnsi="Courier New" w:cs="Courier New" w:hint="default"/>
      </w:rPr>
    </w:lvl>
    <w:lvl w:ilvl="5" w:tplc="E2C8A570">
      <w:start w:val="1"/>
      <w:numFmt w:val="bullet"/>
      <w:lvlText w:val=""/>
      <w:lvlJc w:val="left"/>
      <w:pPr>
        <w:ind w:left="4320" w:hanging="360"/>
      </w:pPr>
      <w:rPr>
        <w:rFonts w:ascii="Wingdings" w:hAnsi="Wingdings" w:cs="Wingdings" w:hint="default"/>
      </w:rPr>
    </w:lvl>
    <w:lvl w:ilvl="6" w:tplc="3730BABE">
      <w:start w:val="1"/>
      <w:numFmt w:val="bullet"/>
      <w:lvlText w:val=""/>
      <w:lvlJc w:val="left"/>
      <w:pPr>
        <w:ind w:left="5040" w:hanging="360"/>
      </w:pPr>
      <w:rPr>
        <w:rFonts w:ascii="Symbol" w:hAnsi="Symbol" w:cs="Symbol" w:hint="default"/>
      </w:rPr>
    </w:lvl>
    <w:lvl w:ilvl="7" w:tplc="A1968080">
      <w:start w:val="1"/>
      <w:numFmt w:val="bullet"/>
      <w:lvlText w:val="o"/>
      <w:lvlJc w:val="left"/>
      <w:pPr>
        <w:ind w:left="5760" w:hanging="360"/>
      </w:pPr>
      <w:rPr>
        <w:rFonts w:ascii="Courier New" w:hAnsi="Courier New" w:cs="Courier New" w:hint="default"/>
      </w:rPr>
    </w:lvl>
    <w:lvl w:ilvl="8" w:tplc="3B929AC8">
      <w:start w:val="1"/>
      <w:numFmt w:val="bullet"/>
      <w:lvlText w:val=""/>
      <w:lvlJc w:val="left"/>
      <w:pPr>
        <w:ind w:left="6480" w:hanging="360"/>
      </w:pPr>
      <w:rPr>
        <w:rFonts w:ascii="Wingdings" w:hAnsi="Wingdings" w:cs="Wingdings" w:hint="default"/>
      </w:rPr>
    </w:lvl>
  </w:abstractNum>
  <w:abstractNum w:abstractNumId="32" w15:restartNumberingAfterBreak="0">
    <w:nsid w:val="4B9E3739"/>
    <w:multiLevelType w:val="hybridMultilevel"/>
    <w:tmpl w:val="63DA3B76"/>
    <w:lvl w:ilvl="0" w:tplc="AADC279C">
      <w:start w:val="1"/>
      <w:numFmt w:val="bullet"/>
      <w:lvlText w:val=""/>
      <w:lvlJc w:val="left"/>
      <w:pPr>
        <w:ind w:left="720" w:hanging="360"/>
      </w:pPr>
      <w:rPr>
        <w:rFonts w:ascii="Symbol" w:hAnsi="Symbol" w:cs="Symbol" w:hint="default"/>
        <w:sz w:val="18"/>
        <w:szCs w:val="18"/>
      </w:rPr>
    </w:lvl>
    <w:lvl w:ilvl="1" w:tplc="15965CC6">
      <w:start w:val="1"/>
      <w:numFmt w:val="bullet"/>
      <w:lvlText w:val="o"/>
      <w:lvlJc w:val="left"/>
      <w:pPr>
        <w:ind w:left="1440" w:hanging="360"/>
      </w:pPr>
      <w:rPr>
        <w:rFonts w:ascii="Courier New" w:hAnsi="Courier New" w:cs="Courier New" w:hint="default"/>
      </w:rPr>
    </w:lvl>
    <w:lvl w:ilvl="2" w:tplc="91D04D16">
      <w:start w:val="1"/>
      <w:numFmt w:val="bullet"/>
      <w:lvlText w:val=""/>
      <w:lvlJc w:val="left"/>
      <w:pPr>
        <w:ind w:left="2160" w:hanging="360"/>
      </w:pPr>
      <w:rPr>
        <w:rFonts w:ascii="Wingdings" w:hAnsi="Wingdings" w:cs="Wingdings" w:hint="default"/>
      </w:rPr>
    </w:lvl>
    <w:lvl w:ilvl="3" w:tplc="D8EEB2A6">
      <w:start w:val="1"/>
      <w:numFmt w:val="bullet"/>
      <w:lvlText w:val=""/>
      <w:lvlJc w:val="left"/>
      <w:pPr>
        <w:ind w:left="2880" w:hanging="360"/>
      </w:pPr>
      <w:rPr>
        <w:rFonts w:ascii="Symbol" w:hAnsi="Symbol" w:cs="Symbol" w:hint="default"/>
      </w:rPr>
    </w:lvl>
    <w:lvl w:ilvl="4" w:tplc="192279BC">
      <w:start w:val="1"/>
      <w:numFmt w:val="bullet"/>
      <w:lvlText w:val="o"/>
      <w:lvlJc w:val="left"/>
      <w:pPr>
        <w:ind w:left="3600" w:hanging="360"/>
      </w:pPr>
      <w:rPr>
        <w:rFonts w:ascii="Courier New" w:hAnsi="Courier New" w:cs="Courier New" w:hint="default"/>
      </w:rPr>
    </w:lvl>
    <w:lvl w:ilvl="5" w:tplc="A2CAA272">
      <w:start w:val="1"/>
      <w:numFmt w:val="bullet"/>
      <w:lvlText w:val=""/>
      <w:lvlJc w:val="left"/>
      <w:pPr>
        <w:ind w:left="4320" w:hanging="360"/>
      </w:pPr>
      <w:rPr>
        <w:rFonts w:ascii="Wingdings" w:hAnsi="Wingdings" w:cs="Wingdings" w:hint="default"/>
      </w:rPr>
    </w:lvl>
    <w:lvl w:ilvl="6" w:tplc="611A9B18">
      <w:start w:val="1"/>
      <w:numFmt w:val="bullet"/>
      <w:lvlText w:val=""/>
      <w:lvlJc w:val="left"/>
      <w:pPr>
        <w:ind w:left="5040" w:hanging="360"/>
      </w:pPr>
      <w:rPr>
        <w:rFonts w:ascii="Symbol" w:hAnsi="Symbol" w:cs="Symbol" w:hint="default"/>
      </w:rPr>
    </w:lvl>
    <w:lvl w:ilvl="7" w:tplc="8D046540">
      <w:start w:val="1"/>
      <w:numFmt w:val="bullet"/>
      <w:lvlText w:val="o"/>
      <w:lvlJc w:val="left"/>
      <w:pPr>
        <w:ind w:left="5760" w:hanging="360"/>
      </w:pPr>
      <w:rPr>
        <w:rFonts w:ascii="Courier New" w:hAnsi="Courier New" w:cs="Courier New" w:hint="default"/>
      </w:rPr>
    </w:lvl>
    <w:lvl w:ilvl="8" w:tplc="B2FE596A">
      <w:start w:val="1"/>
      <w:numFmt w:val="bullet"/>
      <w:lvlText w:val=""/>
      <w:lvlJc w:val="left"/>
      <w:pPr>
        <w:ind w:left="6480" w:hanging="360"/>
      </w:pPr>
      <w:rPr>
        <w:rFonts w:ascii="Wingdings" w:hAnsi="Wingdings" w:cs="Wingdings" w:hint="default"/>
      </w:rPr>
    </w:lvl>
  </w:abstractNum>
  <w:abstractNum w:abstractNumId="33" w15:restartNumberingAfterBreak="0">
    <w:nsid w:val="4C8007EB"/>
    <w:multiLevelType w:val="hybridMultilevel"/>
    <w:tmpl w:val="F96A0C12"/>
    <w:lvl w:ilvl="0" w:tplc="763C767E">
      <w:start w:val="1"/>
      <w:numFmt w:val="bullet"/>
      <w:lvlText w:val=""/>
      <w:lvlJc w:val="left"/>
      <w:pPr>
        <w:ind w:left="720" w:hanging="360"/>
      </w:pPr>
      <w:rPr>
        <w:rFonts w:ascii="Symbol" w:hAnsi="Symbol" w:cs="Symbol" w:hint="default"/>
        <w:sz w:val="18"/>
        <w:szCs w:val="18"/>
      </w:rPr>
    </w:lvl>
    <w:lvl w:ilvl="1" w:tplc="2E003D62">
      <w:start w:val="1"/>
      <w:numFmt w:val="bullet"/>
      <w:lvlText w:val="o"/>
      <w:lvlJc w:val="left"/>
      <w:pPr>
        <w:ind w:left="1440" w:hanging="360"/>
      </w:pPr>
      <w:rPr>
        <w:rFonts w:ascii="Courier New" w:hAnsi="Courier New" w:cs="Courier New" w:hint="default"/>
      </w:rPr>
    </w:lvl>
    <w:lvl w:ilvl="2" w:tplc="5A3068E6">
      <w:start w:val="1"/>
      <w:numFmt w:val="bullet"/>
      <w:lvlText w:val=""/>
      <w:lvlJc w:val="left"/>
      <w:pPr>
        <w:ind w:left="2160" w:hanging="360"/>
      </w:pPr>
      <w:rPr>
        <w:rFonts w:ascii="Wingdings" w:hAnsi="Wingdings" w:cs="Wingdings" w:hint="default"/>
      </w:rPr>
    </w:lvl>
    <w:lvl w:ilvl="3" w:tplc="B00646EC">
      <w:start w:val="1"/>
      <w:numFmt w:val="bullet"/>
      <w:lvlText w:val=""/>
      <w:lvlJc w:val="left"/>
      <w:pPr>
        <w:ind w:left="2880" w:hanging="360"/>
      </w:pPr>
      <w:rPr>
        <w:rFonts w:ascii="Symbol" w:hAnsi="Symbol" w:cs="Symbol" w:hint="default"/>
      </w:rPr>
    </w:lvl>
    <w:lvl w:ilvl="4" w:tplc="325EC8BC">
      <w:start w:val="1"/>
      <w:numFmt w:val="bullet"/>
      <w:lvlText w:val="o"/>
      <w:lvlJc w:val="left"/>
      <w:pPr>
        <w:ind w:left="3600" w:hanging="360"/>
      </w:pPr>
      <w:rPr>
        <w:rFonts w:ascii="Courier New" w:hAnsi="Courier New" w:cs="Courier New" w:hint="default"/>
      </w:rPr>
    </w:lvl>
    <w:lvl w:ilvl="5" w:tplc="4D7AAAD8">
      <w:start w:val="1"/>
      <w:numFmt w:val="bullet"/>
      <w:lvlText w:val=""/>
      <w:lvlJc w:val="left"/>
      <w:pPr>
        <w:ind w:left="4320" w:hanging="360"/>
      </w:pPr>
      <w:rPr>
        <w:rFonts w:ascii="Wingdings" w:hAnsi="Wingdings" w:cs="Wingdings" w:hint="default"/>
      </w:rPr>
    </w:lvl>
    <w:lvl w:ilvl="6" w:tplc="94BA2D2C">
      <w:start w:val="1"/>
      <w:numFmt w:val="bullet"/>
      <w:lvlText w:val=""/>
      <w:lvlJc w:val="left"/>
      <w:pPr>
        <w:ind w:left="5040" w:hanging="360"/>
      </w:pPr>
      <w:rPr>
        <w:rFonts w:ascii="Symbol" w:hAnsi="Symbol" w:cs="Symbol" w:hint="default"/>
      </w:rPr>
    </w:lvl>
    <w:lvl w:ilvl="7" w:tplc="37A2BF1C">
      <w:start w:val="1"/>
      <w:numFmt w:val="bullet"/>
      <w:lvlText w:val="o"/>
      <w:lvlJc w:val="left"/>
      <w:pPr>
        <w:ind w:left="5760" w:hanging="360"/>
      </w:pPr>
      <w:rPr>
        <w:rFonts w:ascii="Courier New" w:hAnsi="Courier New" w:cs="Courier New" w:hint="default"/>
      </w:rPr>
    </w:lvl>
    <w:lvl w:ilvl="8" w:tplc="465455CC">
      <w:start w:val="1"/>
      <w:numFmt w:val="bullet"/>
      <w:lvlText w:val=""/>
      <w:lvlJc w:val="left"/>
      <w:pPr>
        <w:ind w:left="6480" w:hanging="360"/>
      </w:pPr>
      <w:rPr>
        <w:rFonts w:ascii="Wingdings" w:hAnsi="Wingdings" w:cs="Wingdings" w:hint="default"/>
      </w:rPr>
    </w:lvl>
  </w:abstractNum>
  <w:abstractNum w:abstractNumId="34" w15:restartNumberingAfterBreak="0">
    <w:nsid w:val="4D0E4C25"/>
    <w:multiLevelType w:val="hybridMultilevel"/>
    <w:tmpl w:val="F48A1098"/>
    <w:lvl w:ilvl="0" w:tplc="0B54D108">
      <w:start w:val="1"/>
      <w:numFmt w:val="bullet"/>
      <w:lvlText w:val=""/>
      <w:lvlJc w:val="left"/>
      <w:pPr>
        <w:ind w:left="720" w:hanging="360"/>
      </w:pPr>
      <w:rPr>
        <w:rFonts w:ascii="Symbol" w:hAnsi="Symbol" w:cs="Symbol" w:hint="default"/>
        <w:sz w:val="18"/>
        <w:szCs w:val="18"/>
      </w:rPr>
    </w:lvl>
    <w:lvl w:ilvl="1" w:tplc="DD7ED9B8">
      <w:start w:val="1"/>
      <w:numFmt w:val="bullet"/>
      <w:lvlText w:val="o"/>
      <w:lvlJc w:val="left"/>
      <w:pPr>
        <w:ind w:left="1440" w:hanging="360"/>
      </w:pPr>
      <w:rPr>
        <w:rFonts w:ascii="Courier New" w:hAnsi="Courier New" w:cs="Courier New" w:hint="default"/>
      </w:rPr>
    </w:lvl>
    <w:lvl w:ilvl="2" w:tplc="E5905608">
      <w:start w:val="1"/>
      <w:numFmt w:val="bullet"/>
      <w:lvlText w:val=""/>
      <w:lvlJc w:val="left"/>
      <w:pPr>
        <w:ind w:left="2160" w:hanging="360"/>
      </w:pPr>
      <w:rPr>
        <w:rFonts w:ascii="Wingdings" w:hAnsi="Wingdings" w:cs="Wingdings" w:hint="default"/>
      </w:rPr>
    </w:lvl>
    <w:lvl w:ilvl="3" w:tplc="C3D0B6E4">
      <w:start w:val="1"/>
      <w:numFmt w:val="bullet"/>
      <w:lvlText w:val=""/>
      <w:lvlJc w:val="left"/>
      <w:pPr>
        <w:ind w:left="2880" w:hanging="360"/>
      </w:pPr>
      <w:rPr>
        <w:rFonts w:ascii="Symbol" w:hAnsi="Symbol" w:cs="Symbol" w:hint="default"/>
      </w:rPr>
    </w:lvl>
    <w:lvl w:ilvl="4" w:tplc="CDD4EB86">
      <w:start w:val="1"/>
      <w:numFmt w:val="bullet"/>
      <w:lvlText w:val="o"/>
      <w:lvlJc w:val="left"/>
      <w:pPr>
        <w:ind w:left="3600" w:hanging="360"/>
      </w:pPr>
      <w:rPr>
        <w:rFonts w:ascii="Courier New" w:hAnsi="Courier New" w:cs="Courier New" w:hint="default"/>
      </w:rPr>
    </w:lvl>
    <w:lvl w:ilvl="5" w:tplc="37B45EE0">
      <w:start w:val="1"/>
      <w:numFmt w:val="bullet"/>
      <w:lvlText w:val=""/>
      <w:lvlJc w:val="left"/>
      <w:pPr>
        <w:ind w:left="4320" w:hanging="360"/>
      </w:pPr>
      <w:rPr>
        <w:rFonts w:ascii="Wingdings" w:hAnsi="Wingdings" w:cs="Wingdings" w:hint="default"/>
      </w:rPr>
    </w:lvl>
    <w:lvl w:ilvl="6" w:tplc="14208E34">
      <w:start w:val="1"/>
      <w:numFmt w:val="bullet"/>
      <w:lvlText w:val=""/>
      <w:lvlJc w:val="left"/>
      <w:pPr>
        <w:ind w:left="5040" w:hanging="360"/>
      </w:pPr>
      <w:rPr>
        <w:rFonts w:ascii="Symbol" w:hAnsi="Symbol" w:cs="Symbol" w:hint="default"/>
      </w:rPr>
    </w:lvl>
    <w:lvl w:ilvl="7" w:tplc="EC088FBC">
      <w:start w:val="1"/>
      <w:numFmt w:val="bullet"/>
      <w:lvlText w:val="o"/>
      <w:lvlJc w:val="left"/>
      <w:pPr>
        <w:ind w:left="5760" w:hanging="360"/>
      </w:pPr>
      <w:rPr>
        <w:rFonts w:ascii="Courier New" w:hAnsi="Courier New" w:cs="Courier New" w:hint="default"/>
      </w:rPr>
    </w:lvl>
    <w:lvl w:ilvl="8" w:tplc="ABEC19FE">
      <w:start w:val="1"/>
      <w:numFmt w:val="bullet"/>
      <w:lvlText w:val=""/>
      <w:lvlJc w:val="left"/>
      <w:pPr>
        <w:ind w:left="6480" w:hanging="360"/>
      </w:pPr>
      <w:rPr>
        <w:rFonts w:ascii="Wingdings" w:hAnsi="Wingdings" w:cs="Wingdings" w:hint="default"/>
      </w:rPr>
    </w:lvl>
  </w:abstractNum>
  <w:abstractNum w:abstractNumId="35" w15:restartNumberingAfterBreak="0">
    <w:nsid w:val="4FFC2AA1"/>
    <w:multiLevelType w:val="hybridMultilevel"/>
    <w:tmpl w:val="479E01F8"/>
    <w:lvl w:ilvl="0" w:tplc="EFC020AC">
      <w:start w:val="1"/>
      <w:numFmt w:val="bullet"/>
      <w:lvlText w:val=""/>
      <w:lvlJc w:val="left"/>
      <w:pPr>
        <w:ind w:left="720" w:hanging="360"/>
      </w:pPr>
      <w:rPr>
        <w:rFonts w:ascii="Symbol" w:hAnsi="Symbol" w:cs="Symbol" w:hint="default"/>
        <w:sz w:val="18"/>
        <w:szCs w:val="18"/>
      </w:rPr>
    </w:lvl>
    <w:lvl w:ilvl="1" w:tplc="F1782078">
      <w:start w:val="1"/>
      <w:numFmt w:val="bullet"/>
      <w:lvlText w:val="o"/>
      <w:lvlJc w:val="left"/>
      <w:pPr>
        <w:ind w:left="1440" w:hanging="360"/>
      </w:pPr>
      <w:rPr>
        <w:rFonts w:ascii="Courier New" w:hAnsi="Courier New" w:cs="Courier New" w:hint="default"/>
      </w:rPr>
    </w:lvl>
    <w:lvl w:ilvl="2" w:tplc="E2E402B0">
      <w:start w:val="1"/>
      <w:numFmt w:val="bullet"/>
      <w:lvlText w:val=""/>
      <w:lvlJc w:val="left"/>
      <w:pPr>
        <w:ind w:left="2160" w:hanging="360"/>
      </w:pPr>
      <w:rPr>
        <w:rFonts w:ascii="Wingdings" w:hAnsi="Wingdings" w:cs="Wingdings" w:hint="default"/>
      </w:rPr>
    </w:lvl>
    <w:lvl w:ilvl="3" w:tplc="5B066E12">
      <w:start w:val="1"/>
      <w:numFmt w:val="bullet"/>
      <w:lvlText w:val=""/>
      <w:lvlJc w:val="left"/>
      <w:pPr>
        <w:ind w:left="2880" w:hanging="360"/>
      </w:pPr>
      <w:rPr>
        <w:rFonts w:ascii="Symbol" w:hAnsi="Symbol" w:cs="Symbol" w:hint="default"/>
      </w:rPr>
    </w:lvl>
    <w:lvl w:ilvl="4" w:tplc="470CEC26">
      <w:start w:val="1"/>
      <w:numFmt w:val="bullet"/>
      <w:lvlText w:val="o"/>
      <w:lvlJc w:val="left"/>
      <w:pPr>
        <w:ind w:left="3600" w:hanging="360"/>
      </w:pPr>
      <w:rPr>
        <w:rFonts w:ascii="Courier New" w:hAnsi="Courier New" w:cs="Courier New" w:hint="default"/>
      </w:rPr>
    </w:lvl>
    <w:lvl w:ilvl="5" w:tplc="2CBEE0D2">
      <w:start w:val="1"/>
      <w:numFmt w:val="bullet"/>
      <w:lvlText w:val=""/>
      <w:lvlJc w:val="left"/>
      <w:pPr>
        <w:ind w:left="4320" w:hanging="360"/>
      </w:pPr>
      <w:rPr>
        <w:rFonts w:ascii="Wingdings" w:hAnsi="Wingdings" w:cs="Wingdings" w:hint="default"/>
      </w:rPr>
    </w:lvl>
    <w:lvl w:ilvl="6" w:tplc="88EC2926">
      <w:start w:val="1"/>
      <w:numFmt w:val="bullet"/>
      <w:lvlText w:val=""/>
      <w:lvlJc w:val="left"/>
      <w:pPr>
        <w:ind w:left="5040" w:hanging="360"/>
      </w:pPr>
      <w:rPr>
        <w:rFonts w:ascii="Symbol" w:hAnsi="Symbol" w:cs="Symbol" w:hint="default"/>
      </w:rPr>
    </w:lvl>
    <w:lvl w:ilvl="7" w:tplc="DCE60B36">
      <w:start w:val="1"/>
      <w:numFmt w:val="bullet"/>
      <w:lvlText w:val="o"/>
      <w:lvlJc w:val="left"/>
      <w:pPr>
        <w:ind w:left="5760" w:hanging="360"/>
      </w:pPr>
      <w:rPr>
        <w:rFonts w:ascii="Courier New" w:hAnsi="Courier New" w:cs="Courier New" w:hint="default"/>
      </w:rPr>
    </w:lvl>
    <w:lvl w:ilvl="8" w:tplc="7884E586">
      <w:start w:val="1"/>
      <w:numFmt w:val="bullet"/>
      <w:lvlText w:val=""/>
      <w:lvlJc w:val="left"/>
      <w:pPr>
        <w:ind w:left="6480" w:hanging="360"/>
      </w:pPr>
      <w:rPr>
        <w:rFonts w:ascii="Wingdings" w:hAnsi="Wingdings" w:cs="Wingdings" w:hint="default"/>
      </w:rPr>
    </w:lvl>
  </w:abstractNum>
  <w:abstractNum w:abstractNumId="36" w15:restartNumberingAfterBreak="0">
    <w:nsid w:val="51B717E2"/>
    <w:multiLevelType w:val="hybridMultilevel"/>
    <w:tmpl w:val="E91202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4BF6121"/>
    <w:multiLevelType w:val="hybridMultilevel"/>
    <w:tmpl w:val="DF1E29F2"/>
    <w:lvl w:ilvl="0" w:tplc="B484A8D8">
      <w:start w:val="1"/>
      <w:numFmt w:val="lowerLetter"/>
      <w:lvlText w:val="%1."/>
      <w:lvlJc w:val="left"/>
      <w:pPr>
        <w:ind w:left="720" w:hanging="360"/>
      </w:pPr>
      <w:rPr>
        <w:rFonts w:ascii="Arial" w:hAnsi="Arial" w:cs="Arial" w:hint="default"/>
        <w:sz w:val="18"/>
        <w:szCs w:val="18"/>
      </w:rPr>
    </w:lvl>
    <w:lvl w:ilvl="1" w:tplc="D4626F16">
      <w:start w:val="1"/>
      <w:numFmt w:val="lowerLetter"/>
      <w:lvlText w:val="%2."/>
      <w:lvlJc w:val="left"/>
      <w:pPr>
        <w:ind w:left="1440" w:hanging="360"/>
      </w:pPr>
    </w:lvl>
    <w:lvl w:ilvl="2" w:tplc="16702ACE">
      <w:start w:val="1"/>
      <w:numFmt w:val="lowerLetter"/>
      <w:lvlText w:val="%3."/>
      <w:lvlJc w:val="left"/>
      <w:pPr>
        <w:ind w:left="2160" w:hanging="360"/>
      </w:pPr>
    </w:lvl>
    <w:lvl w:ilvl="3" w:tplc="985C9006">
      <w:start w:val="1"/>
      <w:numFmt w:val="lowerLetter"/>
      <w:lvlText w:val="%4."/>
      <w:lvlJc w:val="left"/>
      <w:pPr>
        <w:ind w:left="2880" w:hanging="360"/>
      </w:pPr>
    </w:lvl>
    <w:lvl w:ilvl="4" w:tplc="D6B2EEF0">
      <w:start w:val="1"/>
      <w:numFmt w:val="lowerLetter"/>
      <w:lvlText w:val="%5."/>
      <w:lvlJc w:val="left"/>
      <w:pPr>
        <w:ind w:left="3600" w:hanging="360"/>
      </w:pPr>
    </w:lvl>
    <w:lvl w:ilvl="5" w:tplc="F588EB4A">
      <w:start w:val="1"/>
      <w:numFmt w:val="lowerLetter"/>
      <w:lvlText w:val="%6."/>
      <w:lvlJc w:val="left"/>
      <w:pPr>
        <w:ind w:left="4320" w:hanging="360"/>
      </w:pPr>
    </w:lvl>
    <w:lvl w:ilvl="6" w:tplc="2E421F92">
      <w:start w:val="1"/>
      <w:numFmt w:val="lowerLetter"/>
      <w:lvlText w:val="%7."/>
      <w:lvlJc w:val="left"/>
      <w:pPr>
        <w:ind w:left="5040" w:hanging="360"/>
      </w:pPr>
    </w:lvl>
    <w:lvl w:ilvl="7" w:tplc="75386842">
      <w:start w:val="1"/>
      <w:numFmt w:val="lowerLetter"/>
      <w:lvlText w:val="%8."/>
      <w:lvlJc w:val="left"/>
      <w:pPr>
        <w:ind w:left="5760" w:hanging="360"/>
      </w:pPr>
    </w:lvl>
    <w:lvl w:ilvl="8" w:tplc="3EEAE33C">
      <w:start w:val="1"/>
      <w:numFmt w:val="lowerLetter"/>
      <w:lvlText w:val="%9."/>
      <w:lvlJc w:val="left"/>
      <w:pPr>
        <w:ind w:left="6480" w:hanging="360"/>
      </w:pPr>
    </w:lvl>
  </w:abstractNum>
  <w:abstractNum w:abstractNumId="38" w15:restartNumberingAfterBreak="0">
    <w:nsid w:val="559A3306"/>
    <w:multiLevelType w:val="hybridMultilevel"/>
    <w:tmpl w:val="405EA2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84E78AD"/>
    <w:multiLevelType w:val="hybridMultilevel"/>
    <w:tmpl w:val="A63CB42C"/>
    <w:lvl w:ilvl="0" w:tplc="6A36FB78">
      <w:start w:val="1"/>
      <w:numFmt w:val="bullet"/>
      <w:lvlText w:val=""/>
      <w:lvlJc w:val="left"/>
      <w:pPr>
        <w:ind w:left="720" w:hanging="360"/>
      </w:pPr>
      <w:rPr>
        <w:rFonts w:ascii="Symbol" w:hAnsi="Symbol" w:cs="Symbol" w:hint="default"/>
        <w:sz w:val="18"/>
        <w:szCs w:val="18"/>
      </w:rPr>
    </w:lvl>
    <w:lvl w:ilvl="1" w:tplc="E35AB7B4">
      <w:start w:val="1"/>
      <w:numFmt w:val="bullet"/>
      <w:lvlText w:val="o"/>
      <w:lvlJc w:val="left"/>
      <w:pPr>
        <w:ind w:left="1440" w:hanging="360"/>
      </w:pPr>
      <w:rPr>
        <w:rFonts w:ascii="Courier New" w:hAnsi="Courier New" w:cs="Courier New" w:hint="default"/>
      </w:rPr>
    </w:lvl>
    <w:lvl w:ilvl="2" w:tplc="0A6085F2">
      <w:start w:val="1"/>
      <w:numFmt w:val="bullet"/>
      <w:lvlText w:val=""/>
      <w:lvlJc w:val="left"/>
      <w:pPr>
        <w:ind w:left="2160" w:hanging="360"/>
      </w:pPr>
      <w:rPr>
        <w:rFonts w:ascii="Wingdings" w:hAnsi="Wingdings" w:cs="Wingdings" w:hint="default"/>
      </w:rPr>
    </w:lvl>
    <w:lvl w:ilvl="3" w:tplc="074E831E">
      <w:start w:val="1"/>
      <w:numFmt w:val="bullet"/>
      <w:lvlText w:val=""/>
      <w:lvlJc w:val="left"/>
      <w:pPr>
        <w:ind w:left="2880" w:hanging="360"/>
      </w:pPr>
      <w:rPr>
        <w:rFonts w:ascii="Symbol" w:hAnsi="Symbol" w:cs="Symbol" w:hint="default"/>
      </w:rPr>
    </w:lvl>
    <w:lvl w:ilvl="4" w:tplc="BBF0929A">
      <w:start w:val="1"/>
      <w:numFmt w:val="bullet"/>
      <w:lvlText w:val="o"/>
      <w:lvlJc w:val="left"/>
      <w:pPr>
        <w:ind w:left="3600" w:hanging="360"/>
      </w:pPr>
      <w:rPr>
        <w:rFonts w:ascii="Courier New" w:hAnsi="Courier New" w:cs="Courier New" w:hint="default"/>
      </w:rPr>
    </w:lvl>
    <w:lvl w:ilvl="5" w:tplc="BEB6C498">
      <w:start w:val="1"/>
      <w:numFmt w:val="bullet"/>
      <w:lvlText w:val=""/>
      <w:lvlJc w:val="left"/>
      <w:pPr>
        <w:ind w:left="4320" w:hanging="360"/>
      </w:pPr>
      <w:rPr>
        <w:rFonts w:ascii="Wingdings" w:hAnsi="Wingdings" w:cs="Wingdings" w:hint="default"/>
      </w:rPr>
    </w:lvl>
    <w:lvl w:ilvl="6" w:tplc="99501BF4">
      <w:start w:val="1"/>
      <w:numFmt w:val="bullet"/>
      <w:lvlText w:val=""/>
      <w:lvlJc w:val="left"/>
      <w:pPr>
        <w:ind w:left="5040" w:hanging="360"/>
      </w:pPr>
      <w:rPr>
        <w:rFonts w:ascii="Symbol" w:hAnsi="Symbol" w:cs="Symbol" w:hint="default"/>
      </w:rPr>
    </w:lvl>
    <w:lvl w:ilvl="7" w:tplc="E2C8A532">
      <w:start w:val="1"/>
      <w:numFmt w:val="bullet"/>
      <w:lvlText w:val="o"/>
      <w:lvlJc w:val="left"/>
      <w:pPr>
        <w:ind w:left="5760" w:hanging="360"/>
      </w:pPr>
      <w:rPr>
        <w:rFonts w:ascii="Courier New" w:hAnsi="Courier New" w:cs="Courier New" w:hint="default"/>
      </w:rPr>
    </w:lvl>
    <w:lvl w:ilvl="8" w:tplc="04AA663C">
      <w:start w:val="1"/>
      <w:numFmt w:val="bullet"/>
      <w:lvlText w:val=""/>
      <w:lvlJc w:val="left"/>
      <w:pPr>
        <w:ind w:left="6480" w:hanging="360"/>
      </w:pPr>
      <w:rPr>
        <w:rFonts w:ascii="Wingdings" w:hAnsi="Wingdings" w:cs="Wingdings" w:hint="default"/>
      </w:rPr>
    </w:lvl>
  </w:abstractNum>
  <w:abstractNum w:abstractNumId="40" w15:restartNumberingAfterBreak="0">
    <w:nsid w:val="58CD7E9A"/>
    <w:multiLevelType w:val="hybridMultilevel"/>
    <w:tmpl w:val="674E9B50"/>
    <w:lvl w:ilvl="0" w:tplc="EA929F92">
      <w:start w:val="1"/>
      <w:numFmt w:val="bullet"/>
      <w:lvlText w:val=""/>
      <w:lvlJc w:val="left"/>
      <w:pPr>
        <w:ind w:left="720" w:hanging="360"/>
      </w:pPr>
      <w:rPr>
        <w:rFonts w:ascii="Symbol" w:hAnsi="Symbol" w:cs="Symbol" w:hint="default"/>
        <w:sz w:val="18"/>
        <w:szCs w:val="18"/>
      </w:rPr>
    </w:lvl>
    <w:lvl w:ilvl="1" w:tplc="4E28DB52">
      <w:start w:val="1"/>
      <w:numFmt w:val="bullet"/>
      <w:lvlText w:val="o"/>
      <w:lvlJc w:val="left"/>
      <w:pPr>
        <w:ind w:left="1440" w:hanging="360"/>
      </w:pPr>
      <w:rPr>
        <w:rFonts w:ascii="Courier New" w:hAnsi="Courier New" w:cs="Courier New" w:hint="default"/>
      </w:rPr>
    </w:lvl>
    <w:lvl w:ilvl="2" w:tplc="8348FA36">
      <w:start w:val="1"/>
      <w:numFmt w:val="bullet"/>
      <w:lvlText w:val=""/>
      <w:lvlJc w:val="left"/>
      <w:pPr>
        <w:ind w:left="2160" w:hanging="360"/>
      </w:pPr>
      <w:rPr>
        <w:rFonts w:ascii="Wingdings" w:hAnsi="Wingdings" w:cs="Wingdings" w:hint="default"/>
      </w:rPr>
    </w:lvl>
    <w:lvl w:ilvl="3" w:tplc="6D1C6DD6">
      <w:start w:val="1"/>
      <w:numFmt w:val="bullet"/>
      <w:lvlText w:val=""/>
      <w:lvlJc w:val="left"/>
      <w:pPr>
        <w:ind w:left="2880" w:hanging="360"/>
      </w:pPr>
      <w:rPr>
        <w:rFonts w:ascii="Symbol" w:hAnsi="Symbol" w:cs="Symbol" w:hint="default"/>
      </w:rPr>
    </w:lvl>
    <w:lvl w:ilvl="4" w:tplc="343422E0">
      <w:start w:val="1"/>
      <w:numFmt w:val="bullet"/>
      <w:lvlText w:val="o"/>
      <w:lvlJc w:val="left"/>
      <w:pPr>
        <w:ind w:left="3600" w:hanging="360"/>
      </w:pPr>
      <w:rPr>
        <w:rFonts w:ascii="Courier New" w:hAnsi="Courier New" w:cs="Courier New" w:hint="default"/>
      </w:rPr>
    </w:lvl>
    <w:lvl w:ilvl="5" w:tplc="6C54345A">
      <w:start w:val="1"/>
      <w:numFmt w:val="bullet"/>
      <w:lvlText w:val=""/>
      <w:lvlJc w:val="left"/>
      <w:pPr>
        <w:ind w:left="4320" w:hanging="360"/>
      </w:pPr>
      <w:rPr>
        <w:rFonts w:ascii="Wingdings" w:hAnsi="Wingdings" w:cs="Wingdings" w:hint="default"/>
      </w:rPr>
    </w:lvl>
    <w:lvl w:ilvl="6" w:tplc="CFC8BE82">
      <w:start w:val="1"/>
      <w:numFmt w:val="bullet"/>
      <w:lvlText w:val=""/>
      <w:lvlJc w:val="left"/>
      <w:pPr>
        <w:ind w:left="5040" w:hanging="360"/>
      </w:pPr>
      <w:rPr>
        <w:rFonts w:ascii="Symbol" w:hAnsi="Symbol" w:cs="Symbol" w:hint="default"/>
      </w:rPr>
    </w:lvl>
    <w:lvl w:ilvl="7" w:tplc="3CEEC6B8">
      <w:start w:val="1"/>
      <w:numFmt w:val="bullet"/>
      <w:lvlText w:val="o"/>
      <w:lvlJc w:val="left"/>
      <w:pPr>
        <w:ind w:left="5760" w:hanging="360"/>
      </w:pPr>
      <w:rPr>
        <w:rFonts w:ascii="Courier New" w:hAnsi="Courier New" w:cs="Courier New" w:hint="default"/>
      </w:rPr>
    </w:lvl>
    <w:lvl w:ilvl="8" w:tplc="0F70975C">
      <w:start w:val="1"/>
      <w:numFmt w:val="bullet"/>
      <w:lvlText w:val=""/>
      <w:lvlJc w:val="left"/>
      <w:pPr>
        <w:ind w:left="6480" w:hanging="360"/>
      </w:pPr>
      <w:rPr>
        <w:rFonts w:ascii="Wingdings" w:hAnsi="Wingdings" w:cs="Wingdings" w:hint="default"/>
      </w:rPr>
    </w:lvl>
  </w:abstractNum>
  <w:abstractNum w:abstractNumId="41" w15:restartNumberingAfterBreak="0">
    <w:nsid w:val="5D6A7231"/>
    <w:multiLevelType w:val="hybridMultilevel"/>
    <w:tmpl w:val="3E525D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E9E2148"/>
    <w:multiLevelType w:val="hybridMultilevel"/>
    <w:tmpl w:val="FB4C28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24B20A2"/>
    <w:multiLevelType w:val="hybridMultilevel"/>
    <w:tmpl w:val="2430C878"/>
    <w:lvl w:ilvl="0" w:tplc="56DEE2A4">
      <w:start w:val="1"/>
      <w:numFmt w:val="bullet"/>
      <w:lvlText w:val=""/>
      <w:lvlJc w:val="left"/>
      <w:pPr>
        <w:ind w:left="720" w:hanging="360"/>
      </w:pPr>
      <w:rPr>
        <w:rFonts w:ascii="Symbol" w:hAnsi="Symbol" w:cs="Symbol" w:hint="default"/>
        <w:sz w:val="18"/>
        <w:szCs w:val="18"/>
      </w:rPr>
    </w:lvl>
    <w:lvl w:ilvl="1" w:tplc="588EA18C">
      <w:start w:val="1"/>
      <w:numFmt w:val="bullet"/>
      <w:lvlText w:val="o"/>
      <w:lvlJc w:val="left"/>
      <w:pPr>
        <w:ind w:left="1440" w:hanging="360"/>
      </w:pPr>
      <w:rPr>
        <w:rFonts w:ascii="Courier New" w:hAnsi="Courier New" w:cs="Courier New" w:hint="default"/>
      </w:rPr>
    </w:lvl>
    <w:lvl w:ilvl="2" w:tplc="0CD24340">
      <w:start w:val="1"/>
      <w:numFmt w:val="bullet"/>
      <w:lvlText w:val=""/>
      <w:lvlJc w:val="left"/>
      <w:pPr>
        <w:ind w:left="2160" w:hanging="360"/>
      </w:pPr>
      <w:rPr>
        <w:rFonts w:ascii="Wingdings" w:hAnsi="Wingdings" w:cs="Wingdings" w:hint="default"/>
      </w:rPr>
    </w:lvl>
    <w:lvl w:ilvl="3" w:tplc="6B342ACC">
      <w:start w:val="1"/>
      <w:numFmt w:val="bullet"/>
      <w:lvlText w:val=""/>
      <w:lvlJc w:val="left"/>
      <w:pPr>
        <w:ind w:left="2880" w:hanging="360"/>
      </w:pPr>
      <w:rPr>
        <w:rFonts w:ascii="Symbol" w:hAnsi="Symbol" w:cs="Symbol" w:hint="default"/>
      </w:rPr>
    </w:lvl>
    <w:lvl w:ilvl="4" w:tplc="1DAA4D94">
      <w:start w:val="1"/>
      <w:numFmt w:val="bullet"/>
      <w:lvlText w:val="o"/>
      <w:lvlJc w:val="left"/>
      <w:pPr>
        <w:ind w:left="3600" w:hanging="360"/>
      </w:pPr>
      <w:rPr>
        <w:rFonts w:ascii="Courier New" w:hAnsi="Courier New" w:cs="Courier New" w:hint="default"/>
      </w:rPr>
    </w:lvl>
    <w:lvl w:ilvl="5" w:tplc="868E589A">
      <w:start w:val="1"/>
      <w:numFmt w:val="bullet"/>
      <w:lvlText w:val=""/>
      <w:lvlJc w:val="left"/>
      <w:pPr>
        <w:ind w:left="4320" w:hanging="360"/>
      </w:pPr>
      <w:rPr>
        <w:rFonts w:ascii="Wingdings" w:hAnsi="Wingdings" w:cs="Wingdings" w:hint="default"/>
      </w:rPr>
    </w:lvl>
    <w:lvl w:ilvl="6" w:tplc="6D8041BE">
      <w:start w:val="1"/>
      <w:numFmt w:val="bullet"/>
      <w:lvlText w:val=""/>
      <w:lvlJc w:val="left"/>
      <w:pPr>
        <w:ind w:left="5040" w:hanging="360"/>
      </w:pPr>
      <w:rPr>
        <w:rFonts w:ascii="Symbol" w:hAnsi="Symbol" w:cs="Symbol" w:hint="default"/>
      </w:rPr>
    </w:lvl>
    <w:lvl w:ilvl="7" w:tplc="8348E344">
      <w:start w:val="1"/>
      <w:numFmt w:val="bullet"/>
      <w:lvlText w:val="o"/>
      <w:lvlJc w:val="left"/>
      <w:pPr>
        <w:ind w:left="5760" w:hanging="360"/>
      </w:pPr>
      <w:rPr>
        <w:rFonts w:ascii="Courier New" w:hAnsi="Courier New" w:cs="Courier New" w:hint="default"/>
      </w:rPr>
    </w:lvl>
    <w:lvl w:ilvl="8" w:tplc="6422E628">
      <w:start w:val="1"/>
      <w:numFmt w:val="bullet"/>
      <w:lvlText w:val=""/>
      <w:lvlJc w:val="left"/>
      <w:pPr>
        <w:ind w:left="6480" w:hanging="360"/>
      </w:pPr>
      <w:rPr>
        <w:rFonts w:ascii="Wingdings" w:hAnsi="Wingdings" w:cs="Wingdings" w:hint="default"/>
      </w:rPr>
    </w:lvl>
  </w:abstractNum>
  <w:abstractNum w:abstractNumId="44" w15:restartNumberingAfterBreak="0">
    <w:nsid w:val="63462E76"/>
    <w:multiLevelType w:val="hybridMultilevel"/>
    <w:tmpl w:val="4718CAF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41A7E95"/>
    <w:multiLevelType w:val="hybridMultilevel"/>
    <w:tmpl w:val="D0AC0E0E"/>
    <w:lvl w:ilvl="0" w:tplc="AD5AC8CA">
      <w:start w:val="1"/>
      <w:numFmt w:val="bullet"/>
      <w:lvlText w:val=""/>
      <w:lvlJc w:val="left"/>
      <w:pPr>
        <w:ind w:left="720" w:hanging="360"/>
      </w:pPr>
      <w:rPr>
        <w:rFonts w:ascii="Symbol" w:hAnsi="Symbol" w:cs="Symbol" w:hint="default"/>
        <w:sz w:val="18"/>
        <w:szCs w:val="18"/>
      </w:rPr>
    </w:lvl>
    <w:lvl w:ilvl="1" w:tplc="647689F4">
      <w:start w:val="1"/>
      <w:numFmt w:val="bullet"/>
      <w:lvlText w:val="o"/>
      <w:lvlJc w:val="left"/>
      <w:pPr>
        <w:ind w:left="1440" w:hanging="360"/>
      </w:pPr>
      <w:rPr>
        <w:rFonts w:ascii="Courier New" w:hAnsi="Courier New" w:cs="Courier New" w:hint="default"/>
      </w:rPr>
    </w:lvl>
    <w:lvl w:ilvl="2" w:tplc="DD48C4D8">
      <w:start w:val="1"/>
      <w:numFmt w:val="bullet"/>
      <w:lvlText w:val=""/>
      <w:lvlJc w:val="left"/>
      <w:pPr>
        <w:ind w:left="2160" w:hanging="360"/>
      </w:pPr>
      <w:rPr>
        <w:rFonts w:ascii="Wingdings" w:hAnsi="Wingdings" w:cs="Wingdings" w:hint="default"/>
      </w:rPr>
    </w:lvl>
    <w:lvl w:ilvl="3" w:tplc="4E683B64">
      <w:start w:val="1"/>
      <w:numFmt w:val="bullet"/>
      <w:lvlText w:val=""/>
      <w:lvlJc w:val="left"/>
      <w:pPr>
        <w:ind w:left="2880" w:hanging="360"/>
      </w:pPr>
      <w:rPr>
        <w:rFonts w:ascii="Symbol" w:hAnsi="Symbol" w:cs="Symbol" w:hint="default"/>
      </w:rPr>
    </w:lvl>
    <w:lvl w:ilvl="4" w:tplc="DBFA9F58">
      <w:start w:val="1"/>
      <w:numFmt w:val="bullet"/>
      <w:lvlText w:val="o"/>
      <w:lvlJc w:val="left"/>
      <w:pPr>
        <w:ind w:left="3600" w:hanging="360"/>
      </w:pPr>
      <w:rPr>
        <w:rFonts w:ascii="Courier New" w:hAnsi="Courier New" w:cs="Courier New" w:hint="default"/>
      </w:rPr>
    </w:lvl>
    <w:lvl w:ilvl="5" w:tplc="8A4AE4BC">
      <w:start w:val="1"/>
      <w:numFmt w:val="bullet"/>
      <w:lvlText w:val=""/>
      <w:lvlJc w:val="left"/>
      <w:pPr>
        <w:ind w:left="4320" w:hanging="360"/>
      </w:pPr>
      <w:rPr>
        <w:rFonts w:ascii="Wingdings" w:hAnsi="Wingdings" w:cs="Wingdings" w:hint="default"/>
      </w:rPr>
    </w:lvl>
    <w:lvl w:ilvl="6" w:tplc="B7246DA8">
      <w:start w:val="1"/>
      <w:numFmt w:val="bullet"/>
      <w:lvlText w:val=""/>
      <w:lvlJc w:val="left"/>
      <w:pPr>
        <w:ind w:left="5040" w:hanging="360"/>
      </w:pPr>
      <w:rPr>
        <w:rFonts w:ascii="Symbol" w:hAnsi="Symbol" w:cs="Symbol" w:hint="default"/>
      </w:rPr>
    </w:lvl>
    <w:lvl w:ilvl="7" w:tplc="33408678">
      <w:start w:val="1"/>
      <w:numFmt w:val="bullet"/>
      <w:lvlText w:val="o"/>
      <w:lvlJc w:val="left"/>
      <w:pPr>
        <w:ind w:left="5760" w:hanging="360"/>
      </w:pPr>
      <w:rPr>
        <w:rFonts w:ascii="Courier New" w:hAnsi="Courier New" w:cs="Courier New" w:hint="default"/>
      </w:rPr>
    </w:lvl>
    <w:lvl w:ilvl="8" w:tplc="4FF605F2">
      <w:start w:val="1"/>
      <w:numFmt w:val="bullet"/>
      <w:lvlText w:val=""/>
      <w:lvlJc w:val="left"/>
      <w:pPr>
        <w:ind w:left="6480" w:hanging="360"/>
      </w:pPr>
      <w:rPr>
        <w:rFonts w:ascii="Wingdings" w:hAnsi="Wingdings" w:cs="Wingdings" w:hint="default"/>
      </w:rPr>
    </w:lvl>
  </w:abstractNum>
  <w:abstractNum w:abstractNumId="46" w15:restartNumberingAfterBreak="0">
    <w:nsid w:val="64A84773"/>
    <w:multiLevelType w:val="hybridMultilevel"/>
    <w:tmpl w:val="7EC4C7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9234319"/>
    <w:multiLevelType w:val="hybridMultilevel"/>
    <w:tmpl w:val="A686DB3A"/>
    <w:lvl w:ilvl="0" w:tplc="03DEA1DE">
      <w:start w:val="1"/>
      <w:numFmt w:val="bullet"/>
      <w:lvlText w:val=""/>
      <w:lvlJc w:val="left"/>
      <w:pPr>
        <w:ind w:left="720" w:hanging="360"/>
      </w:pPr>
      <w:rPr>
        <w:rFonts w:ascii="Symbol" w:hAnsi="Symbol" w:cs="Symbol" w:hint="default"/>
        <w:sz w:val="18"/>
        <w:szCs w:val="18"/>
      </w:rPr>
    </w:lvl>
    <w:lvl w:ilvl="1" w:tplc="611E1972">
      <w:start w:val="1"/>
      <w:numFmt w:val="bullet"/>
      <w:lvlText w:val="o"/>
      <w:lvlJc w:val="left"/>
      <w:pPr>
        <w:ind w:left="1440" w:hanging="360"/>
      </w:pPr>
      <w:rPr>
        <w:rFonts w:ascii="Courier New" w:hAnsi="Courier New" w:cs="Courier New" w:hint="default"/>
      </w:rPr>
    </w:lvl>
    <w:lvl w:ilvl="2" w:tplc="A8BEF576">
      <w:start w:val="1"/>
      <w:numFmt w:val="bullet"/>
      <w:lvlText w:val=""/>
      <w:lvlJc w:val="left"/>
      <w:pPr>
        <w:ind w:left="2160" w:hanging="360"/>
      </w:pPr>
      <w:rPr>
        <w:rFonts w:ascii="Wingdings" w:hAnsi="Wingdings" w:cs="Wingdings" w:hint="default"/>
      </w:rPr>
    </w:lvl>
    <w:lvl w:ilvl="3" w:tplc="767CE43C">
      <w:start w:val="1"/>
      <w:numFmt w:val="bullet"/>
      <w:lvlText w:val=""/>
      <w:lvlJc w:val="left"/>
      <w:pPr>
        <w:ind w:left="2880" w:hanging="360"/>
      </w:pPr>
      <w:rPr>
        <w:rFonts w:ascii="Symbol" w:hAnsi="Symbol" w:cs="Symbol" w:hint="default"/>
      </w:rPr>
    </w:lvl>
    <w:lvl w:ilvl="4" w:tplc="5A2E0AE6">
      <w:start w:val="1"/>
      <w:numFmt w:val="bullet"/>
      <w:lvlText w:val="o"/>
      <w:lvlJc w:val="left"/>
      <w:pPr>
        <w:ind w:left="3600" w:hanging="360"/>
      </w:pPr>
      <w:rPr>
        <w:rFonts w:ascii="Courier New" w:hAnsi="Courier New" w:cs="Courier New" w:hint="default"/>
      </w:rPr>
    </w:lvl>
    <w:lvl w:ilvl="5" w:tplc="6EFE8330">
      <w:start w:val="1"/>
      <w:numFmt w:val="bullet"/>
      <w:lvlText w:val=""/>
      <w:lvlJc w:val="left"/>
      <w:pPr>
        <w:ind w:left="4320" w:hanging="360"/>
      </w:pPr>
      <w:rPr>
        <w:rFonts w:ascii="Wingdings" w:hAnsi="Wingdings" w:cs="Wingdings" w:hint="default"/>
      </w:rPr>
    </w:lvl>
    <w:lvl w:ilvl="6" w:tplc="58E22B94">
      <w:start w:val="1"/>
      <w:numFmt w:val="bullet"/>
      <w:lvlText w:val=""/>
      <w:lvlJc w:val="left"/>
      <w:pPr>
        <w:ind w:left="5040" w:hanging="360"/>
      </w:pPr>
      <w:rPr>
        <w:rFonts w:ascii="Symbol" w:hAnsi="Symbol" w:cs="Symbol" w:hint="default"/>
      </w:rPr>
    </w:lvl>
    <w:lvl w:ilvl="7" w:tplc="1F6CC4F8">
      <w:start w:val="1"/>
      <w:numFmt w:val="bullet"/>
      <w:lvlText w:val="o"/>
      <w:lvlJc w:val="left"/>
      <w:pPr>
        <w:ind w:left="5760" w:hanging="360"/>
      </w:pPr>
      <w:rPr>
        <w:rFonts w:ascii="Courier New" w:hAnsi="Courier New" w:cs="Courier New" w:hint="default"/>
      </w:rPr>
    </w:lvl>
    <w:lvl w:ilvl="8" w:tplc="E71A8AE0">
      <w:start w:val="1"/>
      <w:numFmt w:val="bullet"/>
      <w:lvlText w:val=""/>
      <w:lvlJc w:val="left"/>
      <w:pPr>
        <w:ind w:left="6480" w:hanging="360"/>
      </w:pPr>
      <w:rPr>
        <w:rFonts w:ascii="Wingdings" w:hAnsi="Wingdings" w:cs="Wingdings" w:hint="default"/>
      </w:rPr>
    </w:lvl>
  </w:abstractNum>
  <w:abstractNum w:abstractNumId="48" w15:restartNumberingAfterBreak="0">
    <w:nsid w:val="69D2790C"/>
    <w:multiLevelType w:val="hybridMultilevel"/>
    <w:tmpl w:val="11B25C90"/>
    <w:lvl w:ilvl="0" w:tplc="89E2355A">
      <w:start w:val="1"/>
      <w:numFmt w:val="bullet"/>
      <w:lvlText w:val=""/>
      <w:lvlJc w:val="left"/>
      <w:pPr>
        <w:ind w:left="720" w:hanging="360"/>
      </w:pPr>
      <w:rPr>
        <w:rFonts w:ascii="Symbol" w:hAnsi="Symbol" w:cs="Symbol" w:hint="default"/>
        <w:sz w:val="18"/>
        <w:szCs w:val="18"/>
      </w:rPr>
    </w:lvl>
    <w:lvl w:ilvl="1" w:tplc="24342134">
      <w:start w:val="1"/>
      <w:numFmt w:val="bullet"/>
      <w:lvlText w:val="o"/>
      <w:lvlJc w:val="left"/>
      <w:pPr>
        <w:ind w:left="1440" w:hanging="360"/>
      </w:pPr>
      <w:rPr>
        <w:rFonts w:ascii="Courier New" w:hAnsi="Courier New" w:cs="Courier New" w:hint="default"/>
      </w:rPr>
    </w:lvl>
    <w:lvl w:ilvl="2" w:tplc="20386968">
      <w:start w:val="1"/>
      <w:numFmt w:val="bullet"/>
      <w:lvlText w:val=""/>
      <w:lvlJc w:val="left"/>
      <w:pPr>
        <w:ind w:left="2160" w:hanging="360"/>
      </w:pPr>
      <w:rPr>
        <w:rFonts w:ascii="Wingdings" w:hAnsi="Wingdings" w:cs="Wingdings" w:hint="default"/>
      </w:rPr>
    </w:lvl>
    <w:lvl w:ilvl="3" w:tplc="44F4C882">
      <w:start w:val="1"/>
      <w:numFmt w:val="bullet"/>
      <w:lvlText w:val=""/>
      <w:lvlJc w:val="left"/>
      <w:pPr>
        <w:ind w:left="2880" w:hanging="360"/>
      </w:pPr>
      <w:rPr>
        <w:rFonts w:ascii="Symbol" w:hAnsi="Symbol" w:cs="Symbol" w:hint="default"/>
      </w:rPr>
    </w:lvl>
    <w:lvl w:ilvl="4" w:tplc="BD469A72">
      <w:start w:val="1"/>
      <w:numFmt w:val="bullet"/>
      <w:lvlText w:val="o"/>
      <w:lvlJc w:val="left"/>
      <w:pPr>
        <w:ind w:left="3600" w:hanging="360"/>
      </w:pPr>
      <w:rPr>
        <w:rFonts w:ascii="Courier New" w:hAnsi="Courier New" w:cs="Courier New" w:hint="default"/>
      </w:rPr>
    </w:lvl>
    <w:lvl w:ilvl="5" w:tplc="98928CA2">
      <w:start w:val="1"/>
      <w:numFmt w:val="bullet"/>
      <w:lvlText w:val=""/>
      <w:lvlJc w:val="left"/>
      <w:pPr>
        <w:ind w:left="4320" w:hanging="360"/>
      </w:pPr>
      <w:rPr>
        <w:rFonts w:ascii="Wingdings" w:hAnsi="Wingdings" w:cs="Wingdings" w:hint="default"/>
      </w:rPr>
    </w:lvl>
    <w:lvl w:ilvl="6" w:tplc="AF92EBBE">
      <w:start w:val="1"/>
      <w:numFmt w:val="bullet"/>
      <w:lvlText w:val=""/>
      <w:lvlJc w:val="left"/>
      <w:pPr>
        <w:ind w:left="5040" w:hanging="360"/>
      </w:pPr>
      <w:rPr>
        <w:rFonts w:ascii="Symbol" w:hAnsi="Symbol" w:cs="Symbol" w:hint="default"/>
      </w:rPr>
    </w:lvl>
    <w:lvl w:ilvl="7" w:tplc="6680A7B2">
      <w:start w:val="1"/>
      <w:numFmt w:val="bullet"/>
      <w:lvlText w:val="o"/>
      <w:lvlJc w:val="left"/>
      <w:pPr>
        <w:ind w:left="5760" w:hanging="360"/>
      </w:pPr>
      <w:rPr>
        <w:rFonts w:ascii="Courier New" w:hAnsi="Courier New" w:cs="Courier New" w:hint="default"/>
      </w:rPr>
    </w:lvl>
    <w:lvl w:ilvl="8" w:tplc="CDC6BF6E">
      <w:start w:val="1"/>
      <w:numFmt w:val="bullet"/>
      <w:lvlText w:val=""/>
      <w:lvlJc w:val="left"/>
      <w:pPr>
        <w:ind w:left="6480" w:hanging="360"/>
      </w:pPr>
      <w:rPr>
        <w:rFonts w:ascii="Wingdings" w:hAnsi="Wingdings" w:cs="Wingdings" w:hint="default"/>
      </w:rPr>
    </w:lvl>
  </w:abstractNum>
  <w:abstractNum w:abstractNumId="49" w15:restartNumberingAfterBreak="0">
    <w:nsid w:val="6D0C2C51"/>
    <w:multiLevelType w:val="hybridMultilevel"/>
    <w:tmpl w:val="D8B6753A"/>
    <w:lvl w:ilvl="0" w:tplc="8CBA42A4">
      <w:start w:val="1"/>
      <w:numFmt w:val="decimal"/>
      <w:lvlText w:val="%1."/>
      <w:lvlJc w:val="left"/>
      <w:pPr>
        <w:ind w:left="720" w:hanging="360"/>
      </w:pPr>
      <w:rPr>
        <w:rFonts w:ascii="Arial" w:hAnsi="Arial" w:cs="Arial" w:hint="default"/>
        <w:sz w:val="18"/>
        <w:szCs w:val="18"/>
      </w:rPr>
    </w:lvl>
    <w:lvl w:ilvl="1" w:tplc="DF3EC8D8">
      <w:start w:val="1"/>
      <w:numFmt w:val="decimal"/>
      <w:lvlText w:val="%2."/>
      <w:lvlJc w:val="left"/>
      <w:pPr>
        <w:ind w:left="1440" w:hanging="360"/>
      </w:pPr>
    </w:lvl>
    <w:lvl w:ilvl="2" w:tplc="88D61F5C">
      <w:start w:val="1"/>
      <w:numFmt w:val="decimal"/>
      <w:lvlText w:val="%3."/>
      <w:lvlJc w:val="left"/>
      <w:pPr>
        <w:ind w:left="2160" w:hanging="360"/>
      </w:pPr>
    </w:lvl>
    <w:lvl w:ilvl="3" w:tplc="8A7ADAE0">
      <w:start w:val="1"/>
      <w:numFmt w:val="decimal"/>
      <w:lvlText w:val="%4."/>
      <w:lvlJc w:val="left"/>
      <w:pPr>
        <w:ind w:left="2880" w:hanging="360"/>
      </w:pPr>
    </w:lvl>
    <w:lvl w:ilvl="4" w:tplc="76983D3A">
      <w:start w:val="1"/>
      <w:numFmt w:val="decimal"/>
      <w:lvlText w:val="%5."/>
      <w:lvlJc w:val="left"/>
      <w:pPr>
        <w:ind w:left="3600" w:hanging="360"/>
      </w:pPr>
    </w:lvl>
    <w:lvl w:ilvl="5" w:tplc="643A6542">
      <w:start w:val="1"/>
      <w:numFmt w:val="decimal"/>
      <w:lvlText w:val="%6."/>
      <w:lvlJc w:val="left"/>
      <w:pPr>
        <w:ind w:left="4320" w:hanging="360"/>
      </w:pPr>
    </w:lvl>
    <w:lvl w:ilvl="6" w:tplc="2F6005B8">
      <w:start w:val="1"/>
      <w:numFmt w:val="decimal"/>
      <w:lvlText w:val="%7."/>
      <w:lvlJc w:val="left"/>
      <w:pPr>
        <w:ind w:left="5040" w:hanging="360"/>
      </w:pPr>
    </w:lvl>
    <w:lvl w:ilvl="7" w:tplc="CB2033AA">
      <w:start w:val="1"/>
      <w:numFmt w:val="decimal"/>
      <w:lvlText w:val="%8."/>
      <w:lvlJc w:val="left"/>
      <w:pPr>
        <w:ind w:left="5760" w:hanging="360"/>
      </w:pPr>
    </w:lvl>
    <w:lvl w:ilvl="8" w:tplc="84788E50">
      <w:start w:val="1"/>
      <w:numFmt w:val="decimal"/>
      <w:lvlText w:val="%9."/>
      <w:lvlJc w:val="left"/>
      <w:pPr>
        <w:ind w:left="6480" w:hanging="360"/>
      </w:pPr>
    </w:lvl>
  </w:abstractNum>
  <w:abstractNum w:abstractNumId="50" w15:restartNumberingAfterBreak="0">
    <w:nsid w:val="712B4699"/>
    <w:multiLevelType w:val="hybridMultilevel"/>
    <w:tmpl w:val="5B52E28C"/>
    <w:lvl w:ilvl="0" w:tplc="A206354C">
      <w:start w:val="1"/>
      <w:numFmt w:val="bullet"/>
      <w:lvlText w:val=""/>
      <w:lvlJc w:val="left"/>
      <w:pPr>
        <w:ind w:left="720" w:hanging="360"/>
      </w:pPr>
      <w:rPr>
        <w:rFonts w:ascii="Symbol" w:hAnsi="Symbol" w:cs="Symbol" w:hint="default"/>
        <w:sz w:val="18"/>
        <w:szCs w:val="18"/>
      </w:rPr>
    </w:lvl>
    <w:lvl w:ilvl="1" w:tplc="23E0BED0">
      <w:start w:val="1"/>
      <w:numFmt w:val="bullet"/>
      <w:lvlText w:val="o"/>
      <w:lvlJc w:val="left"/>
      <w:pPr>
        <w:ind w:left="1440" w:hanging="360"/>
      </w:pPr>
      <w:rPr>
        <w:rFonts w:ascii="Courier New" w:hAnsi="Courier New" w:cs="Courier New" w:hint="default"/>
      </w:rPr>
    </w:lvl>
    <w:lvl w:ilvl="2" w:tplc="E1F8A684">
      <w:start w:val="1"/>
      <w:numFmt w:val="bullet"/>
      <w:lvlText w:val=""/>
      <w:lvlJc w:val="left"/>
      <w:pPr>
        <w:ind w:left="2160" w:hanging="360"/>
      </w:pPr>
      <w:rPr>
        <w:rFonts w:ascii="Wingdings" w:hAnsi="Wingdings" w:cs="Wingdings" w:hint="default"/>
      </w:rPr>
    </w:lvl>
    <w:lvl w:ilvl="3" w:tplc="A7805B44">
      <w:start w:val="1"/>
      <w:numFmt w:val="bullet"/>
      <w:lvlText w:val=""/>
      <w:lvlJc w:val="left"/>
      <w:pPr>
        <w:ind w:left="2880" w:hanging="360"/>
      </w:pPr>
      <w:rPr>
        <w:rFonts w:ascii="Symbol" w:hAnsi="Symbol" w:cs="Symbol" w:hint="default"/>
      </w:rPr>
    </w:lvl>
    <w:lvl w:ilvl="4" w:tplc="B9BCF312">
      <w:start w:val="1"/>
      <w:numFmt w:val="bullet"/>
      <w:lvlText w:val="o"/>
      <w:lvlJc w:val="left"/>
      <w:pPr>
        <w:ind w:left="3600" w:hanging="360"/>
      </w:pPr>
      <w:rPr>
        <w:rFonts w:ascii="Courier New" w:hAnsi="Courier New" w:cs="Courier New" w:hint="default"/>
      </w:rPr>
    </w:lvl>
    <w:lvl w:ilvl="5" w:tplc="A4585C88">
      <w:start w:val="1"/>
      <w:numFmt w:val="bullet"/>
      <w:lvlText w:val=""/>
      <w:lvlJc w:val="left"/>
      <w:pPr>
        <w:ind w:left="4320" w:hanging="360"/>
      </w:pPr>
      <w:rPr>
        <w:rFonts w:ascii="Wingdings" w:hAnsi="Wingdings" w:cs="Wingdings" w:hint="default"/>
      </w:rPr>
    </w:lvl>
    <w:lvl w:ilvl="6" w:tplc="3B86D738">
      <w:start w:val="1"/>
      <w:numFmt w:val="bullet"/>
      <w:lvlText w:val=""/>
      <w:lvlJc w:val="left"/>
      <w:pPr>
        <w:ind w:left="5040" w:hanging="360"/>
      </w:pPr>
      <w:rPr>
        <w:rFonts w:ascii="Symbol" w:hAnsi="Symbol" w:cs="Symbol" w:hint="default"/>
      </w:rPr>
    </w:lvl>
    <w:lvl w:ilvl="7" w:tplc="FD7C491E">
      <w:start w:val="1"/>
      <w:numFmt w:val="bullet"/>
      <w:lvlText w:val="o"/>
      <w:lvlJc w:val="left"/>
      <w:pPr>
        <w:ind w:left="5760" w:hanging="360"/>
      </w:pPr>
      <w:rPr>
        <w:rFonts w:ascii="Courier New" w:hAnsi="Courier New" w:cs="Courier New" w:hint="default"/>
      </w:rPr>
    </w:lvl>
    <w:lvl w:ilvl="8" w:tplc="8586CC88">
      <w:start w:val="1"/>
      <w:numFmt w:val="bullet"/>
      <w:lvlText w:val=""/>
      <w:lvlJc w:val="left"/>
      <w:pPr>
        <w:ind w:left="6480" w:hanging="360"/>
      </w:pPr>
      <w:rPr>
        <w:rFonts w:ascii="Wingdings" w:hAnsi="Wingdings" w:cs="Wingdings" w:hint="default"/>
      </w:rPr>
    </w:lvl>
  </w:abstractNum>
  <w:abstractNum w:abstractNumId="51" w15:restartNumberingAfterBreak="0">
    <w:nsid w:val="752D0217"/>
    <w:multiLevelType w:val="hybridMultilevel"/>
    <w:tmpl w:val="A0508D24"/>
    <w:lvl w:ilvl="0" w:tplc="009CA76A">
      <w:start w:val="1"/>
      <w:numFmt w:val="bullet"/>
      <w:lvlText w:val=""/>
      <w:lvlJc w:val="left"/>
      <w:pPr>
        <w:ind w:left="720" w:hanging="360"/>
      </w:pPr>
      <w:rPr>
        <w:rFonts w:ascii="Symbol" w:hAnsi="Symbol" w:cs="Symbol" w:hint="default"/>
        <w:sz w:val="18"/>
        <w:szCs w:val="18"/>
      </w:rPr>
    </w:lvl>
    <w:lvl w:ilvl="1" w:tplc="2D5467F2">
      <w:start w:val="1"/>
      <w:numFmt w:val="bullet"/>
      <w:lvlText w:val="o"/>
      <w:lvlJc w:val="left"/>
      <w:pPr>
        <w:ind w:left="1440" w:hanging="360"/>
      </w:pPr>
      <w:rPr>
        <w:rFonts w:ascii="Courier New" w:hAnsi="Courier New" w:cs="Courier New" w:hint="default"/>
      </w:rPr>
    </w:lvl>
    <w:lvl w:ilvl="2" w:tplc="159A16BE">
      <w:start w:val="1"/>
      <w:numFmt w:val="bullet"/>
      <w:lvlText w:val=""/>
      <w:lvlJc w:val="left"/>
      <w:pPr>
        <w:ind w:left="2160" w:hanging="360"/>
      </w:pPr>
      <w:rPr>
        <w:rFonts w:ascii="Wingdings" w:hAnsi="Wingdings" w:cs="Wingdings" w:hint="default"/>
      </w:rPr>
    </w:lvl>
    <w:lvl w:ilvl="3" w:tplc="FCE6C5C4">
      <w:start w:val="1"/>
      <w:numFmt w:val="bullet"/>
      <w:lvlText w:val=""/>
      <w:lvlJc w:val="left"/>
      <w:pPr>
        <w:ind w:left="2880" w:hanging="360"/>
      </w:pPr>
      <w:rPr>
        <w:rFonts w:ascii="Symbol" w:hAnsi="Symbol" w:cs="Symbol" w:hint="default"/>
      </w:rPr>
    </w:lvl>
    <w:lvl w:ilvl="4" w:tplc="955ED5F0">
      <w:start w:val="1"/>
      <w:numFmt w:val="bullet"/>
      <w:lvlText w:val="o"/>
      <w:lvlJc w:val="left"/>
      <w:pPr>
        <w:ind w:left="3600" w:hanging="360"/>
      </w:pPr>
      <w:rPr>
        <w:rFonts w:ascii="Courier New" w:hAnsi="Courier New" w:cs="Courier New" w:hint="default"/>
      </w:rPr>
    </w:lvl>
    <w:lvl w:ilvl="5" w:tplc="EED295DA">
      <w:start w:val="1"/>
      <w:numFmt w:val="bullet"/>
      <w:lvlText w:val=""/>
      <w:lvlJc w:val="left"/>
      <w:pPr>
        <w:ind w:left="4320" w:hanging="360"/>
      </w:pPr>
      <w:rPr>
        <w:rFonts w:ascii="Wingdings" w:hAnsi="Wingdings" w:cs="Wingdings" w:hint="default"/>
      </w:rPr>
    </w:lvl>
    <w:lvl w:ilvl="6" w:tplc="5B7C2516">
      <w:start w:val="1"/>
      <w:numFmt w:val="bullet"/>
      <w:lvlText w:val=""/>
      <w:lvlJc w:val="left"/>
      <w:pPr>
        <w:ind w:left="5040" w:hanging="360"/>
      </w:pPr>
      <w:rPr>
        <w:rFonts w:ascii="Symbol" w:hAnsi="Symbol" w:cs="Symbol" w:hint="default"/>
      </w:rPr>
    </w:lvl>
    <w:lvl w:ilvl="7" w:tplc="16BC6EE6">
      <w:start w:val="1"/>
      <w:numFmt w:val="bullet"/>
      <w:lvlText w:val="o"/>
      <w:lvlJc w:val="left"/>
      <w:pPr>
        <w:ind w:left="5760" w:hanging="360"/>
      </w:pPr>
      <w:rPr>
        <w:rFonts w:ascii="Courier New" w:hAnsi="Courier New" w:cs="Courier New" w:hint="default"/>
      </w:rPr>
    </w:lvl>
    <w:lvl w:ilvl="8" w:tplc="CD8AB17C">
      <w:start w:val="1"/>
      <w:numFmt w:val="bullet"/>
      <w:lvlText w:val=""/>
      <w:lvlJc w:val="left"/>
      <w:pPr>
        <w:ind w:left="6480" w:hanging="360"/>
      </w:pPr>
      <w:rPr>
        <w:rFonts w:ascii="Wingdings" w:hAnsi="Wingdings" w:cs="Wingdings" w:hint="default"/>
      </w:rPr>
    </w:lvl>
  </w:abstractNum>
  <w:abstractNum w:abstractNumId="52" w15:restartNumberingAfterBreak="0">
    <w:nsid w:val="77EF5E9F"/>
    <w:multiLevelType w:val="hybridMultilevel"/>
    <w:tmpl w:val="A858C12C"/>
    <w:lvl w:ilvl="0" w:tplc="65C80B26">
      <w:start w:val="1"/>
      <w:numFmt w:val="lowerLetter"/>
      <w:lvlText w:val="%1."/>
      <w:lvlJc w:val="left"/>
      <w:pPr>
        <w:ind w:left="720" w:hanging="360"/>
      </w:pPr>
      <w:rPr>
        <w:rFonts w:ascii="Arial" w:hAnsi="Arial" w:cs="Arial" w:hint="default"/>
        <w:sz w:val="18"/>
        <w:szCs w:val="18"/>
      </w:rPr>
    </w:lvl>
    <w:lvl w:ilvl="1" w:tplc="F0E630E6">
      <w:start w:val="1"/>
      <w:numFmt w:val="lowerLetter"/>
      <w:lvlText w:val="%2."/>
      <w:lvlJc w:val="left"/>
      <w:pPr>
        <w:ind w:left="1440" w:hanging="360"/>
      </w:pPr>
    </w:lvl>
    <w:lvl w:ilvl="2" w:tplc="2C68E898">
      <w:start w:val="1"/>
      <w:numFmt w:val="lowerLetter"/>
      <w:lvlText w:val="%3."/>
      <w:lvlJc w:val="left"/>
      <w:pPr>
        <w:ind w:left="2160" w:hanging="360"/>
      </w:pPr>
    </w:lvl>
    <w:lvl w:ilvl="3" w:tplc="C7906728">
      <w:start w:val="1"/>
      <w:numFmt w:val="lowerLetter"/>
      <w:lvlText w:val="%4."/>
      <w:lvlJc w:val="left"/>
      <w:pPr>
        <w:ind w:left="2880" w:hanging="360"/>
      </w:pPr>
    </w:lvl>
    <w:lvl w:ilvl="4" w:tplc="E8FE0AEE">
      <w:start w:val="1"/>
      <w:numFmt w:val="lowerLetter"/>
      <w:lvlText w:val="%5."/>
      <w:lvlJc w:val="left"/>
      <w:pPr>
        <w:ind w:left="3600" w:hanging="360"/>
      </w:pPr>
    </w:lvl>
    <w:lvl w:ilvl="5" w:tplc="8974C9C6">
      <w:start w:val="1"/>
      <w:numFmt w:val="lowerLetter"/>
      <w:lvlText w:val="%6."/>
      <w:lvlJc w:val="left"/>
      <w:pPr>
        <w:ind w:left="4320" w:hanging="360"/>
      </w:pPr>
    </w:lvl>
    <w:lvl w:ilvl="6" w:tplc="27BEEDB2">
      <w:start w:val="1"/>
      <w:numFmt w:val="lowerLetter"/>
      <w:lvlText w:val="%7."/>
      <w:lvlJc w:val="left"/>
      <w:pPr>
        <w:ind w:left="5040" w:hanging="360"/>
      </w:pPr>
    </w:lvl>
    <w:lvl w:ilvl="7" w:tplc="6F185D4A">
      <w:start w:val="1"/>
      <w:numFmt w:val="lowerLetter"/>
      <w:lvlText w:val="%8."/>
      <w:lvlJc w:val="left"/>
      <w:pPr>
        <w:ind w:left="5760" w:hanging="360"/>
      </w:pPr>
    </w:lvl>
    <w:lvl w:ilvl="8" w:tplc="4680321E">
      <w:start w:val="1"/>
      <w:numFmt w:val="lowerLetter"/>
      <w:lvlText w:val="%9."/>
      <w:lvlJc w:val="left"/>
      <w:pPr>
        <w:ind w:left="6480" w:hanging="360"/>
      </w:pPr>
    </w:lvl>
  </w:abstractNum>
  <w:abstractNum w:abstractNumId="53" w15:restartNumberingAfterBreak="0">
    <w:nsid w:val="792F45D1"/>
    <w:multiLevelType w:val="hybridMultilevel"/>
    <w:tmpl w:val="28BC3D12"/>
    <w:lvl w:ilvl="0" w:tplc="2C54213A">
      <w:start w:val="1"/>
      <w:numFmt w:val="bullet"/>
      <w:lvlText w:val=""/>
      <w:lvlJc w:val="left"/>
      <w:pPr>
        <w:ind w:left="720" w:hanging="360"/>
      </w:pPr>
      <w:rPr>
        <w:rFonts w:ascii="Symbol" w:hAnsi="Symbol" w:cs="Symbol" w:hint="default"/>
        <w:sz w:val="18"/>
        <w:szCs w:val="18"/>
      </w:rPr>
    </w:lvl>
    <w:lvl w:ilvl="1" w:tplc="0086534E">
      <w:start w:val="1"/>
      <w:numFmt w:val="bullet"/>
      <w:lvlText w:val="o"/>
      <w:lvlJc w:val="left"/>
      <w:pPr>
        <w:ind w:left="1440" w:hanging="360"/>
      </w:pPr>
      <w:rPr>
        <w:rFonts w:ascii="Courier New" w:hAnsi="Courier New" w:cs="Courier New" w:hint="default"/>
      </w:rPr>
    </w:lvl>
    <w:lvl w:ilvl="2" w:tplc="6FF2F060">
      <w:start w:val="1"/>
      <w:numFmt w:val="bullet"/>
      <w:lvlText w:val=""/>
      <w:lvlJc w:val="left"/>
      <w:pPr>
        <w:ind w:left="2160" w:hanging="360"/>
      </w:pPr>
      <w:rPr>
        <w:rFonts w:ascii="Wingdings" w:hAnsi="Wingdings" w:cs="Wingdings" w:hint="default"/>
      </w:rPr>
    </w:lvl>
    <w:lvl w:ilvl="3" w:tplc="196CB97E">
      <w:start w:val="1"/>
      <w:numFmt w:val="bullet"/>
      <w:lvlText w:val=""/>
      <w:lvlJc w:val="left"/>
      <w:pPr>
        <w:ind w:left="2880" w:hanging="360"/>
      </w:pPr>
      <w:rPr>
        <w:rFonts w:ascii="Symbol" w:hAnsi="Symbol" w:cs="Symbol" w:hint="default"/>
      </w:rPr>
    </w:lvl>
    <w:lvl w:ilvl="4" w:tplc="C90A241A">
      <w:start w:val="1"/>
      <w:numFmt w:val="bullet"/>
      <w:lvlText w:val="o"/>
      <w:lvlJc w:val="left"/>
      <w:pPr>
        <w:ind w:left="3600" w:hanging="360"/>
      </w:pPr>
      <w:rPr>
        <w:rFonts w:ascii="Courier New" w:hAnsi="Courier New" w:cs="Courier New" w:hint="default"/>
      </w:rPr>
    </w:lvl>
    <w:lvl w:ilvl="5" w:tplc="85C45394">
      <w:start w:val="1"/>
      <w:numFmt w:val="bullet"/>
      <w:lvlText w:val=""/>
      <w:lvlJc w:val="left"/>
      <w:pPr>
        <w:ind w:left="4320" w:hanging="360"/>
      </w:pPr>
      <w:rPr>
        <w:rFonts w:ascii="Wingdings" w:hAnsi="Wingdings" w:cs="Wingdings" w:hint="default"/>
      </w:rPr>
    </w:lvl>
    <w:lvl w:ilvl="6" w:tplc="D362FE9E">
      <w:start w:val="1"/>
      <w:numFmt w:val="bullet"/>
      <w:lvlText w:val=""/>
      <w:lvlJc w:val="left"/>
      <w:pPr>
        <w:ind w:left="5040" w:hanging="360"/>
      </w:pPr>
      <w:rPr>
        <w:rFonts w:ascii="Symbol" w:hAnsi="Symbol" w:cs="Symbol" w:hint="default"/>
      </w:rPr>
    </w:lvl>
    <w:lvl w:ilvl="7" w:tplc="C1E8732E">
      <w:start w:val="1"/>
      <w:numFmt w:val="bullet"/>
      <w:lvlText w:val="o"/>
      <w:lvlJc w:val="left"/>
      <w:pPr>
        <w:ind w:left="5760" w:hanging="360"/>
      </w:pPr>
      <w:rPr>
        <w:rFonts w:ascii="Courier New" w:hAnsi="Courier New" w:cs="Courier New" w:hint="default"/>
      </w:rPr>
    </w:lvl>
    <w:lvl w:ilvl="8" w:tplc="3E58190C">
      <w:start w:val="1"/>
      <w:numFmt w:val="bullet"/>
      <w:lvlText w:val=""/>
      <w:lvlJc w:val="left"/>
      <w:pPr>
        <w:ind w:left="6480" w:hanging="360"/>
      </w:pPr>
      <w:rPr>
        <w:rFonts w:ascii="Wingdings" w:hAnsi="Wingdings" w:cs="Wingdings" w:hint="default"/>
      </w:rPr>
    </w:lvl>
  </w:abstractNum>
  <w:abstractNum w:abstractNumId="54" w15:restartNumberingAfterBreak="0">
    <w:nsid w:val="79C601BE"/>
    <w:multiLevelType w:val="hybridMultilevel"/>
    <w:tmpl w:val="2C681F84"/>
    <w:lvl w:ilvl="0" w:tplc="5888BA78">
      <w:start w:val="1"/>
      <w:numFmt w:val="bullet"/>
      <w:lvlText w:val=""/>
      <w:lvlJc w:val="left"/>
      <w:pPr>
        <w:ind w:left="720" w:hanging="360"/>
      </w:pPr>
      <w:rPr>
        <w:rFonts w:ascii="Symbol" w:hAnsi="Symbol" w:cs="Symbol" w:hint="default"/>
        <w:sz w:val="18"/>
        <w:szCs w:val="18"/>
      </w:rPr>
    </w:lvl>
    <w:lvl w:ilvl="1" w:tplc="42B0F086">
      <w:start w:val="1"/>
      <w:numFmt w:val="bullet"/>
      <w:lvlText w:val="o"/>
      <w:lvlJc w:val="left"/>
      <w:pPr>
        <w:ind w:left="1440" w:hanging="360"/>
      </w:pPr>
      <w:rPr>
        <w:rFonts w:ascii="Courier New" w:hAnsi="Courier New" w:cs="Courier New" w:hint="default"/>
      </w:rPr>
    </w:lvl>
    <w:lvl w:ilvl="2" w:tplc="0212A4BA">
      <w:start w:val="1"/>
      <w:numFmt w:val="bullet"/>
      <w:lvlText w:val=""/>
      <w:lvlJc w:val="left"/>
      <w:pPr>
        <w:ind w:left="2160" w:hanging="360"/>
      </w:pPr>
      <w:rPr>
        <w:rFonts w:ascii="Wingdings" w:hAnsi="Wingdings" w:cs="Wingdings" w:hint="default"/>
      </w:rPr>
    </w:lvl>
    <w:lvl w:ilvl="3" w:tplc="26C26016">
      <w:start w:val="1"/>
      <w:numFmt w:val="bullet"/>
      <w:lvlText w:val=""/>
      <w:lvlJc w:val="left"/>
      <w:pPr>
        <w:ind w:left="2880" w:hanging="360"/>
      </w:pPr>
      <w:rPr>
        <w:rFonts w:ascii="Symbol" w:hAnsi="Symbol" w:cs="Symbol" w:hint="default"/>
      </w:rPr>
    </w:lvl>
    <w:lvl w:ilvl="4" w:tplc="992CB826">
      <w:start w:val="1"/>
      <w:numFmt w:val="bullet"/>
      <w:lvlText w:val="o"/>
      <w:lvlJc w:val="left"/>
      <w:pPr>
        <w:ind w:left="3600" w:hanging="360"/>
      </w:pPr>
      <w:rPr>
        <w:rFonts w:ascii="Courier New" w:hAnsi="Courier New" w:cs="Courier New" w:hint="default"/>
      </w:rPr>
    </w:lvl>
    <w:lvl w:ilvl="5" w:tplc="1A9C2096">
      <w:start w:val="1"/>
      <w:numFmt w:val="bullet"/>
      <w:lvlText w:val=""/>
      <w:lvlJc w:val="left"/>
      <w:pPr>
        <w:ind w:left="4320" w:hanging="360"/>
      </w:pPr>
      <w:rPr>
        <w:rFonts w:ascii="Wingdings" w:hAnsi="Wingdings" w:cs="Wingdings" w:hint="default"/>
      </w:rPr>
    </w:lvl>
    <w:lvl w:ilvl="6" w:tplc="8BC8D9AE">
      <w:start w:val="1"/>
      <w:numFmt w:val="bullet"/>
      <w:lvlText w:val=""/>
      <w:lvlJc w:val="left"/>
      <w:pPr>
        <w:ind w:left="5040" w:hanging="360"/>
      </w:pPr>
      <w:rPr>
        <w:rFonts w:ascii="Symbol" w:hAnsi="Symbol" w:cs="Symbol" w:hint="default"/>
      </w:rPr>
    </w:lvl>
    <w:lvl w:ilvl="7" w:tplc="A35A32A0">
      <w:start w:val="1"/>
      <w:numFmt w:val="bullet"/>
      <w:lvlText w:val="o"/>
      <w:lvlJc w:val="left"/>
      <w:pPr>
        <w:ind w:left="5760" w:hanging="360"/>
      </w:pPr>
      <w:rPr>
        <w:rFonts w:ascii="Courier New" w:hAnsi="Courier New" w:cs="Courier New" w:hint="default"/>
      </w:rPr>
    </w:lvl>
    <w:lvl w:ilvl="8" w:tplc="A6FC7A1C">
      <w:start w:val="1"/>
      <w:numFmt w:val="bullet"/>
      <w:lvlText w:val=""/>
      <w:lvlJc w:val="left"/>
      <w:pPr>
        <w:ind w:left="6480" w:hanging="360"/>
      </w:pPr>
      <w:rPr>
        <w:rFonts w:ascii="Wingdings" w:hAnsi="Wingdings" w:cs="Wingdings" w:hint="default"/>
      </w:rPr>
    </w:lvl>
  </w:abstractNum>
  <w:num w:numId="1">
    <w:abstractNumId w:val="53"/>
  </w:num>
  <w:num w:numId="2">
    <w:abstractNumId w:val="50"/>
  </w:num>
  <w:num w:numId="3">
    <w:abstractNumId w:val="18"/>
  </w:num>
  <w:num w:numId="4">
    <w:abstractNumId w:val="48"/>
  </w:num>
  <w:num w:numId="5">
    <w:abstractNumId w:val="35"/>
  </w:num>
  <w:num w:numId="6">
    <w:abstractNumId w:val="34"/>
  </w:num>
  <w:num w:numId="7">
    <w:abstractNumId w:val="8"/>
  </w:num>
  <w:num w:numId="8">
    <w:abstractNumId w:val="37"/>
  </w:num>
  <w:num w:numId="9">
    <w:abstractNumId w:val="19"/>
  </w:num>
  <w:num w:numId="10">
    <w:abstractNumId w:val="14"/>
  </w:num>
  <w:num w:numId="11">
    <w:abstractNumId w:val="4"/>
  </w:num>
  <w:num w:numId="12">
    <w:abstractNumId w:val="6"/>
  </w:num>
  <w:num w:numId="13">
    <w:abstractNumId w:val="20"/>
  </w:num>
  <w:num w:numId="14">
    <w:abstractNumId w:val="21"/>
  </w:num>
  <w:num w:numId="15">
    <w:abstractNumId w:val="45"/>
  </w:num>
  <w:num w:numId="16">
    <w:abstractNumId w:val="12"/>
  </w:num>
  <w:num w:numId="17">
    <w:abstractNumId w:val="43"/>
  </w:num>
  <w:num w:numId="18">
    <w:abstractNumId w:val="13"/>
  </w:num>
  <w:num w:numId="19">
    <w:abstractNumId w:val="17"/>
  </w:num>
  <w:num w:numId="20">
    <w:abstractNumId w:val="30"/>
  </w:num>
  <w:num w:numId="21">
    <w:abstractNumId w:val="31"/>
  </w:num>
  <w:num w:numId="22">
    <w:abstractNumId w:val="32"/>
  </w:num>
  <w:num w:numId="23">
    <w:abstractNumId w:val="51"/>
  </w:num>
  <w:num w:numId="24">
    <w:abstractNumId w:val="33"/>
  </w:num>
  <w:num w:numId="25">
    <w:abstractNumId w:val="24"/>
  </w:num>
  <w:num w:numId="26">
    <w:abstractNumId w:val="16"/>
  </w:num>
  <w:num w:numId="27">
    <w:abstractNumId w:val="40"/>
  </w:num>
  <w:num w:numId="28">
    <w:abstractNumId w:val="10"/>
  </w:num>
  <w:num w:numId="29">
    <w:abstractNumId w:val="29"/>
  </w:num>
  <w:num w:numId="30">
    <w:abstractNumId w:val="11"/>
  </w:num>
  <w:num w:numId="31">
    <w:abstractNumId w:val="47"/>
  </w:num>
  <w:num w:numId="32">
    <w:abstractNumId w:val="2"/>
  </w:num>
  <w:num w:numId="33">
    <w:abstractNumId w:val="22"/>
  </w:num>
  <w:num w:numId="34">
    <w:abstractNumId w:val="39"/>
  </w:num>
  <w:num w:numId="35">
    <w:abstractNumId w:val="5"/>
  </w:num>
  <w:num w:numId="36">
    <w:abstractNumId w:val="52"/>
  </w:num>
  <w:num w:numId="37">
    <w:abstractNumId w:val="54"/>
  </w:num>
  <w:num w:numId="38">
    <w:abstractNumId w:val="0"/>
  </w:num>
  <w:num w:numId="39">
    <w:abstractNumId w:val="49"/>
  </w:num>
  <w:num w:numId="40">
    <w:abstractNumId w:val="9"/>
  </w:num>
  <w:num w:numId="41">
    <w:abstractNumId w:val="28"/>
  </w:num>
  <w:num w:numId="42">
    <w:abstractNumId w:val="7"/>
  </w:num>
  <w:num w:numId="43">
    <w:abstractNumId w:val="41"/>
  </w:num>
  <w:num w:numId="44">
    <w:abstractNumId w:val="26"/>
  </w:num>
  <w:num w:numId="45">
    <w:abstractNumId w:val="46"/>
  </w:num>
  <w:num w:numId="46">
    <w:abstractNumId w:val="38"/>
  </w:num>
  <w:num w:numId="47">
    <w:abstractNumId w:val="36"/>
  </w:num>
  <w:num w:numId="48">
    <w:abstractNumId w:val="27"/>
  </w:num>
  <w:num w:numId="49">
    <w:abstractNumId w:val="42"/>
  </w:num>
  <w:num w:numId="50">
    <w:abstractNumId w:val="3"/>
  </w:num>
  <w:num w:numId="51">
    <w:abstractNumId w:val="23"/>
  </w:num>
  <w:num w:numId="52">
    <w:abstractNumId w:val="44"/>
  </w:num>
  <w:num w:numId="53">
    <w:abstractNumId w:val="1"/>
  </w:num>
  <w:num w:numId="54">
    <w:abstractNumId w:val="25"/>
  </w:num>
  <w:num w:numId="55">
    <w:abstractNumId w:val="1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7F41"/>
    <w:rsid w:val="00037A49"/>
    <w:rsid w:val="00043DDE"/>
    <w:rsid w:val="00097F4A"/>
    <w:rsid w:val="000C5527"/>
    <w:rsid w:val="000E76C6"/>
    <w:rsid w:val="0010170F"/>
    <w:rsid w:val="00127127"/>
    <w:rsid w:val="00134892"/>
    <w:rsid w:val="00143A14"/>
    <w:rsid w:val="00192E69"/>
    <w:rsid w:val="00197807"/>
    <w:rsid w:val="001D0622"/>
    <w:rsid w:val="00204EDB"/>
    <w:rsid w:val="0024053B"/>
    <w:rsid w:val="002634AA"/>
    <w:rsid w:val="00275593"/>
    <w:rsid w:val="002C32EA"/>
    <w:rsid w:val="002D58B5"/>
    <w:rsid w:val="0033249E"/>
    <w:rsid w:val="00335C93"/>
    <w:rsid w:val="00337E4D"/>
    <w:rsid w:val="00343395"/>
    <w:rsid w:val="0035397F"/>
    <w:rsid w:val="00383EBA"/>
    <w:rsid w:val="003A1AA2"/>
    <w:rsid w:val="004019AF"/>
    <w:rsid w:val="00433072"/>
    <w:rsid w:val="00467C94"/>
    <w:rsid w:val="004702FB"/>
    <w:rsid w:val="00471503"/>
    <w:rsid w:val="0049479E"/>
    <w:rsid w:val="004A694F"/>
    <w:rsid w:val="004B56DE"/>
    <w:rsid w:val="004D2F9F"/>
    <w:rsid w:val="004E2CBA"/>
    <w:rsid w:val="004F2927"/>
    <w:rsid w:val="0052142A"/>
    <w:rsid w:val="0053510E"/>
    <w:rsid w:val="005423BF"/>
    <w:rsid w:val="005A2513"/>
    <w:rsid w:val="005A33D0"/>
    <w:rsid w:val="005B4D90"/>
    <w:rsid w:val="005B6195"/>
    <w:rsid w:val="005D12BC"/>
    <w:rsid w:val="005E147B"/>
    <w:rsid w:val="006347C3"/>
    <w:rsid w:val="0064707A"/>
    <w:rsid w:val="006814A3"/>
    <w:rsid w:val="006975C6"/>
    <w:rsid w:val="006A5918"/>
    <w:rsid w:val="006B2936"/>
    <w:rsid w:val="006C1458"/>
    <w:rsid w:val="006C6D96"/>
    <w:rsid w:val="006F1DA5"/>
    <w:rsid w:val="006F3BE1"/>
    <w:rsid w:val="007109D5"/>
    <w:rsid w:val="00785F39"/>
    <w:rsid w:val="007C3EA0"/>
    <w:rsid w:val="007D6FB3"/>
    <w:rsid w:val="007E0E83"/>
    <w:rsid w:val="007E2519"/>
    <w:rsid w:val="007F143F"/>
    <w:rsid w:val="0080330B"/>
    <w:rsid w:val="00803CB4"/>
    <w:rsid w:val="008057E5"/>
    <w:rsid w:val="008278F5"/>
    <w:rsid w:val="00861401"/>
    <w:rsid w:val="008B72CE"/>
    <w:rsid w:val="008E39AC"/>
    <w:rsid w:val="00930868"/>
    <w:rsid w:val="00954921"/>
    <w:rsid w:val="00957499"/>
    <w:rsid w:val="00960022"/>
    <w:rsid w:val="00980C11"/>
    <w:rsid w:val="00980F70"/>
    <w:rsid w:val="0099180B"/>
    <w:rsid w:val="009D7646"/>
    <w:rsid w:val="009F0EED"/>
    <w:rsid w:val="00A36257"/>
    <w:rsid w:val="00A46AF0"/>
    <w:rsid w:val="00A52459"/>
    <w:rsid w:val="00AE5CAC"/>
    <w:rsid w:val="00AF7FB0"/>
    <w:rsid w:val="00B05771"/>
    <w:rsid w:val="00B07136"/>
    <w:rsid w:val="00B169F3"/>
    <w:rsid w:val="00B44298"/>
    <w:rsid w:val="00B757D1"/>
    <w:rsid w:val="00B93434"/>
    <w:rsid w:val="00B96496"/>
    <w:rsid w:val="00BC2D61"/>
    <w:rsid w:val="00C02EF0"/>
    <w:rsid w:val="00C125C6"/>
    <w:rsid w:val="00C24613"/>
    <w:rsid w:val="00C2757E"/>
    <w:rsid w:val="00C315C9"/>
    <w:rsid w:val="00C4793C"/>
    <w:rsid w:val="00CD6E25"/>
    <w:rsid w:val="00CF4AC6"/>
    <w:rsid w:val="00D23FDA"/>
    <w:rsid w:val="00D379CF"/>
    <w:rsid w:val="00D41167"/>
    <w:rsid w:val="00D438C4"/>
    <w:rsid w:val="00D60A0B"/>
    <w:rsid w:val="00D7467F"/>
    <w:rsid w:val="00D931BF"/>
    <w:rsid w:val="00DA45D0"/>
    <w:rsid w:val="00DA7292"/>
    <w:rsid w:val="00DB662F"/>
    <w:rsid w:val="00DD2FA1"/>
    <w:rsid w:val="00E4256D"/>
    <w:rsid w:val="00E43BC1"/>
    <w:rsid w:val="00E55B9D"/>
    <w:rsid w:val="00E6305F"/>
    <w:rsid w:val="00ED41BC"/>
    <w:rsid w:val="00EF3AE5"/>
    <w:rsid w:val="00F14B9A"/>
    <w:rsid w:val="00F41CCA"/>
    <w:rsid w:val="00F630B8"/>
    <w:rsid w:val="00F851F3"/>
    <w:rsid w:val="00F9489E"/>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E366F7"/>
  <w15:docId w15:val="{6A3B9C68-F7A6-4F95-884F-412BEC51F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rsid w:val="00DA7292"/>
    <w:rPr>
      <w:color w:val="0000FF"/>
      <w:u w:val="single"/>
    </w:rPr>
  </w:style>
  <w:style w:type="paragraph" w:styleId="Sprotnaopomba-besedilo">
    <w:name w:val="footnote text"/>
    <w:basedOn w:val="Navaden"/>
    <w:link w:val="Sprotnaopomba-besediloZnak"/>
    <w:rsid w:val="008E39AC"/>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8E39AC"/>
    <w:rPr>
      <w:rFonts w:ascii="Times New Roman" w:eastAsia="Times New Roman" w:hAnsi="Times New Roman" w:cs="Times New Roman"/>
      <w:sz w:val="20"/>
      <w:szCs w:val="20"/>
      <w:lang w:eastAsia="sl-SI"/>
    </w:rPr>
  </w:style>
  <w:style w:type="character" w:styleId="Sprotnaopomba-sklic">
    <w:name w:val="footnote reference"/>
    <w:basedOn w:val="Privzetapisavaodstavka"/>
    <w:rsid w:val="008E39AC"/>
    <w:rPr>
      <w:vertAlign w:val="superscript"/>
    </w:rPr>
  </w:style>
  <w:style w:type="character" w:styleId="Pripombasklic">
    <w:name w:val="annotation reference"/>
    <w:basedOn w:val="Privzetapisavaodstavka"/>
    <w:uiPriority w:val="99"/>
    <w:semiHidden/>
    <w:unhideWhenUsed/>
    <w:rsid w:val="00957499"/>
    <w:rPr>
      <w:sz w:val="16"/>
      <w:szCs w:val="16"/>
    </w:rPr>
  </w:style>
  <w:style w:type="paragraph" w:styleId="Pripombabesedilo">
    <w:name w:val="annotation text"/>
    <w:basedOn w:val="Navaden"/>
    <w:link w:val="PripombabesediloZnak"/>
    <w:uiPriority w:val="99"/>
    <w:semiHidden/>
    <w:unhideWhenUsed/>
    <w:rsid w:val="0095749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57499"/>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57499"/>
    <w:rPr>
      <w:b/>
      <w:bCs/>
    </w:rPr>
  </w:style>
  <w:style w:type="character" w:customStyle="1" w:styleId="ZadevapripombeZnak">
    <w:name w:val="Zadeva pripombe Znak"/>
    <w:basedOn w:val="PripombabesediloZnak"/>
    <w:link w:val="Zadevapripombe"/>
    <w:uiPriority w:val="99"/>
    <w:semiHidden/>
    <w:rsid w:val="00957499"/>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5"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10" Type="http://schemas.openxmlformats.org/officeDocument/2006/relationships/header" Target="header2.xml"/><Relationship Id="rId19" Type="http://schemas.openxmlformats.org/officeDocument/2006/relationships/footer" Target="footer9.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trzic.si"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4618E-3739-40E3-8808-C1B3F3C46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24025</Words>
  <Characters>136949</Characters>
  <Application>Microsoft Office Word</Application>
  <DocSecurity>4</DocSecurity>
  <Lines>1141</Lines>
  <Paragraphs>321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Maček MARJETA</cp:lastModifiedBy>
  <cp:revision>2</cp:revision>
  <dcterms:created xsi:type="dcterms:W3CDTF">2016-08-18T07:06:00Z</dcterms:created>
  <dcterms:modified xsi:type="dcterms:W3CDTF">2016-08-18T07:06:00Z</dcterms:modified>
</cp:coreProperties>
</file>